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BF717D" w14:textId="77777777" w:rsidR="00302D6E" w:rsidRPr="004635FC" w:rsidRDefault="00302D6E" w:rsidP="00656CA1">
      <w:pPr>
        <w:keepNext/>
        <w:keepLines/>
        <w:spacing w:after="0" w:line="240" w:lineRule="auto"/>
        <w:ind w:right="1274"/>
        <w:jc w:val="both"/>
        <w:rPr>
          <w:rFonts w:ascii="Open Sans" w:eastAsia="Times New Roman" w:hAnsi="Open Sans" w:cs="Open Sans"/>
          <w:b/>
          <w:sz w:val="20"/>
          <w:szCs w:val="20"/>
          <w:lang w:eastAsia="sl-SI"/>
        </w:rPr>
      </w:pPr>
    </w:p>
    <w:p w14:paraId="1571A3E7" w14:textId="77777777" w:rsidR="00302D6E" w:rsidRPr="004635FC" w:rsidRDefault="00302D6E" w:rsidP="00656CA1">
      <w:pPr>
        <w:keepNext/>
        <w:keepLines/>
        <w:spacing w:after="0" w:line="240" w:lineRule="auto"/>
        <w:ind w:right="1274"/>
        <w:jc w:val="both"/>
        <w:rPr>
          <w:rFonts w:ascii="Open Sans" w:eastAsia="Times New Roman" w:hAnsi="Open Sans" w:cs="Open Sans"/>
          <w:b/>
          <w:sz w:val="20"/>
          <w:szCs w:val="20"/>
          <w:lang w:eastAsia="sl-SI"/>
        </w:rPr>
      </w:pPr>
    </w:p>
    <w:p w14:paraId="43A98014" w14:textId="77777777" w:rsidR="00302D6E" w:rsidRPr="004635FC" w:rsidRDefault="00302D6E" w:rsidP="00656CA1">
      <w:pPr>
        <w:keepNext/>
        <w:keepLines/>
        <w:spacing w:after="0" w:line="240" w:lineRule="auto"/>
        <w:ind w:right="1274"/>
        <w:jc w:val="both"/>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t>Naročnik:</w:t>
      </w:r>
    </w:p>
    <w:p w14:paraId="58A34AB8" w14:textId="77777777" w:rsidR="00302D6E" w:rsidRPr="004635FC" w:rsidRDefault="00302D6E" w:rsidP="00656CA1">
      <w:pPr>
        <w:keepNext/>
        <w:keepLines/>
        <w:spacing w:after="0" w:line="240" w:lineRule="auto"/>
        <w:jc w:val="both"/>
        <w:rPr>
          <w:rFonts w:ascii="Open Sans" w:eastAsia="Times New Roman" w:hAnsi="Open Sans" w:cs="Open Sans"/>
          <w:b/>
          <w:sz w:val="20"/>
          <w:szCs w:val="20"/>
          <w:lang w:eastAsia="sl-SI"/>
        </w:rPr>
      </w:pPr>
    </w:p>
    <w:p w14:paraId="0B764B51" w14:textId="77777777" w:rsidR="00712BC8" w:rsidRPr="004635FC" w:rsidRDefault="00AE1CE7" w:rsidP="00656CA1">
      <w:pPr>
        <w:keepNext/>
        <w:keepLines/>
        <w:spacing w:after="0" w:line="240" w:lineRule="auto"/>
        <w:jc w:val="both"/>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t xml:space="preserve">JAVNO PODJETJE ENERGETIKA LJUBLJANA </w:t>
      </w:r>
      <w:r w:rsidR="00712BC8" w:rsidRPr="004635FC">
        <w:rPr>
          <w:rFonts w:ascii="Open Sans" w:eastAsia="Times New Roman" w:hAnsi="Open Sans" w:cs="Open Sans"/>
          <w:b/>
          <w:sz w:val="20"/>
          <w:szCs w:val="20"/>
          <w:lang w:eastAsia="sl-SI"/>
        </w:rPr>
        <w:t xml:space="preserve">d.o.o. </w:t>
      </w:r>
    </w:p>
    <w:p w14:paraId="54340711" w14:textId="77777777" w:rsidR="00712BC8" w:rsidRPr="004635FC" w:rsidRDefault="00DE5313" w:rsidP="00656CA1">
      <w:pPr>
        <w:keepNext/>
        <w:keepLine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 xml:space="preserve">Verovškova </w:t>
      </w:r>
      <w:r w:rsidR="000D6B41" w:rsidRPr="004635FC">
        <w:rPr>
          <w:rFonts w:ascii="Open Sans" w:eastAsia="Times New Roman" w:hAnsi="Open Sans" w:cs="Open Sans"/>
          <w:sz w:val="20"/>
          <w:szCs w:val="20"/>
          <w:lang w:eastAsia="sl-SI"/>
        </w:rPr>
        <w:t>ulica</w:t>
      </w:r>
      <w:r w:rsidRPr="004635FC">
        <w:rPr>
          <w:rFonts w:ascii="Open Sans" w:eastAsia="Times New Roman" w:hAnsi="Open Sans" w:cs="Open Sans"/>
          <w:sz w:val="20"/>
          <w:szCs w:val="20"/>
          <w:lang w:eastAsia="sl-SI"/>
        </w:rPr>
        <w:t xml:space="preserve"> 62</w:t>
      </w:r>
    </w:p>
    <w:p w14:paraId="6AFFEA32" w14:textId="77777777" w:rsidR="00C84B75" w:rsidRPr="004635FC" w:rsidRDefault="00712BC8" w:rsidP="00656CA1">
      <w:pPr>
        <w:keepNext/>
        <w:keepLine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1000 Ljubljana</w:t>
      </w:r>
    </w:p>
    <w:p w14:paraId="76C863E4" w14:textId="77777777" w:rsidR="00712BC8" w:rsidRPr="004635FC" w:rsidRDefault="00712BC8" w:rsidP="00656CA1">
      <w:pPr>
        <w:keepNext/>
        <w:keepLines/>
        <w:spacing w:after="0" w:line="240" w:lineRule="auto"/>
        <w:jc w:val="both"/>
        <w:rPr>
          <w:rFonts w:ascii="Open Sans" w:eastAsia="Times New Roman" w:hAnsi="Open Sans" w:cs="Open Sans"/>
          <w:b/>
          <w:sz w:val="20"/>
          <w:szCs w:val="20"/>
          <w:lang w:eastAsia="sl-SI"/>
        </w:rPr>
      </w:pPr>
    </w:p>
    <w:p w14:paraId="00AD190B" w14:textId="77777777" w:rsidR="00C84B75" w:rsidRPr="004635FC" w:rsidRDefault="00C84B75" w:rsidP="00656CA1">
      <w:pPr>
        <w:keepNext/>
        <w:keepLines/>
        <w:spacing w:after="0" w:line="240" w:lineRule="auto"/>
        <w:jc w:val="both"/>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t>Po pooblastilu javno naročilo vodi:</w:t>
      </w:r>
    </w:p>
    <w:p w14:paraId="0BA66E2D" w14:textId="77777777" w:rsidR="00C84B75" w:rsidRPr="004635FC" w:rsidRDefault="00C84B75" w:rsidP="00656CA1">
      <w:pPr>
        <w:keepNext/>
        <w:keepLines/>
        <w:spacing w:after="0" w:line="240" w:lineRule="auto"/>
        <w:jc w:val="both"/>
        <w:rPr>
          <w:rFonts w:ascii="Open Sans" w:eastAsia="Times New Roman" w:hAnsi="Open Sans" w:cs="Open Sans"/>
          <w:sz w:val="20"/>
          <w:szCs w:val="20"/>
          <w:lang w:eastAsia="sl-SI"/>
        </w:rPr>
      </w:pPr>
    </w:p>
    <w:p w14:paraId="0ADD6A27" w14:textId="77777777" w:rsidR="00C84B75" w:rsidRPr="004635FC" w:rsidRDefault="00C84B75" w:rsidP="00656CA1">
      <w:pPr>
        <w:keepNext/>
        <w:keepLines/>
        <w:spacing w:after="0" w:line="240" w:lineRule="auto"/>
        <w:jc w:val="both"/>
        <w:rPr>
          <w:rFonts w:ascii="Open Sans" w:eastAsia="Times New Roman" w:hAnsi="Open Sans" w:cs="Open Sans"/>
          <w:b/>
          <w:bCs/>
          <w:sz w:val="20"/>
          <w:szCs w:val="20"/>
          <w:lang w:eastAsia="sl-SI"/>
        </w:rPr>
      </w:pPr>
      <w:r w:rsidRPr="004635FC">
        <w:rPr>
          <w:rFonts w:ascii="Open Sans" w:eastAsia="Times New Roman" w:hAnsi="Open Sans" w:cs="Open Sans"/>
          <w:b/>
          <w:bCs/>
          <w:sz w:val="20"/>
          <w:szCs w:val="20"/>
          <w:lang w:eastAsia="sl-SI"/>
        </w:rPr>
        <w:t xml:space="preserve">JAVNI HOLDING Ljubljana, d.o.o. </w:t>
      </w:r>
    </w:p>
    <w:p w14:paraId="6B3E02D0" w14:textId="77777777" w:rsidR="00C84B75" w:rsidRPr="004635FC" w:rsidRDefault="00C84B75" w:rsidP="00656CA1">
      <w:pPr>
        <w:keepNext/>
        <w:keepLine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Verovškova ulica 70</w:t>
      </w:r>
    </w:p>
    <w:p w14:paraId="44FEE74D" w14:textId="77777777" w:rsidR="00C84B75" w:rsidRPr="004635FC" w:rsidRDefault="00C84B75" w:rsidP="00656CA1">
      <w:pPr>
        <w:keepNext/>
        <w:keepLine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1000 Ljubljana</w:t>
      </w:r>
    </w:p>
    <w:p w14:paraId="01FC4F44" w14:textId="77777777" w:rsidR="00C84B75" w:rsidRPr="004635FC" w:rsidRDefault="00C84B75" w:rsidP="00656CA1">
      <w:pPr>
        <w:keepNext/>
        <w:keepLines/>
        <w:spacing w:after="0" w:line="240" w:lineRule="auto"/>
        <w:jc w:val="both"/>
        <w:rPr>
          <w:rFonts w:ascii="Open Sans" w:eastAsia="Times New Roman" w:hAnsi="Open Sans" w:cs="Open Sans"/>
          <w:sz w:val="20"/>
          <w:szCs w:val="20"/>
          <w:lang w:eastAsia="sl-SI"/>
        </w:rPr>
      </w:pPr>
    </w:p>
    <w:p w14:paraId="47799275" w14:textId="77777777" w:rsidR="00C84B75" w:rsidRPr="004635FC" w:rsidRDefault="00C84B75" w:rsidP="00656CA1">
      <w:pPr>
        <w:keepNext/>
        <w:keepLines/>
        <w:spacing w:after="0" w:line="240" w:lineRule="auto"/>
        <w:jc w:val="both"/>
        <w:rPr>
          <w:rFonts w:ascii="Open Sans" w:eastAsia="Times New Roman" w:hAnsi="Open Sans" w:cs="Open Sans"/>
          <w:sz w:val="20"/>
          <w:szCs w:val="20"/>
          <w:lang w:eastAsia="sl-SI"/>
        </w:rPr>
      </w:pPr>
    </w:p>
    <w:p w14:paraId="1DF47989" w14:textId="5B75F77E" w:rsidR="00302D6E" w:rsidRPr="004635FC" w:rsidRDefault="00C84B75" w:rsidP="00656CA1">
      <w:pPr>
        <w:keepNext/>
        <w:keepLines/>
        <w:spacing w:after="0" w:line="240" w:lineRule="auto"/>
        <w:jc w:val="both"/>
        <w:rPr>
          <w:rFonts w:ascii="Open Sans" w:eastAsia="Times New Roman" w:hAnsi="Open Sans" w:cs="Open Sans"/>
          <w:b/>
          <w:noProof/>
          <w:sz w:val="20"/>
          <w:szCs w:val="20"/>
          <w:lang w:eastAsia="sl-SI"/>
        </w:rPr>
      </w:pPr>
      <w:r w:rsidRPr="004635FC">
        <w:rPr>
          <w:rFonts w:ascii="Open Sans" w:eastAsia="Times New Roman" w:hAnsi="Open Sans" w:cs="Open Sans"/>
          <w:sz w:val="20"/>
          <w:szCs w:val="20"/>
          <w:lang w:eastAsia="sl-SI"/>
        </w:rPr>
        <w:t>Številka:</w:t>
      </w:r>
      <w:r w:rsidR="00196005" w:rsidRPr="004635FC">
        <w:rPr>
          <w:rFonts w:ascii="Open Sans" w:eastAsia="Times New Roman" w:hAnsi="Open Sans" w:cs="Open Sans"/>
          <w:sz w:val="20"/>
          <w:szCs w:val="20"/>
          <w:lang w:eastAsia="sl-SI"/>
        </w:rPr>
        <w:t xml:space="preserve"> </w:t>
      </w:r>
      <w:r w:rsidR="00531B04">
        <w:rPr>
          <w:rFonts w:ascii="Open Sans" w:eastAsia="Times New Roman" w:hAnsi="Open Sans" w:cs="Open Sans"/>
          <w:b/>
          <w:noProof/>
          <w:sz w:val="20"/>
          <w:szCs w:val="20"/>
          <w:lang w:eastAsia="sl-SI"/>
        </w:rPr>
        <w:t>ENLJ-SIR-230/26</w:t>
      </w:r>
    </w:p>
    <w:p w14:paraId="46E73DE2" w14:textId="64DB39D6" w:rsidR="00AE17D6" w:rsidRPr="00676716" w:rsidRDefault="00AE17D6" w:rsidP="00656CA1">
      <w:pPr>
        <w:keepNext/>
        <w:keepLines/>
        <w:spacing w:after="0" w:line="240" w:lineRule="auto"/>
        <w:jc w:val="both"/>
        <w:rPr>
          <w:rFonts w:ascii="Open Sans" w:eastAsia="Times New Roman" w:hAnsi="Open Sans" w:cs="Open Sans"/>
          <w:sz w:val="20"/>
          <w:szCs w:val="20"/>
          <w:lang w:eastAsia="sl-SI"/>
        </w:rPr>
      </w:pPr>
      <w:r w:rsidRPr="00676716">
        <w:rPr>
          <w:rFonts w:ascii="Open Sans" w:eastAsia="Times New Roman" w:hAnsi="Open Sans" w:cs="Open Sans"/>
          <w:noProof/>
          <w:sz w:val="20"/>
          <w:szCs w:val="20"/>
          <w:lang w:eastAsia="sl-SI"/>
        </w:rPr>
        <w:t xml:space="preserve">Zadeva: </w:t>
      </w:r>
      <w:r w:rsidR="0097389F" w:rsidRPr="0097389F">
        <w:rPr>
          <w:rFonts w:ascii="Open Sans" w:eastAsia="Times New Roman" w:hAnsi="Open Sans" w:cs="Open Sans"/>
          <w:noProof/>
          <w:sz w:val="20"/>
          <w:szCs w:val="20"/>
          <w:lang w:eastAsia="sl-SI"/>
        </w:rPr>
        <w:t>JHL-216-0</w:t>
      </w:r>
      <w:r w:rsidR="00D60A5C">
        <w:rPr>
          <w:rFonts w:ascii="Open Sans" w:eastAsia="Times New Roman" w:hAnsi="Open Sans" w:cs="Open Sans"/>
          <w:noProof/>
          <w:sz w:val="20"/>
          <w:szCs w:val="20"/>
          <w:lang w:eastAsia="sl-SI"/>
        </w:rPr>
        <w:t>7</w:t>
      </w:r>
      <w:r w:rsidR="0097389F" w:rsidRPr="0097389F">
        <w:rPr>
          <w:rFonts w:ascii="Open Sans" w:eastAsia="Times New Roman" w:hAnsi="Open Sans" w:cs="Open Sans"/>
          <w:noProof/>
          <w:sz w:val="20"/>
          <w:szCs w:val="20"/>
          <w:lang w:eastAsia="sl-SI"/>
        </w:rPr>
        <w:t>8/2026</w:t>
      </w:r>
    </w:p>
    <w:p w14:paraId="669069BB" w14:textId="77777777" w:rsidR="00B82C7A" w:rsidRPr="004635FC" w:rsidRDefault="00B82C7A" w:rsidP="00656CA1">
      <w:pPr>
        <w:keepNext/>
        <w:keepLines/>
        <w:spacing w:after="0" w:line="240" w:lineRule="auto"/>
        <w:jc w:val="both"/>
        <w:rPr>
          <w:rFonts w:ascii="Open Sans" w:eastAsia="Times New Roman" w:hAnsi="Open Sans" w:cs="Open Sans"/>
          <w:sz w:val="20"/>
          <w:szCs w:val="20"/>
          <w:lang w:eastAsia="sl-SI"/>
        </w:rPr>
      </w:pPr>
    </w:p>
    <w:p w14:paraId="4D35284A" w14:textId="77777777" w:rsidR="00B82C7A" w:rsidRPr="004635FC" w:rsidRDefault="00B82C7A" w:rsidP="00656CA1">
      <w:pPr>
        <w:keepNext/>
        <w:keepLines/>
        <w:spacing w:after="0" w:line="240" w:lineRule="auto"/>
        <w:jc w:val="center"/>
        <w:rPr>
          <w:rFonts w:ascii="Open Sans" w:eastAsia="Times New Roman" w:hAnsi="Open Sans" w:cs="Open Sans"/>
          <w:sz w:val="20"/>
          <w:szCs w:val="20"/>
          <w:lang w:eastAsia="sl-SI"/>
        </w:rPr>
      </w:pPr>
    </w:p>
    <w:tbl>
      <w:tblPr>
        <w:tblW w:w="0" w:type="auto"/>
        <w:tblInd w:w="1137"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7094"/>
      </w:tblGrid>
      <w:tr w:rsidR="00302D6E" w:rsidRPr="00A07E09" w14:paraId="35158A83" w14:textId="77777777" w:rsidTr="00C84B75">
        <w:trPr>
          <w:trHeight w:val="851"/>
        </w:trPr>
        <w:tc>
          <w:tcPr>
            <w:tcW w:w="7094" w:type="dxa"/>
            <w:shd w:val="pct12" w:color="auto" w:fill="FFFFFF"/>
            <w:vAlign w:val="center"/>
          </w:tcPr>
          <w:p w14:paraId="0B57744E" w14:textId="77777777" w:rsidR="00302D6E" w:rsidRPr="004635FC" w:rsidRDefault="00302D6E" w:rsidP="00656CA1">
            <w:pPr>
              <w:keepNext/>
              <w:keepLines/>
              <w:spacing w:after="0" w:line="240" w:lineRule="auto"/>
              <w:jc w:val="center"/>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t>RAZPISNA</w:t>
            </w:r>
            <w:r w:rsidR="00196005" w:rsidRPr="004635FC">
              <w:rPr>
                <w:rFonts w:ascii="Open Sans" w:eastAsia="Times New Roman" w:hAnsi="Open Sans" w:cs="Open Sans"/>
                <w:b/>
                <w:sz w:val="20"/>
                <w:szCs w:val="20"/>
                <w:lang w:eastAsia="sl-SI"/>
              </w:rPr>
              <w:t xml:space="preserve"> </w:t>
            </w:r>
            <w:r w:rsidRPr="004635FC">
              <w:rPr>
                <w:rFonts w:ascii="Open Sans" w:eastAsia="Times New Roman" w:hAnsi="Open Sans" w:cs="Open Sans"/>
                <w:b/>
                <w:sz w:val="20"/>
                <w:szCs w:val="20"/>
                <w:lang w:eastAsia="sl-SI"/>
              </w:rPr>
              <w:t>DOKUMENTACIJA</w:t>
            </w:r>
          </w:p>
        </w:tc>
      </w:tr>
    </w:tbl>
    <w:p w14:paraId="166F8395" w14:textId="77777777" w:rsidR="00302D6E" w:rsidRPr="004635FC" w:rsidRDefault="00302D6E" w:rsidP="00656CA1">
      <w:pPr>
        <w:keepNext/>
        <w:keepLines/>
        <w:spacing w:after="0" w:line="240" w:lineRule="auto"/>
        <w:ind w:right="-284"/>
        <w:jc w:val="center"/>
        <w:rPr>
          <w:rFonts w:ascii="Open Sans" w:eastAsia="Times New Roman" w:hAnsi="Open Sans" w:cs="Open Sans"/>
          <w:b/>
          <w:sz w:val="20"/>
          <w:szCs w:val="20"/>
          <w:lang w:eastAsia="sl-SI"/>
        </w:rPr>
      </w:pPr>
    </w:p>
    <w:p w14:paraId="4F17A340" w14:textId="77777777" w:rsidR="00302D6E" w:rsidRPr="004635FC" w:rsidRDefault="00302D6E" w:rsidP="00656CA1">
      <w:pPr>
        <w:keepNext/>
        <w:keepLines/>
        <w:spacing w:after="0" w:line="240" w:lineRule="auto"/>
        <w:ind w:right="-284"/>
        <w:jc w:val="center"/>
        <w:rPr>
          <w:rFonts w:ascii="Open Sans" w:eastAsia="Times New Roman" w:hAnsi="Open Sans" w:cs="Open Sans"/>
          <w:b/>
          <w:sz w:val="20"/>
          <w:szCs w:val="20"/>
          <w:lang w:eastAsia="sl-SI"/>
        </w:rPr>
      </w:pPr>
    </w:p>
    <w:p w14:paraId="58DEA9F6" w14:textId="77777777" w:rsidR="00C04B74" w:rsidRPr="004635FC" w:rsidRDefault="00C04B74" w:rsidP="00656CA1">
      <w:pPr>
        <w:keepNext/>
        <w:keepLines/>
        <w:spacing w:after="0" w:line="240" w:lineRule="auto"/>
        <w:jc w:val="center"/>
        <w:rPr>
          <w:rFonts w:ascii="Open Sans" w:hAnsi="Open Sans" w:cs="Open Sans"/>
          <w:sz w:val="20"/>
          <w:szCs w:val="20"/>
        </w:rPr>
      </w:pPr>
      <w:r w:rsidRPr="004635FC">
        <w:rPr>
          <w:rFonts w:ascii="Open Sans" w:hAnsi="Open Sans" w:cs="Open Sans"/>
          <w:sz w:val="20"/>
          <w:szCs w:val="20"/>
        </w:rPr>
        <w:t>ZA ODDAJO JAVNEGA NAROČILA PO</w:t>
      </w:r>
      <w:r w:rsidR="00D6562E" w:rsidRPr="004635FC">
        <w:rPr>
          <w:rFonts w:ascii="Open Sans" w:hAnsi="Open Sans" w:cs="Open Sans"/>
          <w:sz w:val="20"/>
          <w:szCs w:val="20"/>
        </w:rPr>
        <w:t xml:space="preserve"> </w:t>
      </w:r>
      <w:r w:rsidR="002E34E4" w:rsidRPr="004635FC">
        <w:rPr>
          <w:rFonts w:ascii="Open Sans" w:hAnsi="Open Sans" w:cs="Open Sans"/>
          <w:sz w:val="20"/>
          <w:szCs w:val="20"/>
        </w:rPr>
        <w:t>POSTOPKU ODDAJE NAROČILA MALE VREDNOSTI</w:t>
      </w:r>
    </w:p>
    <w:p w14:paraId="712B28CB" w14:textId="77777777" w:rsidR="00302D6E" w:rsidRPr="004635FC" w:rsidRDefault="00302D6E" w:rsidP="00656CA1">
      <w:pPr>
        <w:keepNext/>
        <w:keepLines/>
        <w:spacing w:after="0" w:line="240" w:lineRule="auto"/>
        <w:ind w:right="424"/>
        <w:jc w:val="center"/>
        <w:rPr>
          <w:rFonts w:ascii="Open Sans" w:eastAsia="Times New Roman" w:hAnsi="Open Sans" w:cs="Open Sans"/>
          <w:sz w:val="20"/>
          <w:szCs w:val="20"/>
          <w:lang w:eastAsia="sl-SI"/>
        </w:rPr>
      </w:pPr>
    </w:p>
    <w:p w14:paraId="2C19D2E4" w14:textId="77777777" w:rsidR="00302D6E" w:rsidRPr="004635FC" w:rsidRDefault="00302D6E" w:rsidP="00656CA1">
      <w:pPr>
        <w:keepNext/>
        <w:keepLines/>
        <w:spacing w:after="0" w:line="240" w:lineRule="auto"/>
        <w:ind w:right="424"/>
        <w:jc w:val="center"/>
        <w:rPr>
          <w:rFonts w:ascii="Open Sans" w:eastAsia="Times New Roman" w:hAnsi="Open Sans" w:cs="Open Sans"/>
          <w:b/>
          <w:sz w:val="20"/>
          <w:szCs w:val="20"/>
          <w:lang w:eastAsia="sl-SI"/>
        </w:rPr>
      </w:pPr>
    </w:p>
    <w:p w14:paraId="4394FD17" w14:textId="25608A81" w:rsidR="00531B04" w:rsidRPr="004635FC" w:rsidRDefault="00D60A5C" w:rsidP="00531B04">
      <w:pPr>
        <w:keepNext/>
        <w:keepLines/>
        <w:spacing w:after="0" w:line="240" w:lineRule="auto"/>
        <w:ind w:right="-2"/>
        <w:jc w:val="center"/>
        <w:rPr>
          <w:rFonts w:ascii="Open Sans" w:eastAsia="Times New Roman" w:hAnsi="Open Sans" w:cs="Open Sans"/>
          <w:b/>
          <w:sz w:val="20"/>
          <w:szCs w:val="20"/>
          <w:lang w:eastAsia="sl-SI"/>
        </w:rPr>
      </w:pPr>
      <w:r>
        <w:rPr>
          <w:rFonts w:ascii="Open Sans" w:eastAsia="Times New Roman" w:hAnsi="Open Sans" w:cs="Open Sans"/>
          <w:b/>
          <w:color w:val="000000"/>
          <w:sz w:val="20"/>
          <w:szCs w:val="20"/>
          <w:lang w:eastAsia="sl-SI"/>
        </w:rPr>
        <w:t>Izdelava, dobava, vgradnja in zagon toplotnih postaj</w:t>
      </w:r>
      <w:r w:rsidR="00531B04" w:rsidRPr="004635FC">
        <w:rPr>
          <w:rFonts w:ascii="Open Sans" w:eastAsia="Times New Roman" w:hAnsi="Open Sans" w:cs="Open Sans"/>
          <w:b/>
          <w:color w:val="000000"/>
          <w:sz w:val="20"/>
          <w:szCs w:val="20"/>
          <w:lang w:eastAsia="sl-SI"/>
        </w:rPr>
        <w:t xml:space="preserve"> po sklopih</w:t>
      </w:r>
    </w:p>
    <w:p w14:paraId="52E975E3" w14:textId="77777777" w:rsidR="00302D6E" w:rsidRPr="004635FC" w:rsidRDefault="00302D6E" w:rsidP="00656CA1">
      <w:pPr>
        <w:keepNext/>
        <w:keepLines/>
        <w:spacing w:after="0" w:line="240" w:lineRule="auto"/>
        <w:ind w:right="424"/>
        <w:jc w:val="center"/>
        <w:rPr>
          <w:rFonts w:ascii="Open Sans" w:eastAsia="Times New Roman" w:hAnsi="Open Sans" w:cs="Open Sans"/>
          <w:b/>
          <w:sz w:val="20"/>
          <w:szCs w:val="20"/>
          <w:lang w:eastAsia="sl-SI"/>
        </w:rPr>
      </w:pPr>
    </w:p>
    <w:p w14:paraId="615C7A20" w14:textId="77777777" w:rsidR="0031663C" w:rsidRPr="004635FC" w:rsidRDefault="0031663C" w:rsidP="00656CA1">
      <w:pPr>
        <w:keepNext/>
        <w:keepLines/>
        <w:spacing w:after="0" w:line="240" w:lineRule="auto"/>
        <w:ind w:right="424"/>
        <w:jc w:val="center"/>
        <w:rPr>
          <w:rFonts w:ascii="Open Sans" w:eastAsia="Times New Roman" w:hAnsi="Open Sans" w:cs="Open Sans"/>
          <w:noProof/>
          <w:sz w:val="20"/>
          <w:szCs w:val="20"/>
          <w:lang w:eastAsia="sl-SI"/>
        </w:rPr>
      </w:pPr>
    </w:p>
    <w:p w14:paraId="33C616B6" w14:textId="77777777" w:rsidR="00302D6E" w:rsidRPr="004635FC" w:rsidRDefault="00302D6E" w:rsidP="00656CA1">
      <w:pPr>
        <w:keepNext/>
        <w:keepLines/>
        <w:spacing w:after="0" w:line="240" w:lineRule="auto"/>
        <w:ind w:right="424"/>
        <w:jc w:val="center"/>
        <w:rPr>
          <w:rFonts w:ascii="Open Sans" w:eastAsia="Times New Roman" w:hAnsi="Open Sans" w:cs="Open Sans"/>
          <w:noProof/>
          <w:sz w:val="20"/>
          <w:szCs w:val="20"/>
          <w:lang w:eastAsia="sl-SI"/>
        </w:rPr>
      </w:pPr>
    </w:p>
    <w:p w14:paraId="51620BF9" w14:textId="77777777" w:rsidR="00302D6E" w:rsidRPr="004635FC" w:rsidRDefault="00302D6E" w:rsidP="00656CA1">
      <w:pPr>
        <w:keepNext/>
        <w:keepLines/>
        <w:spacing w:after="0" w:line="240" w:lineRule="auto"/>
        <w:ind w:right="424"/>
        <w:jc w:val="center"/>
        <w:rPr>
          <w:rFonts w:ascii="Open Sans" w:eastAsia="Times New Roman" w:hAnsi="Open Sans" w:cs="Open Sans"/>
          <w:noProof/>
          <w:sz w:val="20"/>
          <w:szCs w:val="20"/>
          <w:lang w:eastAsia="sl-SI"/>
        </w:rPr>
      </w:pPr>
    </w:p>
    <w:p w14:paraId="397230B7" w14:textId="2BA1E484" w:rsidR="00DC663E" w:rsidRPr="004635FC" w:rsidRDefault="00B6119F" w:rsidP="00656CA1">
      <w:pPr>
        <w:keepNext/>
        <w:keepLines/>
        <w:spacing w:after="0" w:line="240" w:lineRule="auto"/>
        <w:jc w:val="center"/>
        <w:rPr>
          <w:rFonts w:ascii="Open Sans" w:eastAsia="Times New Roman" w:hAnsi="Open Sans" w:cs="Open Sans"/>
          <w:noProof/>
          <w:sz w:val="20"/>
          <w:szCs w:val="20"/>
          <w:lang w:eastAsia="sl-SI"/>
        </w:rPr>
      </w:pPr>
      <w:r w:rsidRPr="004635FC">
        <w:rPr>
          <w:rFonts w:ascii="Open Sans" w:eastAsia="Times New Roman" w:hAnsi="Open Sans" w:cs="Open Sans"/>
          <w:noProof/>
          <w:sz w:val="20"/>
          <w:szCs w:val="20"/>
          <w:lang w:eastAsia="sl-SI"/>
        </w:rPr>
        <w:t>Ljubljana,</w:t>
      </w:r>
      <w:r w:rsidR="005E6E79">
        <w:rPr>
          <w:rFonts w:ascii="Open Sans" w:eastAsia="Times New Roman" w:hAnsi="Open Sans" w:cs="Open Sans"/>
          <w:noProof/>
          <w:sz w:val="20"/>
          <w:szCs w:val="20"/>
          <w:lang w:eastAsia="sl-SI"/>
        </w:rPr>
        <w:t xml:space="preserve"> </w:t>
      </w:r>
      <w:bookmarkStart w:id="0" w:name="_Toc178483388"/>
      <w:r w:rsidR="004F0A47">
        <w:rPr>
          <w:rFonts w:ascii="Open Sans" w:eastAsia="Times New Roman" w:hAnsi="Open Sans" w:cs="Open Sans"/>
          <w:noProof/>
          <w:sz w:val="20"/>
          <w:szCs w:val="20"/>
          <w:lang w:eastAsia="sl-SI"/>
        </w:rPr>
        <w:t xml:space="preserve">julij </w:t>
      </w:r>
      <w:r w:rsidR="00354D28">
        <w:rPr>
          <w:rFonts w:ascii="Open Sans" w:eastAsia="Times New Roman" w:hAnsi="Open Sans" w:cs="Open Sans"/>
          <w:noProof/>
          <w:sz w:val="20"/>
          <w:szCs w:val="20"/>
          <w:lang w:eastAsia="sl-SI"/>
        </w:rPr>
        <w:t>202</w:t>
      </w:r>
      <w:r w:rsidR="00B817C1">
        <w:rPr>
          <w:rFonts w:ascii="Open Sans" w:eastAsia="Times New Roman" w:hAnsi="Open Sans" w:cs="Open Sans"/>
          <w:noProof/>
          <w:sz w:val="20"/>
          <w:szCs w:val="20"/>
          <w:lang w:eastAsia="sl-SI"/>
        </w:rPr>
        <w:t>6</w:t>
      </w:r>
    </w:p>
    <w:p w14:paraId="6CC3AD7A" w14:textId="77777777" w:rsidR="00DC663E" w:rsidRPr="004635FC" w:rsidRDefault="00DC663E" w:rsidP="00656CA1">
      <w:pPr>
        <w:keepNext/>
        <w:keepLines/>
        <w:tabs>
          <w:tab w:val="left" w:pos="567"/>
        </w:tabs>
        <w:spacing w:after="0" w:line="240" w:lineRule="auto"/>
        <w:jc w:val="both"/>
        <w:rPr>
          <w:rFonts w:ascii="Open Sans" w:eastAsia="Times New Roman" w:hAnsi="Open Sans" w:cs="Open Sans"/>
          <w:noProof/>
          <w:sz w:val="20"/>
          <w:szCs w:val="20"/>
          <w:lang w:eastAsia="sl-SI"/>
        </w:rPr>
      </w:pPr>
    </w:p>
    <w:p w14:paraId="266EFDBD" w14:textId="77777777" w:rsidR="006209E0" w:rsidRDefault="00302D6E" w:rsidP="00656CA1">
      <w:pPr>
        <w:keepNext/>
        <w:keepLines/>
        <w:tabs>
          <w:tab w:val="left" w:pos="567"/>
        </w:tabs>
        <w:spacing w:after="0" w:line="240" w:lineRule="auto"/>
        <w:jc w:val="center"/>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br w:type="page"/>
      </w:r>
    </w:p>
    <w:p w14:paraId="7503B2C2" w14:textId="77777777" w:rsidR="006209E0" w:rsidRDefault="006209E0" w:rsidP="00656CA1">
      <w:pPr>
        <w:keepNext/>
        <w:keepLines/>
        <w:tabs>
          <w:tab w:val="left" w:pos="567"/>
        </w:tabs>
        <w:spacing w:after="0" w:line="240" w:lineRule="auto"/>
        <w:jc w:val="center"/>
        <w:rPr>
          <w:rFonts w:ascii="Open Sans" w:eastAsia="Times New Roman" w:hAnsi="Open Sans" w:cs="Open Sans"/>
          <w:b/>
          <w:sz w:val="20"/>
          <w:szCs w:val="20"/>
          <w:lang w:eastAsia="sl-SI"/>
        </w:rPr>
      </w:pPr>
    </w:p>
    <w:p w14:paraId="1E1C0B9A" w14:textId="77777777" w:rsidR="006209E0" w:rsidRDefault="006209E0" w:rsidP="00656CA1">
      <w:pPr>
        <w:keepNext/>
        <w:keepLines/>
        <w:tabs>
          <w:tab w:val="left" w:pos="567"/>
        </w:tabs>
        <w:spacing w:after="0" w:line="240" w:lineRule="auto"/>
        <w:jc w:val="center"/>
        <w:rPr>
          <w:rFonts w:ascii="Open Sans" w:eastAsia="Times New Roman" w:hAnsi="Open Sans" w:cs="Open Sans"/>
          <w:b/>
          <w:sz w:val="20"/>
          <w:szCs w:val="20"/>
          <w:lang w:eastAsia="sl-SI"/>
        </w:rPr>
      </w:pPr>
    </w:p>
    <w:p w14:paraId="29E308B9" w14:textId="29EDAD3F" w:rsidR="00302D6E" w:rsidRPr="004635FC" w:rsidRDefault="00302D6E" w:rsidP="00656CA1">
      <w:pPr>
        <w:keepNext/>
        <w:keepLines/>
        <w:tabs>
          <w:tab w:val="left" w:pos="567"/>
        </w:tabs>
        <w:spacing w:after="0" w:line="240" w:lineRule="auto"/>
        <w:jc w:val="center"/>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t xml:space="preserve">POVABILO K ODDAJI </w:t>
      </w:r>
      <w:bookmarkEnd w:id="0"/>
      <w:r w:rsidRPr="004635FC">
        <w:rPr>
          <w:rFonts w:ascii="Open Sans" w:eastAsia="Times New Roman" w:hAnsi="Open Sans" w:cs="Open Sans"/>
          <w:b/>
          <w:sz w:val="20"/>
          <w:szCs w:val="20"/>
          <w:lang w:eastAsia="sl-SI"/>
        </w:rPr>
        <w:t>PONUDBE</w:t>
      </w:r>
    </w:p>
    <w:p w14:paraId="05D26E2A" w14:textId="6FD89BA5" w:rsidR="00302D6E" w:rsidRPr="004635FC" w:rsidRDefault="00302D6E" w:rsidP="00656CA1">
      <w:pPr>
        <w:keepNext/>
        <w:keepLines/>
        <w:tabs>
          <w:tab w:val="left" w:pos="2895"/>
        </w:tabs>
        <w:spacing w:after="0" w:line="240" w:lineRule="auto"/>
        <w:jc w:val="both"/>
        <w:rPr>
          <w:rFonts w:ascii="Open Sans" w:eastAsia="Times New Roman" w:hAnsi="Open Sans" w:cs="Open Sans"/>
          <w:sz w:val="20"/>
          <w:szCs w:val="20"/>
          <w:lang w:eastAsia="sl-SI"/>
        </w:rPr>
      </w:pPr>
    </w:p>
    <w:p w14:paraId="74D8E346" w14:textId="77777777" w:rsidR="00302D6E" w:rsidRPr="004635FC" w:rsidRDefault="00302D6E" w:rsidP="00656CA1">
      <w:pPr>
        <w:keepNext/>
        <w:keepLines/>
        <w:spacing w:after="0" w:line="240" w:lineRule="auto"/>
        <w:jc w:val="both"/>
        <w:rPr>
          <w:rFonts w:ascii="Open Sans" w:eastAsia="Times New Roman" w:hAnsi="Open Sans" w:cs="Open Sans"/>
          <w:sz w:val="20"/>
          <w:szCs w:val="20"/>
          <w:lang w:eastAsia="sl-SI"/>
        </w:rPr>
      </w:pPr>
    </w:p>
    <w:p w14:paraId="3F93E01A" w14:textId="77777777" w:rsidR="00302D6E" w:rsidRPr="004635FC" w:rsidRDefault="00302D6E" w:rsidP="00656CA1">
      <w:pPr>
        <w:keepNext/>
        <w:keepLines/>
        <w:spacing w:after="0" w:line="240" w:lineRule="auto"/>
        <w:jc w:val="both"/>
        <w:rPr>
          <w:rFonts w:ascii="Open Sans" w:eastAsia="Times New Roman" w:hAnsi="Open Sans" w:cs="Open Sans"/>
          <w:sz w:val="20"/>
          <w:szCs w:val="20"/>
          <w:lang w:eastAsia="sl-SI"/>
        </w:rPr>
      </w:pPr>
    </w:p>
    <w:p w14:paraId="27092009" w14:textId="77777777" w:rsidR="00302D6E" w:rsidRPr="004635FC" w:rsidRDefault="00302D6E" w:rsidP="00656CA1">
      <w:pPr>
        <w:keepNext/>
        <w:keepLines/>
        <w:spacing w:after="0" w:line="240" w:lineRule="auto"/>
        <w:jc w:val="both"/>
        <w:rPr>
          <w:rFonts w:ascii="Open Sans" w:eastAsia="Times New Roman" w:hAnsi="Open Sans" w:cs="Open Sans"/>
          <w:sz w:val="20"/>
          <w:szCs w:val="20"/>
          <w:lang w:eastAsia="sl-SI"/>
        </w:rPr>
      </w:pPr>
    </w:p>
    <w:p w14:paraId="241EC3E6" w14:textId="77777777" w:rsidR="00302D6E" w:rsidRPr="004635FC" w:rsidRDefault="00302D6E" w:rsidP="00656CA1">
      <w:pPr>
        <w:keepNext/>
        <w:keepLines/>
        <w:spacing w:after="0" w:line="240" w:lineRule="auto"/>
        <w:jc w:val="both"/>
        <w:rPr>
          <w:rFonts w:ascii="Open Sans" w:eastAsia="Times New Roman" w:hAnsi="Open Sans" w:cs="Open Sans"/>
          <w:sz w:val="20"/>
          <w:szCs w:val="20"/>
          <w:lang w:eastAsia="sl-SI"/>
        </w:rPr>
      </w:pPr>
    </w:p>
    <w:p w14:paraId="4B4E2519" w14:textId="77777777" w:rsidR="00302D6E" w:rsidRPr="004635FC" w:rsidRDefault="00302D6E" w:rsidP="00656CA1">
      <w:pPr>
        <w:keepNext/>
        <w:keepLines/>
        <w:spacing w:after="0" w:line="240" w:lineRule="auto"/>
        <w:jc w:val="both"/>
        <w:rPr>
          <w:rFonts w:ascii="Open Sans" w:eastAsia="Times New Roman" w:hAnsi="Open Sans" w:cs="Open Sans"/>
          <w:sz w:val="20"/>
          <w:szCs w:val="20"/>
          <w:lang w:eastAsia="sl-SI"/>
        </w:rPr>
      </w:pPr>
    </w:p>
    <w:p w14:paraId="0FF2020F" w14:textId="0E8F4D72" w:rsidR="00302D6E" w:rsidRPr="004635FC" w:rsidRDefault="00302D6E" w:rsidP="00656CA1">
      <w:pPr>
        <w:keepNext/>
        <w:keepLine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 xml:space="preserve">JAVNI HOLDING Ljubljana, d.o.o., Verovškova ulica 70, </w:t>
      </w:r>
      <w:r w:rsidR="00437583" w:rsidRPr="004635FC">
        <w:rPr>
          <w:rFonts w:ascii="Open Sans" w:eastAsia="Times New Roman" w:hAnsi="Open Sans" w:cs="Open Sans"/>
          <w:sz w:val="20"/>
          <w:szCs w:val="20"/>
          <w:lang w:eastAsia="sl-SI"/>
        </w:rPr>
        <w:t xml:space="preserve">1000 </w:t>
      </w:r>
      <w:r w:rsidRPr="004635FC">
        <w:rPr>
          <w:rFonts w:ascii="Open Sans" w:eastAsia="Times New Roman" w:hAnsi="Open Sans" w:cs="Open Sans"/>
          <w:sz w:val="20"/>
          <w:szCs w:val="20"/>
          <w:lang w:eastAsia="sl-SI"/>
        </w:rPr>
        <w:t xml:space="preserve">Ljubljana, na podlagi pooblastila </w:t>
      </w:r>
      <w:r w:rsidR="00AE1CE7" w:rsidRPr="004635FC">
        <w:rPr>
          <w:rFonts w:ascii="Open Sans" w:eastAsia="Times New Roman" w:hAnsi="Open Sans" w:cs="Open Sans"/>
          <w:sz w:val="20"/>
          <w:szCs w:val="20"/>
          <w:lang w:eastAsia="sl-SI"/>
        </w:rPr>
        <w:t>JAVNEGA PODJETJA E</w:t>
      </w:r>
      <w:r w:rsidR="00C04B74" w:rsidRPr="004635FC">
        <w:rPr>
          <w:rFonts w:ascii="Open Sans" w:eastAsia="Times New Roman" w:hAnsi="Open Sans" w:cs="Open Sans"/>
          <w:sz w:val="20"/>
          <w:szCs w:val="20"/>
          <w:lang w:eastAsia="sl-SI"/>
        </w:rPr>
        <w:t>NERGETIK</w:t>
      </w:r>
      <w:r w:rsidR="00AE1CE7" w:rsidRPr="004635FC">
        <w:rPr>
          <w:rFonts w:ascii="Open Sans" w:eastAsia="Times New Roman" w:hAnsi="Open Sans" w:cs="Open Sans"/>
          <w:sz w:val="20"/>
          <w:szCs w:val="20"/>
          <w:lang w:eastAsia="sl-SI"/>
        </w:rPr>
        <w:t xml:space="preserve">A LJUBLJANA </w:t>
      </w:r>
      <w:r w:rsidR="00712BC8" w:rsidRPr="004635FC">
        <w:rPr>
          <w:rFonts w:ascii="Open Sans" w:eastAsia="Times New Roman" w:hAnsi="Open Sans" w:cs="Open Sans"/>
          <w:sz w:val="20"/>
          <w:szCs w:val="20"/>
          <w:lang w:eastAsia="sl-SI"/>
        </w:rPr>
        <w:t xml:space="preserve">d.o.o., </w:t>
      </w:r>
      <w:r w:rsidR="00DE5313" w:rsidRPr="004635FC">
        <w:rPr>
          <w:rFonts w:ascii="Open Sans" w:eastAsia="Times New Roman" w:hAnsi="Open Sans" w:cs="Open Sans"/>
          <w:sz w:val="20"/>
          <w:szCs w:val="20"/>
          <w:lang w:eastAsia="sl-SI"/>
        </w:rPr>
        <w:t>Verovškova</w:t>
      </w:r>
      <w:r w:rsidR="004D6372" w:rsidRPr="004635FC">
        <w:rPr>
          <w:rFonts w:ascii="Open Sans" w:eastAsia="Times New Roman" w:hAnsi="Open Sans" w:cs="Open Sans"/>
          <w:sz w:val="20"/>
          <w:szCs w:val="20"/>
          <w:lang w:eastAsia="sl-SI"/>
        </w:rPr>
        <w:t xml:space="preserve"> ulica</w:t>
      </w:r>
      <w:r w:rsidR="00712BC8" w:rsidRPr="004635FC">
        <w:rPr>
          <w:rFonts w:ascii="Open Sans" w:eastAsia="Times New Roman" w:hAnsi="Open Sans" w:cs="Open Sans"/>
          <w:sz w:val="20"/>
          <w:szCs w:val="20"/>
          <w:lang w:eastAsia="sl-SI"/>
        </w:rPr>
        <w:t xml:space="preserve"> </w:t>
      </w:r>
      <w:r w:rsidR="00DE5313" w:rsidRPr="004635FC">
        <w:rPr>
          <w:rFonts w:ascii="Open Sans" w:eastAsia="Times New Roman" w:hAnsi="Open Sans" w:cs="Open Sans"/>
          <w:sz w:val="20"/>
          <w:szCs w:val="20"/>
          <w:lang w:eastAsia="sl-SI"/>
        </w:rPr>
        <w:t>62</w:t>
      </w:r>
      <w:r w:rsidR="00712BC8" w:rsidRPr="004635FC">
        <w:rPr>
          <w:rFonts w:ascii="Open Sans" w:eastAsia="Times New Roman" w:hAnsi="Open Sans" w:cs="Open Sans"/>
          <w:sz w:val="20"/>
          <w:szCs w:val="20"/>
          <w:lang w:eastAsia="sl-SI"/>
        </w:rPr>
        <w:t xml:space="preserve">, 1000 </w:t>
      </w:r>
      <w:r w:rsidR="002A079C">
        <w:rPr>
          <w:rFonts w:ascii="Open Sans" w:eastAsia="Times New Roman" w:hAnsi="Open Sans" w:cs="Open Sans"/>
          <w:sz w:val="20"/>
          <w:szCs w:val="20"/>
          <w:lang w:eastAsia="sl-SI"/>
        </w:rPr>
        <w:t xml:space="preserve">Ljubljana, št. </w:t>
      </w:r>
      <w:r w:rsidR="00264B42">
        <w:rPr>
          <w:rFonts w:ascii="Open Sans" w:eastAsia="Times New Roman" w:hAnsi="Open Sans" w:cs="Open Sans"/>
          <w:sz w:val="20"/>
          <w:szCs w:val="20"/>
          <w:lang w:eastAsia="sl-SI"/>
        </w:rPr>
        <w:t>E</w:t>
      </w:r>
      <w:r w:rsidR="00D60A5C" w:rsidRPr="00D60A5C">
        <w:rPr>
          <w:rFonts w:ascii="Open Sans" w:eastAsia="Times New Roman" w:hAnsi="Open Sans" w:cs="Open Sans"/>
          <w:sz w:val="20"/>
          <w:szCs w:val="20"/>
          <w:lang w:eastAsia="sl-SI"/>
        </w:rPr>
        <w:t>NLJ-SIR-P9/26</w:t>
      </w:r>
    </w:p>
    <w:p w14:paraId="5245A1FC" w14:textId="77777777" w:rsidR="00302D6E" w:rsidRPr="004635FC" w:rsidRDefault="00302D6E" w:rsidP="00656CA1">
      <w:pPr>
        <w:keepNext/>
        <w:keepLines/>
        <w:spacing w:after="0" w:line="240" w:lineRule="auto"/>
        <w:jc w:val="both"/>
        <w:rPr>
          <w:rFonts w:ascii="Open Sans" w:eastAsia="Times New Roman" w:hAnsi="Open Sans" w:cs="Open Sans"/>
          <w:sz w:val="20"/>
          <w:szCs w:val="20"/>
          <w:lang w:eastAsia="sl-SI"/>
        </w:rPr>
      </w:pPr>
    </w:p>
    <w:p w14:paraId="546424A6" w14:textId="77777777" w:rsidR="00302D6E" w:rsidRPr="004635FC" w:rsidRDefault="00302D6E" w:rsidP="00656CA1">
      <w:pPr>
        <w:keepNext/>
        <w:keepLines/>
        <w:spacing w:after="0" w:line="240" w:lineRule="auto"/>
        <w:jc w:val="both"/>
        <w:rPr>
          <w:rFonts w:ascii="Open Sans" w:eastAsia="Times New Roman" w:hAnsi="Open Sans" w:cs="Open Sans"/>
          <w:sz w:val="20"/>
          <w:szCs w:val="20"/>
          <w:lang w:eastAsia="sl-SI"/>
        </w:rPr>
      </w:pPr>
    </w:p>
    <w:p w14:paraId="20DEE7EC" w14:textId="77777777" w:rsidR="00302D6E" w:rsidRPr="004635FC" w:rsidRDefault="00302D6E" w:rsidP="00656CA1">
      <w:pPr>
        <w:keepNext/>
        <w:keepLines/>
        <w:spacing w:after="0" w:line="240" w:lineRule="auto"/>
        <w:jc w:val="both"/>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t xml:space="preserve"> vabi </w:t>
      </w:r>
    </w:p>
    <w:p w14:paraId="227406A1" w14:textId="77777777" w:rsidR="00302D6E" w:rsidRPr="004635FC" w:rsidRDefault="00302D6E" w:rsidP="00656CA1">
      <w:pPr>
        <w:keepNext/>
        <w:keepLines/>
        <w:spacing w:after="0" w:line="240" w:lineRule="auto"/>
        <w:jc w:val="both"/>
        <w:rPr>
          <w:rFonts w:ascii="Open Sans" w:eastAsia="Times New Roman" w:hAnsi="Open Sans" w:cs="Open Sans"/>
          <w:sz w:val="20"/>
          <w:szCs w:val="20"/>
          <w:lang w:eastAsia="sl-SI"/>
        </w:rPr>
      </w:pPr>
    </w:p>
    <w:p w14:paraId="582F0350" w14:textId="77777777" w:rsidR="00302D6E" w:rsidRPr="004635FC" w:rsidRDefault="00302D6E" w:rsidP="00656CA1">
      <w:pPr>
        <w:keepNext/>
        <w:keepLines/>
        <w:spacing w:after="0" w:line="240" w:lineRule="auto"/>
        <w:jc w:val="both"/>
        <w:rPr>
          <w:rFonts w:ascii="Open Sans" w:eastAsia="Times New Roman" w:hAnsi="Open Sans" w:cs="Open Sans"/>
          <w:sz w:val="20"/>
          <w:szCs w:val="20"/>
          <w:lang w:eastAsia="sl-SI"/>
        </w:rPr>
      </w:pPr>
    </w:p>
    <w:p w14:paraId="526CE4D7" w14:textId="77777777" w:rsidR="00302D6E" w:rsidRPr="004635FC" w:rsidRDefault="00302D6E" w:rsidP="00656CA1">
      <w:pPr>
        <w:keepNext/>
        <w:keepLine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vse zainteresirane ponudnike, da predložijo svojo ponudbo po zahtevah razpisne dokumentacije za oddajo javnega naročila:</w:t>
      </w:r>
    </w:p>
    <w:p w14:paraId="622E6EFE" w14:textId="77777777" w:rsidR="00302D6E" w:rsidRPr="004635FC" w:rsidRDefault="00302D6E" w:rsidP="00656CA1">
      <w:pPr>
        <w:keepNext/>
        <w:keepLines/>
        <w:spacing w:after="0" w:line="240" w:lineRule="auto"/>
        <w:jc w:val="both"/>
        <w:rPr>
          <w:rFonts w:ascii="Open Sans" w:eastAsia="Times New Roman" w:hAnsi="Open Sans" w:cs="Open Sans"/>
          <w:sz w:val="20"/>
          <w:szCs w:val="20"/>
          <w:lang w:eastAsia="sl-SI"/>
        </w:rPr>
      </w:pPr>
    </w:p>
    <w:p w14:paraId="2A64DEFD" w14:textId="77777777" w:rsidR="00302D6E" w:rsidRPr="004635FC" w:rsidRDefault="00302D6E" w:rsidP="00656CA1">
      <w:pPr>
        <w:keepNext/>
        <w:keepLines/>
        <w:spacing w:after="0" w:line="240" w:lineRule="auto"/>
        <w:jc w:val="both"/>
        <w:rPr>
          <w:rFonts w:ascii="Open Sans" w:eastAsia="Times New Roman" w:hAnsi="Open Sans" w:cs="Open Sans"/>
          <w:sz w:val="20"/>
          <w:szCs w:val="20"/>
          <w:lang w:eastAsia="sl-SI"/>
        </w:rPr>
      </w:pPr>
    </w:p>
    <w:p w14:paraId="7ACB6C25" w14:textId="77777777" w:rsidR="00302D6E" w:rsidRPr="004635FC" w:rsidRDefault="00302D6E" w:rsidP="00656CA1">
      <w:pPr>
        <w:keepNext/>
        <w:keepLines/>
        <w:spacing w:after="0" w:line="240" w:lineRule="auto"/>
        <w:jc w:val="both"/>
        <w:rPr>
          <w:rFonts w:ascii="Open Sans" w:eastAsia="Times New Roman" w:hAnsi="Open Sans" w:cs="Open Sans"/>
          <w:sz w:val="20"/>
          <w:szCs w:val="20"/>
          <w:lang w:eastAsia="sl-SI"/>
        </w:rPr>
      </w:pPr>
    </w:p>
    <w:p w14:paraId="6900B848" w14:textId="12E9C71D" w:rsidR="00771345" w:rsidRDefault="00D60A5C" w:rsidP="00656CA1">
      <w:pPr>
        <w:keepNext/>
        <w:keepLines/>
        <w:spacing w:after="0" w:line="240" w:lineRule="auto"/>
        <w:ind w:right="-2"/>
        <w:jc w:val="center"/>
        <w:rPr>
          <w:rFonts w:ascii="Open Sans" w:eastAsia="Times New Roman" w:hAnsi="Open Sans" w:cs="Open Sans"/>
          <w:b/>
          <w:color w:val="000000"/>
          <w:sz w:val="20"/>
          <w:szCs w:val="20"/>
          <w:lang w:eastAsia="sl-SI"/>
        </w:rPr>
      </w:pPr>
      <w:r>
        <w:rPr>
          <w:rFonts w:ascii="Open Sans" w:eastAsia="Times New Roman" w:hAnsi="Open Sans" w:cs="Open Sans"/>
          <w:b/>
          <w:color w:val="000000"/>
          <w:sz w:val="20"/>
          <w:szCs w:val="20"/>
          <w:lang w:eastAsia="sl-SI"/>
        </w:rPr>
        <w:t>Izdelava, dobava, vgradnja in zagon toplotnih postaj</w:t>
      </w:r>
      <w:r w:rsidR="00B83170">
        <w:rPr>
          <w:rFonts w:ascii="Open Sans" w:eastAsia="Times New Roman" w:hAnsi="Open Sans" w:cs="Open Sans"/>
          <w:b/>
          <w:color w:val="000000"/>
          <w:sz w:val="20"/>
          <w:szCs w:val="20"/>
          <w:lang w:eastAsia="sl-SI"/>
        </w:rPr>
        <w:t xml:space="preserve"> </w:t>
      </w:r>
      <w:r>
        <w:rPr>
          <w:rFonts w:ascii="Open Sans" w:eastAsia="Times New Roman" w:hAnsi="Open Sans" w:cs="Open Sans"/>
          <w:b/>
          <w:color w:val="000000"/>
          <w:sz w:val="20"/>
          <w:szCs w:val="20"/>
          <w:lang w:eastAsia="sl-SI"/>
        </w:rPr>
        <w:t>po štirih sklopih</w:t>
      </w:r>
      <w:r w:rsidR="00771345" w:rsidRPr="004635FC">
        <w:rPr>
          <w:rFonts w:ascii="Open Sans" w:eastAsia="Times New Roman" w:hAnsi="Open Sans" w:cs="Open Sans"/>
          <w:b/>
          <w:color w:val="000000"/>
          <w:sz w:val="20"/>
          <w:szCs w:val="20"/>
          <w:lang w:eastAsia="sl-SI"/>
        </w:rPr>
        <w:t>:</w:t>
      </w:r>
    </w:p>
    <w:p w14:paraId="27A5CBFE" w14:textId="5BBAB934" w:rsidR="00D60A5C" w:rsidRPr="00D60A5C" w:rsidRDefault="00D60A5C" w:rsidP="00D60A5C">
      <w:pPr>
        <w:keepNext/>
        <w:keepLines/>
        <w:spacing w:after="0" w:line="240" w:lineRule="auto"/>
        <w:jc w:val="center"/>
        <w:rPr>
          <w:rFonts w:ascii="Open Sans" w:eastAsia="Times New Roman" w:hAnsi="Open Sans" w:cs="Open Sans"/>
          <w:b/>
          <w:bCs/>
          <w:sz w:val="20"/>
          <w:szCs w:val="20"/>
          <w:lang w:eastAsia="sl-SI"/>
        </w:rPr>
      </w:pPr>
      <w:r w:rsidRPr="00D60A5C">
        <w:rPr>
          <w:rFonts w:ascii="Open Sans" w:eastAsia="Times New Roman" w:hAnsi="Open Sans" w:cs="Open Sans"/>
          <w:b/>
          <w:bCs/>
          <w:sz w:val="20"/>
          <w:szCs w:val="20"/>
          <w:lang w:eastAsia="sl-SI"/>
        </w:rPr>
        <w:t>1. sklop: Toplotna postaja Zaloška 98</w:t>
      </w:r>
    </w:p>
    <w:p w14:paraId="1E8F946F" w14:textId="255FD888" w:rsidR="00D60A5C" w:rsidRPr="00D60A5C" w:rsidRDefault="00D60A5C" w:rsidP="00D60A5C">
      <w:pPr>
        <w:keepNext/>
        <w:keepLines/>
        <w:spacing w:after="0" w:line="240" w:lineRule="auto"/>
        <w:jc w:val="center"/>
        <w:rPr>
          <w:rFonts w:ascii="Open Sans" w:eastAsia="Times New Roman" w:hAnsi="Open Sans" w:cs="Open Sans"/>
          <w:b/>
          <w:bCs/>
          <w:sz w:val="20"/>
          <w:szCs w:val="20"/>
          <w:lang w:eastAsia="sl-SI"/>
        </w:rPr>
      </w:pPr>
      <w:r w:rsidRPr="00D60A5C">
        <w:rPr>
          <w:rFonts w:ascii="Open Sans" w:eastAsia="Times New Roman" w:hAnsi="Open Sans" w:cs="Open Sans"/>
          <w:b/>
          <w:bCs/>
          <w:sz w:val="20"/>
          <w:szCs w:val="20"/>
          <w:lang w:eastAsia="sl-SI"/>
        </w:rPr>
        <w:t>2. sklop: Toplotna postaja Zaloška 69</w:t>
      </w:r>
    </w:p>
    <w:p w14:paraId="053E32E8" w14:textId="6902AEAC" w:rsidR="00D60A5C" w:rsidRPr="00D60A5C" w:rsidRDefault="00D60A5C" w:rsidP="00D60A5C">
      <w:pPr>
        <w:keepNext/>
        <w:keepLines/>
        <w:spacing w:after="0" w:line="240" w:lineRule="auto"/>
        <w:jc w:val="center"/>
        <w:rPr>
          <w:rFonts w:ascii="Open Sans" w:eastAsia="Times New Roman" w:hAnsi="Open Sans" w:cs="Open Sans"/>
          <w:b/>
          <w:bCs/>
          <w:sz w:val="20"/>
          <w:szCs w:val="20"/>
          <w:lang w:eastAsia="sl-SI"/>
        </w:rPr>
      </w:pPr>
      <w:r w:rsidRPr="00D60A5C">
        <w:rPr>
          <w:rFonts w:ascii="Open Sans" w:eastAsia="Times New Roman" w:hAnsi="Open Sans" w:cs="Open Sans"/>
          <w:b/>
          <w:bCs/>
          <w:sz w:val="20"/>
          <w:szCs w:val="20"/>
          <w:lang w:eastAsia="sl-SI"/>
        </w:rPr>
        <w:t>3. sklop: Toplotna postaja Reboljeva 13</w:t>
      </w:r>
    </w:p>
    <w:p w14:paraId="3E3393D2" w14:textId="26F3F173" w:rsidR="00D60A5C" w:rsidRPr="00D60A5C" w:rsidRDefault="00D60A5C" w:rsidP="00D60A5C">
      <w:pPr>
        <w:keepNext/>
        <w:keepLines/>
        <w:spacing w:after="0" w:line="240" w:lineRule="auto"/>
        <w:jc w:val="center"/>
        <w:rPr>
          <w:rFonts w:ascii="Open Sans" w:eastAsia="Times New Roman" w:hAnsi="Open Sans" w:cs="Open Sans"/>
          <w:b/>
          <w:bCs/>
          <w:sz w:val="20"/>
          <w:szCs w:val="20"/>
          <w:lang w:eastAsia="sl-SI"/>
        </w:rPr>
      </w:pPr>
      <w:r w:rsidRPr="00D60A5C">
        <w:rPr>
          <w:rFonts w:ascii="Open Sans" w:eastAsia="Times New Roman" w:hAnsi="Open Sans" w:cs="Open Sans"/>
          <w:b/>
          <w:bCs/>
          <w:sz w:val="20"/>
          <w:szCs w:val="20"/>
          <w:lang w:eastAsia="sl-SI"/>
        </w:rPr>
        <w:t>4. sklop: Toplotna postaja Reboljeva 1-3</w:t>
      </w:r>
    </w:p>
    <w:p w14:paraId="73B6B88E" w14:textId="77777777" w:rsidR="00302D6E" w:rsidRPr="00D60A5C" w:rsidRDefault="00302D6E" w:rsidP="00D60A5C">
      <w:pPr>
        <w:keepNext/>
        <w:keepLines/>
        <w:spacing w:after="0" w:line="240" w:lineRule="auto"/>
        <w:jc w:val="center"/>
        <w:rPr>
          <w:rFonts w:ascii="Open Sans" w:eastAsia="Times New Roman" w:hAnsi="Open Sans" w:cs="Open Sans"/>
          <w:b/>
          <w:bCs/>
          <w:sz w:val="20"/>
          <w:szCs w:val="20"/>
          <w:lang w:eastAsia="sl-SI"/>
        </w:rPr>
      </w:pPr>
    </w:p>
    <w:p w14:paraId="43D31A3E" w14:textId="77777777" w:rsidR="00CC706F" w:rsidRPr="004635FC" w:rsidRDefault="00CC706F" w:rsidP="00656CA1">
      <w:pPr>
        <w:keepNext/>
        <w:keepLine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 xml:space="preserve">Razpisna dokumentacija natančno določa predmet javnega naročila ter pogoje, zahteve in merila naročnika za izbiro ekonomsko najugodnejšega ponudnika, s katerim bo sklenjena pogodba za posamezni sklop. </w:t>
      </w:r>
    </w:p>
    <w:p w14:paraId="14A2A3B4" w14:textId="77777777" w:rsidR="00302D6E" w:rsidRPr="004635FC" w:rsidRDefault="00302D6E" w:rsidP="00656CA1">
      <w:pPr>
        <w:keepNext/>
        <w:keepLines/>
        <w:spacing w:after="0" w:line="240" w:lineRule="auto"/>
        <w:jc w:val="both"/>
        <w:rPr>
          <w:rFonts w:ascii="Open Sans" w:eastAsia="Times New Roman" w:hAnsi="Open Sans" w:cs="Open Sans"/>
          <w:sz w:val="20"/>
          <w:szCs w:val="20"/>
          <w:lang w:eastAsia="sl-SI"/>
        </w:rPr>
      </w:pPr>
    </w:p>
    <w:p w14:paraId="3FD7E56F" w14:textId="77777777" w:rsidR="00302D6E" w:rsidRPr="004635FC" w:rsidRDefault="00302D6E" w:rsidP="00656CA1">
      <w:pPr>
        <w:keepNext/>
        <w:keepLines/>
        <w:spacing w:after="0" w:line="240" w:lineRule="auto"/>
        <w:jc w:val="both"/>
        <w:rPr>
          <w:rFonts w:ascii="Open Sans" w:eastAsia="Times New Roman" w:hAnsi="Open Sans" w:cs="Open Sans"/>
          <w:sz w:val="20"/>
          <w:szCs w:val="20"/>
          <w:lang w:eastAsia="sl-SI"/>
        </w:rPr>
      </w:pPr>
    </w:p>
    <w:p w14:paraId="58899782" w14:textId="77777777" w:rsidR="00302D6E" w:rsidRPr="004635FC" w:rsidRDefault="00302D6E" w:rsidP="00656CA1">
      <w:pPr>
        <w:keepNext/>
        <w:keepLine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S spoštovanjem!</w:t>
      </w:r>
    </w:p>
    <w:p w14:paraId="189DE2D3" w14:textId="77777777" w:rsidR="00302D6E" w:rsidRPr="004635FC" w:rsidRDefault="00302D6E" w:rsidP="00656CA1">
      <w:pPr>
        <w:keepNext/>
        <w:keepLines/>
        <w:autoSpaceDE w:val="0"/>
        <w:autoSpaceDN w:val="0"/>
        <w:adjustRightInd w:val="0"/>
        <w:spacing w:after="0" w:line="240" w:lineRule="auto"/>
        <w:jc w:val="both"/>
        <w:rPr>
          <w:rFonts w:ascii="Open Sans" w:eastAsia="Times New Roman" w:hAnsi="Open Sans" w:cs="Open Sans"/>
          <w:bCs/>
          <w:sz w:val="20"/>
          <w:szCs w:val="20"/>
          <w:lang w:eastAsia="sl-SI"/>
        </w:rPr>
      </w:pPr>
    </w:p>
    <w:p w14:paraId="7C137258" w14:textId="77777777" w:rsidR="00302D6E" w:rsidRPr="004635FC" w:rsidRDefault="00302D6E" w:rsidP="00656CA1">
      <w:pPr>
        <w:keepNext/>
        <w:keepLines/>
        <w:autoSpaceDE w:val="0"/>
        <w:autoSpaceDN w:val="0"/>
        <w:adjustRightInd w:val="0"/>
        <w:spacing w:after="0" w:line="240" w:lineRule="auto"/>
        <w:jc w:val="both"/>
        <w:rPr>
          <w:rFonts w:ascii="Open Sans" w:eastAsia="Times New Roman" w:hAnsi="Open Sans" w:cs="Open Sans"/>
          <w:bCs/>
          <w:sz w:val="20"/>
          <w:szCs w:val="20"/>
          <w:lang w:eastAsia="sl-SI"/>
        </w:rPr>
      </w:pPr>
    </w:p>
    <w:p w14:paraId="018F685B" w14:textId="77777777" w:rsidR="00526BEF" w:rsidRPr="00443D9F" w:rsidRDefault="00526BEF" w:rsidP="00526BEF">
      <w:pPr>
        <w:keepNext/>
        <w:keepLines/>
        <w:spacing w:after="0" w:line="240" w:lineRule="auto"/>
        <w:jc w:val="right"/>
        <w:rPr>
          <w:rFonts w:ascii="Open Sans" w:eastAsia="Times New Roman" w:hAnsi="Open Sans" w:cs="Open Sans"/>
          <w:sz w:val="20"/>
          <w:szCs w:val="20"/>
          <w:lang w:eastAsia="sl-SI"/>
        </w:rPr>
      </w:pPr>
      <w:r w:rsidRPr="00443D9F">
        <w:rPr>
          <w:rFonts w:ascii="Open Sans" w:eastAsia="Times New Roman" w:hAnsi="Open Sans" w:cs="Open Sans"/>
          <w:sz w:val="20"/>
          <w:szCs w:val="20"/>
          <w:lang w:eastAsia="sl-SI"/>
        </w:rPr>
        <w:t>JAVNI HOLDING Ljubljana, d.o.o.</w:t>
      </w:r>
    </w:p>
    <w:p w14:paraId="75A31E9B" w14:textId="77777777" w:rsidR="00526BEF" w:rsidRPr="00443D9F" w:rsidRDefault="00526BEF" w:rsidP="00526BEF">
      <w:pPr>
        <w:keepNext/>
        <w:keepLines/>
        <w:spacing w:after="0" w:line="240" w:lineRule="auto"/>
        <w:ind w:left="5672" w:firstLine="709"/>
        <w:rPr>
          <w:rFonts w:ascii="Open Sans" w:eastAsia="Times New Roman" w:hAnsi="Open Sans" w:cs="Open Sans"/>
          <w:sz w:val="20"/>
          <w:szCs w:val="20"/>
          <w:lang w:eastAsia="sl-SI"/>
        </w:rPr>
      </w:pPr>
      <w:r w:rsidRPr="00443D9F">
        <w:rPr>
          <w:rFonts w:ascii="Open Sans" w:eastAsia="Times New Roman" w:hAnsi="Open Sans" w:cs="Open Sans"/>
          <w:sz w:val="20"/>
          <w:szCs w:val="20"/>
          <w:lang w:eastAsia="sl-SI"/>
        </w:rPr>
        <w:t>Sektor za javna naročila</w:t>
      </w:r>
    </w:p>
    <w:p w14:paraId="2BFC00F2" w14:textId="77777777" w:rsidR="00302D6E" w:rsidRPr="004635FC" w:rsidRDefault="00302D6E" w:rsidP="00656CA1">
      <w:pPr>
        <w:keepNext/>
        <w:keepLines/>
        <w:spacing w:after="0" w:line="240" w:lineRule="auto"/>
        <w:jc w:val="both"/>
        <w:rPr>
          <w:rFonts w:ascii="Open Sans" w:eastAsia="Times New Roman" w:hAnsi="Open Sans" w:cs="Open Sans"/>
          <w:sz w:val="20"/>
          <w:szCs w:val="20"/>
          <w:lang w:eastAsia="sl-SI"/>
        </w:rPr>
      </w:pPr>
    </w:p>
    <w:p w14:paraId="7DBD1A27" w14:textId="77777777" w:rsidR="00302D6E" w:rsidRPr="004635FC" w:rsidRDefault="00302D6E" w:rsidP="00656CA1">
      <w:pPr>
        <w:keepNext/>
        <w:keepLines/>
        <w:numPr>
          <w:ilvl w:val="0"/>
          <w:numId w:val="2"/>
        </w:numPr>
        <w:spacing w:after="0" w:line="240" w:lineRule="auto"/>
        <w:jc w:val="both"/>
        <w:rPr>
          <w:rFonts w:ascii="Open Sans" w:eastAsia="Times New Roman" w:hAnsi="Open Sans" w:cs="Open Sans"/>
          <w:b/>
          <w:sz w:val="20"/>
          <w:szCs w:val="20"/>
          <w:lang w:eastAsia="sl-SI"/>
        </w:rPr>
      </w:pPr>
      <w:r w:rsidRPr="004635FC">
        <w:rPr>
          <w:rFonts w:ascii="Open Sans" w:eastAsia="Times New Roman" w:hAnsi="Open Sans" w:cs="Open Sans"/>
          <w:b/>
          <w:sz w:val="20"/>
          <w:szCs w:val="20"/>
          <w:highlight w:val="lightGray"/>
          <w:lang w:eastAsia="sl-SI"/>
        </w:rPr>
        <w:br w:type="page"/>
      </w:r>
      <w:r w:rsidRPr="004635FC">
        <w:rPr>
          <w:rFonts w:ascii="Open Sans" w:eastAsia="Times New Roman" w:hAnsi="Open Sans" w:cs="Open Sans"/>
          <w:b/>
          <w:sz w:val="20"/>
          <w:szCs w:val="20"/>
          <w:lang w:eastAsia="sl-SI"/>
        </w:rPr>
        <w:lastRenderedPageBreak/>
        <w:t xml:space="preserve">SPLOŠNA DOLOČILA </w:t>
      </w:r>
    </w:p>
    <w:p w14:paraId="5AA14CFE" w14:textId="77777777" w:rsidR="00302D6E" w:rsidRPr="004635FC" w:rsidRDefault="00302D6E" w:rsidP="00656CA1">
      <w:pPr>
        <w:keepNext/>
        <w:keepLines/>
        <w:spacing w:after="0" w:line="240" w:lineRule="auto"/>
        <w:jc w:val="both"/>
        <w:rPr>
          <w:rFonts w:ascii="Open Sans" w:eastAsia="Times New Roman" w:hAnsi="Open Sans" w:cs="Open Sans"/>
          <w:b/>
          <w:sz w:val="20"/>
          <w:szCs w:val="20"/>
          <w:lang w:eastAsia="sl-SI"/>
        </w:rPr>
      </w:pPr>
    </w:p>
    <w:p w14:paraId="79138BCE" w14:textId="77777777" w:rsidR="00302D6E" w:rsidRPr="004635FC" w:rsidRDefault="00302D6E" w:rsidP="00656CA1">
      <w:pPr>
        <w:keepNext/>
        <w:keepLines/>
        <w:numPr>
          <w:ilvl w:val="1"/>
          <w:numId w:val="2"/>
        </w:numPr>
        <w:spacing w:after="0" w:line="240" w:lineRule="auto"/>
        <w:jc w:val="both"/>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t xml:space="preserve">Predmet javnega naročila </w:t>
      </w:r>
    </w:p>
    <w:p w14:paraId="7DE74E60" w14:textId="77777777" w:rsidR="00302D6E" w:rsidRPr="004635FC" w:rsidRDefault="00302D6E" w:rsidP="00656CA1">
      <w:pPr>
        <w:keepNext/>
        <w:keepLines/>
        <w:spacing w:after="0" w:line="240" w:lineRule="auto"/>
        <w:jc w:val="both"/>
        <w:rPr>
          <w:rFonts w:ascii="Open Sans" w:eastAsia="Times New Roman" w:hAnsi="Open Sans" w:cs="Open Sans"/>
          <w:b/>
          <w:sz w:val="20"/>
          <w:szCs w:val="20"/>
          <w:lang w:eastAsia="sl-SI"/>
        </w:rPr>
      </w:pPr>
    </w:p>
    <w:p w14:paraId="2DB6B27C" w14:textId="20376B09" w:rsidR="00792DA5" w:rsidRPr="004635FC" w:rsidRDefault="00B35FC8" w:rsidP="00656CA1">
      <w:pPr>
        <w:keepNext/>
        <w:keepLine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 xml:space="preserve">Predmet javnega naročila </w:t>
      </w:r>
      <w:r w:rsidR="00DD345B" w:rsidRPr="004635FC">
        <w:rPr>
          <w:rFonts w:ascii="Open Sans" w:eastAsia="Times New Roman" w:hAnsi="Open Sans" w:cs="Open Sans"/>
          <w:sz w:val="20"/>
          <w:szCs w:val="20"/>
          <w:lang w:eastAsia="sl-SI"/>
        </w:rPr>
        <w:t>je</w:t>
      </w:r>
      <w:r w:rsidR="008B13DD" w:rsidRPr="004635FC">
        <w:rPr>
          <w:rFonts w:ascii="Open Sans" w:eastAsia="Times New Roman" w:hAnsi="Open Sans" w:cs="Open Sans"/>
          <w:sz w:val="20"/>
          <w:szCs w:val="20"/>
          <w:lang w:eastAsia="sl-SI"/>
        </w:rPr>
        <w:t xml:space="preserve"> </w:t>
      </w:r>
      <w:r w:rsidR="00D60A5C">
        <w:rPr>
          <w:rFonts w:ascii="Open Sans" w:eastAsia="Times New Roman" w:hAnsi="Open Sans" w:cs="Open Sans"/>
          <w:sz w:val="20"/>
          <w:szCs w:val="20"/>
          <w:lang w:eastAsia="sl-SI"/>
        </w:rPr>
        <w:t>izdelava, dobava, vgradnja in zagon toplotnih postaj</w:t>
      </w:r>
      <w:r w:rsidR="001A6F16" w:rsidRPr="004635FC">
        <w:rPr>
          <w:rFonts w:ascii="Open Sans" w:eastAsia="Times New Roman" w:hAnsi="Open Sans" w:cs="Open Sans"/>
          <w:sz w:val="20"/>
          <w:szCs w:val="20"/>
          <w:lang w:eastAsia="sl-SI"/>
        </w:rPr>
        <w:t>, ki je</w:t>
      </w:r>
      <w:r w:rsidR="00771345" w:rsidRPr="004635FC">
        <w:rPr>
          <w:rFonts w:ascii="Open Sans" w:eastAsia="Times New Roman" w:hAnsi="Open Sans" w:cs="Open Sans"/>
          <w:sz w:val="20"/>
          <w:szCs w:val="20"/>
          <w:lang w:eastAsia="sl-SI"/>
        </w:rPr>
        <w:t xml:space="preserve"> </w:t>
      </w:r>
      <w:r w:rsidR="00827569" w:rsidRPr="004635FC">
        <w:rPr>
          <w:rFonts w:ascii="Open Sans" w:eastAsia="Times New Roman" w:hAnsi="Open Sans" w:cs="Open Sans"/>
          <w:sz w:val="20"/>
          <w:szCs w:val="20"/>
          <w:lang w:eastAsia="sl-SI"/>
        </w:rPr>
        <w:t xml:space="preserve">razdeljen na </w:t>
      </w:r>
      <w:r w:rsidR="00115FF4">
        <w:rPr>
          <w:rFonts w:ascii="Open Sans" w:eastAsia="Times New Roman" w:hAnsi="Open Sans" w:cs="Open Sans"/>
          <w:sz w:val="20"/>
          <w:szCs w:val="20"/>
          <w:lang w:eastAsia="sl-SI"/>
        </w:rPr>
        <w:t>š</w:t>
      </w:r>
      <w:r w:rsidR="00D60A5C">
        <w:rPr>
          <w:rFonts w:ascii="Open Sans" w:eastAsia="Times New Roman" w:hAnsi="Open Sans" w:cs="Open Sans"/>
          <w:sz w:val="20"/>
          <w:szCs w:val="20"/>
          <w:lang w:eastAsia="sl-SI"/>
        </w:rPr>
        <w:t>tiri</w:t>
      </w:r>
      <w:r w:rsidR="00115FF4">
        <w:rPr>
          <w:rFonts w:ascii="Open Sans" w:eastAsia="Times New Roman" w:hAnsi="Open Sans" w:cs="Open Sans"/>
          <w:sz w:val="20"/>
          <w:szCs w:val="20"/>
          <w:lang w:eastAsia="sl-SI"/>
        </w:rPr>
        <w:t xml:space="preserve"> sklop</w:t>
      </w:r>
      <w:r w:rsidR="00D60A5C">
        <w:rPr>
          <w:rFonts w:ascii="Open Sans" w:eastAsia="Times New Roman" w:hAnsi="Open Sans" w:cs="Open Sans"/>
          <w:sz w:val="20"/>
          <w:szCs w:val="20"/>
          <w:lang w:eastAsia="sl-SI"/>
        </w:rPr>
        <w:t>e</w:t>
      </w:r>
      <w:r w:rsidR="00827569" w:rsidRPr="004635FC">
        <w:rPr>
          <w:rFonts w:ascii="Open Sans" w:eastAsia="Times New Roman" w:hAnsi="Open Sans" w:cs="Open Sans"/>
          <w:sz w:val="20"/>
          <w:szCs w:val="20"/>
          <w:lang w:eastAsia="sl-SI"/>
        </w:rPr>
        <w:t>:</w:t>
      </w:r>
    </w:p>
    <w:p w14:paraId="7DC5AEF6" w14:textId="6247A16C" w:rsidR="00DA0940" w:rsidRPr="00DA0940" w:rsidRDefault="00DA0940" w:rsidP="00DA0940">
      <w:pPr>
        <w:keepNext/>
        <w:keepLines/>
        <w:spacing w:after="0" w:line="240" w:lineRule="auto"/>
        <w:jc w:val="both"/>
        <w:rPr>
          <w:rFonts w:ascii="Open Sans" w:eastAsia="Times New Roman" w:hAnsi="Open Sans" w:cs="Open Sans"/>
          <w:sz w:val="20"/>
          <w:szCs w:val="20"/>
          <w:lang w:eastAsia="sl-SI"/>
        </w:rPr>
      </w:pPr>
      <w:bookmarkStart w:id="1" w:name="_Hlk224300991"/>
      <w:r w:rsidRPr="00DA0940">
        <w:rPr>
          <w:rFonts w:ascii="Open Sans" w:eastAsia="Times New Roman" w:hAnsi="Open Sans" w:cs="Open Sans"/>
          <w:sz w:val="20"/>
          <w:szCs w:val="20"/>
          <w:lang w:eastAsia="sl-SI"/>
        </w:rPr>
        <w:t xml:space="preserve">1. sklop: </w:t>
      </w:r>
      <w:r w:rsidR="00D60A5C">
        <w:rPr>
          <w:rFonts w:ascii="Open Sans" w:eastAsia="Times New Roman" w:hAnsi="Open Sans" w:cs="Open Sans"/>
          <w:sz w:val="20"/>
          <w:szCs w:val="20"/>
          <w:lang w:eastAsia="sl-SI"/>
        </w:rPr>
        <w:t>Toplotna postaja Zaloška 98</w:t>
      </w:r>
      <w:r>
        <w:rPr>
          <w:rFonts w:ascii="Open Sans" w:eastAsia="Times New Roman" w:hAnsi="Open Sans" w:cs="Open Sans"/>
          <w:sz w:val="20"/>
          <w:szCs w:val="20"/>
          <w:lang w:eastAsia="sl-SI"/>
        </w:rPr>
        <w:t>,</w:t>
      </w:r>
    </w:p>
    <w:p w14:paraId="23D6185E" w14:textId="5660BE2E" w:rsidR="00DA0940" w:rsidRPr="00DA0940" w:rsidRDefault="00DA0940" w:rsidP="00DA0940">
      <w:pPr>
        <w:keepNext/>
        <w:keepLines/>
        <w:spacing w:after="0" w:line="240" w:lineRule="auto"/>
        <w:jc w:val="both"/>
        <w:rPr>
          <w:rFonts w:ascii="Open Sans" w:eastAsia="Times New Roman" w:hAnsi="Open Sans" w:cs="Open Sans"/>
          <w:sz w:val="20"/>
          <w:szCs w:val="20"/>
          <w:lang w:eastAsia="sl-SI"/>
        </w:rPr>
      </w:pPr>
      <w:r w:rsidRPr="00DA0940">
        <w:rPr>
          <w:rFonts w:ascii="Open Sans" w:eastAsia="Times New Roman" w:hAnsi="Open Sans" w:cs="Open Sans"/>
          <w:sz w:val="20"/>
          <w:szCs w:val="20"/>
          <w:lang w:eastAsia="sl-SI"/>
        </w:rPr>
        <w:t xml:space="preserve">2. sklop: </w:t>
      </w:r>
      <w:r w:rsidR="00D60A5C">
        <w:rPr>
          <w:rFonts w:ascii="Open Sans" w:eastAsia="Times New Roman" w:hAnsi="Open Sans" w:cs="Open Sans"/>
          <w:sz w:val="20"/>
          <w:szCs w:val="20"/>
          <w:lang w:eastAsia="sl-SI"/>
        </w:rPr>
        <w:t>Toplotna postaja Zaloška 69</w:t>
      </w:r>
      <w:r>
        <w:rPr>
          <w:rFonts w:ascii="Open Sans" w:eastAsia="Times New Roman" w:hAnsi="Open Sans" w:cs="Open Sans"/>
          <w:sz w:val="20"/>
          <w:szCs w:val="20"/>
          <w:lang w:eastAsia="sl-SI"/>
        </w:rPr>
        <w:t>,</w:t>
      </w:r>
    </w:p>
    <w:p w14:paraId="67719182" w14:textId="11C42DE9" w:rsidR="00DA0940" w:rsidRPr="00DA0940" w:rsidRDefault="00DA0940" w:rsidP="00DA0940">
      <w:pPr>
        <w:keepNext/>
        <w:keepLines/>
        <w:spacing w:after="0" w:line="240" w:lineRule="auto"/>
        <w:jc w:val="both"/>
        <w:rPr>
          <w:rFonts w:ascii="Open Sans" w:eastAsia="Times New Roman" w:hAnsi="Open Sans" w:cs="Open Sans"/>
          <w:sz w:val="20"/>
          <w:szCs w:val="20"/>
          <w:lang w:eastAsia="sl-SI"/>
        </w:rPr>
      </w:pPr>
      <w:r w:rsidRPr="00DA0940">
        <w:rPr>
          <w:rFonts w:ascii="Open Sans" w:eastAsia="Times New Roman" w:hAnsi="Open Sans" w:cs="Open Sans"/>
          <w:sz w:val="20"/>
          <w:szCs w:val="20"/>
          <w:lang w:eastAsia="sl-SI"/>
        </w:rPr>
        <w:t xml:space="preserve">3. sklop: </w:t>
      </w:r>
      <w:r w:rsidR="00D60A5C">
        <w:rPr>
          <w:rFonts w:ascii="Open Sans" w:eastAsia="Times New Roman" w:hAnsi="Open Sans" w:cs="Open Sans"/>
          <w:sz w:val="20"/>
          <w:szCs w:val="20"/>
          <w:lang w:eastAsia="sl-SI"/>
        </w:rPr>
        <w:t>Toplotna postaja Reboljeva 13</w:t>
      </w:r>
      <w:r>
        <w:rPr>
          <w:rFonts w:ascii="Open Sans" w:eastAsia="Times New Roman" w:hAnsi="Open Sans" w:cs="Open Sans"/>
          <w:sz w:val="20"/>
          <w:szCs w:val="20"/>
          <w:lang w:eastAsia="sl-SI"/>
        </w:rPr>
        <w:t>,</w:t>
      </w:r>
    </w:p>
    <w:p w14:paraId="0AE80D62" w14:textId="6701D776" w:rsidR="00DA0940" w:rsidRPr="00DA0940" w:rsidRDefault="00DA0940" w:rsidP="00DA0940">
      <w:pPr>
        <w:keepNext/>
        <w:keepLines/>
        <w:spacing w:after="0" w:line="240" w:lineRule="auto"/>
        <w:jc w:val="both"/>
        <w:rPr>
          <w:rFonts w:ascii="Open Sans" w:eastAsia="Times New Roman" w:hAnsi="Open Sans" w:cs="Open Sans"/>
          <w:sz w:val="20"/>
          <w:szCs w:val="20"/>
          <w:lang w:eastAsia="sl-SI"/>
        </w:rPr>
      </w:pPr>
      <w:r w:rsidRPr="00DA0940">
        <w:rPr>
          <w:rFonts w:ascii="Open Sans" w:eastAsia="Times New Roman" w:hAnsi="Open Sans" w:cs="Open Sans"/>
          <w:sz w:val="20"/>
          <w:szCs w:val="20"/>
          <w:lang w:eastAsia="sl-SI"/>
        </w:rPr>
        <w:t xml:space="preserve">4. sklop: </w:t>
      </w:r>
      <w:r w:rsidR="00D60A5C">
        <w:rPr>
          <w:rFonts w:ascii="Open Sans" w:eastAsia="Times New Roman" w:hAnsi="Open Sans" w:cs="Open Sans"/>
          <w:sz w:val="20"/>
          <w:szCs w:val="20"/>
          <w:lang w:eastAsia="sl-SI"/>
        </w:rPr>
        <w:t>Toplotna postaja Reboljeva 1-3.</w:t>
      </w:r>
    </w:p>
    <w:bookmarkEnd w:id="1"/>
    <w:p w14:paraId="68FE6682" w14:textId="77777777" w:rsidR="00DA0940" w:rsidRPr="004635FC" w:rsidRDefault="00DA0940" w:rsidP="00DA0940">
      <w:pPr>
        <w:keepNext/>
        <w:keepLines/>
        <w:spacing w:after="0" w:line="240" w:lineRule="auto"/>
        <w:jc w:val="both"/>
        <w:rPr>
          <w:rFonts w:ascii="Open Sans" w:eastAsia="Times New Roman" w:hAnsi="Open Sans" w:cs="Open Sans"/>
          <w:sz w:val="20"/>
          <w:szCs w:val="20"/>
          <w:lang w:eastAsia="sl-SI"/>
        </w:rPr>
      </w:pPr>
    </w:p>
    <w:p w14:paraId="6281D41F" w14:textId="4E1117F2" w:rsidR="007E3A88" w:rsidRPr="004635FC" w:rsidRDefault="007E3A88" w:rsidP="00656CA1">
      <w:pPr>
        <w:keepNext/>
        <w:keepLine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Predmet javnega naročila je podrobno opredeljen v Tehnični specifikaciji predmeta javnega naročila</w:t>
      </w:r>
      <w:r w:rsidR="00904AF0" w:rsidRPr="004635FC">
        <w:rPr>
          <w:rFonts w:ascii="Open Sans" w:eastAsia="Times New Roman" w:hAnsi="Open Sans" w:cs="Open Sans"/>
          <w:sz w:val="20"/>
          <w:szCs w:val="20"/>
          <w:lang w:eastAsia="sl-SI"/>
        </w:rPr>
        <w:t xml:space="preserve">, </w:t>
      </w:r>
      <w:r w:rsidRPr="004635FC">
        <w:rPr>
          <w:rFonts w:ascii="Open Sans" w:eastAsia="Times New Roman" w:hAnsi="Open Sans" w:cs="Open Sans"/>
          <w:sz w:val="20"/>
          <w:szCs w:val="20"/>
          <w:lang w:eastAsia="sl-SI"/>
        </w:rPr>
        <w:t>ponudbenem predračunu</w:t>
      </w:r>
      <w:r w:rsidR="00904AF0" w:rsidRPr="004635FC">
        <w:rPr>
          <w:rFonts w:ascii="Open Sans" w:eastAsia="Times New Roman" w:hAnsi="Open Sans" w:cs="Open Sans"/>
          <w:sz w:val="20"/>
          <w:szCs w:val="20"/>
          <w:lang w:eastAsia="sl-SI"/>
        </w:rPr>
        <w:t xml:space="preserve"> ter grafičnih </w:t>
      </w:r>
      <w:r w:rsidR="00C80B68">
        <w:rPr>
          <w:rFonts w:ascii="Open Sans" w:eastAsia="Times New Roman" w:hAnsi="Open Sans" w:cs="Open Sans"/>
          <w:sz w:val="20"/>
          <w:szCs w:val="20"/>
          <w:lang w:eastAsia="sl-SI"/>
        </w:rPr>
        <w:t>shemah</w:t>
      </w:r>
      <w:r w:rsidRPr="004635FC">
        <w:rPr>
          <w:rFonts w:ascii="Open Sans" w:eastAsia="Times New Roman" w:hAnsi="Open Sans" w:cs="Open Sans"/>
          <w:sz w:val="20"/>
          <w:szCs w:val="20"/>
          <w:lang w:eastAsia="sl-SI"/>
        </w:rPr>
        <w:t xml:space="preserve">, ki </w:t>
      </w:r>
      <w:r w:rsidR="00904AF0" w:rsidRPr="004635FC">
        <w:rPr>
          <w:rFonts w:ascii="Open Sans" w:eastAsia="Times New Roman" w:hAnsi="Open Sans" w:cs="Open Sans"/>
          <w:sz w:val="20"/>
          <w:szCs w:val="20"/>
          <w:lang w:eastAsia="sl-SI"/>
        </w:rPr>
        <w:t xml:space="preserve">so </w:t>
      </w:r>
      <w:r w:rsidRPr="004635FC">
        <w:rPr>
          <w:rFonts w:ascii="Open Sans" w:eastAsia="Times New Roman" w:hAnsi="Open Sans" w:cs="Open Sans"/>
          <w:sz w:val="20"/>
          <w:szCs w:val="20"/>
          <w:lang w:eastAsia="sl-SI"/>
        </w:rPr>
        <w:t>kot prilog</w:t>
      </w:r>
      <w:r w:rsidR="00904AF0" w:rsidRPr="004635FC">
        <w:rPr>
          <w:rFonts w:ascii="Open Sans" w:eastAsia="Times New Roman" w:hAnsi="Open Sans" w:cs="Open Sans"/>
          <w:sz w:val="20"/>
          <w:szCs w:val="20"/>
          <w:lang w:eastAsia="sl-SI"/>
        </w:rPr>
        <w:t>e</w:t>
      </w:r>
      <w:r w:rsidRPr="004635FC">
        <w:rPr>
          <w:rFonts w:ascii="Open Sans" w:eastAsia="Times New Roman" w:hAnsi="Open Sans" w:cs="Open Sans"/>
          <w:sz w:val="20"/>
          <w:szCs w:val="20"/>
          <w:lang w:eastAsia="sl-SI"/>
        </w:rPr>
        <w:t xml:space="preserve"> sestavni del razpisne dokumentacije. </w:t>
      </w:r>
    </w:p>
    <w:p w14:paraId="29B39084" w14:textId="77777777" w:rsidR="007E3A88" w:rsidRPr="004635FC" w:rsidRDefault="007E3A88" w:rsidP="00656CA1">
      <w:pPr>
        <w:keepNext/>
        <w:keepLines/>
        <w:spacing w:after="0" w:line="240" w:lineRule="auto"/>
        <w:jc w:val="both"/>
        <w:rPr>
          <w:rFonts w:ascii="Open Sans" w:eastAsia="Times New Roman" w:hAnsi="Open Sans" w:cs="Open Sans"/>
          <w:sz w:val="20"/>
          <w:szCs w:val="20"/>
          <w:lang w:eastAsia="sl-SI"/>
        </w:rPr>
      </w:pPr>
    </w:p>
    <w:p w14:paraId="68BBD6F7" w14:textId="77777777" w:rsidR="00302D6E" w:rsidRPr="004635FC" w:rsidRDefault="00302D6E" w:rsidP="00656CA1">
      <w:pPr>
        <w:keepNext/>
        <w:keepLines/>
        <w:numPr>
          <w:ilvl w:val="1"/>
          <w:numId w:val="2"/>
        </w:numPr>
        <w:spacing w:after="0" w:line="240" w:lineRule="auto"/>
        <w:jc w:val="both"/>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t>Podatki o naročniku</w:t>
      </w:r>
    </w:p>
    <w:p w14:paraId="0932B8B8" w14:textId="77777777" w:rsidR="00302D6E" w:rsidRPr="004635FC" w:rsidRDefault="00302D6E" w:rsidP="00656CA1">
      <w:pPr>
        <w:keepNext/>
        <w:keepLines/>
        <w:spacing w:after="0" w:line="240" w:lineRule="auto"/>
        <w:jc w:val="both"/>
        <w:rPr>
          <w:rFonts w:ascii="Open Sans" w:eastAsia="Times New Roman" w:hAnsi="Open Sans" w:cs="Open Sans"/>
          <w:sz w:val="20"/>
          <w:szCs w:val="20"/>
          <w:lang w:eastAsia="sl-SI"/>
        </w:rPr>
      </w:pPr>
    </w:p>
    <w:p w14:paraId="79E52F66" w14:textId="203B11AB" w:rsidR="00F76312" w:rsidRPr="004635FC" w:rsidRDefault="008A2E30" w:rsidP="00656CA1">
      <w:pPr>
        <w:keepNext/>
        <w:keepLines/>
        <w:spacing w:after="0" w:line="240" w:lineRule="auto"/>
        <w:ind w:right="-2"/>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 xml:space="preserve">Naročnik javnega naročila je </w:t>
      </w:r>
      <w:r w:rsidR="00F04830" w:rsidRPr="004635FC">
        <w:rPr>
          <w:rFonts w:ascii="Open Sans" w:eastAsia="Times New Roman" w:hAnsi="Open Sans" w:cs="Open Sans"/>
          <w:sz w:val="20"/>
          <w:szCs w:val="20"/>
          <w:lang w:eastAsia="sl-SI"/>
        </w:rPr>
        <w:t xml:space="preserve">JAVNO PODJETJE ENERGETIKA LJUBLJANA </w:t>
      </w:r>
      <w:r w:rsidR="00712BC8" w:rsidRPr="004635FC">
        <w:rPr>
          <w:rFonts w:ascii="Open Sans" w:eastAsia="Times New Roman" w:hAnsi="Open Sans" w:cs="Open Sans"/>
          <w:sz w:val="20"/>
          <w:szCs w:val="20"/>
          <w:lang w:eastAsia="sl-SI"/>
        </w:rPr>
        <w:t xml:space="preserve">d.o.o., </w:t>
      </w:r>
      <w:r w:rsidR="002012D2" w:rsidRPr="004635FC">
        <w:rPr>
          <w:rFonts w:ascii="Open Sans" w:eastAsia="Times New Roman" w:hAnsi="Open Sans" w:cs="Open Sans"/>
          <w:sz w:val="20"/>
          <w:szCs w:val="20"/>
          <w:lang w:eastAsia="sl-SI"/>
        </w:rPr>
        <w:t>Verovškova</w:t>
      </w:r>
      <w:r w:rsidR="00712BC8" w:rsidRPr="004635FC">
        <w:rPr>
          <w:rFonts w:ascii="Open Sans" w:eastAsia="Times New Roman" w:hAnsi="Open Sans" w:cs="Open Sans"/>
          <w:sz w:val="20"/>
          <w:szCs w:val="20"/>
          <w:lang w:eastAsia="sl-SI"/>
        </w:rPr>
        <w:t xml:space="preserve"> </w:t>
      </w:r>
      <w:r w:rsidR="003A6149" w:rsidRPr="004635FC">
        <w:rPr>
          <w:rFonts w:ascii="Open Sans" w:eastAsia="Times New Roman" w:hAnsi="Open Sans" w:cs="Open Sans"/>
          <w:sz w:val="20"/>
          <w:szCs w:val="20"/>
          <w:lang w:eastAsia="sl-SI"/>
        </w:rPr>
        <w:t xml:space="preserve">ulica </w:t>
      </w:r>
      <w:r w:rsidR="002012D2" w:rsidRPr="004635FC">
        <w:rPr>
          <w:rFonts w:ascii="Open Sans" w:eastAsia="Times New Roman" w:hAnsi="Open Sans" w:cs="Open Sans"/>
          <w:sz w:val="20"/>
          <w:szCs w:val="20"/>
          <w:lang w:eastAsia="sl-SI"/>
        </w:rPr>
        <w:t>62</w:t>
      </w:r>
      <w:r w:rsidR="00712BC8" w:rsidRPr="004635FC">
        <w:rPr>
          <w:rFonts w:ascii="Open Sans" w:eastAsia="Times New Roman" w:hAnsi="Open Sans" w:cs="Open Sans"/>
          <w:sz w:val="20"/>
          <w:szCs w:val="20"/>
          <w:lang w:eastAsia="sl-SI"/>
        </w:rPr>
        <w:t>, 1000 Ljubljana</w:t>
      </w:r>
      <w:r w:rsidRPr="004635FC">
        <w:rPr>
          <w:rFonts w:ascii="Open Sans" w:eastAsia="Times New Roman" w:hAnsi="Open Sans" w:cs="Open Sans"/>
          <w:sz w:val="20"/>
          <w:szCs w:val="20"/>
          <w:lang w:eastAsia="sl-SI"/>
        </w:rPr>
        <w:t>,</w:t>
      </w:r>
      <w:r w:rsidRPr="00B83170">
        <w:rPr>
          <w:rFonts w:ascii="Open Sans" w:eastAsia="Times New Roman" w:hAnsi="Open Sans" w:cs="Open Sans"/>
          <w:bCs/>
          <w:sz w:val="20"/>
          <w:szCs w:val="20"/>
          <w:lang w:eastAsia="sl-SI"/>
        </w:rPr>
        <w:t xml:space="preserve"> </w:t>
      </w:r>
      <w:r w:rsidR="00BD1DCC" w:rsidRPr="004635FC">
        <w:rPr>
          <w:rFonts w:ascii="Open Sans" w:eastAsia="Times New Roman" w:hAnsi="Open Sans" w:cs="Open Sans"/>
          <w:sz w:val="20"/>
          <w:szCs w:val="20"/>
          <w:lang w:eastAsia="sl-SI"/>
        </w:rPr>
        <w:t>ki je na podlagi pooblastila</w:t>
      </w:r>
      <w:r w:rsidR="002A079C" w:rsidRPr="002A079C">
        <w:t xml:space="preserve"> </w:t>
      </w:r>
      <w:r w:rsidR="002A079C" w:rsidRPr="002A079C">
        <w:rPr>
          <w:rFonts w:ascii="Open Sans" w:eastAsia="Times New Roman" w:hAnsi="Open Sans" w:cs="Open Sans"/>
          <w:sz w:val="20"/>
          <w:szCs w:val="20"/>
          <w:lang w:eastAsia="sl-SI"/>
        </w:rPr>
        <w:t xml:space="preserve">št. </w:t>
      </w:r>
      <w:r w:rsidR="00C52D46">
        <w:rPr>
          <w:rFonts w:ascii="Open Sans" w:eastAsia="Times New Roman" w:hAnsi="Open Sans" w:cs="Open Sans"/>
          <w:sz w:val="20"/>
          <w:szCs w:val="20"/>
          <w:lang w:eastAsia="sl-SI"/>
        </w:rPr>
        <w:t>E</w:t>
      </w:r>
      <w:r w:rsidR="00D60A5C" w:rsidRPr="00D60A5C">
        <w:rPr>
          <w:rFonts w:ascii="Open Sans" w:eastAsia="Times New Roman" w:hAnsi="Open Sans" w:cs="Open Sans"/>
          <w:sz w:val="20"/>
          <w:szCs w:val="20"/>
          <w:lang w:eastAsia="sl-SI"/>
        </w:rPr>
        <w:t>NLJ-SIR-P9/26</w:t>
      </w:r>
      <w:r w:rsidR="00CA2E12" w:rsidRPr="004635FC">
        <w:rPr>
          <w:rFonts w:ascii="Open Sans" w:eastAsia="Times New Roman" w:hAnsi="Open Sans" w:cs="Open Sans"/>
          <w:sz w:val="20"/>
          <w:szCs w:val="20"/>
          <w:lang w:eastAsia="sl-SI"/>
        </w:rPr>
        <w:t xml:space="preserve"> </w:t>
      </w:r>
      <w:r w:rsidRPr="004635FC">
        <w:rPr>
          <w:rFonts w:ascii="Open Sans" w:eastAsia="Times New Roman" w:hAnsi="Open Sans" w:cs="Open Sans"/>
          <w:sz w:val="20"/>
          <w:szCs w:val="20"/>
          <w:lang w:eastAsia="sl-SI"/>
        </w:rPr>
        <w:t xml:space="preserve">prenesel izvedbo </w:t>
      </w:r>
      <w:r w:rsidR="003A6149" w:rsidRPr="004635FC">
        <w:rPr>
          <w:rFonts w:ascii="Open Sans" w:eastAsia="Times New Roman" w:hAnsi="Open Sans" w:cs="Open Sans"/>
          <w:sz w:val="20"/>
          <w:szCs w:val="20"/>
          <w:lang w:eastAsia="sl-SI"/>
        </w:rPr>
        <w:t xml:space="preserve">postopka </w:t>
      </w:r>
      <w:r w:rsidRPr="004635FC">
        <w:rPr>
          <w:rFonts w:ascii="Open Sans" w:eastAsia="Times New Roman" w:hAnsi="Open Sans" w:cs="Open Sans"/>
          <w:sz w:val="20"/>
          <w:szCs w:val="20"/>
          <w:lang w:eastAsia="sl-SI"/>
        </w:rPr>
        <w:t>oddaje javnega naročila za »</w:t>
      </w:r>
      <w:r w:rsidR="00D60A5C" w:rsidRPr="00D60A5C">
        <w:rPr>
          <w:rFonts w:ascii="Open Sans" w:eastAsia="Times New Roman" w:hAnsi="Open Sans" w:cs="Open Sans"/>
          <w:color w:val="000000"/>
          <w:sz w:val="20"/>
          <w:szCs w:val="20"/>
          <w:lang w:eastAsia="sl-SI"/>
        </w:rPr>
        <w:t>Izdelav</w:t>
      </w:r>
      <w:r w:rsidR="00D60A5C">
        <w:rPr>
          <w:rFonts w:ascii="Open Sans" w:eastAsia="Times New Roman" w:hAnsi="Open Sans" w:cs="Open Sans"/>
          <w:color w:val="000000"/>
          <w:sz w:val="20"/>
          <w:szCs w:val="20"/>
          <w:lang w:eastAsia="sl-SI"/>
        </w:rPr>
        <w:t>o</w:t>
      </w:r>
      <w:r w:rsidR="00D60A5C" w:rsidRPr="00D60A5C">
        <w:rPr>
          <w:rFonts w:ascii="Open Sans" w:eastAsia="Times New Roman" w:hAnsi="Open Sans" w:cs="Open Sans"/>
          <w:color w:val="000000"/>
          <w:sz w:val="20"/>
          <w:szCs w:val="20"/>
          <w:lang w:eastAsia="sl-SI"/>
        </w:rPr>
        <w:t>, dobav</w:t>
      </w:r>
      <w:r w:rsidR="00D60A5C">
        <w:rPr>
          <w:rFonts w:ascii="Open Sans" w:eastAsia="Times New Roman" w:hAnsi="Open Sans" w:cs="Open Sans"/>
          <w:color w:val="000000"/>
          <w:sz w:val="20"/>
          <w:szCs w:val="20"/>
          <w:lang w:eastAsia="sl-SI"/>
        </w:rPr>
        <w:t>o</w:t>
      </w:r>
      <w:r w:rsidR="00D60A5C" w:rsidRPr="00D60A5C">
        <w:rPr>
          <w:rFonts w:ascii="Open Sans" w:eastAsia="Times New Roman" w:hAnsi="Open Sans" w:cs="Open Sans"/>
          <w:color w:val="000000"/>
          <w:sz w:val="20"/>
          <w:szCs w:val="20"/>
          <w:lang w:eastAsia="sl-SI"/>
        </w:rPr>
        <w:t>, vgradnj</w:t>
      </w:r>
      <w:r w:rsidR="00D60A5C">
        <w:rPr>
          <w:rFonts w:ascii="Open Sans" w:eastAsia="Times New Roman" w:hAnsi="Open Sans" w:cs="Open Sans"/>
          <w:color w:val="000000"/>
          <w:sz w:val="20"/>
          <w:szCs w:val="20"/>
          <w:lang w:eastAsia="sl-SI"/>
        </w:rPr>
        <w:t>o</w:t>
      </w:r>
      <w:r w:rsidR="00D60A5C" w:rsidRPr="00D60A5C">
        <w:rPr>
          <w:rFonts w:ascii="Open Sans" w:eastAsia="Times New Roman" w:hAnsi="Open Sans" w:cs="Open Sans"/>
          <w:color w:val="000000"/>
          <w:sz w:val="20"/>
          <w:szCs w:val="20"/>
          <w:lang w:eastAsia="sl-SI"/>
        </w:rPr>
        <w:t xml:space="preserve"> in zagon toplotnih postaj </w:t>
      </w:r>
      <w:r w:rsidR="00D60A5C">
        <w:rPr>
          <w:rFonts w:ascii="Open Sans" w:eastAsia="Times New Roman" w:hAnsi="Open Sans" w:cs="Open Sans"/>
          <w:color w:val="000000"/>
          <w:sz w:val="20"/>
          <w:szCs w:val="20"/>
          <w:lang w:eastAsia="sl-SI"/>
        </w:rPr>
        <w:t>po štirih sklopih</w:t>
      </w:r>
      <w:r w:rsidR="00B35FC8" w:rsidRPr="004635FC">
        <w:rPr>
          <w:rFonts w:ascii="Open Sans" w:eastAsia="Times New Roman" w:hAnsi="Open Sans" w:cs="Open Sans"/>
          <w:color w:val="000000"/>
          <w:sz w:val="20"/>
          <w:szCs w:val="20"/>
          <w:lang w:eastAsia="sl-SI"/>
        </w:rPr>
        <w:t xml:space="preserve">« </w:t>
      </w:r>
      <w:r w:rsidRPr="004635FC">
        <w:rPr>
          <w:rFonts w:ascii="Open Sans" w:eastAsia="Times New Roman" w:hAnsi="Open Sans" w:cs="Open Sans"/>
          <w:sz w:val="20"/>
          <w:szCs w:val="20"/>
          <w:lang w:eastAsia="sl-SI"/>
        </w:rPr>
        <w:t>na JAVNI HOLDING Ljubljana, d.o.o., Verovškova ulica 70, 1000 Ljubljana.</w:t>
      </w:r>
    </w:p>
    <w:p w14:paraId="685863F9" w14:textId="77777777" w:rsidR="00B46129" w:rsidRPr="004635FC" w:rsidRDefault="00B46129" w:rsidP="00656CA1">
      <w:pPr>
        <w:keepNext/>
        <w:keepLines/>
        <w:spacing w:after="0" w:line="240" w:lineRule="auto"/>
        <w:ind w:right="-2"/>
        <w:jc w:val="both"/>
        <w:rPr>
          <w:rFonts w:ascii="Open Sans" w:eastAsia="Times New Roman" w:hAnsi="Open Sans" w:cs="Open Sans"/>
          <w:sz w:val="20"/>
          <w:szCs w:val="20"/>
          <w:lang w:eastAsia="sl-SI"/>
        </w:rPr>
      </w:pPr>
    </w:p>
    <w:p w14:paraId="2200347B" w14:textId="77777777" w:rsidR="00302D6E" w:rsidRPr="004635FC" w:rsidRDefault="00302D6E" w:rsidP="00656CA1">
      <w:pPr>
        <w:keepNext/>
        <w:keepLines/>
        <w:numPr>
          <w:ilvl w:val="1"/>
          <w:numId w:val="2"/>
        </w:numPr>
        <w:spacing w:after="0" w:line="240" w:lineRule="auto"/>
        <w:jc w:val="both"/>
        <w:rPr>
          <w:rFonts w:ascii="Open Sans" w:eastAsia="Times New Roman" w:hAnsi="Open Sans" w:cs="Open Sans"/>
          <w:b/>
          <w:sz w:val="20"/>
          <w:szCs w:val="20"/>
          <w:lang w:eastAsia="sl-SI"/>
        </w:rPr>
      </w:pPr>
      <w:bookmarkStart w:id="2" w:name="_Toc116720497"/>
      <w:bookmarkStart w:id="3" w:name="_Toc116720561"/>
      <w:bookmarkStart w:id="4" w:name="_Toc116783470"/>
      <w:bookmarkStart w:id="5" w:name="_Toc116792904"/>
      <w:bookmarkStart w:id="6" w:name="_Toc136417476"/>
      <w:r w:rsidRPr="004635FC">
        <w:rPr>
          <w:rFonts w:ascii="Open Sans" w:eastAsia="Times New Roman" w:hAnsi="Open Sans" w:cs="Open Sans"/>
          <w:b/>
          <w:sz w:val="20"/>
          <w:szCs w:val="20"/>
          <w:lang w:eastAsia="sl-SI"/>
        </w:rPr>
        <w:t>Pravna podlaga</w:t>
      </w:r>
    </w:p>
    <w:p w14:paraId="7CEA112C" w14:textId="77777777" w:rsidR="00302D6E" w:rsidRPr="004635FC" w:rsidRDefault="00302D6E" w:rsidP="00656CA1">
      <w:pPr>
        <w:keepNext/>
        <w:keepLines/>
        <w:spacing w:after="0" w:line="240" w:lineRule="auto"/>
        <w:jc w:val="both"/>
        <w:rPr>
          <w:rFonts w:ascii="Open Sans" w:eastAsia="Times New Roman" w:hAnsi="Open Sans" w:cs="Open Sans"/>
          <w:sz w:val="20"/>
          <w:szCs w:val="20"/>
          <w:lang w:eastAsia="sl-SI"/>
        </w:rPr>
      </w:pPr>
    </w:p>
    <w:bookmarkEnd w:id="2"/>
    <w:bookmarkEnd w:id="3"/>
    <w:bookmarkEnd w:id="4"/>
    <w:bookmarkEnd w:id="5"/>
    <w:bookmarkEnd w:id="6"/>
    <w:p w14:paraId="3AA1B18E" w14:textId="77777777" w:rsidR="00072B86" w:rsidRPr="004635FC" w:rsidRDefault="00072B86" w:rsidP="00656CA1">
      <w:pPr>
        <w:keepNext/>
        <w:keepLines/>
        <w:tabs>
          <w:tab w:val="left" w:pos="142"/>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Javno naročilo se izvaja skladno z določbami:</w:t>
      </w:r>
    </w:p>
    <w:p w14:paraId="68257611" w14:textId="77777777" w:rsidR="00072B86" w:rsidRPr="004635FC" w:rsidRDefault="00072B86" w:rsidP="00656CA1">
      <w:pPr>
        <w:keepNext/>
        <w:keepLines/>
        <w:numPr>
          <w:ilvl w:val="0"/>
          <w:numId w:val="5"/>
        </w:numPr>
        <w:spacing w:after="0" w:line="240" w:lineRule="auto"/>
        <w:ind w:left="284" w:hanging="284"/>
        <w:jc w:val="both"/>
        <w:rPr>
          <w:rFonts w:ascii="Open Sans" w:hAnsi="Open Sans" w:cs="Open Sans"/>
          <w:sz w:val="20"/>
          <w:szCs w:val="20"/>
        </w:rPr>
      </w:pPr>
      <w:r w:rsidRPr="004635FC">
        <w:rPr>
          <w:rFonts w:ascii="Open Sans" w:hAnsi="Open Sans" w:cs="Open Sans"/>
          <w:sz w:val="20"/>
          <w:szCs w:val="20"/>
        </w:rPr>
        <w:t>Zakona o javnem naročanju (Ur. l. RS, št. 91/15, s spremembami; v nadaljevanju: ZJN-3),</w:t>
      </w:r>
    </w:p>
    <w:p w14:paraId="43A4CED5" w14:textId="77777777" w:rsidR="00C5543C" w:rsidRPr="004635FC" w:rsidRDefault="00C5543C" w:rsidP="00656CA1">
      <w:pPr>
        <w:keepNext/>
        <w:keepLines/>
        <w:numPr>
          <w:ilvl w:val="0"/>
          <w:numId w:val="5"/>
        </w:numPr>
        <w:spacing w:after="0" w:line="240" w:lineRule="auto"/>
        <w:ind w:left="284" w:hanging="284"/>
        <w:jc w:val="both"/>
        <w:rPr>
          <w:rFonts w:ascii="Open Sans" w:hAnsi="Open Sans" w:cs="Open Sans"/>
          <w:sz w:val="20"/>
          <w:szCs w:val="20"/>
        </w:rPr>
      </w:pPr>
      <w:r w:rsidRPr="004635FC">
        <w:rPr>
          <w:rFonts w:ascii="Open Sans" w:hAnsi="Open Sans" w:cs="Open Sans"/>
          <w:sz w:val="20"/>
          <w:szCs w:val="20"/>
        </w:rPr>
        <w:t>Gradbenega zakona (Ur. L. RS, št. 199/21 s spremembami; v nadaljevanju GZ-1),</w:t>
      </w:r>
    </w:p>
    <w:p w14:paraId="002F5015" w14:textId="77777777" w:rsidR="00967BC4" w:rsidRPr="004635FC" w:rsidRDefault="00967BC4" w:rsidP="00656CA1">
      <w:pPr>
        <w:keepNext/>
        <w:keepLines/>
        <w:numPr>
          <w:ilvl w:val="0"/>
          <w:numId w:val="5"/>
        </w:numPr>
        <w:spacing w:after="0" w:line="240" w:lineRule="auto"/>
        <w:ind w:left="284" w:hanging="284"/>
        <w:jc w:val="both"/>
        <w:rPr>
          <w:rFonts w:ascii="Open Sans" w:hAnsi="Open Sans" w:cs="Open Sans"/>
          <w:sz w:val="20"/>
          <w:szCs w:val="20"/>
        </w:rPr>
      </w:pPr>
      <w:r w:rsidRPr="004635FC">
        <w:rPr>
          <w:rFonts w:ascii="Open Sans" w:hAnsi="Open Sans" w:cs="Open Sans"/>
          <w:sz w:val="20"/>
          <w:szCs w:val="20"/>
        </w:rPr>
        <w:t>Zakona o pravnem varstvu v postopkih javnega naročanja (Uradni list RS, št. 43/2011, 60/2011 – ZTP-D, 63/2013, 90/2014 – ZDU-1I, 60/2017 in 72/19; v nadaljevanju: ZPVPJN),</w:t>
      </w:r>
    </w:p>
    <w:p w14:paraId="321FEA4E" w14:textId="77777777" w:rsidR="00967BC4" w:rsidRPr="004635FC" w:rsidRDefault="00967BC4" w:rsidP="00656CA1">
      <w:pPr>
        <w:keepNext/>
        <w:keepLines/>
        <w:numPr>
          <w:ilvl w:val="0"/>
          <w:numId w:val="5"/>
        </w:numPr>
        <w:spacing w:after="0" w:line="240" w:lineRule="auto"/>
        <w:ind w:left="284" w:hanging="284"/>
        <w:jc w:val="both"/>
        <w:rPr>
          <w:rFonts w:ascii="Open Sans" w:hAnsi="Open Sans" w:cs="Open Sans"/>
          <w:sz w:val="20"/>
          <w:szCs w:val="20"/>
        </w:rPr>
      </w:pPr>
      <w:r w:rsidRPr="004635FC">
        <w:rPr>
          <w:rFonts w:ascii="Open Sans" w:hAnsi="Open Sans" w:cs="Open Sans"/>
          <w:sz w:val="20"/>
          <w:szCs w:val="20"/>
        </w:rPr>
        <w:t>Obligacijskega zakonika (Uradni list RS, št. 97/07 – uradno prečiščeno besedilo, 64/16 – odl. US in 20/18 – OROZ631, v nadaljevanju: Obligacijski zakonik),</w:t>
      </w:r>
    </w:p>
    <w:p w14:paraId="0D6C806B" w14:textId="355D4ABE" w:rsidR="00967BC4" w:rsidRPr="004635FC" w:rsidRDefault="00967BC4" w:rsidP="00656CA1">
      <w:pPr>
        <w:keepNext/>
        <w:keepLines/>
        <w:numPr>
          <w:ilvl w:val="0"/>
          <w:numId w:val="5"/>
        </w:numPr>
        <w:spacing w:after="0" w:line="240" w:lineRule="auto"/>
        <w:ind w:left="284" w:hanging="284"/>
        <w:jc w:val="both"/>
        <w:rPr>
          <w:rFonts w:ascii="Open Sans" w:hAnsi="Open Sans" w:cs="Open Sans"/>
          <w:sz w:val="20"/>
          <w:szCs w:val="20"/>
        </w:rPr>
      </w:pPr>
      <w:r w:rsidRPr="004635FC">
        <w:rPr>
          <w:rFonts w:ascii="Open Sans" w:hAnsi="Open Sans" w:cs="Open Sans"/>
          <w:sz w:val="20"/>
          <w:szCs w:val="20"/>
        </w:rPr>
        <w:t>ostalih predpisov, ki temeljijo na zgoraj navedenih zakonih</w:t>
      </w:r>
      <w:r w:rsidR="00351BEB">
        <w:rPr>
          <w:rFonts w:ascii="Open Sans" w:hAnsi="Open Sans" w:cs="Open Sans"/>
          <w:sz w:val="20"/>
          <w:szCs w:val="20"/>
        </w:rPr>
        <w:t>,</w:t>
      </w:r>
      <w:r w:rsidRPr="004635FC">
        <w:rPr>
          <w:rFonts w:ascii="Open Sans" w:hAnsi="Open Sans" w:cs="Open Sans"/>
          <w:sz w:val="20"/>
          <w:szCs w:val="20"/>
        </w:rPr>
        <w:t xml:space="preserve"> ter </w:t>
      </w:r>
      <w:r w:rsidR="00CF133E" w:rsidRPr="004635FC">
        <w:rPr>
          <w:rFonts w:ascii="Open Sans" w:hAnsi="Open Sans" w:cs="Open Sans"/>
          <w:sz w:val="20"/>
          <w:szCs w:val="20"/>
        </w:rPr>
        <w:t>veljavn</w:t>
      </w:r>
      <w:r w:rsidR="00CF133E">
        <w:rPr>
          <w:rFonts w:ascii="Open Sans" w:hAnsi="Open Sans" w:cs="Open Sans"/>
          <w:sz w:val="20"/>
          <w:szCs w:val="20"/>
        </w:rPr>
        <w:t>e</w:t>
      </w:r>
      <w:r w:rsidR="00CF133E" w:rsidRPr="004635FC">
        <w:rPr>
          <w:rFonts w:ascii="Open Sans" w:hAnsi="Open Sans" w:cs="Open Sans"/>
          <w:sz w:val="20"/>
          <w:szCs w:val="20"/>
        </w:rPr>
        <w:t xml:space="preserve"> zakonodaj</w:t>
      </w:r>
      <w:r w:rsidR="00CF133E">
        <w:rPr>
          <w:rFonts w:ascii="Open Sans" w:hAnsi="Open Sans" w:cs="Open Sans"/>
          <w:sz w:val="20"/>
          <w:szCs w:val="20"/>
        </w:rPr>
        <w:t>e</w:t>
      </w:r>
      <w:r w:rsidRPr="004635FC">
        <w:rPr>
          <w:rFonts w:ascii="Open Sans" w:hAnsi="Open Sans" w:cs="Open Sans"/>
          <w:sz w:val="20"/>
          <w:szCs w:val="20"/>
        </w:rPr>
        <w:t>, ki se nanaša na predmet javnega naročila.</w:t>
      </w:r>
    </w:p>
    <w:p w14:paraId="16872EB6" w14:textId="77777777" w:rsidR="00072B86" w:rsidRPr="004635FC" w:rsidRDefault="00072B86" w:rsidP="00656CA1">
      <w:pPr>
        <w:pStyle w:val="BESEDILO"/>
        <w:keepNext/>
        <w:widowControl/>
        <w:tabs>
          <w:tab w:val="clear" w:pos="2155"/>
        </w:tabs>
        <w:rPr>
          <w:rFonts w:ascii="Open Sans" w:hAnsi="Open Sans" w:cs="Open Sans"/>
          <w:kern w:val="0"/>
        </w:rPr>
      </w:pPr>
    </w:p>
    <w:p w14:paraId="5B17CB8A" w14:textId="77777777" w:rsidR="00072B86" w:rsidRPr="004635FC" w:rsidRDefault="00072B86" w:rsidP="00656CA1">
      <w:pPr>
        <w:keepNext/>
        <w:keepLines/>
        <w:numPr>
          <w:ilvl w:val="1"/>
          <w:numId w:val="2"/>
        </w:numPr>
        <w:spacing w:after="0" w:line="240" w:lineRule="auto"/>
        <w:jc w:val="both"/>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t>Jezik in denarna enota</w:t>
      </w:r>
    </w:p>
    <w:p w14:paraId="3AE85BA7" w14:textId="77777777" w:rsidR="00072B86" w:rsidRPr="004635FC" w:rsidRDefault="00072B86" w:rsidP="00656CA1">
      <w:pPr>
        <w:keepNext/>
        <w:keepLines/>
        <w:spacing w:after="0" w:line="240" w:lineRule="auto"/>
        <w:jc w:val="both"/>
        <w:rPr>
          <w:rFonts w:ascii="Open Sans" w:eastAsia="Times New Roman" w:hAnsi="Open Sans" w:cs="Open Sans"/>
          <w:b/>
          <w:sz w:val="20"/>
          <w:szCs w:val="20"/>
          <w:lang w:eastAsia="sl-SI"/>
        </w:rPr>
      </w:pPr>
    </w:p>
    <w:p w14:paraId="7F10EC6E" w14:textId="741C8BA3" w:rsidR="00072B86" w:rsidRPr="004635FC" w:rsidRDefault="00072B86" w:rsidP="00656CA1">
      <w:pPr>
        <w:keepNext/>
        <w:keepLine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Vsi ponudniki predložijo ponudbo v slovenskem jeziku. V kolikor je originalno dokazilo napisano v tujem jeziku</w:t>
      </w:r>
      <w:r w:rsidR="0070582F" w:rsidRPr="004635FC">
        <w:rPr>
          <w:rFonts w:ascii="Open Sans" w:eastAsia="Times New Roman" w:hAnsi="Open Sans" w:cs="Open Sans"/>
          <w:sz w:val="20"/>
          <w:szCs w:val="20"/>
          <w:lang w:eastAsia="sl-SI"/>
        </w:rPr>
        <w:t>,</w:t>
      </w:r>
      <w:r w:rsidRPr="004635FC">
        <w:rPr>
          <w:rFonts w:ascii="Open Sans" w:eastAsia="Times New Roman" w:hAnsi="Open Sans" w:cs="Open Sans"/>
          <w:sz w:val="20"/>
          <w:szCs w:val="20"/>
          <w:lang w:eastAsia="sl-SI"/>
        </w:rPr>
        <w:t xml:space="preserve"> </w:t>
      </w:r>
      <w:r w:rsidR="00274833" w:rsidRPr="004635FC">
        <w:rPr>
          <w:rFonts w:ascii="Open Sans" w:hAnsi="Open Sans" w:cs="Open Sans"/>
          <w:sz w:val="20"/>
          <w:szCs w:val="20"/>
        </w:rPr>
        <w:t>si naročnik pridržuje pravico, da od ponudnika naknadno zahteva prevod</w:t>
      </w:r>
      <w:r w:rsidRPr="004635FC">
        <w:rPr>
          <w:rFonts w:ascii="Open Sans" w:eastAsia="Times New Roman" w:hAnsi="Open Sans" w:cs="Open Sans"/>
          <w:sz w:val="20"/>
          <w:szCs w:val="20"/>
          <w:lang w:eastAsia="sl-SI"/>
        </w:rPr>
        <w:t>. Stroške prevoda nosi ponudnik. Tehnična dokumentacija je lahko tudi v angleškem jeziku.</w:t>
      </w:r>
    </w:p>
    <w:p w14:paraId="474B4533" w14:textId="77777777" w:rsidR="00072B86" w:rsidRPr="004635FC" w:rsidRDefault="00072B86" w:rsidP="00656CA1">
      <w:pPr>
        <w:keepNext/>
        <w:keepLines/>
        <w:spacing w:after="0" w:line="240" w:lineRule="auto"/>
        <w:jc w:val="both"/>
        <w:rPr>
          <w:rFonts w:ascii="Open Sans" w:eastAsia="Times New Roman" w:hAnsi="Open Sans" w:cs="Open Sans"/>
          <w:sz w:val="20"/>
          <w:szCs w:val="20"/>
          <w:lang w:eastAsia="sl-SI"/>
        </w:rPr>
      </w:pPr>
    </w:p>
    <w:p w14:paraId="2DAA9E81" w14:textId="79F979DA" w:rsidR="00072B86" w:rsidRPr="004635FC" w:rsidRDefault="00072B86" w:rsidP="00656CA1">
      <w:pPr>
        <w:keepNext/>
        <w:keepLine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Finančni podatki morajo biti podani v evrih, na do dve (2) decimalni mesti natančno.</w:t>
      </w:r>
    </w:p>
    <w:p w14:paraId="058F80B3" w14:textId="77777777" w:rsidR="00072B86" w:rsidRPr="004635FC" w:rsidRDefault="00072B86" w:rsidP="00656CA1">
      <w:pPr>
        <w:keepNext/>
        <w:keepLines/>
        <w:spacing w:after="0" w:line="240" w:lineRule="auto"/>
        <w:jc w:val="both"/>
        <w:rPr>
          <w:rFonts w:ascii="Open Sans" w:eastAsia="Times New Roman" w:hAnsi="Open Sans" w:cs="Open Sans"/>
          <w:sz w:val="20"/>
          <w:szCs w:val="20"/>
          <w:lang w:eastAsia="sl-SI"/>
        </w:rPr>
      </w:pPr>
    </w:p>
    <w:p w14:paraId="6D491197" w14:textId="77777777" w:rsidR="00072B86" w:rsidRPr="004635FC" w:rsidRDefault="00072B86" w:rsidP="00656CA1">
      <w:pPr>
        <w:keepNext/>
        <w:keepLines/>
        <w:numPr>
          <w:ilvl w:val="1"/>
          <w:numId w:val="2"/>
        </w:numPr>
        <w:spacing w:after="0" w:line="240" w:lineRule="auto"/>
        <w:jc w:val="both"/>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t>Opredelitev postopka in odločitev o oddaji naročila</w:t>
      </w:r>
    </w:p>
    <w:p w14:paraId="2734C166" w14:textId="77777777" w:rsidR="00072B86" w:rsidRPr="004635FC" w:rsidRDefault="00072B86" w:rsidP="00656CA1">
      <w:pPr>
        <w:keepNext/>
        <w:keepLines/>
        <w:spacing w:after="0" w:line="240" w:lineRule="auto"/>
        <w:jc w:val="both"/>
        <w:rPr>
          <w:rFonts w:ascii="Open Sans" w:eastAsia="Times New Roman" w:hAnsi="Open Sans" w:cs="Open Sans"/>
          <w:b/>
          <w:sz w:val="20"/>
          <w:szCs w:val="20"/>
          <w:lang w:eastAsia="sl-SI"/>
        </w:rPr>
      </w:pPr>
    </w:p>
    <w:p w14:paraId="2DEC1D21" w14:textId="7CEB338E" w:rsidR="00072B86" w:rsidRPr="004635FC" w:rsidRDefault="00072B86" w:rsidP="00656CA1">
      <w:pPr>
        <w:keepNext/>
        <w:keepLines/>
        <w:spacing w:after="0" w:line="240" w:lineRule="auto"/>
        <w:jc w:val="both"/>
        <w:rPr>
          <w:rFonts w:ascii="Open Sans" w:eastAsia="Times New Roman" w:hAnsi="Open Sans" w:cs="Open Sans"/>
          <w:sz w:val="20"/>
          <w:szCs w:val="20"/>
          <w:lang w:val="x-none" w:eastAsia="sl-SI"/>
        </w:rPr>
      </w:pPr>
      <w:r w:rsidRPr="004635FC">
        <w:rPr>
          <w:rFonts w:ascii="Open Sans" w:eastAsia="Times New Roman" w:hAnsi="Open Sans" w:cs="Open Sans"/>
          <w:sz w:val="20"/>
          <w:szCs w:val="20"/>
          <w:lang w:eastAsia="sl-SI"/>
        </w:rPr>
        <w:t xml:space="preserve">Naročnik izvaja javno naročilo po postopku oddaje naročila male vrednosti v skladu s 47. členom ZJN-3. </w:t>
      </w:r>
      <w:r w:rsidRPr="004635FC">
        <w:rPr>
          <w:rFonts w:ascii="Open Sans" w:eastAsia="Times New Roman" w:hAnsi="Open Sans" w:cs="Open Sans"/>
          <w:sz w:val="20"/>
          <w:szCs w:val="20"/>
          <w:lang w:val="x-none" w:eastAsia="sl-SI"/>
        </w:rPr>
        <w:t>Naročnik bo po pregledu, preveritvi</w:t>
      </w:r>
      <w:r w:rsidRPr="004635FC">
        <w:rPr>
          <w:rFonts w:ascii="Open Sans" w:eastAsia="Times New Roman" w:hAnsi="Open Sans" w:cs="Open Sans"/>
          <w:sz w:val="20"/>
          <w:szCs w:val="20"/>
          <w:lang w:eastAsia="sl-SI"/>
        </w:rPr>
        <w:t xml:space="preserve"> </w:t>
      </w:r>
      <w:r w:rsidRPr="004635FC">
        <w:rPr>
          <w:rFonts w:ascii="Open Sans" w:eastAsia="Times New Roman" w:hAnsi="Open Sans" w:cs="Open Sans"/>
          <w:sz w:val="20"/>
          <w:szCs w:val="20"/>
          <w:lang w:val="x-none" w:eastAsia="sl-SI"/>
        </w:rPr>
        <w:t>in ocenjevanju ponudb</w:t>
      </w:r>
      <w:r w:rsidR="0027450F" w:rsidRPr="004635FC">
        <w:rPr>
          <w:rFonts w:ascii="Open Sans" w:eastAsia="Times New Roman" w:hAnsi="Open Sans" w:cs="Open Sans"/>
          <w:sz w:val="20"/>
          <w:szCs w:val="20"/>
          <w:lang w:eastAsia="sl-SI"/>
        </w:rPr>
        <w:t xml:space="preserve"> ter pogajanjih</w:t>
      </w:r>
      <w:r w:rsidRPr="004635FC">
        <w:rPr>
          <w:rFonts w:ascii="Open Sans" w:eastAsia="Times New Roman" w:hAnsi="Open Sans" w:cs="Open Sans"/>
          <w:sz w:val="20"/>
          <w:szCs w:val="20"/>
          <w:lang w:val="x-none" w:eastAsia="sl-SI"/>
        </w:rPr>
        <w:t>, izbral ponudnika z najugodnejš</w:t>
      </w:r>
      <w:r w:rsidRPr="004635FC">
        <w:rPr>
          <w:rFonts w:ascii="Open Sans" w:eastAsia="Times New Roman" w:hAnsi="Open Sans" w:cs="Open Sans"/>
          <w:sz w:val="20"/>
          <w:szCs w:val="20"/>
          <w:lang w:eastAsia="sl-SI"/>
        </w:rPr>
        <w:t>o</w:t>
      </w:r>
      <w:r w:rsidRPr="004635FC">
        <w:rPr>
          <w:rFonts w:ascii="Open Sans" w:eastAsia="Times New Roman" w:hAnsi="Open Sans" w:cs="Open Sans"/>
          <w:sz w:val="20"/>
          <w:szCs w:val="20"/>
          <w:lang w:val="x-none" w:eastAsia="sl-SI"/>
        </w:rPr>
        <w:t xml:space="preserve"> ponudbo</w:t>
      </w:r>
      <w:r w:rsidRPr="004635FC">
        <w:rPr>
          <w:rFonts w:ascii="Open Sans" w:eastAsia="Times New Roman" w:hAnsi="Open Sans" w:cs="Open Sans"/>
          <w:sz w:val="20"/>
          <w:szCs w:val="20"/>
          <w:lang w:eastAsia="sl-SI"/>
        </w:rPr>
        <w:t xml:space="preserve"> za posamezni sklop</w:t>
      </w:r>
      <w:r w:rsidRPr="004635FC">
        <w:rPr>
          <w:rFonts w:ascii="Open Sans" w:eastAsia="Times New Roman" w:hAnsi="Open Sans" w:cs="Open Sans"/>
          <w:sz w:val="20"/>
          <w:szCs w:val="20"/>
          <w:lang w:val="x-none" w:eastAsia="sl-SI"/>
        </w:rPr>
        <w:t xml:space="preserve"> glede na postavljena merila.</w:t>
      </w:r>
    </w:p>
    <w:p w14:paraId="562641DF" w14:textId="77777777" w:rsidR="00072B86" w:rsidRPr="004635FC" w:rsidRDefault="00072B86" w:rsidP="00656CA1">
      <w:pPr>
        <w:keepNext/>
        <w:keepLines/>
        <w:spacing w:after="0" w:line="240" w:lineRule="auto"/>
        <w:jc w:val="both"/>
        <w:rPr>
          <w:rFonts w:ascii="Open Sans" w:eastAsia="Times New Roman" w:hAnsi="Open Sans" w:cs="Open Sans"/>
          <w:sz w:val="20"/>
          <w:szCs w:val="20"/>
          <w:lang w:eastAsia="sl-SI"/>
        </w:rPr>
      </w:pPr>
    </w:p>
    <w:p w14:paraId="14B9DB69" w14:textId="78CEF9D3" w:rsidR="00072B86" w:rsidRPr="004635FC" w:rsidRDefault="00072B86" w:rsidP="00656CA1">
      <w:pPr>
        <w:keepNext/>
        <w:keepLine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Naročnik bo o vseh odločitvah v skladu s 90. členom ZJN-3 obvestil ponudnike na način, da bo podpisano odločitev objavil na Portalu javnih naročil. Izbrani ponudnik</w:t>
      </w:r>
      <w:r w:rsidR="00D40FEF" w:rsidRPr="004635FC">
        <w:rPr>
          <w:rFonts w:ascii="Open Sans" w:eastAsia="Times New Roman" w:hAnsi="Open Sans" w:cs="Open Sans"/>
          <w:sz w:val="20"/>
          <w:szCs w:val="20"/>
          <w:lang w:eastAsia="sl-SI"/>
        </w:rPr>
        <w:t xml:space="preserve"> za posamezni sklop bo p</w:t>
      </w:r>
      <w:r w:rsidRPr="004635FC">
        <w:rPr>
          <w:rFonts w:ascii="Open Sans" w:eastAsia="Times New Roman" w:hAnsi="Open Sans" w:cs="Open Sans"/>
          <w:sz w:val="20"/>
          <w:szCs w:val="20"/>
          <w:lang w:eastAsia="sl-SI"/>
        </w:rPr>
        <w:t>ozvan k podpisu pogodbe pisno.</w:t>
      </w:r>
    </w:p>
    <w:p w14:paraId="392304FD" w14:textId="77777777" w:rsidR="00072B86" w:rsidRPr="004635FC" w:rsidRDefault="00072B86" w:rsidP="00656CA1">
      <w:pPr>
        <w:keepNext/>
        <w:keepLines/>
        <w:spacing w:after="0" w:line="240" w:lineRule="auto"/>
        <w:jc w:val="both"/>
        <w:rPr>
          <w:rFonts w:ascii="Open Sans" w:eastAsia="Times New Roman" w:hAnsi="Open Sans" w:cs="Open Sans"/>
          <w:sz w:val="20"/>
          <w:szCs w:val="20"/>
          <w:lang w:eastAsia="sl-SI"/>
        </w:rPr>
      </w:pPr>
    </w:p>
    <w:p w14:paraId="0F834072" w14:textId="77777777" w:rsidR="00072B86" w:rsidRPr="004635FC" w:rsidRDefault="00072B86" w:rsidP="00656CA1">
      <w:pPr>
        <w:keepNext/>
        <w:keepLines/>
        <w:spacing w:after="0" w:line="240" w:lineRule="auto"/>
        <w:jc w:val="both"/>
        <w:rPr>
          <w:rFonts w:ascii="Open Sans" w:eastAsia="Times New Roman" w:hAnsi="Open Sans" w:cs="Open Sans"/>
          <w:i/>
          <w:sz w:val="20"/>
          <w:szCs w:val="20"/>
          <w:u w:val="single"/>
          <w:lang w:eastAsia="sl-SI"/>
        </w:rPr>
      </w:pPr>
      <w:r w:rsidRPr="004635FC">
        <w:rPr>
          <w:rFonts w:ascii="Open Sans" w:eastAsia="Times New Roman" w:hAnsi="Open Sans" w:cs="Open Sans"/>
          <w:i/>
          <w:sz w:val="20"/>
          <w:szCs w:val="20"/>
          <w:u w:val="single"/>
          <w:lang w:eastAsia="sl-SI"/>
        </w:rPr>
        <w:lastRenderedPageBreak/>
        <w:t>Ponudnik se lahko prijavi na prejem obvestila o objavi odločitve o oddaji javnega naročila na način, da na Portalu javnih naročil (kjer je objavljeno predmetno obvestilo o javnem naročilu) izbere ikono »Obvesti o odločitvi o javnem naročilu«. Ne glede na navedeno, se v skladu z ZJN-3 odločitev o oddaji javnega naročila šteje za vročeno z dnem objave na Portalu javnih naročil.</w:t>
      </w:r>
    </w:p>
    <w:p w14:paraId="394C036C" w14:textId="77777777" w:rsidR="00072B86" w:rsidRPr="004635FC" w:rsidRDefault="00072B86" w:rsidP="00656CA1">
      <w:pPr>
        <w:keepNext/>
        <w:keepLines/>
        <w:spacing w:after="0" w:line="240" w:lineRule="auto"/>
        <w:jc w:val="both"/>
        <w:rPr>
          <w:rFonts w:ascii="Open Sans" w:eastAsia="Times New Roman" w:hAnsi="Open Sans" w:cs="Open Sans"/>
          <w:b/>
          <w:sz w:val="20"/>
          <w:szCs w:val="20"/>
          <w:lang w:eastAsia="sl-SI"/>
        </w:rPr>
      </w:pPr>
    </w:p>
    <w:p w14:paraId="342C0DF1" w14:textId="77777777" w:rsidR="00072B86" w:rsidRPr="004635FC" w:rsidRDefault="00072B86" w:rsidP="00656CA1">
      <w:pPr>
        <w:keepNext/>
        <w:keepLines/>
        <w:numPr>
          <w:ilvl w:val="1"/>
          <w:numId w:val="2"/>
        </w:numPr>
        <w:spacing w:after="0" w:line="240" w:lineRule="auto"/>
        <w:jc w:val="both"/>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t>Dodatna pojasnila ponudnikom</w:t>
      </w:r>
    </w:p>
    <w:p w14:paraId="191FA9E0" w14:textId="77777777" w:rsidR="00072B86" w:rsidRPr="004635FC" w:rsidRDefault="00072B86" w:rsidP="00656CA1">
      <w:pPr>
        <w:keepNext/>
        <w:keepLines/>
        <w:spacing w:after="0" w:line="240" w:lineRule="auto"/>
        <w:jc w:val="both"/>
        <w:rPr>
          <w:rFonts w:ascii="Open Sans" w:eastAsia="Times New Roman" w:hAnsi="Open Sans" w:cs="Open Sans"/>
          <w:sz w:val="20"/>
          <w:szCs w:val="20"/>
          <w:lang w:eastAsia="sl-SI"/>
        </w:rPr>
      </w:pPr>
    </w:p>
    <w:p w14:paraId="5DED9095" w14:textId="4B82D7A8" w:rsidR="00A4358D" w:rsidRDefault="00DD345B" w:rsidP="00656CA1">
      <w:pPr>
        <w:keepNext/>
        <w:keepLine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 xml:space="preserve">Dodatna pojasnila o razpisni dokumentaciji ali vprašanja lahko zainteresirani ponudniki zahtevajo </w:t>
      </w:r>
      <w:r w:rsidRPr="005C5791">
        <w:rPr>
          <w:rFonts w:ascii="Open Sans" w:eastAsia="Times New Roman" w:hAnsi="Open Sans" w:cs="Open Sans"/>
          <w:sz w:val="20"/>
          <w:szCs w:val="20"/>
          <w:lang w:eastAsia="sl-SI"/>
        </w:rPr>
        <w:t xml:space="preserve">preko </w:t>
      </w:r>
      <w:r w:rsidRPr="005C5791">
        <w:rPr>
          <w:rFonts w:ascii="Open Sans" w:eastAsia="Times New Roman" w:hAnsi="Open Sans" w:cs="Open Sans"/>
          <w:b/>
          <w:sz w:val="20"/>
          <w:szCs w:val="20"/>
          <w:lang w:eastAsia="sl-SI"/>
        </w:rPr>
        <w:t>Portala javnih naročil</w:t>
      </w:r>
      <w:r w:rsidRPr="005C5791">
        <w:rPr>
          <w:rFonts w:ascii="Open Sans" w:eastAsia="Times New Roman" w:hAnsi="Open Sans" w:cs="Open Sans"/>
          <w:sz w:val="20"/>
          <w:szCs w:val="20"/>
          <w:lang w:eastAsia="sl-SI"/>
        </w:rPr>
        <w:t xml:space="preserve">, vendar najkasneje do </w:t>
      </w:r>
      <w:r w:rsidR="005C5791" w:rsidRPr="005C5791">
        <w:rPr>
          <w:rFonts w:ascii="Open Sans" w:eastAsia="Times New Roman" w:hAnsi="Open Sans" w:cs="Open Sans"/>
          <w:b/>
          <w:bCs/>
          <w:sz w:val="20"/>
          <w:szCs w:val="20"/>
          <w:lang w:eastAsia="sl-SI"/>
        </w:rPr>
        <w:t>14. 7</w:t>
      </w:r>
      <w:r w:rsidRPr="005C5791">
        <w:rPr>
          <w:rFonts w:ascii="Open Sans" w:eastAsia="Times New Roman" w:hAnsi="Open Sans" w:cs="Open Sans"/>
          <w:b/>
          <w:bCs/>
          <w:sz w:val="20"/>
          <w:szCs w:val="20"/>
          <w:lang w:eastAsia="sl-SI"/>
        </w:rPr>
        <w:t>. 202</w:t>
      </w:r>
      <w:r w:rsidR="006D01C1" w:rsidRPr="005C5791">
        <w:rPr>
          <w:rFonts w:ascii="Open Sans" w:eastAsia="Times New Roman" w:hAnsi="Open Sans" w:cs="Open Sans"/>
          <w:b/>
          <w:bCs/>
          <w:sz w:val="20"/>
          <w:szCs w:val="20"/>
          <w:lang w:eastAsia="sl-SI"/>
        </w:rPr>
        <w:t>6</w:t>
      </w:r>
      <w:r w:rsidRPr="005C5791">
        <w:rPr>
          <w:rFonts w:ascii="Open Sans" w:eastAsia="Times New Roman" w:hAnsi="Open Sans" w:cs="Open Sans"/>
          <w:b/>
          <w:bCs/>
          <w:sz w:val="20"/>
          <w:szCs w:val="20"/>
          <w:lang w:eastAsia="sl-SI"/>
        </w:rPr>
        <w:t xml:space="preserve"> do 1</w:t>
      </w:r>
      <w:r w:rsidR="00192FAD" w:rsidRPr="005C5791">
        <w:rPr>
          <w:rFonts w:ascii="Open Sans" w:eastAsia="Times New Roman" w:hAnsi="Open Sans" w:cs="Open Sans"/>
          <w:b/>
          <w:bCs/>
          <w:sz w:val="20"/>
          <w:szCs w:val="20"/>
          <w:lang w:eastAsia="sl-SI"/>
        </w:rPr>
        <w:t>2</w:t>
      </w:r>
      <w:r w:rsidRPr="005C5791">
        <w:rPr>
          <w:rFonts w:ascii="Open Sans" w:eastAsia="Times New Roman" w:hAnsi="Open Sans" w:cs="Open Sans"/>
          <w:b/>
          <w:bCs/>
          <w:sz w:val="20"/>
          <w:szCs w:val="20"/>
          <w:lang w:eastAsia="sl-SI"/>
        </w:rPr>
        <w:t>. ure</w:t>
      </w:r>
      <w:r w:rsidRPr="005C5791">
        <w:rPr>
          <w:rFonts w:ascii="Open Sans" w:eastAsia="Times New Roman" w:hAnsi="Open Sans" w:cs="Open Sans"/>
          <w:sz w:val="20"/>
          <w:szCs w:val="20"/>
          <w:lang w:eastAsia="sl-SI"/>
        </w:rPr>
        <w:t>.</w:t>
      </w:r>
      <w:r w:rsidRPr="004635FC">
        <w:rPr>
          <w:rFonts w:ascii="Open Sans" w:eastAsia="Times New Roman" w:hAnsi="Open Sans" w:cs="Open Sans"/>
          <w:sz w:val="20"/>
          <w:szCs w:val="20"/>
          <w:lang w:eastAsia="sl-SI"/>
        </w:rPr>
        <w:t xml:space="preserve"> </w:t>
      </w:r>
    </w:p>
    <w:p w14:paraId="4771CCB3" w14:textId="77777777" w:rsidR="00A4358D" w:rsidRDefault="00A4358D" w:rsidP="00656CA1">
      <w:pPr>
        <w:keepNext/>
        <w:keepLines/>
        <w:spacing w:after="0" w:line="240" w:lineRule="auto"/>
        <w:jc w:val="both"/>
        <w:rPr>
          <w:rFonts w:ascii="Open Sans" w:eastAsia="Times New Roman" w:hAnsi="Open Sans" w:cs="Open Sans"/>
          <w:sz w:val="20"/>
          <w:szCs w:val="20"/>
          <w:lang w:eastAsia="sl-SI"/>
        </w:rPr>
      </w:pPr>
    </w:p>
    <w:p w14:paraId="30D1D8FE" w14:textId="2623925E" w:rsidR="00DD345B" w:rsidRPr="004635FC" w:rsidRDefault="00A4358D" w:rsidP="00656CA1">
      <w:pPr>
        <w:keepNext/>
        <w:keepLines/>
        <w:spacing w:after="0" w:line="240" w:lineRule="auto"/>
        <w:jc w:val="both"/>
        <w:rPr>
          <w:rFonts w:ascii="Open Sans" w:eastAsia="Times New Roman" w:hAnsi="Open Sans" w:cs="Open Sans"/>
          <w:sz w:val="20"/>
          <w:szCs w:val="20"/>
          <w:lang w:eastAsia="sl-SI"/>
        </w:rPr>
      </w:pPr>
      <w:r w:rsidRPr="00A4358D">
        <w:rPr>
          <w:rFonts w:ascii="Open Sans" w:eastAsia="Times New Roman" w:hAnsi="Open Sans" w:cs="Open Sans"/>
          <w:sz w:val="20"/>
          <w:szCs w:val="20"/>
          <w:lang w:eastAsia="sl-SI"/>
        </w:rPr>
        <w:t>Odgovori oziroma pojasnila bodo objavljeni na Portalu javnih naročil</w:t>
      </w:r>
      <w:r w:rsidR="00DD345B" w:rsidRPr="004635FC">
        <w:rPr>
          <w:rFonts w:ascii="Open Sans" w:eastAsia="Times New Roman" w:hAnsi="Open Sans" w:cs="Open Sans"/>
          <w:sz w:val="20"/>
          <w:szCs w:val="20"/>
          <w:lang w:eastAsia="sl-SI"/>
        </w:rPr>
        <w:t xml:space="preserve">, najkasneje </w:t>
      </w:r>
      <w:r w:rsidR="0027450F" w:rsidRPr="004635FC">
        <w:rPr>
          <w:rFonts w:ascii="Open Sans" w:eastAsia="Times New Roman" w:hAnsi="Open Sans" w:cs="Open Sans"/>
          <w:sz w:val="20"/>
          <w:szCs w:val="20"/>
          <w:lang w:eastAsia="sl-SI"/>
        </w:rPr>
        <w:t xml:space="preserve">dva </w:t>
      </w:r>
      <w:r w:rsidR="00DD345B" w:rsidRPr="004635FC">
        <w:rPr>
          <w:rFonts w:ascii="Open Sans" w:eastAsia="Times New Roman" w:hAnsi="Open Sans" w:cs="Open Sans"/>
          <w:sz w:val="20"/>
          <w:szCs w:val="20"/>
          <w:lang w:eastAsia="sl-SI"/>
        </w:rPr>
        <w:t>(</w:t>
      </w:r>
      <w:r w:rsidR="0027450F" w:rsidRPr="004635FC">
        <w:rPr>
          <w:rFonts w:ascii="Open Sans" w:eastAsia="Times New Roman" w:hAnsi="Open Sans" w:cs="Open Sans"/>
          <w:sz w:val="20"/>
          <w:szCs w:val="20"/>
          <w:lang w:eastAsia="sl-SI"/>
        </w:rPr>
        <w:t>2</w:t>
      </w:r>
      <w:r w:rsidR="00DD345B" w:rsidRPr="004635FC">
        <w:rPr>
          <w:rFonts w:ascii="Open Sans" w:eastAsia="Times New Roman" w:hAnsi="Open Sans" w:cs="Open Sans"/>
          <w:sz w:val="20"/>
          <w:szCs w:val="20"/>
          <w:lang w:eastAsia="sl-SI"/>
        </w:rPr>
        <w:t xml:space="preserve">) </w:t>
      </w:r>
      <w:r w:rsidR="0027450F" w:rsidRPr="004635FC">
        <w:rPr>
          <w:rFonts w:ascii="Open Sans" w:eastAsia="Times New Roman" w:hAnsi="Open Sans" w:cs="Open Sans"/>
          <w:sz w:val="20"/>
          <w:szCs w:val="20"/>
          <w:lang w:eastAsia="sl-SI"/>
        </w:rPr>
        <w:t xml:space="preserve">dni </w:t>
      </w:r>
      <w:r w:rsidR="00DD345B" w:rsidRPr="004635FC">
        <w:rPr>
          <w:rFonts w:ascii="Open Sans" w:eastAsia="Times New Roman" w:hAnsi="Open Sans" w:cs="Open Sans"/>
          <w:sz w:val="20"/>
          <w:szCs w:val="20"/>
          <w:lang w:eastAsia="sl-SI"/>
        </w:rPr>
        <w:t>pred rokom za oddajo ponudbe, pod pogojem, da bo zahteva posredovana pravočasno. Na drugače posredovane zahteve za dodatna pojasnila ali vprašanja naročnik ni dolžan odgovoriti.</w:t>
      </w:r>
    </w:p>
    <w:p w14:paraId="7D7E554C" w14:textId="77777777" w:rsidR="00DD345B" w:rsidRPr="004635FC" w:rsidRDefault="00DD345B" w:rsidP="00656CA1">
      <w:pPr>
        <w:keepNext/>
        <w:keepLines/>
        <w:widowControl w:val="0"/>
        <w:spacing w:after="0" w:line="240" w:lineRule="auto"/>
        <w:jc w:val="both"/>
        <w:rPr>
          <w:rFonts w:ascii="Open Sans" w:hAnsi="Open Sans" w:cs="Open Sans"/>
          <w:sz w:val="20"/>
          <w:szCs w:val="20"/>
        </w:rPr>
      </w:pPr>
    </w:p>
    <w:p w14:paraId="729B3A52" w14:textId="77777777" w:rsidR="00DD345B" w:rsidRPr="004635FC" w:rsidRDefault="00DD345B" w:rsidP="00656CA1">
      <w:pPr>
        <w:keepNext/>
        <w:keepLines/>
        <w:widowControl w:val="0"/>
        <w:numPr>
          <w:ilvl w:val="1"/>
          <w:numId w:val="2"/>
        </w:numPr>
        <w:spacing w:after="0" w:line="240" w:lineRule="auto"/>
        <w:jc w:val="both"/>
        <w:rPr>
          <w:rFonts w:ascii="Open Sans" w:hAnsi="Open Sans" w:cs="Open Sans"/>
          <w:b/>
          <w:sz w:val="20"/>
          <w:szCs w:val="20"/>
        </w:rPr>
      </w:pPr>
      <w:r w:rsidRPr="004635FC">
        <w:rPr>
          <w:rFonts w:ascii="Open Sans" w:hAnsi="Open Sans" w:cs="Open Sans"/>
          <w:b/>
          <w:sz w:val="20"/>
          <w:szCs w:val="20"/>
        </w:rPr>
        <w:t>Predložitev ponudbe</w:t>
      </w:r>
    </w:p>
    <w:p w14:paraId="4819436A" w14:textId="77777777" w:rsidR="00DD345B" w:rsidRPr="004635FC" w:rsidRDefault="00DD345B" w:rsidP="00656CA1">
      <w:pPr>
        <w:keepNext/>
        <w:keepLines/>
        <w:widowControl w:val="0"/>
        <w:spacing w:after="0" w:line="240" w:lineRule="auto"/>
        <w:jc w:val="both"/>
        <w:rPr>
          <w:rFonts w:ascii="Open Sans" w:hAnsi="Open Sans" w:cs="Open Sans"/>
          <w:b/>
          <w:sz w:val="20"/>
          <w:szCs w:val="20"/>
        </w:rPr>
      </w:pPr>
    </w:p>
    <w:p w14:paraId="0C3C1B71" w14:textId="7ED40C06" w:rsidR="00DD345B" w:rsidRPr="004635FC" w:rsidRDefault="00DD345B" w:rsidP="00656CA1">
      <w:pPr>
        <w:keepNext/>
        <w:keepLines/>
        <w:widowControl w:val="0"/>
        <w:tabs>
          <w:tab w:val="left" w:pos="142"/>
        </w:tabs>
        <w:spacing w:after="0" w:line="240" w:lineRule="auto"/>
        <w:jc w:val="both"/>
        <w:rPr>
          <w:rFonts w:ascii="Open Sans" w:hAnsi="Open Sans" w:cs="Open Sans"/>
          <w:sz w:val="20"/>
          <w:szCs w:val="20"/>
        </w:rPr>
      </w:pPr>
      <w:r w:rsidRPr="004635FC">
        <w:rPr>
          <w:rFonts w:ascii="Open Sans" w:hAnsi="Open Sans" w:cs="Open Sans"/>
          <w:sz w:val="20"/>
          <w:szCs w:val="20"/>
          <w:lang w:val="x-none"/>
        </w:rPr>
        <w:t xml:space="preserve">Ponudnik nosi vse stroške priprave in predložitve ponudbe. </w:t>
      </w:r>
      <w:r w:rsidRPr="004635FC">
        <w:rPr>
          <w:rFonts w:ascii="Open Sans" w:hAnsi="Open Sans" w:cs="Open Sans"/>
          <w:sz w:val="20"/>
          <w:szCs w:val="20"/>
        </w:rPr>
        <w:t xml:space="preserve">Rok za predložitev ponudb je najkasneje </w:t>
      </w:r>
      <w:r w:rsidRPr="005C5791">
        <w:rPr>
          <w:rFonts w:ascii="Open Sans" w:hAnsi="Open Sans" w:cs="Open Sans"/>
          <w:sz w:val="20"/>
          <w:szCs w:val="20"/>
        </w:rPr>
        <w:t xml:space="preserve">do </w:t>
      </w:r>
      <w:r w:rsidR="005C5791" w:rsidRPr="005C5791">
        <w:rPr>
          <w:rFonts w:ascii="Open Sans" w:eastAsia="Times New Roman" w:hAnsi="Open Sans" w:cs="Open Sans"/>
          <w:b/>
          <w:bCs/>
          <w:sz w:val="20"/>
          <w:szCs w:val="20"/>
          <w:lang w:eastAsia="sl-SI"/>
        </w:rPr>
        <w:t>21</w:t>
      </w:r>
      <w:r w:rsidR="00D60A5C" w:rsidRPr="005C5791">
        <w:rPr>
          <w:rFonts w:ascii="Open Sans" w:eastAsia="Times New Roman" w:hAnsi="Open Sans" w:cs="Open Sans"/>
          <w:b/>
          <w:bCs/>
          <w:sz w:val="20"/>
          <w:szCs w:val="20"/>
          <w:lang w:eastAsia="sl-SI"/>
        </w:rPr>
        <w:t xml:space="preserve">. </w:t>
      </w:r>
      <w:r w:rsidR="005C5791" w:rsidRPr="005C5791">
        <w:rPr>
          <w:rFonts w:ascii="Open Sans" w:eastAsia="Times New Roman" w:hAnsi="Open Sans" w:cs="Open Sans"/>
          <w:b/>
          <w:bCs/>
          <w:sz w:val="20"/>
          <w:szCs w:val="20"/>
          <w:lang w:eastAsia="sl-SI"/>
        </w:rPr>
        <w:t>7</w:t>
      </w:r>
      <w:r w:rsidR="00D60A5C" w:rsidRPr="005C5791">
        <w:rPr>
          <w:rFonts w:ascii="Open Sans" w:eastAsia="Times New Roman" w:hAnsi="Open Sans" w:cs="Open Sans"/>
          <w:b/>
          <w:bCs/>
          <w:sz w:val="20"/>
          <w:szCs w:val="20"/>
          <w:lang w:eastAsia="sl-SI"/>
        </w:rPr>
        <w:t xml:space="preserve">. 2026 </w:t>
      </w:r>
      <w:r w:rsidRPr="005C5791">
        <w:rPr>
          <w:rFonts w:ascii="Open Sans" w:hAnsi="Open Sans" w:cs="Open Sans"/>
          <w:sz w:val="20"/>
          <w:szCs w:val="20"/>
        </w:rPr>
        <w:t xml:space="preserve">do </w:t>
      </w:r>
      <w:r w:rsidR="00B83170" w:rsidRPr="005C5791">
        <w:rPr>
          <w:rFonts w:ascii="Open Sans" w:hAnsi="Open Sans" w:cs="Open Sans"/>
          <w:b/>
          <w:sz w:val="20"/>
          <w:szCs w:val="20"/>
        </w:rPr>
        <w:t>10</w:t>
      </w:r>
      <w:r w:rsidRPr="005C5791">
        <w:rPr>
          <w:rFonts w:ascii="Open Sans" w:hAnsi="Open Sans" w:cs="Open Sans"/>
          <w:b/>
          <w:sz w:val="20"/>
          <w:szCs w:val="20"/>
        </w:rPr>
        <w:t>. ure</w:t>
      </w:r>
      <w:r w:rsidRPr="005C5791">
        <w:rPr>
          <w:rFonts w:ascii="Open Sans" w:hAnsi="Open Sans" w:cs="Open Sans"/>
          <w:sz w:val="20"/>
          <w:szCs w:val="20"/>
        </w:rPr>
        <w:t>.</w:t>
      </w:r>
    </w:p>
    <w:p w14:paraId="78F58109" w14:textId="77777777" w:rsidR="00DD345B" w:rsidRPr="004635FC" w:rsidRDefault="00DD345B" w:rsidP="00656CA1">
      <w:pPr>
        <w:keepNext/>
        <w:keepLines/>
        <w:widowControl w:val="0"/>
        <w:tabs>
          <w:tab w:val="left" w:pos="142"/>
        </w:tabs>
        <w:spacing w:after="0" w:line="240" w:lineRule="auto"/>
        <w:jc w:val="both"/>
        <w:rPr>
          <w:rFonts w:ascii="Open Sans" w:hAnsi="Open Sans" w:cs="Open Sans"/>
          <w:sz w:val="20"/>
          <w:szCs w:val="20"/>
        </w:rPr>
      </w:pPr>
    </w:p>
    <w:p w14:paraId="7D641EF1" w14:textId="20746415" w:rsidR="00DD345B" w:rsidRPr="004635FC" w:rsidRDefault="00DD345B" w:rsidP="00656CA1">
      <w:pPr>
        <w:keepNext/>
        <w:keepLines/>
        <w:widowControl w:val="0"/>
        <w:spacing w:after="0" w:line="240" w:lineRule="auto"/>
        <w:jc w:val="both"/>
        <w:rPr>
          <w:rFonts w:ascii="Open Sans" w:hAnsi="Open Sans" w:cs="Open Sans"/>
          <w:sz w:val="20"/>
          <w:szCs w:val="20"/>
        </w:rPr>
      </w:pPr>
      <w:r w:rsidRPr="004635FC">
        <w:rPr>
          <w:rFonts w:ascii="Open Sans" w:hAnsi="Open Sans" w:cs="Open Sans"/>
          <w:sz w:val="20"/>
          <w:szCs w:val="20"/>
        </w:rPr>
        <w:t xml:space="preserve">Ponudnik </w:t>
      </w:r>
      <w:r w:rsidRPr="004635FC">
        <w:rPr>
          <w:rFonts w:ascii="Open Sans" w:hAnsi="Open Sans" w:cs="Open Sans"/>
          <w:b/>
          <w:sz w:val="20"/>
          <w:szCs w:val="20"/>
          <w:u w:val="single"/>
        </w:rPr>
        <w:t>mora</w:t>
      </w:r>
      <w:r w:rsidRPr="004635FC">
        <w:rPr>
          <w:rFonts w:ascii="Open Sans" w:hAnsi="Open Sans" w:cs="Open Sans"/>
          <w:sz w:val="20"/>
          <w:szCs w:val="20"/>
        </w:rPr>
        <w:t xml:space="preserve"> ponudbo predložiti v informacijski sistem e-JN (elektronska oddaja ponudbe) na spletnem naslovu </w:t>
      </w:r>
      <w:hyperlink r:id="rId8" w:history="1">
        <w:r w:rsidRPr="004635FC">
          <w:rPr>
            <w:rStyle w:val="Hiperpovezava"/>
            <w:rFonts w:ascii="Open Sans" w:hAnsi="Open Sans" w:cs="Open Sans"/>
            <w:sz w:val="20"/>
            <w:szCs w:val="20"/>
          </w:rPr>
          <w:t>https://ejn.gov.si</w:t>
        </w:r>
      </w:hyperlink>
      <w:r w:rsidRPr="004635FC">
        <w:rPr>
          <w:rFonts w:ascii="Open Sans" w:hAnsi="Open Sans" w:cs="Open Sans"/>
          <w:sz w:val="20"/>
          <w:szCs w:val="20"/>
        </w:rPr>
        <w:t xml:space="preserve">, v skladu s </w:t>
      </w:r>
      <w:r w:rsidRPr="004635FC">
        <w:rPr>
          <w:rFonts w:ascii="Open Sans" w:hAnsi="Open Sans" w:cs="Open Sans"/>
          <w:b/>
          <w:sz w:val="20"/>
          <w:szCs w:val="20"/>
        </w:rPr>
        <w:t xml:space="preserve">poglavjem </w:t>
      </w:r>
      <w:r w:rsidR="00C5543C" w:rsidRPr="004635FC">
        <w:rPr>
          <w:rFonts w:ascii="Open Sans" w:hAnsi="Open Sans" w:cs="Open Sans"/>
          <w:b/>
          <w:sz w:val="20"/>
          <w:szCs w:val="20"/>
        </w:rPr>
        <w:t>6</w:t>
      </w:r>
      <w:r w:rsidRPr="004635FC">
        <w:rPr>
          <w:rFonts w:ascii="Open Sans" w:hAnsi="Open Sans" w:cs="Open Sans"/>
          <w:sz w:val="20"/>
          <w:szCs w:val="20"/>
        </w:rPr>
        <w:t xml:space="preserve"> razpisne dokumentacije. </w:t>
      </w:r>
    </w:p>
    <w:p w14:paraId="0503FA51" w14:textId="77777777" w:rsidR="00DD345B" w:rsidRPr="004635FC" w:rsidRDefault="00DD345B" w:rsidP="00656CA1">
      <w:pPr>
        <w:keepNext/>
        <w:keepLines/>
        <w:widowControl w:val="0"/>
        <w:spacing w:after="0" w:line="240" w:lineRule="auto"/>
        <w:jc w:val="both"/>
        <w:rPr>
          <w:rFonts w:ascii="Open Sans" w:hAnsi="Open Sans" w:cs="Open Sans"/>
          <w:sz w:val="20"/>
          <w:szCs w:val="20"/>
          <w:lang w:val="x-none"/>
        </w:rPr>
      </w:pPr>
    </w:p>
    <w:p w14:paraId="04A6A529" w14:textId="77777777" w:rsidR="00DD345B" w:rsidRPr="004635FC" w:rsidRDefault="00DD345B" w:rsidP="00656CA1">
      <w:pPr>
        <w:keepNext/>
        <w:keepLines/>
        <w:widowControl w:val="0"/>
        <w:numPr>
          <w:ilvl w:val="1"/>
          <w:numId w:val="2"/>
        </w:numPr>
        <w:spacing w:after="0" w:line="240" w:lineRule="auto"/>
        <w:jc w:val="both"/>
        <w:rPr>
          <w:rFonts w:ascii="Open Sans" w:hAnsi="Open Sans" w:cs="Open Sans"/>
          <w:b/>
          <w:sz w:val="20"/>
          <w:szCs w:val="20"/>
        </w:rPr>
      </w:pPr>
      <w:bookmarkStart w:id="7" w:name="_Toc116720500"/>
      <w:bookmarkStart w:id="8" w:name="_Toc116720564"/>
      <w:bookmarkStart w:id="9" w:name="_Toc116783473"/>
      <w:bookmarkStart w:id="10" w:name="_Toc116792907"/>
      <w:bookmarkStart w:id="11" w:name="_Toc136417479"/>
      <w:r w:rsidRPr="004635FC">
        <w:rPr>
          <w:rFonts w:ascii="Open Sans" w:hAnsi="Open Sans" w:cs="Open Sans"/>
          <w:b/>
          <w:sz w:val="20"/>
          <w:szCs w:val="20"/>
        </w:rPr>
        <w:t>Odpiranje ponudb</w:t>
      </w:r>
      <w:bookmarkEnd w:id="7"/>
      <w:bookmarkEnd w:id="8"/>
      <w:bookmarkEnd w:id="9"/>
      <w:bookmarkEnd w:id="10"/>
      <w:bookmarkEnd w:id="11"/>
    </w:p>
    <w:p w14:paraId="081ABE0F" w14:textId="77777777" w:rsidR="00DD345B" w:rsidRPr="004635FC" w:rsidRDefault="00DD345B" w:rsidP="00656CA1">
      <w:pPr>
        <w:keepNext/>
        <w:keepLines/>
        <w:widowControl w:val="0"/>
        <w:spacing w:after="0" w:line="240" w:lineRule="auto"/>
        <w:jc w:val="both"/>
        <w:rPr>
          <w:rFonts w:ascii="Open Sans" w:hAnsi="Open Sans" w:cs="Open Sans"/>
          <w:b/>
          <w:sz w:val="20"/>
          <w:szCs w:val="20"/>
        </w:rPr>
      </w:pPr>
    </w:p>
    <w:p w14:paraId="04FA06B7" w14:textId="13A08FC6" w:rsidR="00DD345B" w:rsidRPr="004635FC" w:rsidRDefault="00DD345B" w:rsidP="00656CA1">
      <w:pPr>
        <w:keepNext/>
        <w:keepLines/>
        <w:widowControl w:val="0"/>
        <w:spacing w:after="0" w:line="240" w:lineRule="auto"/>
        <w:jc w:val="both"/>
        <w:rPr>
          <w:rFonts w:ascii="Open Sans" w:hAnsi="Open Sans" w:cs="Open Sans"/>
          <w:sz w:val="20"/>
          <w:szCs w:val="20"/>
        </w:rPr>
      </w:pPr>
      <w:r w:rsidRPr="005C5791">
        <w:rPr>
          <w:rFonts w:ascii="Open Sans" w:hAnsi="Open Sans" w:cs="Open Sans"/>
          <w:sz w:val="20"/>
          <w:szCs w:val="20"/>
        </w:rPr>
        <w:t xml:space="preserve">Odpiranje ponudb bo potekalo avtomatično v informacijskem sistemu e-JN dne </w:t>
      </w:r>
      <w:r w:rsidR="005C5791" w:rsidRPr="005C5791">
        <w:rPr>
          <w:rFonts w:ascii="Open Sans" w:eastAsia="Times New Roman" w:hAnsi="Open Sans" w:cs="Open Sans"/>
          <w:b/>
          <w:bCs/>
          <w:sz w:val="20"/>
          <w:szCs w:val="20"/>
          <w:lang w:eastAsia="sl-SI"/>
        </w:rPr>
        <w:t>21</w:t>
      </w:r>
      <w:r w:rsidR="00D60A5C" w:rsidRPr="005C5791">
        <w:rPr>
          <w:rFonts w:ascii="Open Sans" w:eastAsia="Times New Roman" w:hAnsi="Open Sans" w:cs="Open Sans"/>
          <w:b/>
          <w:bCs/>
          <w:sz w:val="20"/>
          <w:szCs w:val="20"/>
          <w:lang w:eastAsia="sl-SI"/>
        </w:rPr>
        <w:t xml:space="preserve">. </w:t>
      </w:r>
      <w:r w:rsidR="005C5791" w:rsidRPr="005C5791">
        <w:rPr>
          <w:rFonts w:ascii="Open Sans" w:eastAsia="Times New Roman" w:hAnsi="Open Sans" w:cs="Open Sans"/>
          <w:b/>
          <w:bCs/>
          <w:sz w:val="20"/>
          <w:szCs w:val="20"/>
          <w:lang w:eastAsia="sl-SI"/>
        </w:rPr>
        <w:t>7</w:t>
      </w:r>
      <w:r w:rsidR="00D60A5C" w:rsidRPr="005C5791">
        <w:rPr>
          <w:rFonts w:ascii="Open Sans" w:eastAsia="Times New Roman" w:hAnsi="Open Sans" w:cs="Open Sans"/>
          <w:b/>
          <w:bCs/>
          <w:sz w:val="20"/>
          <w:szCs w:val="20"/>
          <w:lang w:eastAsia="sl-SI"/>
        </w:rPr>
        <w:t xml:space="preserve">. 2026 </w:t>
      </w:r>
      <w:r w:rsidRPr="005C5791">
        <w:rPr>
          <w:rFonts w:ascii="Open Sans" w:hAnsi="Open Sans" w:cs="Open Sans"/>
          <w:sz w:val="20"/>
          <w:szCs w:val="20"/>
        </w:rPr>
        <w:t>in se bo</w:t>
      </w:r>
      <w:r w:rsidRPr="004635FC">
        <w:rPr>
          <w:rFonts w:ascii="Open Sans" w:hAnsi="Open Sans" w:cs="Open Sans"/>
          <w:sz w:val="20"/>
          <w:szCs w:val="20"/>
        </w:rPr>
        <w:t xml:space="preserve"> začelo </w:t>
      </w:r>
      <w:r w:rsidRPr="004635FC">
        <w:rPr>
          <w:rFonts w:ascii="Open Sans" w:hAnsi="Open Sans" w:cs="Open Sans"/>
          <w:b/>
          <w:sz w:val="20"/>
          <w:szCs w:val="20"/>
        </w:rPr>
        <w:t xml:space="preserve">ob </w:t>
      </w:r>
      <w:r w:rsidR="00BF615D" w:rsidRPr="004635FC">
        <w:rPr>
          <w:rFonts w:ascii="Open Sans" w:hAnsi="Open Sans" w:cs="Open Sans"/>
          <w:b/>
          <w:sz w:val="20"/>
          <w:szCs w:val="20"/>
        </w:rPr>
        <w:t>1</w:t>
      </w:r>
      <w:r w:rsidR="00B83170">
        <w:rPr>
          <w:rFonts w:ascii="Open Sans" w:hAnsi="Open Sans" w:cs="Open Sans"/>
          <w:b/>
          <w:sz w:val="20"/>
          <w:szCs w:val="20"/>
        </w:rPr>
        <w:t>2</w:t>
      </w:r>
      <w:r w:rsidRPr="004635FC">
        <w:rPr>
          <w:rFonts w:ascii="Open Sans" w:hAnsi="Open Sans" w:cs="Open Sans"/>
          <w:b/>
          <w:sz w:val="20"/>
          <w:szCs w:val="20"/>
        </w:rPr>
        <w:t>. uri</w:t>
      </w:r>
      <w:r w:rsidRPr="004635FC">
        <w:rPr>
          <w:rFonts w:ascii="Open Sans" w:hAnsi="Open Sans" w:cs="Open Sans"/>
          <w:sz w:val="20"/>
          <w:szCs w:val="20"/>
        </w:rPr>
        <w:t xml:space="preserve"> na spletnem naslovu </w:t>
      </w:r>
      <w:hyperlink r:id="rId9" w:history="1">
        <w:r w:rsidRPr="004635FC">
          <w:rPr>
            <w:rStyle w:val="Hiperpovezava"/>
            <w:rFonts w:ascii="Open Sans" w:hAnsi="Open Sans" w:cs="Open Sans"/>
            <w:sz w:val="20"/>
            <w:szCs w:val="20"/>
          </w:rPr>
          <w:t>https://ejn.gov.si</w:t>
        </w:r>
      </w:hyperlink>
      <w:r w:rsidRPr="004635FC">
        <w:rPr>
          <w:rFonts w:ascii="Open Sans" w:hAnsi="Open Sans" w:cs="Open Sans"/>
          <w:sz w:val="20"/>
          <w:szCs w:val="20"/>
        </w:rPr>
        <w:t xml:space="preserve">. </w:t>
      </w:r>
    </w:p>
    <w:p w14:paraId="06E055FA" w14:textId="77777777" w:rsidR="00DD345B" w:rsidRPr="004635FC" w:rsidRDefault="00DD345B" w:rsidP="00656CA1">
      <w:pPr>
        <w:keepNext/>
        <w:keepLines/>
        <w:widowControl w:val="0"/>
        <w:spacing w:after="0" w:line="240" w:lineRule="auto"/>
        <w:rPr>
          <w:rFonts w:ascii="Open Sans" w:hAnsi="Open Sans" w:cs="Open Sans"/>
          <w:sz w:val="20"/>
          <w:szCs w:val="20"/>
        </w:rPr>
      </w:pPr>
    </w:p>
    <w:p w14:paraId="674F13D6" w14:textId="1DF09C97" w:rsidR="00DD345B" w:rsidRPr="004635FC" w:rsidRDefault="00DD345B" w:rsidP="00656CA1">
      <w:pPr>
        <w:keepNext/>
        <w:keepLines/>
        <w:widowControl w:val="0"/>
        <w:spacing w:after="0" w:line="240" w:lineRule="auto"/>
        <w:jc w:val="both"/>
        <w:rPr>
          <w:rFonts w:ascii="Open Sans" w:hAnsi="Open Sans" w:cs="Open Sans"/>
          <w:sz w:val="20"/>
          <w:szCs w:val="20"/>
        </w:rPr>
      </w:pPr>
      <w:r w:rsidRPr="004635FC">
        <w:rPr>
          <w:rFonts w:ascii="Open Sans" w:hAnsi="Open Sans" w:cs="Open Sans"/>
          <w:sz w:val="20"/>
          <w:szCs w:val="20"/>
        </w:rPr>
        <w:t xml:space="preserve">Odpiranje </w:t>
      </w:r>
      <w:r w:rsidR="00EA1476" w:rsidRPr="004635FC">
        <w:rPr>
          <w:rFonts w:ascii="Open Sans" w:hAnsi="Open Sans" w:cs="Open Sans"/>
          <w:sz w:val="20"/>
          <w:szCs w:val="20"/>
        </w:rPr>
        <w:t xml:space="preserve">ponudb </w:t>
      </w:r>
      <w:r w:rsidRPr="004635FC">
        <w:rPr>
          <w:rFonts w:ascii="Open Sans" w:hAnsi="Open Sans" w:cs="Open Sans"/>
          <w:sz w:val="20"/>
          <w:szCs w:val="20"/>
        </w:rPr>
        <w:t>poteka tako, da informacijski sistem e-JN samodejno ob uri, ki je določena za javno odpiranje ponudb, prikaže podatke o ponudniku, o variantah, če so bile zahtevane oziroma dovoljene, ter omogoči dostop do .pdf dokumenta, ki ga ponudnik naloži v sistem e-JN pod razdelek »Predračun«. Ti podatki oziroma dokumenti so vidni do zaključka postopka oddaje tega naročila.</w:t>
      </w:r>
    </w:p>
    <w:p w14:paraId="5FB8E589" w14:textId="77777777" w:rsidR="00DD345B" w:rsidRPr="004635FC" w:rsidRDefault="00DD345B" w:rsidP="00656CA1">
      <w:pPr>
        <w:keepNext/>
        <w:keepLines/>
        <w:spacing w:after="0" w:line="240" w:lineRule="auto"/>
        <w:jc w:val="both"/>
        <w:rPr>
          <w:rFonts w:ascii="Open Sans" w:eastAsia="Times New Roman" w:hAnsi="Open Sans" w:cs="Open Sans"/>
          <w:sz w:val="20"/>
          <w:szCs w:val="20"/>
          <w:lang w:eastAsia="sl-SI"/>
        </w:rPr>
      </w:pPr>
    </w:p>
    <w:p w14:paraId="534AAF15" w14:textId="77777777" w:rsidR="00DD345B" w:rsidRPr="004635FC" w:rsidRDefault="00DD345B" w:rsidP="00656CA1">
      <w:pPr>
        <w:keepNext/>
        <w:keepLines/>
        <w:numPr>
          <w:ilvl w:val="1"/>
          <w:numId w:val="2"/>
        </w:numPr>
        <w:spacing w:after="0" w:line="240" w:lineRule="auto"/>
        <w:jc w:val="both"/>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t>Pogajanja</w:t>
      </w:r>
    </w:p>
    <w:p w14:paraId="732B8B32" w14:textId="77777777" w:rsidR="00DD345B" w:rsidRPr="004635FC" w:rsidRDefault="00DD345B" w:rsidP="00656CA1">
      <w:pPr>
        <w:keepNext/>
        <w:keepLines/>
        <w:spacing w:after="0" w:line="240" w:lineRule="auto"/>
        <w:jc w:val="both"/>
        <w:rPr>
          <w:rFonts w:ascii="Open Sans" w:eastAsia="Times New Roman" w:hAnsi="Open Sans" w:cs="Open Sans"/>
          <w:sz w:val="20"/>
          <w:szCs w:val="20"/>
          <w:lang w:eastAsia="sl-SI"/>
        </w:rPr>
      </w:pPr>
    </w:p>
    <w:p w14:paraId="569CBDA7" w14:textId="77777777" w:rsidR="009120A9" w:rsidRPr="002B3C02" w:rsidRDefault="009120A9" w:rsidP="009120A9">
      <w:pPr>
        <w:keepNext/>
        <w:keepLines/>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 xml:space="preserve">Naročnik bo v postopek oddaje javnega naročila vključil pogajanja </w:t>
      </w:r>
      <w:bookmarkStart w:id="12" w:name="_Hlk170797909"/>
      <w:r w:rsidRPr="002B3C02">
        <w:rPr>
          <w:rFonts w:ascii="Open Sans" w:eastAsia="Times New Roman" w:hAnsi="Open Sans" w:cs="Open Sans"/>
          <w:sz w:val="20"/>
          <w:szCs w:val="20"/>
          <w:lang w:eastAsia="sl-SI"/>
        </w:rPr>
        <w:t xml:space="preserve">in sicer v enem </w:t>
      </w:r>
      <w:r>
        <w:rPr>
          <w:rFonts w:ascii="Open Sans" w:eastAsia="Times New Roman" w:hAnsi="Open Sans" w:cs="Open Sans"/>
          <w:sz w:val="20"/>
          <w:szCs w:val="20"/>
          <w:lang w:eastAsia="sl-SI"/>
        </w:rPr>
        <w:t xml:space="preserve">ali več </w:t>
      </w:r>
      <w:r w:rsidRPr="002B3C02">
        <w:rPr>
          <w:rFonts w:ascii="Open Sans" w:eastAsia="Times New Roman" w:hAnsi="Open Sans" w:cs="Open Sans"/>
          <w:sz w:val="20"/>
          <w:szCs w:val="20"/>
          <w:lang w:eastAsia="sl-SI"/>
        </w:rPr>
        <w:t>krog</w:t>
      </w:r>
      <w:bookmarkEnd w:id="12"/>
      <w:r>
        <w:rPr>
          <w:rFonts w:ascii="Open Sans" w:eastAsia="Times New Roman" w:hAnsi="Open Sans" w:cs="Open Sans"/>
          <w:sz w:val="20"/>
          <w:szCs w:val="20"/>
          <w:lang w:eastAsia="sl-SI"/>
        </w:rPr>
        <w:t>ih</w:t>
      </w:r>
      <w:r w:rsidRPr="002B3C02">
        <w:rPr>
          <w:rFonts w:ascii="Open Sans" w:eastAsia="Times New Roman" w:hAnsi="Open Sans" w:cs="Open Sans"/>
          <w:sz w:val="20"/>
          <w:szCs w:val="20"/>
          <w:lang w:eastAsia="sl-SI"/>
        </w:rPr>
        <w:t>. Element pogajanj bo skupna ponudbena vrednost za posamezni sklop.</w:t>
      </w:r>
      <w:r>
        <w:rPr>
          <w:rFonts w:ascii="Open Sans" w:eastAsia="Times New Roman" w:hAnsi="Open Sans" w:cs="Open Sans"/>
          <w:sz w:val="20"/>
          <w:szCs w:val="20"/>
          <w:lang w:eastAsia="sl-SI"/>
        </w:rPr>
        <w:t xml:space="preserve"> Natančna navodila glede pogajanj bo naročnik posredoval ponudnikom z vabilom na pogajanja.</w:t>
      </w:r>
    </w:p>
    <w:p w14:paraId="450705C6" w14:textId="77777777" w:rsidR="00DD345B" w:rsidRPr="004635FC" w:rsidRDefault="00DD345B" w:rsidP="00656CA1">
      <w:pPr>
        <w:keepNext/>
        <w:keepLines/>
        <w:spacing w:after="0" w:line="240" w:lineRule="auto"/>
        <w:jc w:val="both"/>
        <w:rPr>
          <w:rFonts w:ascii="Open Sans" w:eastAsia="Times New Roman" w:hAnsi="Open Sans" w:cs="Open Sans"/>
          <w:sz w:val="20"/>
          <w:szCs w:val="20"/>
          <w:lang w:eastAsia="sl-SI"/>
        </w:rPr>
      </w:pPr>
    </w:p>
    <w:p w14:paraId="39755426" w14:textId="77777777" w:rsidR="00DD345B" w:rsidRPr="004635FC" w:rsidRDefault="00DD345B" w:rsidP="00656CA1">
      <w:pPr>
        <w:keepNext/>
        <w:keepLines/>
        <w:numPr>
          <w:ilvl w:val="1"/>
          <w:numId w:val="2"/>
        </w:numPr>
        <w:spacing w:after="0" w:line="240" w:lineRule="auto"/>
        <w:jc w:val="both"/>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t>Variantna ponudba</w:t>
      </w:r>
    </w:p>
    <w:p w14:paraId="6529F9C3" w14:textId="77777777" w:rsidR="00DD345B" w:rsidRPr="004635FC" w:rsidRDefault="00DD345B" w:rsidP="00656CA1">
      <w:pPr>
        <w:keepNext/>
        <w:keepLines/>
        <w:spacing w:after="0" w:line="240" w:lineRule="auto"/>
        <w:jc w:val="both"/>
        <w:rPr>
          <w:rFonts w:ascii="Open Sans" w:eastAsia="Times New Roman" w:hAnsi="Open Sans" w:cs="Open Sans"/>
          <w:sz w:val="20"/>
          <w:szCs w:val="20"/>
          <w:lang w:eastAsia="sl-SI"/>
        </w:rPr>
      </w:pPr>
    </w:p>
    <w:p w14:paraId="165FA461" w14:textId="77777777" w:rsidR="00DD345B" w:rsidRPr="004635FC" w:rsidRDefault="00DD345B" w:rsidP="00656CA1">
      <w:pPr>
        <w:keepNext/>
        <w:keepLine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Naročnik ne dopušča predložitve variantne ponudbe. Naročnik bo ponudbo, ki bo vsebovala variantno ponudbo, zavrnil kot nedopustno.</w:t>
      </w:r>
    </w:p>
    <w:p w14:paraId="6E31DE59" w14:textId="77777777" w:rsidR="00DD345B" w:rsidRPr="004635FC" w:rsidRDefault="00DD345B" w:rsidP="00656CA1">
      <w:pPr>
        <w:keepNext/>
        <w:keepLines/>
        <w:spacing w:after="0" w:line="240" w:lineRule="auto"/>
        <w:jc w:val="both"/>
        <w:rPr>
          <w:rFonts w:ascii="Open Sans" w:eastAsia="Times New Roman" w:hAnsi="Open Sans" w:cs="Open Sans"/>
          <w:sz w:val="20"/>
          <w:szCs w:val="20"/>
          <w:lang w:eastAsia="sl-SI"/>
        </w:rPr>
      </w:pPr>
    </w:p>
    <w:p w14:paraId="0A2BF69E" w14:textId="7AEFD2F2" w:rsidR="00DD345B" w:rsidRPr="004635FC" w:rsidRDefault="00DD345B" w:rsidP="00656CA1">
      <w:pPr>
        <w:keepNext/>
        <w:keepLines/>
        <w:numPr>
          <w:ilvl w:val="1"/>
          <w:numId w:val="2"/>
        </w:numPr>
        <w:spacing w:after="0" w:line="240" w:lineRule="auto"/>
        <w:jc w:val="both"/>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t>Pregled in ocenjevanje ponudb</w:t>
      </w:r>
    </w:p>
    <w:p w14:paraId="53A0CFA8" w14:textId="77777777" w:rsidR="00DD345B" w:rsidRPr="004635FC" w:rsidRDefault="00DD345B" w:rsidP="00656CA1">
      <w:pPr>
        <w:keepNext/>
        <w:keepLines/>
        <w:spacing w:after="0" w:line="240" w:lineRule="auto"/>
        <w:jc w:val="both"/>
        <w:rPr>
          <w:rFonts w:ascii="Open Sans" w:eastAsia="Times New Roman" w:hAnsi="Open Sans" w:cs="Open Sans"/>
          <w:sz w:val="20"/>
          <w:szCs w:val="20"/>
          <w:lang w:eastAsia="sl-SI"/>
        </w:rPr>
      </w:pPr>
    </w:p>
    <w:p w14:paraId="5B4B4C14" w14:textId="77777777" w:rsidR="00DD345B" w:rsidRPr="004635FC" w:rsidRDefault="00DD345B" w:rsidP="00656CA1">
      <w:pPr>
        <w:keepNext/>
        <w:keepLine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Naročnik bo pred oddajo javnega naročila preveril obstoj in vsebino podatkov oziroma drugih navedb iz ponudbe ponudnika, kateremu se je odločil oddati javno naročilo. Naročnik bo opravil pregled in ocenjevanje ponudb ter javno naročilo oddal na način, kot je opredeljeno v določilih 89. člena ZJN-3.</w:t>
      </w:r>
    </w:p>
    <w:p w14:paraId="72B27241" w14:textId="77777777" w:rsidR="00DD345B" w:rsidRPr="004635FC" w:rsidRDefault="00DD345B" w:rsidP="00656CA1">
      <w:pPr>
        <w:keepNext/>
        <w:keepLines/>
        <w:spacing w:after="0" w:line="240" w:lineRule="auto"/>
        <w:jc w:val="both"/>
        <w:rPr>
          <w:rFonts w:ascii="Open Sans" w:eastAsia="Times New Roman" w:hAnsi="Open Sans" w:cs="Open Sans"/>
          <w:sz w:val="20"/>
          <w:szCs w:val="20"/>
          <w:lang w:eastAsia="sl-SI"/>
        </w:rPr>
      </w:pPr>
    </w:p>
    <w:p w14:paraId="42D62365" w14:textId="2856863A" w:rsidR="00DD345B" w:rsidRPr="004635FC" w:rsidRDefault="00DD345B" w:rsidP="00656CA1">
      <w:pPr>
        <w:keepNext/>
        <w:keepLines/>
        <w:numPr>
          <w:ilvl w:val="1"/>
          <w:numId w:val="2"/>
        </w:numPr>
        <w:spacing w:after="0" w:line="240" w:lineRule="auto"/>
        <w:jc w:val="both"/>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t>Pogodba</w:t>
      </w:r>
    </w:p>
    <w:p w14:paraId="2C18B63B" w14:textId="77777777" w:rsidR="00DD345B" w:rsidRPr="004635FC" w:rsidRDefault="00DD345B" w:rsidP="00656CA1">
      <w:pPr>
        <w:keepNext/>
        <w:keepLines/>
        <w:spacing w:after="0" w:line="240" w:lineRule="auto"/>
        <w:jc w:val="both"/>
        <w:rPr>
          <w:rFonts w:ascii="Open Sans" w:eastAsia="Times New Roman" w:hAnsi="Open Sans" w:cs="Open Sans"/>
          <w:sz w:val="20"/>
          <w:szCs w:val="20"/>
          <w:lang w:eastAsia="sl-SI"/>
        </w:rPr>
      </w:pPr>
    </w:p>
    <w:p w14:paraId="4B13B56C" w14:textId="77777777" w:rsidR="00DD345B" w:rsidRPr="004635FC" w:rsidRDefault="00DD345B" w:rsidP="00656CA1">
      <w:pPr>
        <w:keepNext/>
        <w:keepLine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Pogodbo za posamezen sklop bo z izbranim ponudnikom podpisal naročnik.</w:t>
      </w:r>
    </w:p>
    <w:p w14:paraId="4E23CEB8" w14:textId="77777777" w:rsidR="00DD345B" w:rsidRPr="004635FC" w:rsidRDefault="00DD345B" w:rsidP="00656CA1">
      <w:pPr>
        <w:keepNext/>
        <w:keepLines/>
        <w:spacing w:after="0" w:line="240" w:lineRule="auto"/>
        <w:jc w:val="both"/>
        <w:rPr>
          <w:rFonts w:ascii="Open Sans" w:eastAsia="Times New Roman" w:hAnsi="Open Sans" w:cs="Open Sans"/>
          <w:sz w:val="20"/>
          <w:szCs w:val="20"/>
          <w:lang w:eastAsia="sl-SI"/>
        </w:rPr>
      </w:pPr>
    </w:p>
    <w:p w14:paraId="4EBE448E" w14:textId="2B4AD518" w:rsidR="00DD345B" w:rsidRPr="004635FC" w:rsidRDefault="00DD345B" w:rsidP="00656CA1">
      <w:pPr>
        <w:keepNext/>
        <w:keepLine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Pogodba se bo pred podpisom vsebinsko prilagodil</w:t>
      </w:r>
      <w:r w:rsidR="00EA1476" w:rsidRPr="004635FC">
        <w:rPr>
          <w:rFonts w:ascii="Open Sans" w:eastAsia="Times New Roman" w:hAnsi="Open Sans" w:cs="Open Sans"/>
          <w:sz w:val="20"/>
          <w:szCs w:val="20"/>
          <w:lang w:eastAsia="sl-SI"/>
        </w:rPr>
        <w:t>a</w:t>
      </w:r>
      <w:r w:rsidRPr="004635FC">
        <w:rPr>
          <w:rFonts w:ascii="Open Sans" w:eastAsia="Times New Roman" w:hAnsi="Open Sans" w:cs="Open Sans"/>
          <w:sz w:val="20"/>
          <w:szCs w:val="20"/>
          <w:lang w:eastAsia="sl-SI"/>
        </w:rPr>
        <w:t xml:space="preserve"> le glede na to, ali bo izbrani ponudnik predložil skupno ponudbo, prijavil sodelovanje podizvajalcev in podobno.</w:t>
      </w:r>
    </w:p>
    <w:p w14:paraId="7458E203" w14:textId="77777777" w:rsidR="00DD345B" w:rsidRPr="004635FC" w:rsidRDefault="00DD345B" w:rsidP="00656CA1">
      <w:pPr>
        <w:keepNext/>
        <w:keepLines/>
        <w:spacing w:after="0" w:line="240" w:lineRule="auto"/>
        <w:jc w:val="both"/>
        <w:rPr>
          <w:rFonts w:ascii="Open Sans" w:eastAsia="Times New Roman" w:hAnsi="Open Sans" w:cs="Open Sans"/>
          <w:sz w:val="20"/>
          <w:szCs w:val="20"/>
          <w:lang w:eastAsia="sl-SI"/>
        </w:rPr>
      </w:pPr>
    </w:p>
    <w:p w14:paraId="10E3728C" w14:textId="57091817" w:rsidR="00DD345B" w:rsidRPr="004635FC" w:rsidRDefault="00DD345B" w:rsidP="00656CA1">
      <w:pPr>
        <w:keepNext/>
        <w:keepLines/>
        <w:spacing w:after="0" w:line="240" w:lineRule="auto"/>
        <w:jc w:val="both"/>
        <w:rPr>
          <w:rFonts w:ascii="Open Sans" w:hAnsi="Open Sans" w:cs="Open Sans"/>
          <w:sz w:val="20"/>
          <w:szCs w:val="20"/>
        </w:rPr>
      </w:pPr>
      <w:r w:rsidRPr="004635FC">
        <w:rPr>
          <w:rFonts w:ascii="Open Sans" w:hAnsi="Open Sans" w:cs="Open Sans"/>
          <w:sz w:val="20"/>
          <w:szCs w:val="20"/>
        </w:rPr>
        <w:t>V skladu s šestim odstavkom 14. člena Zakona o integriteti in preprečevanju korupcije (Ur. l. RS, št. 69/11-UPB2 in 158/20, 3/22 – ZDeb in 16/23 – ZZPri) je dolžan izbrani ponudnik na poziv naročnika, pred podpisom pogodbe za posamezni sklop, predložiti izjavo ali podatke o udeležbi fizičnih in pravnih oseb v lastništvu izbranega ponudnika, ter o gospodarskih subjektih</w:t>
      </w:r>
      <w:r w:rsidR="00351BEB">
        <w:rPr>
          <w:rFonts w:ascii="Open Sans" w:hAnsi="Open Sans" w:cs="Open Sans"/>
          <w:sz w:val="20"/>
          <w:szCs w:val="20"/>
        </w:rPr>
        <w:t>,</w:t>
      </w:r>
      <w:r w:rsidRPr="004635FC">
        <w:rPr>
          <w:rFonts w:ascii="Open Sans" w:hAnsi="Open Sans" w:cs="Open Sans"/>
          <w:sz w:val="20"/>
          <w:szCs w:val="20"/>
        </w:rPr>
        <w:t xml:space="preserve"> za katere se glede na določbe zakona, ki ureja gospodarske družbe, šteje, da so povezane družbe z izbranim ponudnikom (</w:t>
      </w:r>
      <w:r w:rsidRPr="004635FC">
        <w:rPr>
          <w:rFonts w:ascii="Open Sans" w:hAnsi="Open Sans" w:cs="Open Sans"/>
          <w:b/>
          <w:sz w:val="20"/>
          <w:szCs w:val="20"/>
        </w:rPr>
        <w:t>Priloga 3/1</w:t>
      </w:r>
      <w:r w:rsidRPr="004635FC">
        <w:rPr>
          <w:rFonts w:ascii="Open Sans" w:hAnsi="Open Sans" w:cs="Open Sans"/>
          <w:sz w:val="20"/>
          <w:szCs w:val="20"/>
        </w:rPr>
        <w:t>). Če bo gospodarski subjekt predložil lažno izjavo oziroma bo dal neresnične podatke o navedenih dejstvih, bo to imelo za posledico ničnost pogodbe. Izjavo bodo morali podati tudi ostali gospodarski subjekti, ki nastopajo v ponudbi skupaj s ponudnikom.</w:t>
      </w:r>
    </w:p>
    <w:p w14:paraId="00AE163E" w14:textId="77777777" w:rsidR="00DD345B" w:rsidRPr="004635FC" w:rsidRDefault="00DD345B" w:rsidP="00656CA1">
      <w:pPr>
        <w:keepNext/>
        <w:keepLines/>
        <w:spacing w:after="0" w:line="240" w:lineRule="auto"/>
        <w:jc w:val="both"/>
        <w:rPr>
          <w:rFonts w:ascii="Open Sans" w:eastAsia="Times New Roman" w:hAnsi="Open Sans" w:cs="Open Sans"/>
          <w:sz w:val="20"/>
          <w:szCs w:val="20"/>
          <w:lang w:eastAsia="sl-SI"/>
        </w:rPr>
      </w:pPr>
    </w:p>
    <w:p w14:paraId="3197F089" w14:textId="77777777" w:rsidR="00DD345B" w:rsidRPr="004635FC" w:rsidRDefault="00DD345B" w:rsidP="00656CA1">
      <w:pPr>
        <w:keepNext/>
        <w:keepLine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 xml:space="preserve">Vzorec pogodbe je sestavni del te razpisne dokumentacije. Ponudnik s podpisom </w:t>
      </w:r>
      <w:r w:rsidRPr="004635FC">
        <w:rPr>
          <w:rFonts w:ascii="Open Sans" w:eastAsia="Times New Roman" w:hAnsi="Open Sans" w:cs="Open Sans"/>
          <w:b/>
          <w:sz w:val="20"/>
          <w:szCs w:val="20"/>
          <w:lang w:eastAsia="sl-SI"/>
        </w:rPr>
        <w:t>Priloge A</w:t>
      </w:r>
      <w:r w:rsidRPr="004635FC">
        <w:rPr>
          <w:rFonts w:ascii="Open Sans" w:eastAsia="Times New Roman" w:hAnsi="Open Sans" w:cs="Open Sans"/>
          <w:sz w:val="20"/>
          <w:szCs w:val="20"/>
          <w:lang w:eastAsia="sl-SI"/>
        </w:rPr>
        <w:t xml:space="preserve"> potrdi, da se strinja z vsebino pogodbe. </w:t>
      </w:r>
    </w:p>
    <w:p w14:paraId="2CF39176" w14:textId="77777777" w:rsidR="00DD345B" w:rsidRPr="004635FC" w:rsidRDefault="00DD345B" w:rsidP="00656CA1">
      <w:pPr>
        <w:keepNext/>
        <w:keepLines/>
        <w:spacing w:after="0" w:line="240" w:lineRule="auto"/>
        <w:jc w:val="both"/>
        <w:rPr>
          <w:rFonts w:ascii="Open Sans" w:eastAsia="Times New Roman" w:hAnsi="Open Sans" w:cs="Open Sans"/>
          <w:sz w:val="20"/>
          <w:szCs w:val="20"/>
          <w:lang w:eastAsia="sl-SI"/>
        </w:rPr>
      </w:pPr>
    </w:p>
    <w:p w14:paraId="17202B1B" w14:textId="77777777" w:rsidR="00DD345B" w:rsidRPr="004635FC" w:rsidRDefault="00DD345B" w:rsidP="00656CA1">
      <w:pPr>
        <w:keepNext/>
        <w:keepLines/>
        <w:numPr>
          <w:ilvl w:val="1"/>
          <w:numId w:val="2"/>
        </w:numPr>
        <w:spacing w:after="0" w:line="240" w:lineRule="auto"/>
        <w:jc w:val="both"/>
        <w:rPr>
          <w:rFonts w:ascii="Open Sans" w:eastAsia="Times New Roman" w:hAnsi="Open Sans" w:cs="Open Sans"/>
          <w:b/>
          <w:sz w:val="20"/>
          <w:szCs w:val="20"/>
          <w:lang w:eastAsia="sl-SI"/>
        </w:rPr>
      </w:pPr>
      <w:bookmarkStart w:id="13" w:name="_Toc116720524"/>
      <w:bookmarkStart w:id="14" w:name="_Toc116720588"/>
      <w:bookmarkStart w:id="15" w:name="_Toc116783499"/>
      <w:bookmarkStart w:id="16" w:name="_Toc116792933"/>
      <w:bookmarkStart w:id="17" w:name="_Toc136417505"/>
      <w:r w:rsidRPr="004635FC">
        <w:rPr>
          <w:rFonts w:ascii="Open Sans" w:eastAsia="Times New Roman" w:hAnsi="Open Sans" w:cs="Open Sans"/>
          <w:b/>
          <w:sz w:val="20"/>
          <w:szCs w:val="20"/>
          <w:lang w:eastAsia="sl-SI"/>
        </w:rPr>
        <w:t>Prav</w:t>
      </w:r>
      <w:bookmarkEnd w:id="13"/>
      <w:bookmarkEnd w:id="14"/>
      <w:bookmarkEnd w:id="15"/>
      <w:bookmarkEnd w:id="16"/>
      <w:bookmarkEnd w:id="17"/>
      <w:r w:rsidRPr="004635FC">
        <w:rPr>
          <w:rFonts w:ascii="Open Sans" w:eastAsia="Times New Roman" w:hAnsi="Open Sans" w:cs="Open Sans"/>
          <w:b/>
          <w:sz w:val="20"/>
          <w:szCs w:val="20"/>
          <w:lang w:eastAsia="sl-SI"/>
        </w:rPr>
        <w:t>no varstvo</w:t>
      </w:r>
    </w:p>
    <w:p w14:paraId="482274BA" w14:textId="77777777" w:rsidR="00DD345B" w:rsidRPr="004635FC" w:rsidRDefault="00DD345B" w:rsidP="00656CA1">
      <w:pPr>
        <w:keepNext/>
        <w:keepLines/>
        <w:spacing w:after="0" w:line="240" w:lineRule="auto"/>
        <w:jc w:val="both"/>
        <w:rPr>
          <w:rFonts w:ascii="Open Sans" w:eastAsia="Times New Roman" w:hAnsi="Open Sans" w:cs="Open Sans"/>
          <w:b/>
          <w:sz w:val="20"/>
          <w:szCs w:val="20"/>
          <w:lang w:eastAsia="sl-SI"/>
        </w:rPr>
      </w:pPr>
    </w:p>
    <w:p w14:paraId="4DA33F8A" w14:textId="77777777" w:rsidR="00A4358D" w:rsidRPr="00A4358D" w:rsidRDefault="00A4358D" w:rsidP="00A4358D">
      <w:pPr>
        <w:keepNext/>
        <w:keepLines/>
        <w:spacing w:after="0" w:line="240" w:lineRule="auto"/>
        <w:jc w:val="both"/>
        <w:rPr>
          <w:rFonts w:ascii="Open Sans" w:eastAsia="Times New Roman" w:hAnsi="Open Sans" w:cs="Open Sans"/>
          <w:sz w:val="20"/>
          <w:szCs w:val="20"/>
          <w:lang w:eastAsia="sl-SI"/>
        </w:rPr>
      </w:pPr>
      <w:r w:rsidRPr="00A4358D">
        <w:rPr>
          <w:rFonts w:ascii="Open Sans" w:eastAsia="Times New Roman" w:hAnsi="Open Sans" w:cs="Open Sans"/>
          <w:sz w:val="20"/>
          <w:szCs w:val="20"/>
          <w:lang w:eastAsia="sl-SI"/>
        </w:rPr>
        <w:t>Ponudnikom je zagotovljeno pravno varstvo skladno z določbami Zakona o pravnem varstvu v postopkih javnega naročanja (Ur. l. RS, št. 43/11 in nadaljnji; v nadaljevanju: ZPVPJN).</w:t>
      </w:r>
    </w:p>
    <w:p w14:paraId="0AC96C06" w14:textId="77777777" w:rsidR="00A4358D" w:rsidRPr="00A4358D" w:rsidRDefault="00A4358D" w:rsidP="00A4358D">
      <w:pPr>
        <w:keepNext/>
        <w:keepLines/>
        <w:spacing w:after="0" w:line="240" w:lineRule="auto"/>
        <w:jc w:val="both"/>
        <w:rPr>
          <w:rFonts w:ascii="Open Sans" w:eastAsia="Times New Roman" w:hAnsi="Open Sans" w:cs="Open Sans"/>
          <w:sz w:val="20"/>
          <w:szCs w:val="20"/>
          <w:lang w:eastAsia="sl-SI"/>
        </w:rPr>
      </w:pPr>
    </w:p>
    <w:p w14:paraId="6C41E251" w14:textId="12EE059F" w:rsidR="00A4358D" w:rsidRPr="00A4358D" w:rsidRDefault="00A4358D" w:rsidP="00A4358D">
      <w:pPr>
        <w:keepNext/>
        <w:keepLines/>
        <w:spacing w:after="0" w:line="240" w:lineRule="auto"/>
        <w:jc w:val="both"/>
        <w:rPr>
          <w:rFonts w:ascii="Open Sans" w:eastAsia="Times New Roman" w:hAnsi="Open Sans" w:cs="Open Sans"/>
          <w:sz w:val="20"/>
          <w:szCs w:val="20"/>
          <w:lang w:eastAsia="sl-SI"/>
        </w:rPr>
      </w:pPr>
      <w:r w:rsidRPr="00A4358D">
        <w:rPr>
          <w:rFonts w:ascii="Open Sans" w:eastAsia="Times New Roman" w:hAnsi="Open Sans" w:cs="Open Sans"/>
          <w:sz w:val="20"/>
          <w:szCs w:val="20"/>
          <w:lang w:eastAsia="sl-SI"/>
        </w:rPr>
        <w:t>Na podlagi ZPVPJN se lahko zahtevek za revizijo vloži v vseh stopnjah postopka oddaje javnega naročila in zoper vsako ravnanje naročnika, razen če zakon, ki ureja oddajo javnih naročil</w:t>
      </w:r>
      <w:r w:rsidR="00351BEB">
        <w:rPr>
          <w:rFonts w:ascii="Open Sans" w:eastAsia="Times New Roman" w:hAnsi="Open Sans" w:cs="Open Sans"/>
          <w:sz w:val="20"/>
          <w:szCs w:val="20"/>
          <w:lang w:eastAsia="sl-SI"/>
        </w:rPr>
        <w:t>,</w:t>
      </w:r>
      <w:r w:rsidRPr="00A4358D">
        <w:rPr>
          <w:rFonts w:ascii="Open Sans" w:eastAsia="Times New Roman" w:hAnsi="Open Sans" w:cs="Open Sans"/>
          <w:sz w:val="20"/>
          <w:szCs w:val="20"/>
          <w:lang w:eastAsia="sl-SI"/>
        </w:rPr>
        <w:t xml:space="preserve"> ali ZPVPJN ne določa drugače.</w:t>
      </w:r>
    </w:p>
    <w:p w14:paraId="369429D9" w14:textId="77777777" w:rsidR="00A4358D" w:rsidRPr="00A4358D" w:rsidRDefault="00A4358D" w:rsidP="00A4358D">
      <w:pPr>
        <w:keepNext/>
        <w:keepLines/>
        <w:spacing w:after="0" w:line="240" w:lineRule="auto"/>
        <w:jc w:val="both"/>
        <w:rPr>
          <w:rFonts w:ascii="Open Sans" w:eastAsia="Times New Roman" w:hAnsi="Open Sans" w:cs="Open Sans"/>
          <w:sz w:val="20"/>
          <w:szCs w:val="20"/>
          <w:lang w:eastAsia="sl-SI"/>
        </w:rPr>
      </w:pPr>
    </w:p>
    <w:p w14:paraId="6D163D60" w14:textId="2C884FD2" w:rsidR="00A4358D" w:rsidRPr="00A4358D" w:rsidRDefault="00A4358D" w:rsidP="00A4358D">
      <w:pPr>
        <w:keepNext/>
        <w:keepLines/>
        <w:spacing w:after="0" w:line="240" w:lineRule="auto"/>
        <w:jc w:val="both"/>
        <w:rPr>
          <w:rFonts w:ascii="Open Sans" w:eastAsia="Times New Roman" w:hAnsi="Open Sans" w:cs="Open Sans"/>
          <w:sz w:val="20"/>
          <w:szCs w:val="20"/>
          <w:lang w:eastAsia="sl-SI"/>
        </w:rPr>
      </w:pPr>
      <w:r w:rsidRPr="00A4358D">
        <w:rPr>
          <w:rFonts w:ascii="Open Sans" w:eastAsia="Times New Roman" w:hAnsi="Open Sans" w:cs="Open Sans"/>
          <w:sz w:val="20"/>
          <w:szCs w:val="20"/>
          <w:lang w:eastAsia="sl-SI"/>
        </w:rPr>
        <w:t xml:space="preserve">V kolikor se zahtevek za revizijo nanaša na vsebino objave, povabilo k oddaji ponudbe ali razpisne dokumentacijo, je dolžan vlagatelj ob vložitvi zahtevka za revizijo vplačati takso v višini </w:t>
      </w:r>
      <w:r w:rsidR="00566E6C">
        <w:rPr>
          <w:rFonts w:ascii="Open Sans" w:eastAsia="Times New Roman" w:hAnsi="Open Sans" w:cs="Open Sans"/>
          <w:sz w:val="20"/>
          <w:szCs w:val="20"/>
          <w:lang w:eastAsia="sl-SI"/>
        </w:rPr>
        <w:t>2</w:t>
      </w:r>
      <w:r w:rsidRPr="00A4358D">
        <w:rPr>
          <w:rFonts w:ascii="Open Sans" w:eastAsia="Times New Roman" w:hAnsi="Open Sans" w:cs="Open Sans"/>
          <w:sz w:val="20"/>
          <w:szCs w:val="20"/>
          <w:lang w:eastAsia="sl-SI"/>
        </w:rPr>
        <w:t xml:space="preserve">.000,00 EUR na transakcijski račun št. SI56 0110 0100 0358 802, sklic 11 16110-7111290-XXXXXXLL (prvih šest številk je zaporedna številka objave na enotnem informacijskem portalu javnih naročil, ki jo ponudnik vpiše sam, zadnji dve številki pa pomenita oznako leta). </w:t>
      </w:r>
    </w:p>
    <w:p w14:paraId="093D7A06" w14:textId="77777777" w:rsidR="00A4358D" w:rsidRPr="00A4358D" w:rsidRDefault="00A4358D" w:rsidP="00A4358D">
      <w:pPr>
        <w:keepNext/>
        <w:keepLines/>
        <w:spacing w:after="0" w:line="240" w:lineRule="auto"/>
        <w:jc w:val="both"/>
        <w:rPr>
          <w:rFonts w:ascii="Open Sans" w:eastAsia="Times New Roman" w:hAnsi="Open Sans" w:cs="Open Sans"/>
          <w:sz w:val="20"/>
          <w:szCs w:val="20"/>
          <w:lang w:eastAsia="sl-SI"/>
        </w:rPr>
      </w:pPr>
    </w:p>
    <w:p w14:paraId="6CE4D175" w14:textId="0FC80916" w:rsidR="00DD345B" w:rsidRPr="004635FC" w:rsidRDefault="00A4358D" w:rsidP="00A4358D">
      <w:pPr>
        <w:keepNext/>
        <w:keepLines/>
        <w:spacing w:after="0" w:line="240" w:lineRule="auto"/>
        <w:jc w:val="both"/>
        <w:rPr>
          <w:rFonts w:ascii="Open Sans" w:eastAsia="Times New Roman" w:hAnsi="Open Sans" w:cs="Open Sans"/>
          <w:sz w:val="20"/>
          <w:szCs w:val="20"/>
          <w:lang w:eastAsia="sl-SI"/>
        </w:rPr>
      </w:pPr>
      <w:r w:rsidRPr="00A4358D">
        <w:rPr>
          <w:rFonts w:ascii="Open Sans" w:eastAsia="Times New Roman" w:hAnsi="Open Sans" w:cs="Open Sans"/>
          <w:sz w:val="20"/>
          <w:szCs w:val="20"/>
          <w:lang w:eastAsia="sl-SI"/>
        </w:rPr>
        <w:t>Zahtevek za revizijo mora biti sestavljen v skladu z določili 15. člena ZPVPJN in se vloži preko portala eRevizija. Vlagatelj mora zahtevku za revizijo priložiti potrdilo o plačilu takse. Zahtevek za revizijo se vloži v roku iz 25. člena ZPVPJN.</w:t>
      </w:r>
    </w:p>
    <w:p w14:paraId="21445B69" w14:textId="77777777" w:rsidR="00DD345B" w:rsidRPr="004635FC" w:rsidRDefault="00DD345B" w:rsidP="00656CA1">
      <w:pPr>
        <w:keepNext/>
        <w:keepLines/>
        <w:spacing w:after="0" w:line="240" w:lineRule="auto"/>
        <w:jc w:val="both"/>
        <w:rPr>
          <w:rFonts w:ascii="Open Sans" w:eastAsia="Times New Roman" w:hAnsi="Open Sans" w:cs="Open Sans"/>
          <w:sz w:val="20"/>
          <w:szCs w:val="20"/>
          <w:lang w:eastAsia="sl-SI"/>
        </w:rPr>
      </w:pPr>
    </w:p>
    <w:p w14:paraId="56737FD1" w14:textId="0E8D24D7" w:rsidR="00DD345B" w:rsidRPr="004635FC" w:rsidRDefault="00DD345B" w:rsidP="00656CA1">
      <w:pPr>
        <w:keepNext/>
        <w:keepLines/>
        <w:numPr>
          <w:ilvl w:val="1"/>
          <w:numId w:val="2"/>
        </w:numPr>
        <w:spacing w:after="0" w:line="240" w:lineRule="auto"/>
        <w:jc w:val="both"/>
        <w:rPr>
          <w:rFonts w:ascii="Open Sans" w:eastAsia="Times New Roman" w:hAnsi="Open Sans" w:cs="Open Sans"/>
          <w:b/>
          <w:sz w:val="20"/>
          <w:szCs w:val="20"/>
          <w:lang w:eastAsia="sl-SI"/>
        </w:rPr>
      </w:pPr>
      <w:bookmarkStart w:id="18" w:name="_Toc163615935"/>
      <w:r w:rsidRPr="004635FC">
        <w:rPr>
          <w:rFonts w:ascii="Open Sans" w:eastAsia="Times New Roman" w:hAnsi="Open Sans" w:cs="Open Sans"/>
          <w:b/>
          <w:sz w:val="20"/>
          <w:szCs w:val="20"/>
          <w:lang w:eastAsia="sl-SI"/>
        </w:rPr>
        <w:t>Zaupnost po</w:t>
      </w:r>
      <w:bookmarkEnd w:id="18"/>
      <w:r w:rsidRPr="004635FC">
        <w:rPr>
          <w:rFonts w:ascii="Open Sans" w:eastAsia="Times New Roman" w:hAnsi="Open Sans" w:cs="Open Sans"/>
          <w:b/>
          <w:sz w:val="20"/>
          <w:szCs w:val="20"/>
          <w:lang w:eastAsia="sl-SI"/>
        </w:rPr>
        <w:t>datkov in vpogled</w:t>
      </w:r>
    </w:p>
    <w:p w14:paraId="27FB695E" w14:textId="77777777" w:rsidR="00DD345B" w:rsidRPr="004635FC" w:rsidRDefault="00DD345B" w:rsidP="00656CA1">
      <w:pPr>
        <w:keepNext/>
        <w:keepLines/>
        <w:spacing w:after="0" w:line="240" w:lineRule="auto"/>
        <w:jc w:val="both"/>
        <w:rPr>
          <w:rFonts w:ascii="Open Sans" w:eastAsia="Times New Roman" w:hAnsi="Open Sans" w:cs="Open Sans"/>
          <w:sz w:val="20"/>
          <w:szCs w:val="20"/>
          <w:lang w:eastAsia="sl-SI"/>
        </w:rPr>
      </w:pPr>
    </w:p>
    <w:p w14:paraId="4AACB759" w14:textId="77777777" w:rsidR="00A4358D" w:rsidRPr="00A4358D" w:rsidRDefault="00A4358D" w:rsidP="00A4358D">
      <w:pPr>
        <w:keepNext/>
        <w:keepLines/>
        <w:spacing w:after="0" w:line="240" w:lineRule="auto"/>
        <w:jc w:val="both"/>
        <w:rPr>
          <w:rFonts w:ascii="Open Sans" w:eastAsia="Times New Roman" w:hAnsi="Open Sans" w:cs="Open Sans"/>
          <w:sz w:val="20"/>
          <w:szCs w:val="20"/>
          <w:lang w:eastAsia="sl-SI"/>
        </w:rPr>
      </w:pPr>
      <w:r w:rsidRPr="00A4358D">
        <w:rPr>
          <w:rFonts w:ascii="Open Sans" w:eastAsia="Times New Roman" w:hAnsi="Open Sans" w:cs="Open Sans"/>
          <w:sz w:val="20"/>
          <w:szCs w:val="20"/>
          <w:lang w:eastAsia="sl-SI"/>
        </w:rPr>
        <w:t>Naročnik zagotavlja zaupnost in varovanje podatkov skladno s 35. členom ZJN-3. Naročnik ne sme razkriti informacij, ki mu jih gospodarski subjekt predloži in označi kot poslovno skrivnost, kot to določa zakon, ki ureja gospodarske družbe, če ta ali drug zakon ne določa drugače, pri čemer so javni podatke specifikacije ponujenega blaga, storitve ali gradnje in količina iz te specifikacije, cena na enoto, vrednost posamezne postavke in skupna vrednost iz ponudbe ter vsi tisti podatki, ki so vplivali na razvrstitev ponudbe v okviru drugih meril. Naročnik bo zagotovil varovanje podatkov, ki se glede na določbe zakona, ki ureja varstvo osebnih podatkov in varstvo tajnih podatkov, štejejo za osebne ali tajne podatke.</w:t>
      </w:r>
    </w:p>
    <w:p w14:paraId="5F02A7B9" w14:textId="77777777" w:rsidR="00A4358D" w:rsidRPr="00A4358D" w:rsidRDefault="00A4358D" w:rsidP="00A4358D">
      <w:pPr>
        <w:keepNext/>
        <w:keepLines/>
        <w:spacing w:after="0" w:line="240" w:lineRule="auto"/>
        <w:jc w:val="both"/>
        <w:rPr>
          <w:rFonts w:ascii="Open Sans" w:eastAsia="Times New Roman" w:hAnsi="Open Sans" w:cs="Open Sans"/>
          <w:sz w:val="20"/>
          <w:szCs w:val="20"/>
          <w:lang w:eastAsia="sl-SI"/>
        </w:rPr>
      </w:pPr>
    </w:p>
    <w:p w14:paraId="03E94E9C" w14:textId="77777777" w:rsidR="00A4358D" w:rsidRPr="00A4358D" w:rsidRDefault="00A4358D" w:rsidP="00A4358D">
      <w:pPr>
        <w:keepNext/>
        <w:keepLines/>
        <w:spacing w:after="0" w:line="240" w:lineRule="auto"/>
        <w:jc w:val="both"/>
        <w:rPr>
          <w:rFonts w:ascii="Open Sans" w:eastAsia="Times New Roman" w:hAnsi="Open Sans" w:cs="Open Sans"/>
          <w:sz w:val="20"/>
          <w:szCs w:val="20"/>
          <w:lang w:eastAsia="sl-SI"/>
        </w:rPr>
      </w:pPr>
      <w:r w:rsidRPr="00A4358D">
        <w:rPr>
          <w:rFonts w:ascii="Open Sans" w:eastAsia="Times New Roman" w:hAnsi="Open Sans" w:cs="Open Sans"/>
          <w:sz w:val="20"/>
          <w:szCs w:val="20"/>
          <w:lang w:eastAsia="sl-SI"/>
        </w:rPr>
        <w:t>Vsi dokumenti v zvezi z oddajo javnega naročila so po pravnomočnosti odločitve o oddaji javnega naročila javni, če ne vsebujejo poslovnih skrivnosti, tajnih in osebnih podatkov, kot to določa četrti odstavek 35. člena ZJN-3. Pred tem datumom se določbe zakona, ki ureja dostop do informacij javnega značaja, ne uporabljajo.</w:t>
      </w:r>
    </w:p>
    <w:p w14:paraId="28796774" w14:textId="77777777" w:rsidR="00A4358D" w:rsidRPr="00A4358D" w:rsidRDefault="00A4358D" w:rsidP="00A4358D">
      <w:pPr>
        <w:keepNext/>
        <w:keepLines/>
        <w:spacing w:after="0" w:line="240" w:lineRule="auto"/>
        <w:jc w:val="both"/>
        <w:rPr>
          <w:rFonts w:ascii="Open Sans" w:eastAsia="Times New Roman" w:hAnsi="Open Sans" w:cs="Open Sans"/>
          <w:sz w:val="20"/>
          <w:szCs w:val="20"/>
          <w:lang w:eastAsia="sl-SI"/>
        </w:rPr>
      </w:pPr>
    </w:p>
    <w:p w14:paraId="0CF77039" w14:textId="12659D1D" w:rsidR="00DD345B" w:rsidRDefault="00A4358D" w:rsidP="00A4358D">
      <w:pPr>
        <w:keepNext/>
        <w:keepLines/>
        <w:spacing w:after="0" w:line="240" w:lineRule="auto"/>
        <w:jc w:val="both"/>
        <w:rPr>
          <w:rFonts w:ascii="Open Sans" w:eastAsia="Times New Roman" w:hAnsi="Open Sans" w:cs="Open Sans"/>
          <w:sz w:val="20"/>
          <w:szCs w:val="20"/>
          <w:lang w:eastAsia="sl-SI"/>
        </w:rPr>
      </w:pPr>
      <w:r w:rsidRPr="00A4358D">
        <w:rPr>
          <w:rFonts w:ascii="Open Sans" w:eastAsia="Times New Roman" w:hAnsi="Open Sans" w:cs="Open Sans"/>
          <w:sz w:val="20"/>
          <w:szCs w:val="20"/>
          <w:lang w:eastAsia="sl-SI"/>
        </w:rPr>
        <w:lastRenderedPageBreak/>
        <w:t xml:space="preserve">Naročnik bo omogočil vpogled v ponudbo izbranega ponudnika ponudnikom v skladu s petim odstavkom 35. člena ZJN-3. Ponudniki morajo zahtevo za vpogled v ponudbo izbranega ponudnika pravočasno posredovati naročniku pisno na naslov: JAVNI HOLDING Ljubljana, d.o.o.,  Verovškova ulica 70, 1000 Ljubljana ali po elektronski pošti na naslov: </w:t>
      </w:r>
      <w:hyperlink r:id="rId10" w:history="1">
        <w:r w:rsidR="00B83170" w:rsidRPr="009802A8">
          <w:rPr>
            <w:rStyle w:val="Hiperpovezava"/>
            <w:rFonts w:ascii="Open Sans" w:eastAsia="Times New Roman" w:hAnsi="Open Sans" w:cs="Open Sans"/>
            <w:sz w:val="20"/>
            <w:szCs w:val="20"/>
            <w:lang w:eastAsia="sl-SI"/>
          </w:rPr>
          <w:t>sjn@jhl.si</w:t>
        </w:r>
      </w:hyperlink>
      <w:r w:rsidRPr="00A4358D">
        <w:rPr>
          <w:rFonts w:ascii="Open Sans" w:eastAsia="Times New Roman" w:hAnsi="Open Sans" w:cs="Open Sans"/>
          <w:sz w:val="20"/>
          <w:szCs w:val="20"/>
          <w:lang w:eastAsia="sl-SI"/>
        </w:rPr>
        <w:t xml:space="preserve">.  </w:t>
      </w:r>
    </w:p>
    <w:p w14:paraId="4A10B70B" w14:textId="77777777" w:rsidR="00A4358D" w:rsidRPr="004635FC" w:rsidRDefault="00A4358D" w:rsidP="00A4358D">
      <w:pPr>
        <w:keepNext/>
        <w:keepLines/>
        <w:spacing w:after="0" w:line="240" w:lineRule="auto"/>
        <w:jc w:val="both"/>
        <w:rPr>
          <w:rFonts w:ascii="Open Sans" w:eastAsia="Times New Roman" w:hAnsi="Open Sans" w:cs="Open Sans"/>
          <w:b/>
          <w:sz w:val="20"/>
          <w:szCs w:val="20"/>
          <w:lang w:eastAsia="sl-SI"/>
        </w:rPr>
      </w:pPr>
    </w:p>
    <w:p w14:paraId="0B98EB30" w14:textId="77777777" w:rsidR="00DD345B" w:rsidRPr="004635FC" w:rsidRDefault="00DD345B" w:rsidP="00656CA1">
      <w:pPr>
        <w:keepNext/>
        <w:keepLines/>
        <w:numPr>
          <w:ilvl w:val="1"/>
          <w:numId w:val="2"/>
        </w:numPr>
        <w:spacing w:after="0" w:line="240" w:lineRule="auto"/>
        <w:jc w:val="both"/>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t>Jamstvo za napake</w:t>
      </w:r>
    </w:p>
    <w:p w14:paraId="048357EC" w14:textId="77777777" w:rsidR="00DD345B" w:rsidRPr="004635FC" w:rsidRDefault="00DD345B" w:rsidP="00656CA1">
      <w:pPr>
        <w:keepNext/>
        <w:keepLines/>
        <w:spacing w:after="0" w:line="240" w:lineRule="auto"/>
        <w:jc w:val="both"/>
        <w:rPr>
          <w:rFonts w:ascii="Open Sans" w:eastAsia="Times New Roman" w:hAnsi="Open Sans" w:cs="Open Sans"/>
          <w:sz w:val="20"/>
          <w:szCs w:val="20"/>
          <w:lang w:eastAsia="sl-SI"/>
        </w:rPr>
      </w:pPr>
    </w:p>
    <w:p w14:paraId="3DD0B726" w14:textId="12A03CCE" w:rsidR="00DD345B" w:rsidRPr="004635FC" w:rsidRDefault="00DD345B" w:rsidP="00656CA1">
      <w:pPr>
        <w:keepNext/>
        <w:keepLine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 xml:space="preserve">Izbrani izvajalec, s katerim bo naročnik sklenil </w:t>
      </w:r>
      <w:r w:rsidR="002A7EA0" w:rsidRPr="004635FC">
        <w:rPr>
          <w:rFonts w:ascii="Open Sans" w:eastAsia="Times New Roman" w:hAnsi="Open Sans" w:cs="Open Sans"/>
          <w:sz w:val="20"/>
          <w:szCs w:val="20"/>
          <w:lang w:eastAsia="sl-SI"/>
        </w:rPr>
        <w:t>pogodbo</w:t>
      </w:r>
      <w:r w:rsidRPr="004635FC">
        <w:rPr>
          <w:rFonts w:ascii="Open Sans" w:eastAsia="Times New Roman" w:hAnsi="Open Sans" w:cs="Open Sans"/>
          <w:sz w:val="20"/>
          <w:szCs w:val="20"/>
          <w:lang w:eastAsia="sl-SI"/>
        </w:rPr>
        <w:t>, bo moral jamčiti za odpravo vseh vrst napak, ki jih bo naredil z izvajanjem predmeta javnega naročila, skladno z določili Obligacijskega zakonika.</w:t>
      </w:r>
    </w:p>
    <w:p w14:paraId="0B0F1269" w14:textId="77777777" w:rsidR="00DD345B" w:rsidRPr="004635FC" w:rsidRDefault="00DD345B" w:rsidP="00656CA1">
      <w:pPr>
        <w:keepNext/>
        <w:keepLines/>
        <w:spacing w:after="0" w:line="240" w:lineRule="auto"/>
        <w:jc w:val="both"/>
        <w:rPr>
          <w:rFonts w:ascii="Open Sans" w:eastAsia="Times New Roman" w:hAnsi="Open Sans" w:cs="Open Sans"/>
          <w:sz w:val="20"/>
          <w:szCs w:val="20"/>
          <w:lang w:eastAsia="sl-SI"/>
        </w:rPr>
      </w:pPr>
    </w:p>
    <w:p w14:paraId="5C42054F" w14:textId="2FD8E57F" w:rsidR="00DD345B" w:rsidRPr="004635FC" w:rsidRDefault="00DD345B" w:rsidP="00656CA1">
      <w:pPr>
        <w:keepNext/>
        <w:keepLines/>
        <w:numPr>
          <w:ilvl w:val="0"/>
          <w:numId w:val="2"/>
        </w:numPr>
        <w:spacing w:after="0" w:line="240" w:lineRule="auto"/>
        <w:jc w:val="both"/>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t xml:space="preserve">PONUDBENI POGOJI </w:t>
      </w:r>
    </w:p>
    <w:p w14:paraId="6BD28642" w14:textId="77777777" w:rsidR="00DD345B" w:rsidRPr="004635FC" w:rsidRDefault="00DD345B" w:rsidP="00656CA1">
      <w:pPr>
        <w:keepNext/>
        <w:keepLines/>
        <w:spacing w:after="0" w:line="240" w:lineRule="auto"/>
        <w:jc w:val="both"/>
        <w:rPr>
          <w:rFonts w:ascii="Open Sans" w:eastAsia="Times New Roman" w:hAnsi="Open Sans" w:cs="Open Sans"/>
          <w:b/>
          <w:sz w:val="20"/>
          <w:szCs w:val="20"/>
          <w:lang w:eastAsia="sl-SI"/>
        </w:rPr>
      </w:pPr>
    </w:p>
    <w:p w14:paraId="067574A9" w14:textId="77777777" w:rsidR="00DD345B" w:rsidRPr="004635FC" w:rsidRDefault="00DD345B" w:rsidP="00656CA1">
      <w:pPr>
        <w:keepNext/>
        <w:keepLines/>
        <w:numPr>
          <w:ilvl w:val="1"/>
          <w:numId w:val="2"/>
        </w:numPr>
        <w:spacing w:after="0" w:line="240" w:lineRule="auto"/>
        <w:jc w:val="both"/>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t>Celovitost ponudbe</w:t>
      </w:r>
    </w:p>
    <w:p w14:paraId="63093369" w14:textId="77777777" w:rsidR="00DD345B" w:rsidRPr="004635FC" w:rsidRDefault="00DD345B" w:rsidP="00656CA1">
      <w:pPr>
        <w:keepNext/>
        <w:keepLines/>
        <w:spacing w:after="0" w:line="240" w:lineRule="auto"/>
        <w:jc w:val="both"/>
        <w:rPr>
          <w:rFonts w:ascii="Open Sans" w:eastAsia="Times New Roman" w:hAnsi="Open Sans" w:cs="Open Sans"/>
          <w:b/>
          <w:bCs/>
          <w:sz w:val="20"/>
          <w:szCs w:val="20"/>
          <w:lang w:eastAsia="sl-SI"/>
        </w:rPr>
      </w:pPr>
    </w:p>
    <w:p w14:paraId="73062FF0" w14:textId="6234FABC" w:rsidR="00DD345B" w:rsidRPr="004635FC" w:rsidRDefault="00DD345B" w:rsidP="00656CA1">
      <w:pPr>
        <w:keepNext/>
        <w:keepLine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b/>
          <w:bCs/>
          <w:sz w:val="20"/>
          <w:szCs w:val="20"/>
          <w:lang w:eastAsia="sl-SI"/>
        </w:rPr>
        <w:t>Ponudnik lahko odda svojo ponudbo za celotno naročilo ali samo za posamezen sklop</w:t>
      </w:r>
      <w:r w:rsidRPr="004635FC">
        <w:rPr>
          <w:rFonts w:ascii="Open Sans" w:eastAsia="Times New Roman" w:hAnsi="Open Sans" w:cs="Open Sans"/>
          <w:sz w:val="20"/>
          <w:szCs w:val="20"/>
          <w:lang w:eastAsia="sl-SI"/>
        </w:rPr>
        <w:t>,</w:t>
      </w:r>
      <w:r w:rsidRPr="004635FC">
        <w:rPr>
          <w:rFonts w:ascii="Open Sans" w:eastAsia="Times New Roman" w:hAnsi="Open Sans" w:cs="Open Sans"/>
          <w:bCs/>
          <w:sz w:val="20"/>
          <w:szCs w:val="20"/>
          <w:lang w:eastAsia="sl-SI"/>
        </w:rPr>
        <w:t xml:space="preserve"> v skladu z zahtevami in pogoji naročnika, navedenimi v razpisni dokumentaciji in njenih prilogah.</w:t>
      </w:r>
      <w:r w:rsidRPr="004635FC">
        <w:rPr>
          <w:rFonts w:ascii="Open Sans" w:eastAsia="Times New Roman" w:hAnsi="Open Sans" w:cs="Open Sans"/>
          <w:sz w:val="20"/>
          <w:szCs w:val="20"/>
          <w:lang w:eastAsia="sl-SI"/>
        </w:rPr>
        <w:t xml:space="preserve"> </w:t>
      </w:r>
    </w:p>
    <w:p w14:paraId="4F6A0080" w14:textId="77777777" w:rsidR="00DD345B" w:rsidRPr="004635FC" w:rsidRDefault="00DD345B" w:rsidP="00656CA1">
      <w:pPr>
        <w:keepNext/>
        <w:keepLines/>
        <w:spacing w:after="0" w:line="240" w:lineRule="auto"/>
        <w:jc w:val="both"/>
        <w:rPr>
          <w:rFonts w:ascii="Open Sans" w:eastAsia="Times New Roman" w:hAnsi="Open Sans" w:cs="Open Sans"/>
          <w:sz w:val="20"/>
          <w:szCs w:val="20"/>
          <w:lang w:eastAsia="sl-SI"/>
        </w:rPr>
      </w:pPr>
    </w:p>
    <w:p w14:paraId="30A20126" w14:textId="77777777" w:rsidR="00DD345B" w:rsidRPr="004635FC" w:rsidRDefault="00DD345B" w:rsidP="00656CA1">
      <w:pPr>
        <w:keepNext/>
        <w:keepLine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V primeru, da predmet ponudbe ne bo v skladu z vsemi zahtevami in pogoji razpisne dokumentacije, bo naročnik tako ponudbo izključil iz sodelovanja v postopku oddaje javnega naročila.</w:t>
      </w:r>
    </w:p>
    <w:p w14:paraId="5212CFB1" w14:textId="159E2163" w:rsidR="00DD345B" w:rsidRDefault="00DD345B" w:rsidP="00656CA1">
      <w:pPr>
        <w:keepNext/>
        <w:keepLines/>
        <w:spacing w:after="0" w:line="240" w:lineRule="auto"/>
        <w:jc w:val="both"/>
        <w:rPr>
          <w:rFonts w:ascii="Open Sans" w:eastAsia="Times New Roman" w:hAnsi="Open Sans" w:cs="Open Sans"/>
          <w:sz w:val="20"/>
          <w:szCs w:val="20"/>
          <w:lang w:eastAsia="sl-SI"/>
        </w:rPr>
      </w:pPr>
    </w:p>
    <w:p w14:paraId="64074B8B" w14:textId="158CA1CE" w:rsidR="00F23011" w:rsidRDefault="00F23011" w:rsidP="00F23011">
      <w:pPr>
        <w:keepNext/>
        <w:keepLines/>
        <w:spacing w:after="0" w:line="240" w:lineRule="auto"/>
        <w:jc w:val="both"/>
        <w:rPr>
          <w:rFonts w:ascii="Open Sans" w:eastAsia="Times New Roman" w:hAnsi="Open Sans" w:cs="Open Sans"/>
          <w:sz w:val="20"/>
          <w:szCs w:val="20"/>
          <w:lang w:eastAsia="sl-SI"/>
        </w:rPr>
      </w:pPr>
      <w:r w:rsidRPr="00A05096">
        <w:rPr>
          <w:rFonts w:ascii="Open Sans" w:eastAsia="Times New Roman" w:hAnsi="Open Sans" w:cs="Open Sans"/>
          <w:sz w:val="20"/>
          <w:szCs w:val="20"/>
          <w:lang w:eastAsia="sl-SI"/>
        </w:rPr>
        <w:t>Naročnik bo oddal naročilo in sklenil pogodbo</w:t>
      </w:r>
      <w:r>
        <w:rPr>
          <w:rFonts w:ascii="Open Sans" w:eastAsia="Times New Roman" w:hAnsi="Open Sans" w:cs="Open Sans"/>
          <w:sz w:val="20"/>
          <w:szCs w:val="20"/>
          <w:lang w:eastAsia="sl-SI"/>
        </w:rPr>
        <w:t xml:space="preserve"> za posamezni sklop</w:t>
      </w:r>
      <w:r w:rsidRPr="00A05096">
        <w:rPr>
          <w:rFonts w:ascii="Open Sans" w:eastAsia="Times New Roman" w:hAnsi="Open Sans" w:cs="Open Sans"/>
          <w:sz w:val="20"/>
          <w:szCs w:val="20"/>
          <w:lang w:eastAsia="sl-SI"/>
        </w:rPr>
        <w:t xml:space="preserve"> s ponudnikom, ki bo ponudil najnižjo skupno ponudbeno vrednost</w:t>
      </w:r>
      <w:r w:rsidR="00FA4308">
        <w:rPr>
          <w:rFonts w:ascii="Open Sans" w:eastAsia="Times New Roman" w:hAnsi="Open Sans" w:cs="Open Sans"/>
          <w:sz w:val="20"/>
          <w:szCs w:val="20"/>
          <w:lang w:eastAsia="sl-SI"/>
        </w:rPr>
        <w:t xml:space="preserve"> za sklop</w:t>
      </w:r>
      <w:r>
        <w:rPr>
          <w:rFonts w:ascii="Open Sans" w:eastAsia="Times New Roman" w:hAnsi="Open Sans" w:cs="Open Sans"/>
          <w:sz w:val="20"/>
          <w:szCs w:val="20"/>
          <w:lang w:eastAsia="sl-SI"/>
        </w:rPr>
        <w:t>.</w:t>
      </w:r>
    </w:p>
    <w:p w14:paraId="6E739AD2" w14:textId="77777777" w:rsidR="00F23011" w:rsidRPr="004635FC" w:rsidRDefault="00F23011" w:rsidP="00656CA1">
      <w:pPr>
        <w:keepNext/>
        <w:keepLines/>
        <w:spacing w:after="0" w:line="240" w:lineRule="auto"/>
        <w:jc w:val="both"/>
        <w:rPr>
          <w:rFonts w:ascii="Open Sans" w:eastAsia="Times New Roman" w:hAnsi="Open Sans" w:cs="Open Sans"/>
          <w:sz w:val="20"/>
          <w:szCs w:val="20"/>
          <w:lang w:eastAsia="sl-SI"/>
        </w:rPr>
      </w:pPr>
    </w:p>
    <w:p w14:paraId="68075B4D" w14:textId="77777777" w:rsidR="00DD345B" w:rsidRPr="004635FC" w:rsidRDefault="00DD345B" w:rsidP="00656CA1">
      <w:pPr>
        <w:keepNext/>
        <w:keepLines/>
        <w:numPr>
          <w:ilvl w:val="1"/>
          <w:numId w:val="2"/>
        </w:numPr>
        <w:spacing w:after="0" w:line="240" w:lineRule="auto"/>
        <w:jc w:val="both"/>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t>Skupna ponudba</w:t>
      </w:r>
    </w:p>
    <w:p w14:paraId="7D467A87" w14:textId="77777777" w:rsidR="00DD345B" w:rsidRPr="004635FC" w:rsidRDefault="00DD345B" w:rsidP="00656CA1">
      <w:pPr>
        <w:keepNext/>
        <w:keepLines/>
        <w:spacing w:after="0" w:line="240" w:lineRule="auto"/>
        <w:jc w:val="both"/>
        <w:rPr>
          <w:rFonts w:ascii="Open Sans" w:eastAsia="Times New Roman" w:hAnsi="Open Sans" w:cs="Open Sans"/>
          <w:sz w:val="20"/>
          <w:szCs w:val="20"/>
          <w:lang w:eastAsia="sl-SI"/>
        </w:rPr>
      </w:pPr>
    </w:p>
    <w:p w14:paraId="13D779EB" w14:textId="77777777" w:rsidR="00DD345B" w:rsidRPr="004635FC" w:rsidRDefault="00DD345B" w:rsidP="00656CA1">
      <w:pPr>
        <w:keepNext/>
        <w:keepLine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 xml:space="preserve">Ponudbo lahko predloži skupina ponudnikov, ki mora predložiti pravni akt o skupni izvedbi naročila </w:t>
      </w:r>
      <w:r w:rsidRPr="004635FC">
        <w:rPr>
          <w:rFonts w:ascii="Open Sans" w:eastAsia="Times New Roman" w:hAnsi="Open Sans" w:cs="Open Sans"/>
          <w:b/>
          <w:sz w:val="20"/>
          <w:szCs w:val="20"/>
          <w:lang w:eastAsia="sl-SI"/>
        </w:rPr>
        <w:t>(kot prilogo 1/1)</w:t>
      </w:r>
      <w:r w:rsidRPr="004635FC">
        <w:rPr>
          <w:rFonts w:ascii="Open Sans" w:eastAsia="Times New Roman" w:hAnsi="Open Sans" w:cs="Open Sans"/>
          <w:sz w:val="20"/>
          <w:szCs w:val="20"/>
          <w:lang w:eastAsia="sl-SI"/>
        </w:rPr>
        <w:t>. Navedeni pravni akt mora natančno opredeliti:</w:t>
      </w:r>
    </w:p>
    <w:p w14:paraId="4C6CDD00" w14:textId="77777777" w:rsidR="00DD345B" w:rsidRPr="004635FC" w:rsidRDefault="00DD345B" w:rsidP="00656CA1">
      <w:pPr>
        <w:keepNext/>
        <w:keepLines/>
        <w:numPr>
          <w:ilvl w:val="0"/>
          <w:numId w:val="5"/>
        </w:numPr>
        <w:spacing w:after="0" w:line="240" w:lineRule="auto"/>
        <w:ind w:left="284" w:hanging="284"/>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medsebojno odgovornost posameznih članov skupine za izvedbo naročila znotraj skupine,</w:t>
      </w:r>
    </w:p>
    <w:p w14:paraId="07671E6C" w14:textId="77777777" w:rsidR="00DD345B" w:rsidRPr="004635FC" w:rsidRDefault="00DD345B" w:rsidP="00656CA1">
      <w:pPr>
        <w:keepNext/>
        <w:keepLines/>
        <w:numPr>
          <w:ilvl w:val="0"/>
          <w:numId w:val="5"/>
        </w:numPr>
        <w:spacing w:after="0" w:line="240" w:lineRule="auto"/>
        <w:ind w:left="284" w:hanging="284"/>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neomejeno solidarno odgovornost članov skupine do naročnika glede vseh pogodbenih obveznosti,</w:t>
      </w:r>
    </w:p>
    <w:p w14:paraId="1A06CB69" w14:textId="77777777" w:rsidR="00DD345B" w:rsidRPr="004635FC" w:rsidRDefault="00DD345B" w:rsidP="00656CA1">
      <w:pPr>
        <w:keepNext/>
        <w:keepLines/>
        <w:numPr>
          <w:ilvl w:val="0"/>
          <w:numId w:val="5"/>
        </w:numPr>
        <w:spacing w:after="0" w:line="240" w:lineRule="auto"/>
        <w:ind w:left="284" w:hanging="284"/>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 xml:space="preserve">glavnega nosilca izvedbe pogodbenih obveznosti, s katerim bo naročnik komuniciral, </w:t>
      </w:r>
    </w:p>
    <w:p w14:paraId="11B63B23" w14:textId="77777777" w:rsidR="00DD345B" w:rsidRPr="004635FC" w:rsidRDefault="00DD345B" w:rsidP="00656CA1">
      <w:pPr>
        <w:keepNext/>
        <w:keepLines/>
        <w:numPr>
          <w:ilvl w:val="0"/>
          <w:numId w:val="5"/>
        </w:numPr>
        <w:spacing w:after="0" w:line="240" w:lineRule="auto"/>
        <w:ind w:left="284" w:hanging="284"/>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navedbo člana/ov skupine, kateremu naročnik vroči odločitev o oddaji naročila (v kolikor to ni navedeno, bo naročnik vročal odločitve vsem članom skupine ponudnikov),</w:t>
      </w:r>
    </w:p>
    <w:p w14:paraId="170765D7" w14:textId="77777777" w:rsidR="00DD345B" w:rsidRPr="004635FC" w:rsidRDefault="00DD345B" w:rsidP="00656CA1">
      <w:pPr>
        <w:keepNext/>
        <w:keepLines/>
        <w:numPr>
          <w:ilvl w:val="0"/>
          <w:numId w:val="5"/>
        </w:numPr>
        <w:spacing w:after="0" w:line="240" w:lineRule="auto"/>
        <w:ind w:left="284" w:hanging="284"/>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nosilca finančnih obračunov in transakcij z navedbo transakcijskega računa, preko katerega se bo izvajalo plačevanje izvedenih pogodbenih obveznosti,</w:t>
      </w:r>
    </w:p>
    <w:p w14:paraId="11DA9E75" w14:textId="2E9903DE" w:rsidR="00DD345B" w:rsidRPr="004635FC" w:rsidRDefault="00DD345B" w:rsidP="00656CA1">
      <w:pPr>
        <w:keepNext/>
        <w:keepLines/>
        <w:numPr>
          <w:ilvl w:val="0"/>
          <w:numId w:val="5"/>
        </w:numPr>
        <w:spacing w:after="0" w:line="240" w:lineRule="auto"/>
        <w:ind w:left="284" w:hanging="284"/>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nosilca zavarovanja pogodbenih obveznosti iz naslova dobre izvedbe del</w:t>
      </w:r>
      <w:r w:rsidR="00FA4308">
        <w:rPr>
          <w:rFonts w:ascii="Open Sans" w:eastAsia="Times New Roman" w:hAnsi="Open Sans" w:cs="Open Sans"/>
          <w:sz w:val="20"/>
          <w:szCs w:val="20"/>
          <w:lang w:eastAsia="sl-SI"/>
        </w:rPr>
        <w:t xml:space="preserve"> in iz naslova odprave napak v garancijskem roku</w:t>
      </w:r>
      <w:r w:rsidRPr="004635FC">
        <w:rPr>
          <w:rFonts w:ascii="Open Sans" w:eastAsia="Times New Roman" w:hAnsi="Open Sans" w:cs="Open Sans"/>
          <w:sz w:val="20"/>
          <w:szCs w:val="20"/>
          <w:lang w:eastAsia="sl-SI"/>
        </w:rPr>
        <w:t>,</w:t>
      </w:r>
    </w:p>
    <w:p w14:paraId="0AFDAE92" w14:textId="77777777" w:rsidR="00DD345B" w:rsidRPr="004635FC" w:rsidRDefault="00DD345B" w:rsidP="00656CA1">
      <w:pPr>
        <w:keepNext/>
        <w:keepLines/>
        <w:numPr>
          <w:ilvl w:val="0"/>
          <w:numId w:val="5"/>
        </w:numPr>
        <w:spacing w:after="0" w:line="240" w:lineRule="auto"/>
        <w:ind w:left="284" w:hanging="284"/>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določila v primeru izstopa partnerja,</w:t>
      </w:r>
    </w:p>
    <w:p w14:paraId="411ED621" w14:textId="77777777" w:rsidR="00DD345B" w:rsidRPr="004635FC" w:rsidRDefault="00DD345B" w:rsidP="00656CA1">
      <w:pPr>
        <w:keepNext/>
        <w:keepLines/>
        <w:numPr>
          <w:ilvl w:val="0"/>
          <w:numId w:val="5"/>
        </w:numPr>
        <w:spacing w:after="0" w:line="240" w:lineRule="auto"/>
        <w:ind w:left="284" w:hanging="284"/>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pooblastilo vodilnemu partnerju,</w:t>
      </w:r>
    </w:p>
    <w:p w14:paraId="57098794" w14:textId="2191764A" w:rsidR="00DD345B" w:rsidRPr="004635FC" w:rsidRDefault="00DD345B" w:rsidP="00656CA1">
      <w:pPr>
        <w:keepNext/>
        <w:keepLines/>
        <w:numPr>
          <w:ilvl w:val="0"/>
          <w:numId w:val="5"/>
        </w:numPr>
        <w:spacing w:after="0" w:line="240" w:lineRule="auto"/>
        <w:ind w:left="284" w:hanging="284"/>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 xml:space="preserve">opredelitev </w:t>
      </w:r>
      <w:r w:rsidR="006167BD" w:rsidRPr="004635FC">
        <w:rPr>
          <w:rFonts w:ascii="Open Sans" w:eastAsia="Times New Roman" w:hAnsi="Open Sans" w:cs="Open Sans"/>
          <w:sz w:val="20"/>
          <w:szCs w:val="20"/>
          <w:lang w:eastAsia="sl-SI"/>
        </w:rPr>
        <w:t>vrste del in vrednosti oziroma deleža del, ki jih prevzema posamezni član skupine.</w:t>
      </w:r>
    </w:p>
    <w:p w14:paraId="23A31F92" w14:textId="77777777" w:rsidR="00DD345B" w:rsidRPr="004635FC" w:rsidRDefault="00DD345B" w:rsidP="00656CA1">
      <w:pPr>
        <w:keepNext/>
        <w:keepLines/>
        <w:spacing w:after="0" w:line="240" w:lineRule="auto"/>
        <w:jc w:val="both"/>
        <w:rPr>
          <w:rFonts w:ascii="Open Sans" w:eastAsia="Times New Roman" w:hAnsi="Open Sans" w:cs="Open Sans"/>
          <w:sz w:val="20"/>
          <w:szCs w:val="20"/>
          <w:lang w:eastAsia="sl-SI"/>
        </w:rPr>
      </w:pPr>
    </w:p>
    <w:p w14:paraId="43FEDF9B" w14:textId="551F831F" w:rsidR="00DD345B" w:rsidRPr="004635FC" w:rsidRDefault="00DD345B" w:rsidP="00656CA1">
      <w:pPr>
        <w:keepNext/>
        <w:keepLine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V primeru skupne ponudbe, pogodbo podpišejo vsi partnerji v skupni ponudbi</w:t>
      </w:r>
      <w:r w:rsidR="007E4576">
        <w:rPr>
          <w:rFonts w:ascii="Open Sans" w:eastAsia="Times New Roman" w:hAnsi="Open Sans" w:cs="Open Sans"/>
          <w:sz w:val="20"/>
          <w:szCs w:val="20"/>
          <w:lang w:eastAsia="sl-SI"/>
        </w:rPr>
        <w:t>, razen če je v pravnem aktu dogovorjeno drugače</w:t>
      </w:r>
      <w:r w:rsidRPr="004635FC">
        <w:rPr>
          <w:rFonts w:ascii="Open Sans" w:eastAsia="Times New Roman" w:hAnsi="Open Sans" w:cs="Open Sans"/>
          <w:sz w:val="20"/>
          <w:szCs w:val="20"/>
          <w:lang w:eastAsia="sl-SI"/>
        </w:rPr>
        <w:t>. Vsak član skupine ponudnikov v okviru skupne ponudbe odgovarja naročniku neomejeno solidarno.</w:t>
      </w:r>
    </w:p>
    <w:p w14:paraId="23D526A9" w14:textId="77777777" w:rsidR="00DD345B" w:rsidRPr="004635FC" w:rsidRDefault="00DD345B" w:rsidP="00656CA1">
      <w:pPr>
        <w:keepNext/>
        <w:keepLines/>
        <w:spacing w:after="0" w:line="240" w:lineRule="auto"/>
        <w:jc w:val="both"/>
        <w:rPr>
          <w:rFonts w:ascii="Open Sans" w:eastAsia="Times New Roman" w:hAnsi="Open Sans" w:cs="Open Sans"/>
          <w:b/>
          <w:sz w:val="20"/>
          <w:szCs w:val="20"/>
          <w:lang w:eastAsia="sl-SI"/>
        </w:rPr>
      </w:pPr>
    </w:p>
    <w:p w14:paraId="4338E3B5" w14:textId="27367B79" w:rsidR="00DD345B" w:rsidRPr="004635FC" w:rsidRDefault="00DD345B" w:rsidP="00656CA1">
      <w:pPr>
        <w:keepNext/>
        <w:keepLines/>
        <w:spacing w:after="0" w:line="240" w:lineRule="auto"/>
        <w:jc w:val="both"/>
        <w:rPr>
          <w:rFonts w:ascii="Open Sans" w:eastAsia="Times New Roman" w:hAnsi="Open Sans" w:cs="Open Sans"/>
          <w:sz w:val="20"/>
          <w:szCs w:val="20"/>
          <w:lang w:eastAsia="sl-SI"/>
        </w:rPr>
      </w:pPr>
      <w:r w:rsidRPr="004635FC">
        <w:rPr>
          <w:rFonts w:ascii="Open Sans" w:hAnsi="Open Sans" w:cs="Open Sans"/>
          <w:sz w:val="20"/>
          <w:szCs w:val="20"/>
        </w:rPr>
        <w:t xml:space="preserve">V primeru skupne ponudbe mora glavni nosilec izvedbe pogodbenih obveznosti za vse partnerje v skupni ponudbi k ponudbi v razdelek »SODELUJOČI, del – Izjava – Ostali sodelujoči« priložiti v .pdf formatu izpolnjeno, podpisano in žigosano </w:t>
      </w:r>
      <w:r w:rsidRPr="004635FC">
        <w:rPr>
          <w:rFonts w:ascii="Open Sans" w:hAnsi="Open Sans" w:cs="Open Sans"/>
          <w:b/>
          <w:bCs/>
          <w:sz w:val="20"/>
          <w:szCs w:val="20"/>
        </w:rPr>
        <w:t>Prilogo A</w:t>
      </w:r>
      <w:r w:rsidRPr="004635FC">
        <w:rPr>
          <w:rFonts w:ascii="Open Sans" w:hAnsi="Open Sans" w:cs="Open Sans"/>
          <w:sz w:val="20"/>
          <w:szCs w:val="20"/>
        </w:rPr>
        <w:t>, ter v razdelek »DOKUMENTI, del Ostale priloge« v .pdf formatu izpolnjeno, podpisano in žigosano</w:t>
      </w:r>
      <w:r w:rsidRPr="004635FC">
        <w:rPr>
          <w:rFonts w:ascii="Open Sans" w:hAnsi="Open Sans" w:cs="Open Sans"/>
          <w:b/>
          <w:bCs/>
          <w:sz w:val="20"/>
          <w:szCs w:val="20"/>
        </w:rPr>
        <w:t xml:space="preserve"> Prilogo 1, Prilogo 1/1, Prilogo 3/1 in Prilogo 3/2</w:t>
      </w:r>
      <w:r w:rsidRPr="004635FC">
        <w:rPr>
          <w:rFonts w:ascii="Open Sans" w:eastAsia="Times New Roman" w:hAnsi="Open Sans" w:cs="Open Sans"/>
          <w:sz w:val="20"/>
          <w:szCs w:val="20"/>
          <w:lang w:eastAsia="sl-SI"/>
        </w:rPr>
        <w:t>.</w:t>
      </w:r>
    </w:p>
    <w:p w14:paraId="78846713" w14:textId="77777777" w:rsidR="00DD345B" w:rsidRDefault="00DD345B" w:rsidP="00656CA1">
      <w:pPr>
        <w:keepNext/>
        <w:keepLines/>
        <w:spacing w:after="0" w:line="240" w:lineRule="auto"/>
        <w:jc w:val="both"/>
        <w:rPr>
          <w:rFonts w:ascii="Open Sans" w:eastAsia="Times New Roman" w:hAnsi="Open Sans" w:cs="Open Sans"/>
          <w:sz w:val="20"/>
          <w:szCs w:val="20"/>
          <w:lang w:eastAsia="sl-SI"/>
        </w:rPr>
      </w:pPr>
    </w:p>
    <w:p w14:paraId="6543EFEB" w14:textId="77777777" w:rsidR="00FA4308" w:rsidRDefault="00FA4308" w:rsidP="00656CA1">
      <w:pPr>
        <w:keepNext/>
        <w:keepLines/>
        <w:spacing w:after="0" w:line="240" w:lineRule="auto"/>
        <w:jc w:val="both"/>
        <w:rPr>
          <w:rFonts w:ascii="Open Sans" w:eastAsia="Times New Roman" w:hAnsi="Open Sans" w:cs="Open Sans"/>
          <w:sz w:val="20"/>
          <w:szCs w:val="20"/>
          <w:lang w:eastAsia="sl-SI"/>
        </w:rPr>
      </w:pPr>
    </w:p>
    <w:p w14:paraId="10AE8A5E" w14:textId="77777777" w:rsidR="00FA4308" w:rsidRPr="004635FC" w:rsidRDefault="00FA4308" w:rsidP="00656CA1">
      <w:pPr>
        <w:keepNext/>
        <w:keepLines/>
        <w:spacing w:after="0" w:line="240" w:lineRule="auto"/>
        <w:jc w:val="both"/>
        <w:rPr>
          <w:rFonts w:ascii="Open Sans" w:eastAsia="Times New Roman" w:hAnsi="Open Sans" w:cs="Open Sans"/>
          <w:sz w:val="20"/>
          <w:szCs w:val="20"/>
          <w:lang w:eastAsia="sl-SI"/>
        </w:rPr>
      </w:pPr>
    </w:p>
    <w:p w14:paraId="0A733952" w14:textId="77777777" w:rsidR="00DD345B" w:rsidRPr="004635FC" w:rsidRDefault="00DD345B" w:rsidP="00656CA1">
      <w:pPr>
        <w:keepNext/>
        <w:keepLines/>
        <w:numPr>
          <w:ilvl w:val="1"/>
          <w:numId w:val="2"/>
        </w:numPr>
        <w:spacing w:after="0" w:line="240" w:lineRule="auto"/>
        <w:jc w:val="both"/>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lastRenderedPageBreak/>
        <w:t>Ponudba s podizvajalci</w:t>
      </w:r>
    </w:p>
    <w:p w14:paraId="016AA42F" w14:textId="77777777" w:rsidR="00DD345B" w:rsidRPr="00B83170" w:rsidRDefault="00DD345B" w:rsidP="00656CA1">
      <w:pPr>
        <w:keepNext/>
        <w:keepLines/>
        <w:spacing w:after="0" w:line="240" w:lineRule="auto"/>
        <w:jc w:val="both"/>
        <w:rPr>
          <w:rFonts w:ascii="Open Sans" w:eastAsia="Times New Roman" w:hAnsi="Open Sans" w:cs="Open Sans"/>
          <w:sz w:val="20"/>
          <w:szCs w:val="20"/>
          <w:lang w:eastAsia="sl-SI"/>
        </w:rPr>
      </w:pPr>
    </w:p>
    <w:p w14:paraId="732944AF" w14:textId="702BA9D2" w:rsidR="00DD345B" w:rsidRPr="00B83170" w:rsidRDefault="00DD345B" w:rsidP="00656CA1">
      <w:pPr>
        <w:keepNext/>
        <w:keepLines/>
        <w:spacing w:after="0" w:line="240" w:lineRule="auto"/>
        <w:jc w:val="both"/>
        <w:rPr>
          <w:rFonts w:ascii="Open Sans" w:hAnsi="Open Sans" w:cs="Open Sans"/>
          <w:sz w:val="20"/>
          <w:szCs w:val="20"/>
        </w:rPr>
      </w:pPr>
      <w:r w:rsidRPr="00B83170">
        <w:rPr>
          <w:rFonts w:ascii="Open Sans" w:eastAsia="Times New Roman" w:hAnsi="Open Sans" w:cs="Open Sans"/>
          <w:sz w:val="20"/>
          <w:szCs w:val="20"/>
          <w:lang w:eastAsia="sl-SI"/>
        </w:rPr>
        <w:t>Ponudnik lahko del javnega naročila odda v podizvajanje.</w:t>
      </w:r>
    </w:p>
    <w:p w14:paraId="113CF4D3" w14:textId="77777777" w:rsidR="00DD345B" w:rsidRPr="00B83170" w:rsidRDefault="00DD345B" w:rsidP="00656CA1">
      <w:pPr>
        <w:keepNext/>
        <w:keepLines/>
        <w:spacing w:after="0" w:line="240" w:lineRule="auto"/>
        <w:jc w:val="both"/>
        <w:rPr>
          <w:rFonts w:ascii="Open Sans" w:eastAsia="Times New Roman" w:hAnsi="Open Sans" w:cs="Open Sans"/>
          <w:sz w:val="20"/>
          <w:szCs w:val="20"/>
          <w:lang w:eastAsia="sl-SI"/>
        </w:rPr>
      </w:pPr>
    </w:p>
    <w:p w14:paraId="6A88FC6B" w14:textId="561EC776" w:rsidR="00DD345B" w:rsidRPr="00B83170" w:rsidRDefault="00DD345B" w:rsidP="00656CA1">
      <w:pPr>
        <w:keepNext/>
        <w:keepLines/>
        <w:spacing w:after="0" w:line="240" w:lineRule="auto"/>
        <w:jc w:val="both"/>
        <w:rPr>
          <w:rFonts w:ascii="Open Sans" w:eastAsia="Times New Roman" w:hAnsi="Open Sans" w:cs="Open Sans"/>
          <w:sz w:val="20"/>
          <w:szCs w:val="20"/>
          <w:lang w:eastAsia="sl-SI"/>
        </w:rPr>
      </w:pPr>
      <w:r w:rsidRPr="00B83170">
        <w:rPr>
          <w:rFonts w:ascii="Open Sans" w:eastAsia="Times New Roman" w:hAnsi="Open Sans" w:cs="Open Sans"/>
          <w:sz w:val="20"/>
          <w:szCs w:val="20"/>
          <w:lang w:eastAsia="sl-SI"/>
        </w:rPr>
        <w:t>Ponudnik, ki izvaja javno naročilo z enim ali več podizvajalci, mora v celoti upoštevati obveznosti iz 94. člena ZJN-3 in zahteve iz razpisne dokumentacije, ter za vse navedene podizvajalce predložiti izpolnjene, podpisane in žigosane zahtevane obrazce iz razpisne dokumentacije.</w:t>
      </w:r>
    </w:p>
    <w:p w14:paraId="244896CC" w14:textId="77777777" w:rsidR="00DD345B" w:rsidRPr="00B83170" w:rsidRDefault="00DD345B" w:rsidP="00656CA1">
      <w:pPr>
        <w:keepNext/>
        <w:keepLines/>
        <w:spacing w:after="0" w:line="240" w:lineRule="auto"/>
        <w:jc w:val="both"/>
        <w:rPr>
          <w:rFonts w:ascii="Open Sans" w:eastAsia="Times New Roman" w:hAnsi="Open Sans" w:cs="Open Sans"/>
          <w:sz w:val="20"/>
          <w:szCs w:val="20"/>
          <w:lang w:eastAsia="sl-SI"/>
        </w:rPr>
      </w:pPr>
    </w:p>
    <w:p w14:paraId="0FCDE89A" w14:textId="77777777" w:rsidR="00DD345B" w:rsidRPr="00B83170" w:rsidRDefault="00DD345B" w:rsidP="00656CA1">
      <w:pPr>
        <w:keepNext/>
        <w:keepLines/>
        <w:spacing w:after="0" w:line="240" w:lineRule="auto"/>
        <w:jc w:val="both"/>
        <w:rPr>
          <w:rFonts w:ascii="Open Sans" w:eastAsia="Times New Roman" w:hAnsi="Open Sans" w:cs="Open Sans"/>
          <w:sz w:val="20"/>
          <w:szCs w:val="20"/>
          <w:lang w:eastAsia="sl-SI"/>
        </w:rPr>
      </w:pPr>
      <w:r w:rsidRPr="00B83170">
        <w:rPr>
          <w:rFonts w:ascii="Open Sans" w:eastAsia="Times New Roman" w:hAnsi="Open Sans" w:cs="Open Sans"/>
          <w:sz w:val="20"/>
          <w:szCs w:val="20"/>
          <w:lang w:eastAsia="sl-SI"/>
        </w:rPr>
        <w:t>Ponudnik, kateremu bo javno naročilo oddano, bo v razmerju do naročnika v celoti odgovarjal za izvedbo prejetega naročila, ne glede na število podizvajalcev.</w:t>
      </w:r>
    </w:p>
    <w:p w14:paraId="69612346" w14:textId="77777777" w:rsidR="00DD345B" w:rsidRPr="00B83170" w:rsidRDefault="00DD345B" w:rsidP="00656CA1">
      <w:pPr>
        <w:keepNext/>
        <w:keepLines/>
        <w:spacing w:after="0" w:line="240" w:lineRule="auto"/>
        <w:jc w:val="both"/>
        <w:rPr>
          <w:rFonts w:ascii="Open Sans" w:eastAsia="Times New Roman" w:hAnsi="Open Sans" w:cs="Open Sans"/>
          <w:sz w:val="20"/>
          <w:szCs w:val="20"/>
          <w:lang w:eastAsia="sl-SI"/>
        </w:rPr>
      </w:pPr>
    </w:p>
    <w:p w14:paraId="4E9331A2" w14:textId="3D4E4D57" w:rsidR="00DD345B" w:rsidRPr="00B83170" w:rsidRDefault="00DD345B" w:rsidP="00656CA1">
      <w:pPr>
        <w:keepNext/>
        <w:keepLines/>
        <w:spacing w:after="0" w:line="240" w:lineRule="auto"/>
        <w:jc w:val="both"/>
        <w:rPr>
          <w:rFonts w:ascii="Open Sans" w:eastAsia="Times New Roman" w:hAnsi="Open Sans" w:cs="Open Sans"/>
          <w:sz w:val="20"/>
          <w:szCs w:val="20"/>
          <w:lang w:eastAsia="sl-SI"/>
        </w:rPr>
      </w:pPr>
      <w:r w:rsidRPr="00B83170">
        <w:rPr>
          <w:rFonts w:ascii="Open Sans" w:eastAsia="Times New Roman" w:hAnsi="Open Sans" w:cs="Open Sans"/>
          <w:sz w:val="20"/>
          <w:szCs w:val="20"/>
          <w:lang w:eastAsia="sl-SI"/>
        </w:rPr>
        <w:t>Če ponudnik ne ravna v skladu s 94. člen</w:t>
      </w:r>
      <w:r w:rsidR="00A5271A" w:rsidRPr="00B83170">
        <w:rPr>
          <w:rFonts w:ascii="Open Sans" w:eastAsia="Times New Roman" w:hAnsi="Open Sans" w:cs="Open Sans"/>
          <w:sz w:val="20"/>
          <w:szCs w:val="20"/>
          <w:lang w:eastAsia="sl-SI"/>
        </w:rPr>
        <w:t>om</w:t>
      </w:r>
      <w:r w:rsidRPr="00B83170">
        <w:rPr>
          <w:rFonts w:ascii="Open Sans" w:eastAsia="Times New Roman" w:hAnsi="Open Sans" w:cs="Open Sans"/>
          <w:sz w:val="20"/>
          <w:szCs w:val="20"/>
          <w:lang w:eastAsia="sl-SI"/>
        </w:rPr>
        <w:t xml:space="preserve"> ZJN-3, bo naročnik Državni revizijski komisiji podal predlog za uvedbo postopka o prekršku iz 2. točke prvega odstavka 112. člena ZJN-3. </w:t>
      </w:r>
    </w:p>
    <w:p w14:paraId="7FE401B1" w14:textId="77777777" w:rsidR="00DD345B" w:rsidRPr="00B83170" w:rsidRDefault="00DD345B" w:rsidP="00656CA1">
      <w:pPr>
        <w:keepNext/>
        <w:keepLines/>
        <w:spacing w:after="0" w:line="240" w:lineRule="auto"/>
        <w:jc w:val="both"/>
        <w:rPr>
          <w:rFonts w:ascii="Open Sans" w:eastAsia="Times New Roman" w:hAnsi="Open Sans" w:cs="Open Sans"/>
          <w:sz w:val="20"/>
          <w:szCs w:val="20"/>
          <w:lang w:eastAsia="sl-SI"/>
        </w:rPr>
      </w:pPr>
    </w:p>
    <w:p w14:paraId="6921EE71" w14:textId="7978007C" w:rsidR="00DD345B" w:rsidRPr="00B83170" w:rsidRDefault="00090F15" w:rsidP="00656CA1">
      <w:pPr>
        <w:keepNext/>
        <w:keepLines/>
        <w:spacing w:after="0" w:line="240" w:lineRule="auto"/>
        <w:jc w:val="both"/>
        <w:rPr>
          <w:rFonts w:ascii="Open Sans" w:eastAsia="Times New Roman" w:hAnsi="Open Sans" w:cs="Open Sans"/>
          <w:sz w:val="20"/>
          <w:szCs w:val="20"/>
          <w:lang w:eastAsia="sl-SI"/>
        </w:rPr>
      </w:pPr>
      <w:r w:rsidRPr="00B83170">
        <w:rPr>
          <w:rFonts w:ascii="Open Sans" w:eastAsia="Times New Roman" w:hAnsi="Open Sans" w:cs="Open Sans"/>
          <w:sz w:val="20"/>
          <w:szCs w:val="20"/>
          <w:lang w:eastAsia="sl-SI"/>
        </w:rPr>
        <w:t xml:space="preserve">Naročnik od ponudnika zahteva </w:t>
      </w:r>
      <w:r w:rsidRPr="003048D0">
        <w:rPr>
          <w:rFonts w:ascii="Open Sans" w:eastAsia="Times New Roman" w:hAnsi="Open Sans" w:cs="Open Sans"/>
          <w:b/>
          <w:bCs/>
          <w:sz w:val="20"/>
          <w:szCs w:val="20"/>
          <w:lang w:eastAsia="sl-SI"/>
        </w:rPr>
        <w:t>predložitev podizvajalske pogodbe</w:t>
      </w:r>
      <w:r w:rsidRPr="00B83170">
        <w:rPr>
          <w:rFonts w:ascii="Open Sans" w:eastAsia="Times New Roman" w:hAnsi="Open Sans" w:cs="Open Sans"/>
          <w:sz w:val="20"/>
          <w:szCs w:val="20"/>
          <w:lang w:eastAsia="sl-SI"/>
        </w:rPr>
        <w:t xml:space="preserve"> oziroma dogovora o sodelovanju med ponudnikom in podizvajalcem, v kateri morajo biti opredeljeni poln naziv in naslov podizvajalca (vključno z matično številko, davčno številko in transakcijskim računom), vsak del javnega naročila (storitev/gradnja/blago), ki se oddaja v podizvajanje (vrsta/opis del/storitev/dobav), količina/delež (%) javnega naročila, ki se oddaja v podizvajanje, vrednost del ali storitev brez DDV ter kraj in rok izvedbe</w:t>
      </w:r>
      <w:r w:rsidR="00DD345B" w:rsidRPr="00B83170">
        <w:rPr>
          <w:rFonts w:ascii="Open Sans" w:eastAsia="Times New Roman" w:hAnsi="Open Sans" w:cs="Open Sans"/>
          <w:sz w:val="20"/>
          <w:szCs w:val="20"/>
          <w:lang w:eastAsia="sl-SI"/>
        </w:rPr>
        <w:t>.</w:t>
      </w:r>
    </w:p>
    <w:p w14:paraId="3CB29C9D" w14:textId="77777777" w:rsidR="00DD345B" w:rsidRPr="00B83170" w:rsidRDefault="00DD345B" w:rsidP="00656CA1">
      <w:pPr>
        <w:keepNext/>
        <w:keepLines/>
        <w:spacing w:after="0" w:line="240" w:lineRule="auto"/>
        <w:jc w:val="both"/>
        <w:rPr>
          <w:rFonts w:ascii="Open Sans" w:eastAsia="Times New Roman" w:hAnsi="Open Sans" w:cs="Open Sans"/>
          <w:sz w:val="20"/>
          <w:szCs w:val="20"/>
          <w:lang w:eastAsia="sl-SI"/>
        </w:rPr>
      </w:pPr>
    </w:p>
    <w:p w14:paraId="2B2F1618" w14:textId="2EDCE4D3" w:rsidR="00DD345B" w:rsidRPr="004635FC" w:rsidRDefault="00DD345B" w:rsidP="00656CA1">
      <w:pPr>
        <w:keepNext/>
        <w:keepLines/>
        <w:spacing w:after="0" w:line="240" w:lineRule="auto"/>
        <w:jc w:val="both"/>
        <w:rPr>
          <w:rFonts w:ascii="Open Sans" w:eastAsia="Times New Roman" w:hAnsi="Open Sans" w:cs="Open Sans"/>
          <w:sz w:val="20"/>
          <w:szCs w:val="20"/>
          <w:lang w:eastAsia="sl-SI"/>
        </w:rPr>
      </w:pPr>
      <w:r w:rsidRPr="004635FC">
        <w:rPr>
          <w:rFonts w:ascii="Open Sans" w:hAnsi="Open Sans" w:cs="Open Sans"/>
          <w:sz w:val="20"/>
          <w:szCs w:val="20"/>
        </w:rPr>
        <w:t>Če bo ponudnik izvajal javno naročilo s podizvajalci</w:t>
      </w:r>
      <w:r w:rsidR="00ED3296" w:rsidRPr="004635FC">
        <w:rPr>
          <w:rFonts w:ascii="Open Sans" w:hAnsi="Open Sans" w:cs="Open Sans"/>
          <w:sz w:val="20"/>
          <w:szCs w:val="20"/>
        </w:rPr>
        <w:t>,</w:t>
      </w:r>
      <w:r w:rsidRPr="004635FC">
        <w:rPr>
          <w:rFonts w:ascii="Open Sans" w:hAnsi="Open Sans" w:cs="Open Sans"/>
          <w:sz w:val="20"/>
          <w:szCs w:val="20"/>
        </w:rPr>
        <w:t xml:space="preserve"> mora k ponudbi v razdelek </w:t>
      </w:r>
      <w:r w:rsidRPr="004635FC">
        <w:rPr>
          <w:rFonts w:ascii="Open Sans" w:hAnsi="Open Sans" w:cs="Open Sans"/>
          <w:bCs/>
          <w:sz w:val="20"/>
          <w:szCs w:val="20"/>
        </w:rPr>
        <w:t>»SODELUJOČI, del – Izjava – Ostali sodelujoči«</w:t>
      </w:r>
      <w:r w:rsidRPr="004635FC">
        <w:rPr>
          <w:rFonts w:ascii="Open Sans" w:hAnsi="Open Sans" w:cs="Open Sans"/>
          <w:sz w:val="20"/>
          <w:szCs w:val="20"/>
        </w:rPr>
        <w:t xml:space="preserve"> priložiti </w:t>
      </w:r>
      <w:r w:rsidRPr="004635FC">
        <w:rPr>
          <w:rFonts w:ascii="Open Sans" w:hAnsi="Open Sans" w:cs="Open Sans"/>
          <w:bCs/>
          <w:sz w:val="20"/>
          <w:szCs w:val="20"/>
        </w:rPr>
        <w:t>v .pdf formatu</w:t>
      </w:r>
      <w:r w:rsidRPr="004635FC">
        <w:rPr>
          <w:rFonts w:ascii="Open Sans" w:hAnsi="Open Sans" w:cs="Open Sans"/>
          <w:sz w:val="20"/>
          <w:szCs w:val="20"/>
        </w:rPr>
        <w:t xml:space="preserve"> </w:t>
      </w:r>
      <w:r w:rsidRPr="004635FC">
        <w:rPr>
          <w:rFonts w:ascii="Open Sans" w:hAnsi="Open Sans" w:cs="Open Sans"/>
          <w:kern w:val="16"/>
          <w:sz w:val="20"/>
          <w:szCs w:val="20"/>
        </w:rPr>
        <w:t xml:space="preserve">izpolnjeno, podpisano in žigosano </w:t>
      </w:r>
      <w:r w:rsidRPr="004635FC">
        <w:rPr>
          <w:rFonts w:ascii="Open Sans" w:hAnsi="Open Sans" w:cs="Open Sans"/>
          <w:b/>
          <w:kern w:val="16"/>
          <w:sz w:val="20"/>
          <w:szCs w:val="20"/>
        </w:rPr>
        <w:t>Prilogo A</w:t>
      </w:r>
      <w:r w:rsidRPr="004635FC">
        <w:rPr>
          <w:rFonts w:ascii="Open Sans" w:hAnsi="Open Sans" w:cs="Open Sans"/>
          <w:kern w:val="16"/>
          <w:sz w:val="20"/>
          <w:szCs w:val="20"/>
        </w:rPr>
        <w:t xml:space="preserve">, ter v razdelek </w:t>
      </w:r>
      <w:r w:rsidRPr="004635FC">
        <w:rPr>
          <w:rFonts w:ascii="Open Sans" w:hAnsi="Open Sans" w:cs="Open Sans"/>
          <w:bCs/>
          <w:kern w:val="16"/>
          <w:sz w:val="20"/>
          <w:szCs w:val="20"/>
        </w:rPr>
        <w:t>»DOKUMENTI, del Ostale priloge«</w:t>
      </w:r>
      <w:r w:rsidRPr="004635FC">
        <w:rPr>
          <w:rFonts w:ascii="Open Sans" w:hAnsi="Open Sans" w:cs="Open Sans"/>
          <w:kern w:val="16"/>
          <w:sz w:val="20"/>
          <w:szCs w:val="20"/>
        </w:rPr>
        <w:t xml:space="preserve"> </w:t>
      </w:r>
      <w:r w:rsidRPr="004635FC">
        <w:rPr>
          <w:rFonts w:ascii="Open Sans" w:hAnsi="Open Sans" w:cs="Open Sans"/>
          <w:bCs/>
          <w:sz w:val="20"/>
          <w:szCs w:val="20"/>
        </w:rPr>
        <w:t>v .pdf formatu</w:t>
      </w:r>
      <w:r w:rsidRPr="004635FC">
        <w:rPr>
          <w:rFonts w:ascii="Open Sans" w:hAnsi="Open Sans" w:cs="Open Sans"/>
          <w:sz w:val="20"/>
          <w:szCs w:val="20"/>
        </w:rPr>
        <w:t xml:space="preserve"> </w:t>
      </w:r>
      <w:r w:rsidRPr="004635FC">
        <w:rPr>
          <w:rFonts w:ascii="Open Sans" w:hAnsi="Open Sans" w:cs="Open Sans"/>
          <w:kern w:val="16"/>
          <w:sz w:val="20"/>
          <w:szCs w:val="20"/>
        </w:rPr>
        <w:t xml:space="preserve">izpolnjeno, podpisano in žigosano </w:t>
      </w:r>
      <w:r w:rsidRPr="004635FC">
        <w:rPr>
          <w:rFonts w:ascii="Open Sans" w:hAnsi="Open Sans" w:cs="Open Sans"/>
          <w:b/>
          <w:kern w:val="16"/>
          <w:sz w:val="20"/>
          <w:szCs w:val="20"/>
        </w:rPr>
        <w:t>Prilogo 3/1,</w:t>
      </w:r>
      <w:r w:rsidRPr="004635FC">
        <w:rPr>
          <w:rFonts w:ascii="Open Sans" w:hAnsi="Open Sans" w:cs="Open Sans"/>
          <w:kern w:val="16"/>
          <w:sz w:val="20"/>
          <w:szCs w:val="20"/>
        </w:rPr>
        <w:t xml:space="preserve"> </w:t>
      </w:r>
      <w:r w:rsidRPr="004635FC">
        <w:rPr>
          <w:rFonts w:ascii="Open Sans" w:hAnsi="Open Sans" w:cs="Open Sans"/>
          <w:b/>
          <w:kern w:val="16"/>
          <w:sz w:val="20"/>
          <w:szCs w:val="20"/>
        </w:rPr>
        <w:t>Prilogo 3/2, Prilogo 4/1 in Prilogo 4/2</w:t>
      </w:r>
      <w:r w:rsidRPr="004635FC">
        <w:rPr>
          <w:rFonts w:ascii="Open Sans" w:eastAsia="Times New Roman" w:hAnsi="Open Sans" w:cs="Open Sans"/>
          <w:sz w:val="20"/>
          <w:szCs w:val="20"/>
          <w:lang w:eastAsia="sl-SI"/>
        </w:rPr>
        <w:t>.</w:t>
      </w:r>
    </w:p>
    <w:p w14:paraId="486F4F24" w14:textId="77777777" w:rsidR="00DD345B" w:rsidRPr="004635FC" w:rsidRDefault="00DD345B" w:rsidP="00656CA1">
      <w:pPr>
        <w:keepNext/>
        <w:keepLines/>
        <w:spacing w:after="0" w:line="240" w:lineRule="auto"/>
        <w:jc w:val="both"/>
        <w:rPr>
          <w:rFonts w:ascii="Open Sans" w:eastAsia="Times New Roman" w:hAnsi="Open Sans" w:cs="Open Sans"/>
          <w:sz w:val="20"/>
          <w:szCs w:val="20"/>
          <w:lang w:eastAsia="sl-SI"/>
        </w:rPr>
      </w:pPr>
    </w:p>
    <w:p w14:paraId="713BE94C" w14:textId="77777777" w:rsidR="00DD345B" w:rsidRPr="004635FC" w:rsidRDefault="00DD345B" w:rsidP="00656CA1">
      <w:pPr>
        <w:keepNext/>
        <w:keepLine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V kolikor ponudnik ne oddaja ponudbe z nobenim podizvajalcem, mu ni potrebno izpolniti/priložiti prilog, ki se nanašajo na podizvajalce.</w:t>
      </w:r>
    </w:p>
    <w:p w14:paraId="227204EB" w14:textId="77777777" w:rsidR="00DD345B" w:rsidRPr="004635FC" w:rsidRDefault="00DD345B" w:rsidP="00656CA1">
      <w:pPr>
        <w:keepNext/>
        <w:keepLines/>
        <w:spacing w:after="0" w:line="240" w:lineRule="auto"/>
        <w:jc w:val="both"/>
        <w:rPr>
          <w:rFonts w:ascii="Open Sans" w:eastAsia="Times New Roman" w:hAnsi="Open Sans" w:cs="Open Sans"/>
          <w:sz w:val="20"/>
          <w:szCs w:val="20"/>
          <w:lang w:eastAsia="sl-SI"/>
        </w:rPr>
      </w:pPr>
    </w:p>
    <w:p w14:paraId="0B336C0A" w14:textId="77777777" w:rsidR="00DD345B" w:rsidRPr="004635FC" w:rsidRDefault="00DD345B" w:rsidP="00656CA1">
      <w:pPr>
        <w:keepNext/>
        <w:keepLines/>
        <w:numPr>
          <w:ilvl w:val="1"/>
          <w:numId w:val="2"/>
        </w:numPr>
        <w:spacing w:after="0" w:line="240" w:lineRule="auto"/>
        <w:jc w:val="both"/>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t>Uporaba zmogljivosti drugih subjektov</w:t>
      </w:r>
    </w:p>
    <w:p w14:paraId="4EC465BE" w14:textId="77777777" w:rsidR="00DD345B" w:rsidRPr="004635FC" w:rsidRDefault="00DD345B" w:rsidP="00656CA1">
      <w:pPr>
        <w:keepNext/>
        <w:keepLines/>
        <w:spacing w:after="0" w:line="240" w:lineRule="auto"/>
        <w:jc w:val="both"/>
        <w:rPr>
          <w:rFonts w:ascii="Open Sans" w:eastAsia="Times New Roman" w:hAnsi="Open Sans" w:cs="Open Sans"/>
          <w:sz w:val="20"/>
          <w:szCs w:val="20"/>
          <w:lang w:eastAsia="sl-SI"/>
        </w:rPr>
      </w:pPr>
    </w:p>
    <w:p w14:paraId="1EA21DCE" w14:textId="77777777" w:rsidR="00DD345B" w:rsidRPr="004635FC" w:rsidRDefault="00DD345B" w:rsidP="00656CA1">
      <w:pPr>
        <w:keepNext/>
        <w:keepLine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Ponudnik lahko za izvedbo javnega naročila uporabi zmogljivosti drugih subjektov, kot to določa 81. člen ZJN-3, pri čemer pri subjektih, katerih zmogljivosti bo uporabljal ponudnik, ne smejo obstajati razlogi za izključitev iz sodelovanja v postopku javnega naročanja iz točke 3.1 razpisne dokumentacije.</w:t>
      </w:r>
    </w:p>
    <w:p w14:paraId="4C5E1F6F" w14:textId="77777777" w:rsidR="00DD345B" w:rsidRPr="004635FC" w:rsidRDefault="00DD345B" w:rsidP="00656CA1">
      <w:pPr>
        <w:keepNext/>
        <w:keepLines/>
        <w:spacing w:after="0" w:line="240" w:lineRule="auto"/>
        <w:jc w:val="both"/>
        <w:rPr>
          <w:rFonts w:ascii="Open Sans" w:eastAsia="Times New Roman" w:hAnsi="Open Sans" w:cs="Open Sans"/>
          <w:sz w:val="20"/>
          <w:szCs w:val="20"/>
          <w:lang w:eastAsia="sl-SI"/>
        </w:rPr>
      </w:pPr>
    </w:p>
    <w:p w14:paraId="51E8B69F" w14:textId="77777777" w:rsidR="00DD345B" w:rsidRPr="004635FC" w:rsidRDefault="00DD345B" w:rsidP="00656CA1">
      <w:pPr>
        <w:keepNext/>
        <w:keepLine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Če želi ponudnik uporabiti zmogljivosti drugih subjektov, mora v ponudbi dokazati, da bo imel na voljo sredstva, na primer s predložitvijo zagotovil teh subjektov za ta namen. Naročnik bo v tem primeru ravnal v skladu s drugim odstavkom 81. člena ZJN-3.</w:t>
      </w:r>
    </w:p>
    <w:p w14:paraId="67B2CEAC" w14:textId="77777777" w:rsidR="00DD345B" w:rsidRPr="004635FC" w:rsidRDefault="00DD345B" w:rsidP="00656CA1">
      <w:pPr>
        <w:keepNext/>
        <w:keepLines/>
        <w:spacing w:after="0" w:line="240" w:lineRule="auto"/>
        <w:jc w:val="both"/>
        <w:rPr>
          <w:rFonts w:ascii="Open Sans" w:eastAsia="Times New Roman" w:hAnsi="Open Sans" w:cs="Open Sans"/>
          <w:sz w:val="20"/>
          <w:szCs w:val="20"/>
          <w:lang w:eastAsia="sl-SI"/>
        </w:rPr>
      </w:pPr>
    </w:p>
    <w:p w14:paraId="51AF7F50" w14:textId="5B13E8CA" w:rsidR="00DD345B" w:rsidRPr="004635FC" w:rsidRDefault="00DD345B" w:rsidP="00656CA1">
      <w:pPr>
        <w:keepNext/>
        <w:keepLines/>
        <w:spacing w:after="0" w:line="240" w:lineRule="auto"/>
        <w:jc w:val="both"/>
        <w:rPr>
          <w:rFonts w:ascii="Open Sans" w:eastAsia="Times New Roman" w:hAnsi="Open Sans" w:cs="Open Sans"/>
          <w:sz w:val="20"/>
          <w:szCs w:val="20"/>
          <w:lang w:eastAsia="sl-SI"/>
        </w:rPr>
      </w:pPr>
      <w:r w:rsidRPr="004635FC">
        <w:rPr>
          <w:rFonts w:ascii="Open Sans" w:hAnsi="Open Sans" w:cs="Open Sans"/>
          <w:kern w:val="16"/>
          <w:sz w:val="20"/>
          <w:szCs w:val="20"/>
        </w:rPr>
        <w:t xml:space="preserve">V primeru, da bo ponudnik za izvedbo javnega naročila uporabljal zmogljivost drugih subjektov, </w:t>
      </w:r>
      <w:r w:rsidRPr="004635FC">
        <w:rPr>
          <w:rFonts w:ascii="Open Sans" w:hAnsi="Open Sans" w:cs="Open Sans"/>
          <w:sz w:val="20"/>
          <w:szCs w:val="20"/>
        </w:rPr>
        <w:t>(ki niso partner/ji v primeru skupne ponudbe ali podizvajalec/ci), mora za vsakega izmed subjektov, na katerega zmogljivosti se sklicuje k ponudbi</w:t>
      </w:r>
      <w:r w:rsidR="00C27356">
        <w:rPr>
          <w:rFonts w:ascii="Open Sans" w:hAnsi="Open Sans" w:cs="Open Sans"/>
          <w:sz w:val="20"/>
          <w:szCs w:val="20"/>
        </w:rPr>
        <w:t>,</w:t>
      </w:r>
      <w:r w:rsidRPr="004635FC">
        <w:rPr>
          <w:rFonts w:ascii="Open Sans" w:hAnsi="Open Sans" w:cs="Open Sans"/>
          <w:sz w:val="20"/>
          <w:szCs w:val="20"/>
        </w:rPr>
        <w:t xml:space="preserve"> v razdelek </w:t>
      </w:r>
      <w:r w:rsidRPr="004635FC">
        <w:rPr>
          <w:rFonts w:ascii="Open Sans" w:hAnsi="Open Sans" w:cs="Open Sans"/>
          <w:bCs/>
          <w:sz w:val="20"/>
          <w:szCs w:val="20"/>
        </w:rPr>
        <w:t>»SODELUJOČI, del – Izjava – Ostali sodelujoči«</w:t>
      </w:r>
      <w:r w:rsidRPr="004635FC">
        <w:rPr>
          <w:rFonts w:ascii="Open Sans" w:hAnsi="Open Sans" w:cs="Open Sans"/>
          <w:sz w:val="20"/>
          <w:szCs w:val="20"/>
        </w:rPr>
        <w:t xml:space="preserve"> priložiti </w:t>
      </w:r>
      <w:r w:rsidRPr="004635FC">
        <w:rPr>
          <w:rFonts w:ascii="Open Sans" w:hAnsi="Open Sans" w:cs="Open Sans"/>
          <w:bCs/>
          <w:sz w:val="20"/>
          <w:szCs w:val="20"/>
        </w:rPr>
        <w:t>v .pdf formatu</w:t>
      </w:r>
      <w:r w:rsidRPr="004635FC">
        <w:rPr>
          <w:rFonts w:ascii="Open Sans" w:hAnsi="Open Sans" w:cs="Open Sans"/>
          <w:sz w:val="20"/>
          <w:szCs w:val="20"/>
        </w:rPr>
        <w:t xml:space="preserve"> </w:t>
      </w:r>
      <w:r w:rsidRPr="004635FC">
        <w:rPr>
          <w:rFonts w:ascii="Open Sans" w:hAnsi="Open Sans" w:cs="Open Sans"/>
          <w:kern w:val="16"/>
          <w:sz w:val="20"/>
          <w:szCs w:val="20"/>
        </w:rPr>
        <w:t xml:space="preserve">izpolnjeno, podpisano in žigosano </w:t>
      </w:r>
      <w:r w:rsidRPr="004635FC">
        <w:rPr>
          <w:rFonts w:ascii="Open Sans" w:hAnsi="Open Sans" w:cs="Open Sans"/>
          <w:b/>
          <w:kern w:val="16"/>
          <w:sz w:val="20"/>
          <w:szCs w:val="20"/>
        </w:rPr>
        <w:t>Prilogo A</w:t>
      </w:r>
      <w:r w:rsidRPr="004635FC">
        <w:rPr>
          <w:rFonts w:ascii="Open Sans" w:hAnsi="Open Sans" w:cs="Open Sans"/>
          <w:kern w:val="16"/>
          <w:sz w:val="20"/>
          <w:szCs w:val="20"/>
        </w:rPr>
        <w:t xml:space="preserve">, ter v razdelek </w:t>
      </w:r>
      <w:r w:rsidRPr="004635FC">
        <w:rPr>
          <w:rFonts w:ascii="Open Sans" w:hAnsi="Open Sans" w:cs="Open Sans"/>
          <w:bCs/>
          <w:kern w:val="16"/>
          <w:sz w:val="20"/>
          <w:szCs w:val="20"/>
        </w:rPr>
        <w:t>»DOKUMENTI, del Ostale priloge«</w:t>
      </w:r>
      <w:r w:rsidRPr="004635FC">
        <w:rPr>
          <w:rFonts w:ascii="Open Sans" w:hAnsi="Open Sans" w:cs="Open Sans"/>
          <w:kern w:val="16"/>
          <w:sz w:val="20"/>
          <w:szCs w:val="20"/>
        </w:rPr>
        <w:t xml:space="preserve"> </w:t>
      </w:r>
      <w:r w:rsidRPr="004635FC">
        <w:rPr>
          <w:rFonts w:ascii="Open Sans" w:hAnsi="Open Sans" w:cs="Open Sans"/>
          <w:bCs/>
          <w:sz w:val="20"/>
          <w:szCs w:val="20"/>
        </w:rPr>
        <w:t>v .pdf formatu</w:t>
      </w:r>
      <w:r w:rsidRPr="004635FC">
        <w:rPr>
          <w:rFonts w:ascii="Open Sans" w:hAnsi="Open Sans" w:cs="Open Sans"/>
          <w:sz w:val="20"/>
          <w:szCs w:val="20"/>
        </w:rPr>
        <w:t xml:space="preserve"> </w:t>
      </w:r>
      <w:r w:rsidRPr="004635FC">
        <w:rPr>
          <w:rFonts w:ascii="Open Sans" w:hAnsi="Open Sans" w:cs="Open Sans"/>
          <w:kern w:val="16"/>
          <w:sz w:val="20"/>
          <w:szCs w:val="20"/>
        </w:rPr>
        <w:t xml:space="preserve">izpolnjeno, podpisano in žigosano </w:t>
      </w:r>
      <w:r w:rsidRPr="004635FC">
        <w:rPr>
          <w:rFonts w:ascii="Open Sans" w:hAnsi="Open Sans" w:cs="Open Sans"/>
          <w:b/>
          <w:kern w:val="16"/>
          <w:sz w:val="20"/>
          <w:szCs w:val="20"/>
        </w:rPr>
        <w:t>Prilogo 3/1,</w:t>
      </w:r>
      <w:r w:rsidRPr="004635FC">
        <w:rPr>
          <w:rFonts w:ascii="Open Sans" w:hAnsi="Open Sans" w:cs="Open Sans"/>
          <w:kern w:val="16"/>
          <w:sz w:val="20"/>
          <w:szCs w:val="20"/>
        </w:rPr>
        <w:t xml:space="preserve"> </w:t>
      </w:r>
      <w:r w:rsidRPr="004635FC">
        <w:rPr>
          <w:rFonts w:ascii="Open Sans" w:hAnsi="Open Sans" w:cs="Open Sans"/>
          <w:b/>
          <w:kern w:val="16"/>
          <w:sz w:val="20"/>
          <w:szCs w:val="20"/>
        </w:rPr>
        <w:t>Prilogo 3/2 in Prilogo 4/3</w:t>
      </w:r>
      <w:r w:rsidRPr="004635FC">
        <w:rPr>
          <w:rFonts w:ascii="Open Sans" w:eastAsia="Times New Roman" w:hAnsi="Open Sans" w:cs="Open Sans"/>
          <w:sz w:val="20"/>
          <w:szCs w:val="20"/>
          <w:lang w:eastAsia="sl-SI"/>
        </w:rPr>
        <w:t>.</w:t>
      </w:r>
    </w:p>
    <w:p w14:paraId="54B4104E" w14:textId="77777777" w:rsidR="00DD345B" w:rsidRPr="004635FC" w:rsidRDefault="00DD345B" w:rsidP="00656CA1">
      <w:pPr>
        <w:keepNext/>
        <w:keepLines/>
        <w:spacing w:after="0" w:line="240" w:lineRule="auto"/>
        <w:jc w:val="both"/>
        <w:rPr>
          <w:rFonts w:ascii="Open Sans" w:eastAsia="Times New Roman" w:hAnsi="Open Sans" w:cs="Open Sans"/>
          <w:sz w:val="20"/>
          <w:szCs w:val="20"/>
          <w:lang w:eastAsia="sl-SI"/>
        </w:rPr>
      </w:pPr>
    </w:p>
    <w:p w14:paraId="1AE25DED" w14:textId="75341510" w:rsidR="00DD345B" w:rsidRPr="004635FC" w:rsidRDefault="00DD345B" w:rsidP="00656CA1">
      <w:pPr>
        <w:keepNext/>
        <w:keepLines/>
        <w:spacing w:after="0" w:line="240" w:lineRule="auto"/>
        <w:jc w:val="both"/>
        <w:rPr>
          <w:rFonts w:ascii="Open Sans" w:eastAsia="Times New Roman" w:hAnsi="Open Sans" w:cs="Open Sans"/>
          <w:sz w:val="20"/>
          <w:szCs w:val="20"/>
          <w:lang w:val="x-none" w:eastAsia="sl-SI"/>
        </w:rPr>
      </w:pPr>
      <w:r w:rsidRPr="004635FC">
        <w:rPr>
          <w:rFonts w:ascii="Open Sans" w:eastAsia="Times New Roman" w:hAnsi="Open Sans" w:cs="Open Sans"/>
          <w:sz w:val="20"/>
          <w:szCs w:val="20"/>
          <w:lang w:val="x-none" w:eastAsia="sl-SI"/>
        </w:rPr>
        <w:t>Ponudnik, kateremu bo javno naročilo oddano, bo v razmerju do naročnika v celoti odgovarjal za izvedbo prejetega naročila, ne glede na število subjektov, katerih zmogljivost bo ponudnik uporabljal v ponudbi oz</w:t>
      </w:r>
      <w:r w:rsidR="00C27356">
        <w:rPr>
          <w:rFonts w:ascii="Open Sans" w:eastAsia="Times New Roman" w:hAnsi="Open Sans" w:cs="Open Sans"/>
          <w:sz w:val="20"/>
          <w:szCs w:val="20"/>
          <w:lang w:eastAsia="sl-SI"/>
        </w:rPr>
        <w:t>iroma</w:t>
      </w:r>
      <w:r w:rsidRPr="004635FC">
        <w:rPr>
          <w:rFonts w:ascii="Open Sans" w:eastAsia="Times New Roman" w:hAnsi="Open Sans" w:cs="Open Sans"/>
          <w:sz w:val="20"/>
          <w:szCs w:val="20"/>
          <w:lang w:val="x-none" w:eastAsia="sl-SI"/>
        </w:rPr>
        <w:t xml:space="preserve"> pri izvedbi predmeta javnega naročila.</w:t>
      </w:r>
    </w:p>
    <w:p w14:paraId="7939FB8D" w14:textId="77777777" w:rsidR="00DD345B" w:rsidRPr="004635FC" w:rsidRDefault="00DD345B" w:rsidP="00656CA1">
      <w:pPr>
        <w:keepNext/>
        <w:keepLines/>
        <w:spacing w:after="0" w:line="240" w:lineRule="auto"/>
        <w:jc w:val="both"/>
        <w:rPr>
          <w:rFonts w:ascii="Open Sans" w:eastAsia="Times New Roman" w:hAnsi="Open Sans" w:cs="Open Sans"/>
          <w:sz w:val="20"/>
          <w:szCs w:val="20"/>
          <w:lang w:val="x-none" w:eastAsia="sl-SI"/>
        </w:rPr>
      </w:pPr>
    </w:p>
    <w:p w14:paraId="407441BD" w14:textId="343A9DC9" w:rsidR="00DD345B" w:rsidRPr="004635FC" w:rsidRDefault="00DD345B" w:rsidP="00656CA1">
      <w:pPr>
        <w:keepNext/>
        <w:keepLines/>
        <w:spacing w:after="0" w:line="240" w:lineRule="auto"/>
        <w:jc w:val="both"/>
        <w:rPr>
          <w:rFonts w:ascii="Open Sans" w:eastAsia="Times New Roman" w:hAnsi="Open Sans" w:cs="Open Sans"/>
          <w:sz w:val="20"/>
          <w:szCs w:val="20"/>
          <w:lang w:val="x-none" w:eastAsia="sl-SI"/>
        </w:rPr>
      </w:pPr>
      <w:r w:rsidRPr="004635FC">
        <w:rPr>
          <w:rFonts w:ascii="Open Sans" w:eastAsia="Times New Roman" w:hAnsi="Open Sans" w:cs="Open Sans"/>
          <w:i/>
          <w:sz w:val="20"/>
          <w:szCs w:val="20"/>
          <w:lang w:val="x-none" w:eastAsia="sl-SI"/>
        </w:rPr>
        <w:lastRenderedPageBreak/>
        <w:t>V kolikor ponudnik za izvedbo javnega naročila ne bo uporabil zmogljivosti drugih subjektov, mu ni potrebno upoštevati določil oz</w:t>
      </w:r>
      <w:r w:rsidR="00C27356">
        <w:rPr>
          <w:rFonts w:ascii="Open Sans" w:eastAsia="Times New Roman" w:hAnsi="Open Sans" w:cs="Open Sans"/>
          <w:i/>
          <w:sz w:val="20"/>
          <w:szCs w:val="20"/>
          <w:lang w:eastAsia="sl-SI"/>
        </w:rPr>
        <w:t>iroma</w:t>
      </w:r>
      <w:r w:rsidRPr="004635FC">
        <w:rPr>
          <w:rFonts w:ascii="Open Sans" w:eastAsia="Times New Roman" w:hAnsi="Open Sans" w:cs="Open Sans"/>
          <w:i/>
          <w:sz w:val="20"/>
          <w:szCs w:val="20"/>
          <w:lang w:val="x-none" w:eastAsia="sl-SI"/>
        </w:rPr>
        <w:t xml:space="preserve"> izpolniti/priložiti prilog, ki se nanašajo na subjekt/e, katerih zmogljivost</w:t>
      </w:r>
      <w:r w:rsidRPr="004635FC">
        <w:rPr>
          <w:rFonts w:ascii="Open Sans" w:eastAsia="Times New Roman" w:hAnsi="Open Sans" w:cs="Open Sans"/>
          <w:sz w:val="20"/>
          <w:szCs w:val="20"/>
          <w:lang w:val="x-none" w:eastAsia="sl-SI"/>
        </w:rPr>
        <w:t xml:space="preserve"> </w:t>
      </w:r>
      <w:r w:rsidRPr="004635FC">
        <w:rPr>
          <w:rFonts w:ascii="Open Sans" w:eastAsia="Times New Roman" w:hAnsi="Open Sans" w:cs="Open Sans"/>
          <w:i/>
          <w:sz w:val="20"/>
          <w:szCs w:val="20"/>
          <w:lang w:val="x-none" w:eastAsia="sl-SI"/>
        </w:rPr>
        <w:t>uporablja ponudnik v ponudbi.</w:t>
      </w:r>
    </w:p>
    <w:p w14:paraId="470AD0B1" w14:textId="77777777" w:rsidR="00DD345B" w:rsidRPr="004635FC" w:rsidRDefault="00DD345B" w:rsidP="00656CA1">
      <w:pPr>
        <w:keepNext/>
        <w:keepLines/>
        <w:spacing w:after="0" w:line="240" w:lineRule="auto"/>
        <w:jc w:val="both"/>
        <w:rPr>
          <w:rFonts w:ascii="Open Sans" w:eastAsia="Times New Roman" w:hAnsi="Open Sans" w:cs="Open Sans"/>
          <w:sz w:val="20"/>
          <w:szCs w:val="20"/>
          <w:lang w:eastAsia="sl-SI"/>
        </w:rPr>
      </w:pPr>
    </w:p>
    <w:p w14:paraId="04F4F8C3" w14:textId="5AFD42B5" w:rsidR="00DD345B" w:rsidRPr="004635FC" w:rsidRDefault="00DD345B" w:rsidP="00656CA1">
      <w:pPr>
        <w:keepNext/>
        <w:keepLines/>
        <w:numPr>
          <w:ilvl w:val="1"/>
          <w:numId w:val="2"/>
        </w:numPr>
        <w:spacing w:after="0" w:line="240" w:lineRule="auto"/>
        <w:jc w:val="both"/>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t>Ponudnik ali podizvajalec, ki nima sedeža v Republiki Sloveniji</w:t>
      </w:r>
    </w:p>
    <w:p w14:paraId="44F7F7E1" w14:textId="77777777" w:rsidR="00DD345B" w:rsidRPr="004635FC" w:rsidRDefault="00DD345B" w:rsidP="00656CA1">
      <w:pPr>
        <w:keepNext/>
        <w:keepLines/>
        <w:spacing w:after="0" w:line="240" w:lineRule="auto"/>
        <w:jc w:val="both"/>
        <w:rPr>
          <w:rFonts w:ascii="Open Sans" w:eastAsia="Times New Roman" w:hAnsi="Open Sans" w:cs="Open Sans"/>
          <w:sz w:val="20"/>
          <w:szCs w:val="20"/>
          <w:lang w:eastAsia="sl-SI"/>
        </w:rPr>
      </w:pPr>
    </w:p>
    <w:p w14:paraId="77ED3E90" w14:textId="77777777" w:rsidR="00DD345B" w:rsidRPr="004635FC" w:rsidRDefault="00DD345B" w:rsidP="00656CA1">
      <w:pPr>
        <w:keepNext/>
        <w:keepLine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Ponudniki s sedežem izven Republike Slovenije morajo izpolnjevati enake pogoje kot ponudniki s sedežem v Republiki Sloveniji, ter morajo posamezno sposobnost dokazovati v skladu z zahtevami naročnika iz razpisne dokumentacije, ki velja za vse ponudnike ter v skladu z določili četrtega odstavka 77. člena ZJN-3 in ta dokazila priložiti k ponudbi.</w:t>
      </w:r>
    </w:p>
    <w:p w14:paraId="6386139F" w14:textId="77777777" w:rsidR="00DD345B" w:rsidRPr="004635FC" w:rsidRDefault="00DD345B" w:rsidP="00656CA1">
      <w:pPr>
        <w:keepNext/>
        <w:keepLines/>
        <w:spacing w:after="0" w:line="240" w:lineRule="auto"/>
        <w:jc w:val="both"/>
        <w:rPr>
          <w:rFonts w:ascii="Open Sans" w:eastAsia="Times New Roman" w:hAnsi="Open Sans" w:cs="Open Sans"/>
          <w:sz w:val="20"/>
          <w:szCs w:val="20"/>
          <w:lang w:eastAsia="sl-SI"/>
        </w:rPr>
      </w:pPr>
    </w:p>
    <w:p w14:paraId="29AB9799" w14:textId="77777777" w:rsidR="00DD345B" w:rsidRPr="004635FC" w:rsidRDefault="00DD345B" w:rsidP="00656CA1">
      <w:pPr>
        <w:keepNext/>
        <w:keepLine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Enako velja tudi v primeru, da ponudnik nastopa s partnerjem v okviru skupne ponudbe ali podizvajalcem ali se sklicuje na uporabo zmogljivosti drugih subjektov s sedežem/i v tuji državi.</w:t>
      </w:r>
    </w:p>
    <w:p w14:paraId="36E3A472" w14:textId="77777777" w:rsidR="00DD345B" w:rsidRPr="004635FC" w:rsidRDefault="00DD345B" w:rsidP="00656CA1">
      <w:pPr>
        <w:keepNext/>
        <w:keepLines/>
        <w:spacing w:after="0" w:line="240" w:lineRule="auto"/>
        <w:rPr>
          <w:rFonts w:ascii="Open Sans" w:eastAsia="Times New Roman" w:hAnsi="Open Sans" w:cs="Open Sans"/>
          <w:b/>
          <w:sz w:val="20"/>
          <w:szCs w:val="20"/>
          <w:lang w:eastAsia="sl-SI"/>
        </w:rPr>
      </w:pPr>
    </w:p>
    <w:p w14:paraId="5628776A" w14:textId="3EDD2EBE" w:rsidR="00DD345B" w:rsidRPr="00C638E8" w:rsidRDefault="00DD345B" w:rsidP="00656CA1">
      <w:pPr>
        <w:keepNext/>
        <w:keepLines/>
        <w:numPr>
          <w:ilvl w:val="1"/>
          <w:numId w:val="2"/>
        </w:numPr>
        <w:spacing w:after="0" w:line="240" w:lineRule="auto"/>
        <w:jc w:val="both"/>
        <w:rPr>
          <w:rFonts w:ascii="Open Sans" w:eastAsia="Times New Roman" w:hAnsi="Open Sans" w:cs="Open Sans"/>
          <w:b/>
          <w:sz w:val="20"/>
          <w:szCs w:val="20"/>
          <w:lang w:eastAsia="sl-SI"/>
        </w:rPr>
      </w:pPr>
      <w:r w:rsidRPr="00C638E8">
        <w:rPr>
          <w:rFonts w:ascii="Open Sans" w:eastAsia="Times New Roman" w:hAnsi="Open Sans" w:cs="Open Sans"/>
          <w:b/>
          <w:sz w:val="20"/>
          <w:szCs w:val="20"/>
          <w:lang w:eastAsia="sl-SI"/>
        </w:rPr>
        <w:t>Ponudbena vrednost/cena</w:t>
      </w:r>
    </w:p>
    <w:p w14:paraId="6979FAB7" w14:textId="77777777" w:rsidR="00DD345B" w:rsidRPr="004635FC" w:rsidRDefault="00DD345B" w:rsidP="00656CA1">
      <w:pPr>
        <w:keepNext/>
        <w:keepLines/>
        <w:spacing w:after="0" w:line="240" w:lineRule="auto"/>
        <w:jc w:val="both"/>
        <w:rPr>
          <w:rFonts w:ascii="Open Sans" w:eastAsia="Times New Roman" w:hAnsi="Open Sans" w:cs="Open Sans"/>
          <w:sz w:val="20"/>
          <w:szCs w:val="20"/>
          <w:lang w:eastAsia="sl-SI"/>
        </w:rPr>
      </w:pPr>
    </w:p>
    <w:p w14:paraId="07943D30" w14:textId="45D2E33B" w:rsidR="00DD345B" w:rsidRPr="004635FC" w:rsidRDefault="00DD345B" w:rsidP="00656CA1">
      <w:pPr>
        <w:keepNext/>
        <w:keepLines/>
        <w:spacing w:after="0" w:line="240" w:lineRule="auto"/>
        <w:jc w:val="both"/>
        <w:rPr>
          <w:rFonts w:ascii="Open Sans" w:hAnsi="Open Sans" w:cs="Open Sans"/>
          <w:sz w:val="20"/>
          <w:szCs w:val="20"/>
        </w:rPr>
      </w:pPr>
      <w:r w:rsidRPr="004635FC">
        <w:rPr>
          <w:rFonts w:ascii="Open Sans" w:hAnsi="Open Sans" w:cs="Open Sans"/>
          <w:sz w:val="20"/>
          <w:szCs w:val="20"/>
        </w:rPr>
        <w:t xml:space="preserve">Ponudnik v sistem e-JN </w:t>
      </w:r>
      <w:r w:rsidRPr="004635FC">
        <w:rPr>
          <w:rFonts w:ascii="Open Sans" w:hAnsi="Open Sans" w:cs="Open Sans"/>
          <w:b/>
          <w:sz w:val="20"/>
          <w:szCs w:val="20"/>
        </w:rPr>
        <w:t>v razdelek »Skupna ponudbena vrednost«</w:t>
      </w:r>
      <w:r w:rsidRPr="004635FC">
        <w:rPr>
          <w:rFonts w:ascii="Open Sans" w:hAnsi="Open Sans" w:cs="Open Sans"/>
          <w:sz w:val="20"/>
          <w:szCs w:val="20"/>
        </w:rPr>
        <w:t xml:space="preserve"> v zato namenjeno tabelo vpiše skupni ponudbeni znesek brez davka v EUR in znesek davka v EUR za sklop</w:t>
      </w:r>
      <w:r w:rsidR="00ED3296" w:rsidRPr="004635FC">
        <w:rPr>
          <w:rFonts w:ascii="Open Sans" w:hAnsi="Open Sans" w:cs="Open Sans"/>
          <w:sz w:val="20"/>
          <w:szCs w:val="20"/>
        </w:rPr>
        <w:t>,</w:t>
      </w:r>
      <w:r w:rsidRPr="004635FC">
        <w:rPr>
          <w:rFonts w:ascii="Open Sans" w:hAnsi="Open Sans" w:cs="Open Sans"/>
          <w:sz w:val="20"/>
          <w:szCs w:val="20"/>
        </w:rPr>
        <w:t xml:space="preserve"> za katerega oddaja ponudbo. Znesek z davkom (EUR) in vsi podatki, ki prikazujejo skupno ponudbeno vrednost, se izračunajo samodejno. V </w:t>
      </w:r>
      <w:r w:rsidRPr="004635FC">
        <w:rPr>
          <w:rFonts w:ascii="Open Sans" w:hAnsi="Open Sans" w:cs="Open Sans"/>
          <w:b/>
          <w:sz w:val="20"/>
          <w:szCs w:val="20"/>
        </w:rPr>
        <w:t>del »Predračun«</w:t>
      </w:r>
      <w:r w:rsidRPr="004635FC">
        <w:rPr>
          <w:rFonts w:ascii="Open Sans" w:hAnsi="Open Sans" w:cs="Open Sans"/>
          <w:sz w:val="20"/>
          <w:szCs w:val="20"/>
        </w:rPr>
        <w:t xml:space="preserve"> pa naloži izpolnjeno in podpisano Prilogo »POVZETEK PREDRAČUNA« v obliki </w:t>
      </w:r>
      <w:r w:rsidR="00C27356">
        <w:rPr>
          <w:rFonts w:ascii="Open Sans" w:hAnsi="Open Sans" w:cs="Open Sans"/>
          <w:sz w:val="20"/>
          <w:szCs w:val="20"/>
        </w:rPr>
        <w:t>.</w:t>
      </w:r>
      <w:r w:rsidRPr="004635FC">
        <w:rPr>
          <w:rFonts w:ascii="Open Sans" w:hAnsi="Open Sans" w:cs="Open Sans"/>
          <w:sz w:val="20"/>
          <w:szCs w:val="20"/>
        </w:rPr>
        <w:t>pdf za vse sklope, za katere oddaja ponudbo.</w:t>
      </w:r>
    </w:p>
    <w:p w14:paraId="5CFC13D5" w14:textId="77777777" w:rsidR="00DD345B" w:rsidRPr="004635FC" w:rsidRDefault="00DD345B" w:rsidP="00656CA1">
      <w:pPr>
        <w:keepNext/>
        <w:keepLines/>
        <w:spacing w:after="0" w:line="240" w:lineRule="auto"/>
        <w:jc w:val="both"/>
        <w:rPr>
          <w:rFonts w:ascii="Open Sans" w:hAnsi="Open Sans" w:cs="Open Sans"/>
          <w:sz w:val="20"/>
          <w:szCs w:val="20"/>
        </w:rPr>
      </w:pPr>
    </w:p>
    <w:p w14:paraId="4D91B176" w14:textId="77777777" w:rsidR="00DD345B" w:rsidRPr="004635FC" w:rsidRDefault="00DD345B" w:rsidP="00656CA1">
      <w:pPr>
        <w:keepNext/>
        <w:keepLines/>
        <w:spacing w:after="0" w:line="240" w:lineRule="auto"/>
        <w:jc w:val="both"/>
        <w:rPr>
          <w:rFonts w:ascii="Open Sans" w:hAnsi="Open Sans" w:cs="Open Sans"/>
          <w:sz w:val="20"/>
          <w:szCs w:val="20"/>
        </w:rPr>
      </w:pPr>
      <w:r w:rsidRPr="004635FC">
        <w:rPr>
          <w:rFonts w:ascii="Open Sans" w:hAnsi="Open Sans" w:cs="Open Sans"/>
          <w:sz w:val="20"/>
          <w:szCs w:val="20"/>
        </w:rPr>
        <w:t>»Skupna ponudbena vrednost« za posamezni sklop, ki bo vpisana v istoimenski razdelek in dokument, ki bo naložen kot predračun (Priloga »POVZETEK PREDRAČUNA«) v del »Predračun«, bosta razvidna in dostopna na javnem odpiranju ponudb.</w:t>
      </w:r>
    </w:p>
    <w:p w14:paraId="6951E8F6" w14:textId="77777777" w:rsidR="00DD345B" w:rsidRPr="004635FC" w:rsidRDefault="00DD345B" w:rsidP="00656CA1">
      <w:pPr>
        <w:keepNext/>
        <w:keepLines/>
        <w:spacing w:after="0" w:line="240" w:lineRule="auto"/>
        <w:jc w:val="both"/>
        <w:rPr>
          <w:rFonts w:ascii="Open Sans" w:hAnsi="Open Sans" w:cs="Open Sans"/>
          <w:sz w:val="20"/>
          <w:szCs w:val="20"/>
        </w:rPr>
      </w:pPr>
    </w:p>
    <w:p w14:paraId="06631131" w14:textId="032EC875" w:rsidR="00DD345B" w:rsidRPr="004635FC" w:rsidRDefault="00DD345B" w:rsidP="00656CA1">
      <w:pPr>
        <w:keepNext/>
        <w:keepLines/>
        <w:spacing w:after="0" w:line="240" w:lineRule="auto"/>
        <w:jc w:val="both"/>
        <w:rPr>
          <w:rFonts w:ascii="Open Sans" w:hAnsi="Open Sans" w:cs="Open Sans"/>
          <w:sz w:val="20"/>
          <w:szCs w:val="20"/>
        </w:rPr>
      </w:pPr>
      <w:r w:rsidRPr="004635FC">
        <w:rPr>
          <w:rFonts w:ascii="Open Sans" w:hAnsi="Open Sans" w:cs="Open Sans"/>
          <w:sz w:val="20"/>
          <w:szCs w:val="20"/>
        </w:rPr>
        <w:t>Ponudnik mora Prilogo 2 izpolniti, podpisati in žigosati ter jo</w:t>
      </w:r>
      <w:r w:rsidR="0043420D" w:rsidRPr="004635FC">
        <w:rPr>
          <w:rFonts w:ascii="Open Sans" w:hAnsi="Open Sans" w:cs="Open Sans"/>
          <w:sz w:val="20"/>
          <w:szCs w:val="20"/>
        </w:rPr>
        <w:t xml:space="preserve"> skupaj s celotnim </w:t>
      </w:r>
      <w:r w:rsidR="00F37A2B">
        <w:rPr>
          <w:rFonts w:ascii="Open Sans" w:eastAsia="Times New Roman" w:hAnsi="Open Sans" w:cs="Open Sans"/>
          <w:sz w:val="20"/>
          <w:szCs w:val="20"/>
          <w:lang w:eastAsia="sl-SI"/>
        </w:rPr>
        <w:t>p</w:t>
      </w:r>
      <w:r w:rsidR="00F37A2B" w:rsidRPr="00D411B4">
        <w:rPr>
          <w:rFonts w:ascii="Open Sans" w:hAnsi="Open Sans" w:cs="Open Sans"/>
          <w:sz w:val="20"/>
          <w:szCs w:val="20"/>
        </w:rPr>
        <w:t>opis</w:t>
      </w:r>
      <w:r w:rsidR="00F37A2B">
        <w:rPr>
          <w:rFonts w:ascii="Open Sans" w:hAnsi="Open Sans" w:cs="Open Sans"/>
          <w:sz w:val="20"/>
          <w:szCs w:val="20"/>
        </w:rPr>
        <w:t>om</w:t>
      </w:r>
      <w:r w:rsidR="00F37A2B" w:rsidRPr="00D411B4">
        <w:rPr>
          <w:rFonts w:ascii="Open Sans" w:hAnsi="Open Sans" w:cs="Open Sans"/>
          <w:sz w:val="20"/>
          <w:szCs w:val="20"/>
        </w:rPr>
        <w:t xml:space="preserve"> materiala in del s predračunom</w:t>
      </w:r>
      <w:r w:rsidRPr="004635FC">
        <w:rPr>
          <w:rFonts w:ascii="Open Sans" w:hAnsi="Open Sans" w:cs="Open Sans"/>
          <w:sz w:val="20"/>
          <w:szCs w:val="20"/>
        </w:rPr>
        <w:t xml:space="preserve"> v </w:t>
      </w:r>
      <w:r w:rsidR="00C27356">
        <w:rPr>
          <w:rFonts w:ascii="Open Sans" w:hAnsi="Open Sans" w:cs="Open Sans"/>
          <w:sz w:val="20"/>
          <w:szCs w:val="20"/>
        </w:rPr>
        <w:t>.</w:t>
      </w:r>
      <w:r w:rsidRPr="004635FC">
        <w:rPr>
          <w:rFonts w:ascii="Open Sans" w:hAnsi="Open Sans" w:cs="Open Sans"/>
          <w:sz w:val="20"/>
          <w:szCs w:val="20"/>
        </w:rPr>
        <w:t xml:space="preserve">pdf formatu priloži k ponudbi v razdelek </w:t>
      </w:r>
      <w:r w:rsidRPr="004635FC">
        <w:rPr>
          <w:rFonts w:ascii="Open Sans" w:hAnsi="Open Sans" w:cs="Open Sans"/>
          <w:b/>
          <w:sz w:val="20"/>
          <w:szCs w:val="20"/>
        </w:rPr>
        <w:t>»Dokumenti«, del »Ostale priloge«</w:t>
      </w:r>
      <w:r w:rsidRPr="004635FC">
        <w:rPr>
          <w:rFonts w:ascii="Open Sans" w:hAnsi="Open Sans" w:cs="Open Sans"/>
          <w:sz w:val="20"/>
          <w:szCs w:val="20"/>
        </w:rPr>
        <w:t xml:space="preserve">. </w:t>
      </w:r>
      <w:r w:rsidR="007A4988" w:rsidRPr="004635FC">
        <w:rPr>
          <w:rFonts w:ascii="Open Sans" w:hAnsi="Open Sans" w:cs="Open Sans"/>
          <w:sz w:val="20"/>
          <w:szCs w:val="20"/>
        </w:rPr>
        <w:t>Ponudnik v ta razdelek predloži tudi c</w:t>
      </w:r>
      <w:r w:rsidR="0043420D" w:rsidRPr="004635FC">
        <w:rPr>
          <w:rFonts w:ascii="Open Sans" w:hAnsi="Open Sans" w:cs="Open Sans"/>
          <w:sz w:val="20"/>
          <w:szCs w:val="20"/>
        </w:rPr>
        <w:t xml:space="preserve">elotni </w:t>
      </w:r>
      <w:r w:rsidR="00F37A2B">
        <w:rPr>
          <w:rFonts w:ascii="Open Sans" w:eastAsia="Times New Roman" w:hAnsi="Open Sans" w:cs="Open Sans"/>
          <w:sz w:val="20"/>
          <w:szCs w:val="20"/>
          <w:lang w:eastAsia="sl-SI"/>
        </w:rPr>
        <w:t>p</w:t>
      </w:r>
      <w:r w:rsidR="00F37A2B" w:rsidRPr="00D411B4">
        <w:rPr>
          <w:rFonts w:ascii="Open Sans" w:hAnsi="Open Sans" w:cs="Open Sans"/>
          <w:sz w:val="20"/>
          <w:szCs w:val="20"/>
        </w:rPr>
        <w:t xml:space="preserve">opis materiala in del s predračunom </w:t>
      </w:r>
      <w:r w:rsidR="0043420D" w:rsidRPr="004635FC">
        <w:rPr>
          <w:rFonts w:ascii="Open Sans" w:hAnsi="Open Sans" w:cs="Open Sans"/>
          <w:sz w:val="20"/>
          <w:szCs w:val="20"/>
        </w:rPr>
        <w:t>v excel formatu.</w:t>
      </w:r>
    </w:p>
    <w:p w14:paraId="219746E4" w14:textId="77777777" w:rsidR="00DD345B" w:rsidRPr="004635FC" w:rsidRDefault="00DD345B" w:rsidP="00656CA1">
      <w:pPr>
        <w:keepNext/>
        <w:keepLines/>
        <w:spacing w:after="0" w:line="240" w:lineRule="auto"/>
        <w:jc w:val="both"/>
        <w:rPr>
          <w:rFonts w:ascii="Open Sans" w:hAnsi="Open Sans" w:cs="Open Sans"/>
          <w:sz w:val="20"/>
          <w:szCs w:val="20"/>
        </w:rPr>
      </w:pPr>
    </w:p>
    <w:p w14:paraId="1DF53EA6" w14:textId="2CE33F52" w:rsidR="007A4988" w:rsidRPr="004635FC" w:rsidRDefault="00B21746" w:rsidP="00656CA1">
      <w:pPr>
        <w:keepNext/>
        <w:keepLines/>
        <w:spacing w:after="0" w:line="240" w:lineRule="auto"/>
        <w:jc w:val="both"/>
        <w:rPr>
          <w:rFonts w:ascii="Open Sans" w:hAnsi="Open Sans" w:cs="Open Sans"/>
          <w:sz w:val="20"/>
          <w:szCs w:val="20"/>
        </w:rPr>
      </w:pPr>
      <w:r w:rsidRPr="004635FC">
        <w:rPr>
          <w:rFonts w:ascii="Open Sans" w:hAnsi="Open Sans" w:cs="Open Sans"/>
          <w:sz w:val="20"/>
          <w:szCs w:val="20"/>
        </w:rPr>
        <w:t xml:space="preserve">Celoten </w:t>
      </w:r>
      <w:r w:rsidR="00ED3296" w:rsidRPr="004635FC">
        <w:rPr>
          <w:rFonts w:ascii="Open Sans" w:hAnsi="Open Sans" w:cs="Open Sans"/>
          <w:sz w:val="20"/>
          <w:szCs w:val="20"/>
        </w:rPr>
        <w:t>popis materiala in del s predračunom</w:t>
      </w:r>
      <w:r w:rsidRPr="004635FC">
        <w:rPr>
          <w:rFonts w:ascii="Open Sans" w:hAnsi="Open Sans" w:cs="Open Sans"/>
          <w:sz w:val="20"/>
          <w:szCs w:val="20"/>
        </w:rPr>
        <w:t xml:space="preserve"> je k razpisni dokumentaciji priložen v excel formatu. Zaščiten je proti spreminjanju oziroma vnosu dodatnih parametrov. Ponudnik mora v nezaščitene celice v stolpcu Cena na enoto vnesti cene na enoto mere za vse postavke predračuna. Cene na enoto mere morajo biti izražene v EUR brez DDV, na dve decimalni mesti in morajo vključevati vse stroške, ki so povezani z izvedbo predmeta javnega naročila</w:t>
      </w:r>
      <w:r w:rsidRPr="0017190D">
        <w:rPr>
          <w:rFonts w:ascii="Open Sans" w:hAnsi="Open Sans" w:cs="Open Sans"/>
          <w:sz w:val="20"/>
          <w:szCs w:val="20"/>
        </w:rPr>
        <w:t xml:space="preserve">. </w:t>
      </w:r>
      <w:r w:rsidRPr="00AB26DB">
        <w:rPr>
          <w:rFonts w:ascii="Open Sans" w:hAnsi="Open Sans" w:cs="Open Sans"/>
          <w:sz w:val="20"/>
          <w:szCs w:val="20"/>
        </w:rPr>
        <w:t>V primeru, da ponudnik v obrazec predračuna za posamezno postavko ne vnese cene na enoto mere (velja za največ 5% vseh postavk), bo naročnik štel, da je vrednost navedene postavke upoštevana v skupni ponudbeni vrednosti</w:t>
      </w:r>
      <w:r w:rsidRPr="0017190D">
        <w:rPr>
          <w:rFonts w:ascii="Open Sans" w:hAnsi="Open Sans" w:cs="Open Sans"/>
          <w:sz w:val="20"/>
          <w:szCs w:val="20"/>
        </w:rPr>
        <w:t>.</w:t>
      </w:r>
      <w:r w:rsidR="007A4988" w:rsidRPr="004635FC">
        <w:rPr>
          <w:rFonts w:ascii="Open Sans" w:hAnsi="Open Sans" w:cs="Open Sans"/>
          <w:sz w:val="20"/>
          <w:szCs w:val="20"/>
        </w:rPr>
        <w:t xml:space="preserve"> Predračunske postavke, ki so ocenjene v odstotkih, zmnožek količin in cen na enoto in vsoto postavk </w:t>
      </w:r>
      <w:r w:rsidR="00B83170">
        <w:rPr>
          <w:rFonts w:ascii="Open Sans" w:hAnsi="Open Sans" w:cs="Open Sans"/>
          <w:sz w:val="20"/>
          <w:szCs w:val="20"/>
        </w:rPr>
        <w:t>ter</w:t>
      </w:r>
      <w:r w:rsidR="007A4988" w:rsidRPr="004635FC">
        <w:rPr>
          <w:rFonts w:ascii="Open Sans" w:hAnsi="Open Sans" w:cs="Open Sans"/>
          <w:sz w:val="20"/>
          <w:szCs w:val="20"/>
        </w:rPr>
        <w:t xml:space="preserve"> prenos podatkov v rekapitulacijo izvrši računalniški program avtomatsko po vnosu cen na enoto v obrazec predračuna.</w:t>
      </w:r>
    </w:p>
    <w:p w14:paraId="2442291D" w14:textId="647136DA" w:rsidR="00B21746" w:rsidRPr="004635FC" w:rsidRDefault="00B21746" w:rsidP="00656CA1">
      <w:pPr>
        <w:keepNext/>
        <w:keepLines/>
        <w:spacing w:after="0" w:line="240" w:lineRule="auto"/>
        <w:jc w:val="both"/>
        <w:rPr>
          <w:rFonts w:ascii="Open Sans" w:hAnsi="Open Sans" w:cs="Open Sans"/>
          <w:sz w:val="20"/>
          <w:szCs w:val="20"/>
        </w:rPr>
      </w:pPr>
    </w:p>
    <w:p w14:paraId="64BE5264" w14:textId="2DF24F4C" w:rsidR="00B21746" w:rsidRPr="004635FC" w:rsidRDefault="00B21746" w:rsidP="00656CA1">
      <w:pPr>
        <w:keepNext/>
        <w:keepLines/>
        <w:spacing w:after="0" w:line="240" w:lineRule="auto"/>
        <w:jc w:val="both"/>
        <w:rPr>
          <w:rFonts w:ascii="Open Sans" w:hAnsi="Open Sans" w:cs="Open Sans"/>
          <w:b/>
          <w:bCs/>
          <w:sz w:val="20"/>
          <w:szCs w:val="20"/>
        </w:rPr>
      </w:pPr>
      <w:r w:rsidRPr="004635FC">
        <w:rPr>
          <w:rFonts w:ascii="Open Sans" w:hAnsi="Open Sans" w:cs="Open Sans"/>
          <w:b/>
          <w:bCs/>
          <w:sz w:val="20"/>
          <w:szCs w:val="20"/>
        </w:rPr>
        <w:t xml:space="preserve">Cena na enoto mere za istovrstno postavko (materiala ali del) mora biti enaka v vseh zavihkih </w:t>
      </w:r>
      <w:r w:rsidR="00F37A2B">
        <w:rPr>
          <w:rFonts w:ascii="Open Sans" w:hAnsi="Open Sans" w:cs="Open Sans"/>
          <w:b/>
          <w:bCs/>
          <w:sz w:val="20"/>
          <w:szCs w:val="20"/>
        </w:rPr>
        <w:t xml:space="preserve">obrazca </w:t>
      </w:r>
      <w:r w:rsidRPr="004635FC">
        <w:rPr>
          <w:rFonts w:ascii="Open Sans" w:hAnsi="Open Sans" w:cs="Open Sans"/>
          <w:b/>
          <w:bCs/>
          <w:sz w:val="20"/>
          <w:szCs w:val="20"/>
        </w:rPr>
        <w:t>ponudbenega predračuna za posamezni sklop.</w:t>
      </w:r>
    </w:p>
    <w:p w14:paraId="0B6D05EE" w14:textId="77777777" w:rsidR="0043420D" w:rsidRPr="004635FC" w:rsidRDefault="0043420D" w:rsidP="00656CA1">
      <w:pPr>
        <w:keepNext/>
        <w:keepLines/>
        <w:spacing w:after="0" w:line="240" w:lineRule="auto"/>
        <w:jc w:val="both"/>
        <w:rPr>
          <w:rFonts w:ascii="Open Sans" w:hAnsi="Open Sans" w:cs="Open Sans"/>
          <w:sz w:val="20"/>
          <w:szCs w:val="20"/>
        </w:rPr>
      </w:pPr>
    </w:p>
    <w:p w14:paraId="405E2A0E" w14:textId="4B300D67" w:rsidR="0043420D" w:rsidRPr="004635FC" w:rsidRDefault="0043420D" w:rsidP="00656CA1">
      <w:pPr>
        <w:keepNext/>
        <w:keepLines/>
        <w:spacing w:after="0" w:line="240" w:lineRule="auto"/>
        <w:jc w:val="both"/>
        <w:rPr>
          <w:rFonts w:ascii="Open Sans" w:hAnsi="Open Sans" w:cs="Open Sans"/>
          <w:sz w:val="20"/>
          <w:szCs w:val="20"/>
        </w:rPr>
      </w:pPr>
      <w:r w:rsidRPr="004635FC">
        <w:rPr>
          <w:rFonts w:ascii="Open Sans" w:hAnsi="Open Sans" w:cs="Open Sans"/>
          <w:sz w:val="20"/>
          <w:szCs w:val="20"/>
        </w:rPr>
        <w:t>Ponudbena cena, navedena v posamezni postavki ponudbenega predračuna za posamezen sklop, mora biti za ves čas veljavnosti pogodbe nespremenjena, razen v primeru znižanja cen. Izvajalec bo naročnika sproti obveščal o znižanjih cen. V primeru znižanja cen na trgu za istovrstno storitev</w:t>
      </w:r>
      <w:r w:rsidR="00C467A2">
        <w:rPr>
          <w:rFonts w:ascii="Open Sans" w:hAnsi="Open Sans" w:cs="Open Sans"/>
          <w:sz w:val="20"/>
          <w:szCs w:val="20"/>
        </w:rPr>
        <w:t xml:space="preserve"> </w:t>
      </w:r>
      <w:r w:rsidRPr="004635FC">
        <w:rPr>
          <w:rFonts w:ascii="Open Sans" w:hAnsi="Open Sans" w:cs="Open Sans"/>
          <w:sz w:val="20"/>
          <w:szCs w:val="20"/>
        </w:rPr>
        <w:t>lahko naročnik zahteva znižanje cen izvajalca.</w:t>
      </w:r>
    </w:p>
    <w:p w14:paraId="142C821C" w14:textId="77777777" w:rsidR="00B21746" w:rsidRPr="004635FC" w:rsidRDefault="00B21746" w:rsidP="00656CA1">
      <w:pPr>
        <w:keepNext/>
        <w:keepLines/>
        <w:spacing w:after="0" w:line="240" w:lineRule="auto"/>
        <w:jc w:val="both"/>
        <w:rPr>
          <w:rFonts w:ascii="Open Sans" w:hAnsi="Open Sans" w:cs="Open Sans"/>
          <w:sz w:val="20"/>
          <w:szCs w:val="20"/>
        </w:rPr>
      </w:pPr>
    </w:p>
    <w:p w14:paraId="0A8818AF" w14:textId="36AA23D5" w:rsidR="00B21746" w:rsidRPr="004635FC" w:rsidRDefault="00B21746" w:rsidP="00656CA1">
      <w:pPr>
        <w:keepNext/>
        <w:keepLines/>
        <w:spacing w:after="0" w:line="240" w:lineRule="auto"/>
        <w:jc w:val="both"/>
        <w:rPr>
          <w:rFonts w:ascii="Open Sans" w:hAnsi="Open Sans" w:cs="Open Sans"/>
          <w:sz w:val="20"/>
          <w:szCs w:val="20"/>
        </w:rPr>
      </w:pPr>
      <w:r w:rsidRPr="004635FC">
        <w:rPr>
          <w:rFonts w:ascii="Open Sans" w:hAnsi="Open Sans" w:cs="Open Sans"/>
          <w:sz w:val="20"/>
          <w:szCs w:val="20"/>
        </w:rPr>
        <w:lastRenderedPageBreak/>
        <w:t xml:space="preserve">Ponudnik mora pri pripravi ponudbe in določanju cene na enoto mere upoštevati vse materialne in nematerialne stroške, ki bodo potrebni za izvedbo predmetnega javnega naročila, vključno s </w:t>
      </w:r>
      <w:r w:rsidR="004A314D" w:rsidRPr="004A314D">
        <w:rPr>
          <w:rFonts w:ascii="Open Sans" w:hAnsi="Open Sans" w:cs="Open Sans"/>
          <w:sz w:val="20"/>
          <w:szCs w:val="20"/>
        </w:rPr>
        <w:t>stroški dela, stroški prevoza, stroški pripravljalnih del, organizacije delovišča, vgradnje, stroški za varnost pri delu, stroški zavarovanja materiala, opreme, pripomočkov in delovne sile, stroški izdelave ponudbene dokumentacije, popusti, dajatvami ter carinskimi obveznostmi kot tudi stroški ukrepov varstva pri delu na gradbišču ter kompletne organizacije gradbišča, vključno z postavitvijo primernih zaščitnih ograj, ter stroški za vsa ostala dela in naloge</w:t>
      </w:r>
      <w:r w:rsidRPr="004635FC">
        <w:rPr>
          <w:rFonts w:ascii="Open Sans" w:hAnsi="Open Sans" w:cs="Open Sans"/>
          <w:sz w:val="20"/>
          <w:szCs w:val="20"/>
        </w:rPr>
        <w:t>, ki so v vzorcu pogodbe opredeljena kot obveznosti izvajalca.</w:t>
      </w:r>
    </w:p>
    <w:p w14:paraId="6DF0F147" w14:textId="77777777" w:rsidR="0026534A" w:rsidRPr="004635FC" w:rsidRDefault="0026534A" w:rsidP="00656CA1">
      <w:pPr>
        <w:keepNext/>
        <w:keepLines/>
        <w:spacing w:after="0" w:line="240" w:lineRule="auto"/>
        <w:jc w:val="both"/>
        <w:rPr>
          <w:rFonts w:ascii="Open Sans" w:hAnsi="Open Sans" w:cs="Open Sans"/>
          <w:sz w:val="20"/>
          <w:szCs w:val="20"/>
        </w:rPr>
      </w:pPr>
    </w:p>
    <w:p w14:paraId="065189B6" w14:textId="6A787186" w:rsidR="00802834" w:rsidRPr="004635FC" w:rsidRDefault="00802834" w:rsidP="00656CA1">
      <w:pPr>
        <w:keepNext/>
        <w:keepLines/>
        <w:spacing w:after="0" w:line="240" w:lineRule="auto"/>
        <w:jc w:val="both"/>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t xml:space="preserve">Ponudniki priloge »Povzetek predračuna« in celotnega </w:t>
      </w:r>
      <w:r w:rsidR="00F37A2B" w:rsidRPr="004635FC">
        <w:rPr>
          <w:rFonts w:ascii="Open Sans" w:eastAsia="Times New Roman" w:hAnsi="Open Sans" w:cs="Open Sans"/>
          <w:b/>
          <w:bCs/>
          <w:sz w:val="20"/>
          <w:szCs w:val="20"/>
          <w:lang w:eastAsia="sl-SI"/>
        </w:rPr>
        <w:t>p</w:t>
      </w:r>
      <w:r w:rsidR="00F37A2B" w:rsidRPr="004635FC">
        <w:rPr>
          <w:rFonts w:ascii="Open Sans" w:hAnsi="Open Sans" w:cs="Open Sans"/>
          <w:b/>
          <w:bCs/>
          <w:sz w:val="20"/>
          <w:szCs w:val="20"/>
        </w:rPr>
        <w:t>opisa materiala in del s predračunom</w:t>
      </w:r>
      <w:r w:rsidR="00F37A2B" w:rsidRPr="00D411B4">
        <w:rPr>
          <w:rFonts w:ascii="Open Sans" w:hAnsi="Open Sans" w:cs="Open Sans"/>
          <w:sz w:val="20"/>
          <w:szCs w:val="20"/>
        </w:rPr>
        <w:t xml:space="preserve"> </w:t>
      </w:r>
      <w:r w:rsidRPr="004635FC">
        <w:rPr>
          <w:rFonts w:ascii="Open Sans" w:eastAsia="Times New Roman" w:hAnsi="Open Sans" w:cs="Open Sans"/>
          <w:b/>
          <w:sz w:val="20"/>
          <w:szCs w:val="20"/>
          <w:lang w:eastAsia="sl-SI"/>
        </w:rPr>
        <w:t>ne smejo kakorkoli spreminjati, dodajati vrstice, stolpce ali celice ter v excel formatu spreminjati formule, ki jih je nastavil naročnik ali kakorkoli drugače dopolnjevati.</w:t>
      </w:r>
      <w:r w:rsidR="007A4988" w:rsidRPr="00C27356">
        <w:rPr>
          <w:rFonts w:ascii="Open Sans" w:hAnsi="Open Sans" w:cs="Open Sans"/>
          <w:sz w:val="20"/>
          <w:szCs w:val="20"/>
        </w:rPr>
        <w:t xml:space="preserve"> </w:t>
      </w:r>
      <w:r w:rsidR="007A4988" w:rsidRPr="004635FC">
        <w:rPr>
          <w:rFonts w:ascii="Open Sans" w:hAnsi="Open Sans" w:cs="Open Sans"/>
          <w:sz w:val="20"/>
          <w:szCs w:val="20"/>
          <w:u w:val="single"/>
        </w:rPr>
        <w:t>V primeru kakršnegakoli spreminjanja elementov obeh prilog bo naročnik ponudbo izločil iz nadaljnjega ocenjevanja.</w:t>
      </w:r>
    </w:p>
    <w:p w14:paraId="011CCF62" w14:textId="77777777" w:rsidR="005E7011" w:rsidRPr="004635FC" w:rsidRDefault="005E7011" w:rsidP="00656CA1">
      <w:pPr>
        <w:keepNext/>
        <w:keepLines/>
        <w:spacing w:after="0" w:line="240" w:lineRule="auto"/>
        <w:jc w:val="both"/>
        <w:rPr>
          <w:rFonts w:ascii="Open Sans" w:eastAsia="Times New Roman" w:hAnsi="Open Sans" w:cs="Open Sans"/>
          <w:sz w:val="20"/>
          <w:szCs w:val="20"/>
          <w:lang w:eastAsia="sl-SI"/>
        </w:rPr>
      </w:pPr>
    </w:p>
    <w:p w14:paraId="494C81EC" w14:textId="1341005E" w:rsidR="00F8031F" w:rsidRPr="004635FC" w:rsidRDefault="00F8031F" w:rsidP="00656CA1">
      <w:pPr>
        <w:pStyle w:val="Odstavekseznama"/>
        <w:keepNext/>
        <w:keepLines/>
        <w:numPr>
          <w:ilvl w:val="1"/>
          <w:numId w:val="2"/>
        </w:numPr>
        <w:jc w:val="both"/>
        <w:rPr>
          <w:rFonts w:ascii="Open Sans" w:hAnsi="Open Sans" w:cs="Open Sans"/>
          <w:b/>
        </w:rPr>
      </w:pPr>
      <w:r w:rsidRPr="004635FC">
        <w:rPr>
          <w:rFonts w:ascii="Open Sans" w:hAnsi="Open Sans" w:cs="Open Sans"/>
          <w:b/>
        </w:rPr>
        <w:t>Veljavnost ponudbe</w:t>
      </w:r>
    </w:p>
    <w:p w14:paraId="172111BB" w14:textId="77777777" w:rsidR="00F8031F" w:rsidRPr="004635FC" w:rsidRDefault="00F8031F" w:rsidP="00656CA1">
      <w:pPr>
        <w:keepNext/>
        <w:keepLines/>
        <w:spacing w:after="0" w:line="240" w:lineRule="auto"/>
        <w:jc w:val="both"/>
        <w:rPr>
          <w:rFonts w:ascii="Open Sans" w:eastAsia="Times New Roman" w:hAnsi="Open Sans" w:cs="Open Sans"/>
          <w:sz w:val="20"/>
          <w:szCs w:val="20"/>
          <w:lang w:eastAsia="sl-SI"/>
        </w:rPr>
      </w:pPr>
    </w:p>
    <w:p w14:paraId="1DF45063" w14:textId="2249F4D8" w:rsidR="00DD345B" w:rsidRPr="004635FC" w:rsidRDefault="00DD345B" w:rsidP="00656CA1">
      <w:pPr>
        <w:keepNext/>
        <w:keepLines/>
        <w:tabs>
          <w:tab w:val="left" w:pos="1920"/>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Ponudba za posamezen sklop mora biti zavezujoča in veljavna še najmanj štiri (4) mesece od datuma</w:t>
      </w:r>
      <w:r w:rsidR="00C467A2">
        <w:rPr>
          <w:rFonts w:ascii="Open Sans" w:eastAsia="Times New Roman" w:hAnsi="Open Sans" w:cs="Open Sans"/>
          <w:sz w:val="20"/>
          <w:szCs w:val="20"/>
          <w:lang w:eastAsia="sl-SI"/>
        </w:rPr>
        <w:t>,</w:t>
      </w:r>
      <w:r w:rsidRPr="004635FC">
        <w:rPr>
          <w:rFonts w:ascii="Open Sans" w:eastAsia="Times New Roman" w:hAnsi="Open Sans" w:cs="Open Sans"/>
          <w:sz w:val="20"/>
          <w:szCs w:val="20"/>
          <w:lang w:eastAsia="sl-SI"/>
        </w:rPr>
        <w:t xml:space="preserve"> določenega za oddajo ponudb</w:t>
      </w:r>
      <w:r w:rsidR="00C467A2">
        <w:rPr>
          <w:rFonts w:ascii="Open Sans" w:eastAsia="Times New Roman" w:hAnsi="Open Sans" w:cs="Open Sans"/>
          <w:sz w:val="20"/>
          <w:szCs w:val="20"/>
          <w:lang w:eastAsia="sl-SI"/>
        </w:rPr>
        <w:t>,</w:t>
      </w:r>
      <w:r w:rsidRPr="004635FC">
        <w:rPr>
          <w:rFonts w:ascii="Open Sans" w:eastAsia="Times New Roman" w:hAnsi="Open Sans" w:cs="Open Sans"/>
          <w:sz w:val="20"/>
          <w:szCs w:val="20"/>
          <w:lang w:eastAsia="sl-SI"/>
        </w:rPr>
        <w:t xml:space="preserve"> oziroma do predložitve ustreznega finančnega zavarovanja za zavarovanje dobre izvedbe pogodbenih obveznosti.</w:t>
      </w:r>
    </w:p>
    <w:p w14:paraId="46EF4FA9" w14:textId="77777777" w:rsidR="00302D6E" w:rsidRPr="004635FC" w:rsidRDefault="00302D6E" w:rsidP="00656CA1">
      <w:pPr>
        <w:keepNext/>
        <w:keepLines/>
        <w:spacing w:after="0" w:line="240" w:lineRule="auto"/>
        <w:jc w:val="both"/>
        <w:rPr>
          <w:rFonts w:ascii="Open Sans" w:eastAsia="Times New Roman" w:hAnsi="Open Sans" w:cs="Open Sans"/>
          <w:sz w:val="20"/>
          <w:szCs w:val="20"/>
          <w:lang w:eastAsia="sl-SI"/>
        </w:rPr>
      </w:pPr>
    </w:p>
    <w:p w14:paraId="65CFDC09" w14:textId="77777777" w:rsidR="00E31024" w:rsidRPr="004635FC" w:rsidRDefault="00E31024" w:rsidP="00656CA1">
      <w:pPr>
        <w:pStyle w:val="Odstavekseznama"/>
        <w:keepNext/>
        <w:keepLines/>
        <w:numPr>
          <w:ilvl w:val="1"/>
          <w:numId w:val="2"/>
        </w:numPr>
        <w:jc w:val="both"/>
        <w:rPr>
          <w:rFonts w:ascii="Open Sans" w:hAnsi="Open Sans" w:cs="Open Sans"/>
          <w:b/>
        </w:rPr>
      </w:pPr>
      <w:r w:rsidRPr="004635FC">
        <w:rPr>
          <w:rFonts w:ascii="Open Sans" w:hAnsi="Open Sans" w:cs="Open Sans"/>
          <w:b/>
        </w:rPr>
        <w:t>Način obračunavanja in plačilni pogoji</w:t>
      </w:r>
    </w:p>
    <w:p w14:paraId="723936B5" w14:textId="77777777" w:rsidR="00E9208A" w:rsidRPr="004635FC" w:rsidRDefault="00E9208A" w:rsidP="00656CA1">
      <w:pPr>
        <w:keepNext/>
        <w:keepLines/>
        <w:tabs>
          <w:tab w:val="left" w:pos="1418"/>
          <w:tab w:val="left" w:pos="1702"/>
        </w:tabs>
        <w:spacing w:after="0" w:line="240" w:lineRule="auto"/>
        <w:jc w:val="both"/>
        <w:rPr>
          <w:rFonts w:ascii="Open Sans" w:hAnsi="Open Sans" w:cs="Open Sans"/>
          <w:sz w:val="20"/>
          <w:szCs w:val="20"/>
        </w:rPr>
      </w:pPr>
    </w:p>
    <w:p w14:paraId="17F4BE1C" w14:textId="70BEA6F4" w:rsidR="000D725A" w:rsidRPr="004635FC" w:rsidRDefault="00C467A2" w:rsidP="00656CA1">
      <w:pPr>
        <w:keepNext/>
        <w:keepLines/>
        <w:spacing w:after="0" w:line="240" w:lineRule="auto"/>
        <w:jc w:val="both"/>
        <w:rPr>
          <w:rFonts w:ascii="Open Sans" w:eastAsia="Times New Roman" w:hAnsi="Open Sans" w:cs="Open Sans"/>
          <w:sz w:val="20"/>
          <w:szCs w:val="20"/>
          <w:lang w:eastAsia="sl-SI"/>
        </w:rPr>
      </w:pPr>
      <w:r>
        <w:rPr>
          <w:rFonts w:ascii="Open Sans" w:eastAsia="Times New Roman" w:hAnsi="Open Sans" w:cs="Open Sans"/>
          <w:sz w:val="20"/>
          <w:szCs w:val="20"/>
          <w:lang w:eastAsia="sl-SI"/>
        </w:rPr>
        <w:t>Način obračunavanja opravljenih del ter p</w:t>
      </w:r>
      <w:r w:rsidR="000D725A" w:rsidRPr="004635FC">
        <w:rPr>
          <w:rFonts w:ascii="Open Sans" w:eastAsia="Times New Roman" w:hAnsi="Open Sans" w:cs="Open Sans"/>
          <w:sz w:val="20"/>
          <w:szCs w:val="20"/>
          <w:lang w:eastAsia="sl-SI"/>
        </w:rPr>
        <w:t>lačilni pogoji so natančno določeni v</w:t>
      </w:r>
      <w:r w:rsidR="00FB21C8" w:rsidRPr="004635FC">
        <w:rPr>
          <w:rFonts w:ascii="Open Sans" w:eastAsia="Times New Roman" w:hAnsi="Open Sans" w:cs="Open Sans"/>
          <w:sz w:val="20"/>
          <w:szCs w:val="20"/>
          <w:lang w:eastAsia="sl-SI"/>
        </w:rPr>
        <w:t xml:space="preserve"> </w:t>
      </w:r>
      <w:r w:rsidR="00776F63" w:rsidRPr="004635FC">
        <w:rPr>
          <w:rFonts w:ascii="Open Sans" w:eastAsia="Times New Roman" w:hAnsi="Open Sans" w:cs="Open Sans"/>
          <w:sz w:val="20"/>
          <w:szCs w:val="20"/>
          <w:lang w:eastAsia="sl-SI"/>
        </w:rPr>
        <w:t xml:space="preserve">vzorcu </w:t>
      </w:r>
      <w:r w:rsidR="000D725A" w:rsidRPr="004635FC">
        <w:rPr>
          <w:rFonts w:ascii="Open Sans" w:eastAsia="Times New Roman" w:hAnsi="Open Sans" w:cs="Open Sans"/>
          <w:sz w:val="20"/>
          <w:szCs w:val="20"/>
          <w:lang w:eastAsia="sl-SI"/>
        </w:rPr>
        <w:t>pogodbe.</w:t>
      </w:r>
    </w:p>
    <w:p w14:paraId="232DF17E" w14:textId="77777777" w:rsidR="00936D5B" w:rsidRPr="004635FC" w:rsidRDefault="00936D5B" w:rsidP="00656CA1">
      <w:pPr>
        <w:keepNext/>
        <w:keepLines/>
        <w:spacing w:after="0" w:line="240" w:lineRule="auto"/>
        <w:jc w:val="both"/>
        <w:rPr>
          <w:rFonts w:ascii="Open Sans" w:eastAsia="Times New Roman" w:hAnsi="Open Sans" w:cs="Open Sans"/>
          <w:kern w:val="16"/>
          <w:sz w:val="20"/>
          <w:szCs w:val="20"/>
          <w:lang w:eastAsia="sl-SI"/>
        </w:rPr>
      </w:pPr>
    </w:p>
    <w:p w14:paraId="349646E4" w14:textId="485A5702" w:rsidR="00C16F34" w:rsidRPr="004F0A47" w:rsidRDefault="00C16F34" w:rsidP="00656CA1">
      <w:pPr>
        <w:pStyle w:val="Odstavekseznama"/>
        <w:keepNext/>
        <w:keepLines/>
        <w:numPr>
          <w:ilvl w:val="1"/>
          <w:numId w:val="2"/>
        </w:numPr>
        <w:jc w:val="both"/>
        <w:rPr>
          <w:rFonts w:ascii="Open Sans" w:hAnsi="Open Sans" w:cs="Open Sans"/>
          <w:b/>
        </w:rPr>
      </w:pPr>
      <w:r w:rsidRPr="004F0A47">
        <w:rPr>
          <w:rFonts w:ascii="Open Sans" w:hAnsi="Open Sans" w:cs="Open Sans"/>
          <w:b/>
        </w:rPr>
        <w:t>Tehnična specifikacija</w:t>
      </w:r>
      <w:r w:rsidR="00E0124B" w:rsidRPr="004F0A47">
        <w:rPr>
          <w:rFonts w:ascii="Open Sans" w:hAnsi="Open Sans" w:cs="Open Sans"/>
          <w:b/>
        </w:rPr>
        <w:t xml:space="preserve"> in rok izvedbe</w:t>
      </w:r>
    </w:p>
    <w:p w14:paraId="042A63AF" w14:textId="77777777" w:rsidR="00CE4E3E" w:rsidRPr="004635FC" w:rsidRDefault="00CE4E3E" w:rsidP="00656CA1">
      <w:pPr>
        <w:keepNext/>
        <w:keepLines/>
        <w:spacing w:after="0" w:line="240" w:lineRule="auto"/>
        <w:jc w:val="both"/>
        <w:rPr>
          <w:rFonts w:ascii="Open Sans" w:eastAsia="Times New Roman" w:hAnsi="Open Sans" w:cs="Open Sans"/>
          <w:sz w:val="20"/>
          <w:szCs w:val="20"/>
          <w:lang w:eastAsia="sl-SI"/>
        </w:rPr>
      </w:pPr>
    </w:p>
    <w:p w14:paraId="693EF5A8" w14:textId="77777777" w:rsidR="00C84B0A" w:rsidRPr="004635FC" w:rsidRDefault="00C84B0A" w:rsidP="00656CA1">
      <w:pPr>
        <w:keepNext/>
        <w:keepLine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Ponudnik mora pri pripravi ponudbe v celoti upoštevati tehnično specifikacijo naročnika. V kolikor predmet ponudbe ne bo izpolnjeval vseh opisov, zahtev, pogojev, navedb in kvalitete, navedene v razpisni dokumentaciji, bo naročnik tako ponudbo izločil iz nadaljnjega ocenjevanja.</w:t>
      </w:r>
    </w:p>
    <w:p w14:paraId="0AB75AC9" w14:textId="4CC8C323" w:rsidR="00E0124B" w:rsidRPr="004635FC" w:rsidRDefault="00E0124B" w:rsidP="00656CA1">
      <w:pPr>
        <w:keepNext/>
        <w:keepLines/>
        <w:widowControl w:val="0"/>
        <w:spacing w:after="0" w:line="240" w:lineRule="auto"/>
        <w:jc w:val="both"/>
        <w:rPr>
          <w:rFonts w:ascii="Open Sans" w:hAnsi="Open Sans" w:cs="Open Sans"/>
          <w:kern w:val="16"/>
          <w:sz w:val="20"/>
          <w:szCs w:val="20"/>
        </w:rPr>
      </w:pPr>
    </w:p>
    <w:p w14:paraId="5FD9F6EB" w14:textId="77777777" w:rsidR="00E0124B" w:rsidRPr="004635FC" w:rsidRDefault="00E0124B" w:rsidP="00656CA1">
      <w:pPr>
        <w:keepNext/>
        <w:keepLines/>
        <w:widowControl w:val="0"/>
        <w:spacing w:after="0" w:line="240" w:lineRule="auto"/>
        <w:jc w:val="both"/>
        <w:rPr>
          <w:rFonts w:ascii="Open Sans" w:hAnsi="Open Sans" w:cs="Open Sans"/>
          <w:kern w:val="16"/>
          <w:sz w:val="20"/>
          <w:szCs w:val="20"/>
        </w:rPr>
      </w:pPr>
      <w:r w:rsidRPr="004F2AC6">
        <w:rPr>
          <w:rFonts w:ascii="Open Sans" w:hAnsi="Open Sans" w:cs="Open Sans"/>
          <w:kern w:val="16"/>
          <w:sz w:val="20"/>
          <w:szCs w:val="20"/>
        </w:rPr>
        <w:t>Opis razpisanih del in rokov izvedbe je podan po posameznih razpisanih sklopih:</w:t>
      </w:r>
    </w:p>
    <w:p w14:paraId="4CF306A2" w14:textId="47E28FA7" w:rsidR="00E0124B" w:rsidRPr="004635FC" w:rsidRDefault="00E0124B" w:rsidP="00656CA1">
      <w:pPr>
        <w:keepNext/>
        <w:keepLines/>
        <w:widowControl w:val="0"/>
        <w:spacing w:after="0" w:line="240" w:lineRule="auto"/>
        <w:jc w:val="both"/>
        <w:rPr>
          <w:rFonts w:ascii="Open Sans" w:hAnsi="Open Sans" w:cs="Open Sans"/>
          <w:kern w:val="16"/>
          <w:sz w:val="20"/>
          <w:szCs w:val="20"/>
        </w:rPr>
      </w:pPr>
    </w:p>
    <w:p w14:paraId="046AE6B6" w14:textId="073B61F6" w:rsidR="00566E6C" w:rsidRPr="00566E6C" w:rsidRDefault="00566E6C" w:rsidP="00566E6C">
      <w:pPr>
        <w:keepNext/>
        <w:keepLines/>
        <w:spacing w:after="0" w:line="240" w:lineRule="auto"/>
        <w:jc w:val="both"/>
        <w:rPr>
          <w:rFonts w:ascii="Open Sans" w:eastAsia="Times New Roman" w:hAnsi="Open Sans" w:cs="Open Sans"/>
          <w:b/>
          <w:bCs/>
          <w:sz w:val="20"/>
          <w:szCs w:val="20"/>
          <w:u w:val="single"/>
          <w:lang w:eastAsia="sl-SI"/>
        </w:rPr>
      </w:pPr>
      <w:r w:rsidRPr="00566E6C">
        <w:rPr>
          <w:rFonts w:ascii="Open Sans" w:eastAsia="Times New Roman" w:hAnsi="Open Sans" w:cs="Open Sans"/>
          <w:b/>
          <w:bCs/>
          <w:sz w:val="20"/>
          <w:szCs w:val="20"/>
          <w:u w:val="single"/>
          <w:lang w:eastAsia="sl-SI"/>
        </w:rPr>
        <w:t xml:space="preserve">1. sklop: </w:t>
      </w:r>
      <w:r w:rsidR="00D60A5C">
        <w:rPr>
          <w:rFonts w:ascii="Open Sans" w:eastAsia="Times New Roman" w:hAnsi="Open Sans" w:cs="Open Sans"/>
          <w:b/>
          <w:bCs/>
          <w:sz w:val="20"/>
          <w:szCs w:val="20"/>
          <w:u w:val="single"/>
          <w:lang w:eastAsia="sl-SI"/>
        </w:rPr>
        <w:t>Toplotna postaja Zaloška 98</w:t>
      </w:r>
      <w:r w:rsidRPr="00566E6C">
        <w:rPr>
          <w:rFonts w:ascii="Open Sans" w:eastAsia="Times New Roman" w:hAnsi="Open Sans" w:cs="Open Sans"/>
          <w:b/>
          <w:bCs/>
          <w:sz w:val="20"/>
          <w:szCs w:val="20"/>
          <w:u w:val="single"/>
          <w:lang w:eastAsia="sl-SI"/>
        </w:rPr>
        <w:t>:</w:t>
      </w:r>
    </w:p>
    <w:p w14:paraId="0BF08956" w14:textId="257B3D19" w:rsidR="00566E6C" w:rsidRDefault="00566E6C" w:rsidP="00566E6C">
      <w:pPr>
        <w:keepNext/>
        <w:keepLines/>
        <w:spacing w:after="0" w:line="240" w:lineRule="auto"/>
        <w:jc w:val="both"/>
        <w:rPr>
          <w:rFonts w:ascii="Open Sans" w:eastAsia="Times New Roman" w:hAnsi="Open Sans" w:cs="Open Sans"/>
          <w:sz w:val="20"/>
          <w:szCs w:val="20"/>
          <w:lang w:eastAsia="sl-SI"/>
        </w:rPr>
      </w:pPr>
    </w:p>
    <w:p w14:paraId="03E3B929" w14:textId="28676F8A" w:rsidR="00566E6C" w:rsidRDefault="004F0A47" w:rsidP="00566E6C">
      <w:pPr>
        <w:keepNext/>
        <w:keepLines/>
        <w:spacing w:after="0" w:line="240" w:lineRule="auto"/>
        <w:jc w:val="both"/>
        <w:rPr>
          <w:rFonts w:ascii="Open Sans" w:eastAsia="Times New Roman" w:hAnsi="Open Sans" w:cs="Open Sans"/>
          <w:sz w:val="20"/>
          <w:szCs w:val="20"/>
          <w:lang w:eastAsia="sl-SI"/>
        </w:rPr>
      </w:pPr>
      <w:r>
        <w:rPr>
          <w:rFonts w:ascii="Open Sans" w:eastAsia="Times New Roman" w:hAnsi="Open Sans" w:cs="Open Sans"/>
          <w:sz w:val="20"/>
          <w:szCs w:val="20"/>
          <w:lang w:eastAsia="sl-SI"/>
        </w:rPr>
        <w:t xml:space="preserve">Predmet 1. sklopa je </w:t>
      </w:r>
      <w:r w:rsidRPr="00C638E8">
        <w:rPr>
          <w:rFonts w:ascii="Open Sans" w:eastAsia="Times New Roman" w:hAnsi="Open Sans" w:cs="Open Sans"/>
          <w:sz w:val="20"/>
          <w:szCs w:val="20"/>
          <w:lang w:eastAsia="sl-SI"/>
        </w:rPr>
        <w:t>obnov</w:t>
      </w:r>
      <w:r>
        <w:rPr>
          <w:rFonts w:ascii="Open Sans" w:eastAsia="Times New Roman" w:hAnsi="Open Sans" w:cs="Open Sans"/>
          <w:sz w:val="20"/>
          <w:szCs w:val="20"/>
          <w:lang w:eastAsia="sl-SI"/>
        </w:rPr>
        <w:t>a</w:t>
      </w:r>
      <w:r w:rsidRPr="00C638E8">
        <w:rPr>
          <w:rFonts w:ascii="Open Sans" w:eastAsia="Times New Roman" w:hAnsi="Open Sans" w:cs="Open Sans"/>
          <w:sz w:val="20"/>
          <w:szCs w:val="20"/>
          <w:lang w:eastAsia="sl-SI"/>
        </w:rPr>
        <w:t xml:space="preserve"> toplotne postaje za ogrevanje objekta </w:t>
      </w:r>
      <w:r>
        <w:rPr>
          <w:rFonts w:ascii="Open Sans" w:eastAsia="Times New Roman" w:hAnsi="Open Sans" w:cs="Open Sans"/>
          <w:sz w:val="20"/>
          <w:szCs w:val="20"/>
          <w:lang w:eastAsia="sl-SI"/>
        </w:rPr>
        <w:t xml:space="preserve">na naslovu </w:t>
      </w:r>
      <w:r w:rsidRPr="00C638E8">
        <w:rPr>
          <w:rFonts w:ascii="Open Sans" w:eastAsia="Times New Roman" w:hAnsi="Open Sans" w:cs="Open Sans"/>
          <w:sz w:val="20"/>
          <w:szCs w:val="20"/>
          <w:lang w:eastAsia="sl-SI"/>
        </w:rPr>
        <w:t>Zaloška</w:t>
      </w:r>
      <w:r>
        <w:rPr>
          <w:rFonts w:ascii="Open Sans" w:eastAsia="Times New Roman" w:hAnsi="Open Sans" w:cs="Open Sans"/>
          <w:sz w:val="20"/>
          <w:szCs w:val="20"/>
          <w:lang w:eastAsia="sl-SI"/>
        </w:rPr>
        <w:t xml:space="preserve"> cesta</w:t>
      </w:r>
      <w:r w:rsidRPr="00C638E8">
        <w:rPr>
          <w:rFonts w:ascii="Open Sans" w:eastAsia="Times New Roman" w:hAnsi="Open Sans" w:cs="Open Sans"/>
          <w:sz w:val="20"/>
          <w:szCs w:val="20"/>
          <w:lang w:eastAsia="sl-SI"/>
        </w:rPr>
        <w:t xml:space="preserve"> 98</w:t>
      </w:r>
      <w:r>
        <w:rPr>
          <w:rFonts w:ascii="Open Sans" w:eastAsia="Times New Roman" w:hAnsi="Open Sans" w:cs="Open Sans"/>
          <w:sz w:val="20"/>
          <w:szCs w:val="20"/>
          <w:lang w:eastAsia="sl-SI"/>
        </w:rPr>
        <w:t xml:space="preserve"> v </w:t>
      </w:r>
      <w:r w:rsidRPr="00C638E8">
        <w:rPr>
          <w:rFonts w:ascii="Open Sans" w:eastAsia="Times New Roman" w:hAnsi="Open Sans" w:cs="Open Sans"/>
          <w:sz w:val="20"/>
          <w:szCs w:val="20"/>
          <w:lang w:eastAsia="sl-SI"/>
        </w:rPr>
        <w:t>Ljubljan</w:t>
      </w:r>
      <w:r>
        <w:rPr>
          <w:rFonts w:ascii="Open Sans" w:eastAsia="Times New Roman" w:hAnsi="Open Sans" w:cs="Open Sans"/>
          <w:sz w:val="20"/>
          <w:szCs w:val="20"/>
          <w:lang w:eastAsia="sl-SI"/>
        </w:rPr>
        <w:t>i.</w:t>
      </w:r>
    </w:p>
    <w:p w14:paraId="6C63F3C7" w14:textId="77777777" w:rsidR="004F0A47" w:rsidRDefault="004F0A47" w:rsidP="00566E6C">
      <w:pPr>
        <w:keepNext/>
        <w:keepLines/>
        <w:spacing w:after="0" w:line="240" w:lineRule="auto"/>
        <w:jc w:val="both"/>
        <w:rPr>
          <w:rFonts w:ascii="Open Sans" w:eastAsia="Times New Roman" w:hAnsi="Open Sans" w:cs="Open Sans"/>
          <w:sz w:val="20"/>
          <w:szCs w:val="20"/>
          <w:lang w:eastAsia="sl-SI"/>
        </w:rPr>
      </w:pPr>
    </w:p>
    <w:p w14:paraId="5A9107A6" w14:textId="77777777" w:rsidR="004F0A47" w:rsidRPr="00C638E8" w:rsidRDefault="004F0A47" w:rsidP="00C638E8">
      <w:pPr>
        <w:keepNext/>
        <w:keepLines/>
        <w:spacing w:after="0" w:line="240" w:lineRule="auto"/>
        <w:jc w:val="both"/>
        <w:rPr>
          <w:rFonts w:ascii="Open Sans" w:eastAsia="Times New Roman" w:hAnsi="Open Sans" w:cs="Open Sans"/>
          <w:i/>
          <w:iCs/>
          <w:sz w:val="20"/>
          <w:szCs w:val="20"/>
          <w:lang w:eastAsia="sl-SI"/>
        </w:rPr>
      </w:pPr>
      <w:r w:rsidRPr="00C638E8">
        <w:rPr>
          <w:rFonts w:ascii="Open Sans" w:eastAsia="Times New Roman" w:hAnsi="Open Sans" w:cs="Open Sans"/>
          <w:i/>
          <w:iCs/>
          <w:sz w:val="20"/>
          <w:szCs w:val="20"/>
          <w:lang w:eastAsia="sl-SI"/>
        </w:rPr>
        <w:t xml:space="preserve">Obstoječe stanje: </w:t>
      </w:r>
    </w:p>
    <w:p w14:paraId="6B385772" w14:textId="77777777" w:rsidR="004F0A47" w:rsidRDefault="004F0A47" w:rsidP="00566E6C">
      <w:pPr>
        <w:keepNext/>
        <w:keepLines/>
        <w:spacing w:after="0" w:line="240" w:lineRule="auto"/>
        <w:jc w:val="both"/>
        <w:rPr>
          <w:rFonts w:ascii="Open Sans" w:eastAsia="Times New Roman" w:hAnsi="Open Sans" w:cs="Open Sans"/>
          <w:sz w:val="20"/>
          <w:szCs w:val="20"/>
          <w:lang w:eastAsia="sl-SI"/>
        </w:rPr>
      </w:pPr>
    </w:p>
    <w:p w14:paraId="4630E8A5" w14:textId="7B420BA9" w:rsidR="004F0A47" w:rsidRPr="00C638E8" w:rsidRDefault="004F0A47" w:rsidP="00C638E8">
      <w:pPr>
        <w:keepNext/>
        <w:keepLines/>
        <w:spacing w:after="0" w:line="240" w:lineRule="auto"/>
        <w:jc w:val="both"/>
        <w:rPr>
          <w:rFonts w:ascii="Open Sans" w:eastAsia="Times New Roman" w:hAnsi="Open Sans" w:cs="Open Sans"/>
          <w:sz w:val="20"/>
          <w:szCs w:val="20"/>
          <w:lang w:eastAsia="sl-SI"/>
        </w:rPr>
      </w:pPr>
      <w:r w:rsidRPr="00C638E8">
        <w:rPr>
          <w:rFonts w:ascii="Open Sans" w:eastAsia="Times New Roman" w:hAnsi="Open Sans" w:cs="Open Sans"/>
          <w:sz w:val="20"/>
          <w:szCs w:val="20"/>
          <w:lang w:eastAsia="sl-SI"/>
        </w:rPr>
        <w:t xml:space="preserve">Trenutno se objekt </w:t>
      </w:r>
      <w:r>
        <w:rPr>
          <w:rFonts w:ascii="Open Sans" w:eastAsia="Times New Roman" w:hAnsi="Open Sans" w:cs="Open Sans"/>
          <w:sz w:val="20"/>
          <w:szCs w:val="20"/>
          <w:lang w:eastAsia="sl-SI"/>
        </w:rPr>
        <w:t xml:space="preserve">na naslovu </w:t>
      </w:r>
      <w:r w:rsidRPr="00FE48F0">
        <w:rPr>
          <w:rFonts w:ascii="Open Sans" w:eastAsia="Times New Roman" w:hAnsi="Open Sans" w:cs="Open Sans"/>
          <w:sz w:val="20"/>
          <w:szCs w:val="20"/>
          <w:lang w:eastAsia="sl-SI"/>
        </w:rPr>
        <w:t>Zaloška</w:t>
      </w:r>
      <w:r>
        <w:rPr>
          <w:rFonts w:ascii="Open Sans" w:eastAsia="Times New Roman" w:hAnsi="Open Sans" w:cs="Open Sans"/>
          <w:sz w:val="20"/>
          <w:szCs w:val="20"/>
          <w:lang w:eastAsia="sl-SI"/>
        </w:rPr>
        <w:t xml:space="preserve"> cesta</w:t>
      </w:r>
      <w:r w:rsidRPr="00FE48F0">
        <w:rPr>
          <w:rFonts w:ascii="Open Sans" w:eastAsia="Times New Roman" w:hAnsi="Open Sans" w:cs="Open Sans"/>
          <w:sz w:val="20"/>
          <w:szCs w:val="20"/>
          <w:lang w:eastAsia="sl-SI"/>
        </w:rPr>
        <w:t xml:space="preserve"> 98</w:t>
      </w:r>
      <w:r>
        <w:rPr>
          <w:rFonts w:ascii="Open Sans" w:eastAsia="Times New Roman" w:hAnsi="Open Sans" w:cs="Open Sans"/>
          <w:sz w:val="20"/>
          <w:szCs w:val="20"/>
          <w:lang w:eastAsia="sl-SI"/>
        </w:rPr>
        <w:t xml:space="preserve"> v </w:t>
      </w:r>
      <w:r w:rsidRPr="00FE48F0">
        <w:rPr>
          <w:rFonts w:ascii="Open Sans" w:eastAsia="Times New Roman" w:hAnsi="Open Sans" w:cs="Open Sans"/>
          <w:sz w:val="20"/>
          <w:szCs w:val="20"/>
          <w:lang w:eastAsia="sl-SI"/>
        </w:rPr>
        <w:t>Ljubljan</w:t>
      </w:r>
      <w:r>
        <w:rPr>
          <w:rFonts w:ascii="Open Sans" w:eastAsia="Times New Roman" w:hAnsi="Open Sans" w:cs="Open Sans"/>
          <w:sz w:val="20"/>
          <w:szCs w:val="20"/>
          <w:lang w:eastAsia="sl-SI"/>
        </w:rPr>
        <w:t>i</w:t>
      </w:r>
      <w:r w:rsidRPr="004F0A47">
        <w:rPr>
          <w:rFonts w:ascii="Open Sans" w:eastAsia="Times New Roman" w:hAnsi="Open Sans" w:cs="Open Sans"/>
          <w:sz w:val="20"/>
          <w:szCs w:val="20"/>
          <w:lang w:eastAsia="sl-SI"/>
        </w:rPr>
        <w:t xml:space="preserve"> </w:t>
      </w:r>
      <w:r w:rsidRPr="00C638E8">
        <w:rPr>
          <w:rFonts w:ascii="Open Sans" w:eastAsia="Times New Roman" w:hAnsi="Open Sans" w:cs="Open Sans"/>
          <w:sz w:val="20"/>
          <w:szCs w:val="20"/>
          <w:lang w:eastAsia="sl-SI"/>
        </w:rPr>
        <w:t xml:space="preserve">s toploto za ogrevanje in pripravo sanitarne tople vode </w:t>
      </w:r>
      <w:r>
        <w:rPr>
          <w:rFonts w:ascii="Open Sans" w:eastAsia="Times New Roman" w:hAnsi="Open Sans" w:cs="Open Sans"/>
          <w:sz w:val="20"/>
          <w:szCs w:val="20"/>
          <w:lang w:eastAsia="sl-SI"/>
        </w:rPr>
        <w:t xml:space="preserve">(STV) </w:t>
      </w:r>
      <w:r w:rsidRPr="00C638E8">
        <w:rPr>
          <w:rFonts w:ascii="Open Sans" w:eastAsia="Times New Roman" w:hAnsi="Open Sans" w:cs="Open Sans"/>
          <w:sz w:val="20"/>
          <w:szCs w:val="20"/>
          <w:lang w:eastAsia="sl-SI"/>
        </w:rPr>
        <w:t>oskrbuje preko direktne toplotne postaje. Hišni toplotni postaji za pripravo STV sta že obnovljeni, zato so se lastniki v tej fazi odločili za obnovo ogrevalnega dela toplotne postaje.</w:t>
      </w:r>
    </w:p>
    <w:p w14:paraId="1F03588E" w14:textId="77777777" w:rsidR="004F0A47" w:rsidRDefault="004F0A47" w:rsidP="00566E6C">
      <w:pPr>
        <w:keepNext/>
        <w:keepLines/>
        <w:spacing w:after="0" w:line="240" w:lineRule="auto"/>
        <w:jc w:val="both"/>
        <w:rPr>
          <w:rFonts w:ascii="Open Sans" w:eastAsia="Times New Roman" w:hAnsi="Open Sans" w:cs="Open Sans"/>
          <w:sz w:val="20"/>
          <w:szCs w:val="20"/>
          <w:lang w:eastAsia="sl-SI"/>
        </w:rPr>
      </w:pPr>
    </w:p>
    <w:p w14:paraId="10DF28B6" w14:textId="3138FB9B" w:rsidR="004F0A47" w:rsidRPr="00FE48F0" w:rsidRDefault="004F0A47" w:rsidP="004F0A47">
      <w:pPr>
        <w:keepNext/>
        <w:keepLines/>
        <w:spacing w:after="0" w:line="240" w:lineRule="auto"/>
        <w:jc w:val="both"/>
        <w:rPr>
          <w:rFonts w:ascii="Open Sans" w:eastAsia="Times New Roman" w:hAnsi="Open Sans" w:cs="Open Sans"/>
          <w:i/>
          <w:iCs/>
          <w:sz w:val="20"/>
          <w:szCs w:val="20"/>
          <w:lang w:eastAsia="sl-SI"/>
        </w:rPr>
      </w:pPr>
      <w:r>
        <w:rPr>
          <w:rFonts w:ascii="Open Sans" w:eastAsia="Times New Roman" w:hAnsi="Open Sans" w:cs="Open Sans"/>
          <w:i/>
          <w:iCs/>
          <w:sz w:val="20"/>
          <w:szCs w:val="20"/>
          <w:lang w:eastAsia="sl-SI"/>
        </w:rPr>
        <w:t>Toplotna postaja za ogrevanje</w:t>
      </w:r>
      <w:r w:rsidRPr="00FE48F0">
        <w:rPr>
          <w:rFonts w:ascii="Open Sans" w:eastAsia="Times New Roman" w:hAnsi="Open Sans" w:cs="Open Sans"/>
          <w:i/>
          <w:iCs/>
          <w:sz w:val="20"/>
          <w:szCs w:val="20"/>
          <w:lang w:eastAsia="sl-SI"/>
        </w:rPr>
        <w:t xml:space="preserve">: </w:t>
      </w:r>
    </w:p>
    <w:p w14:paraId="3387DAC7" w14:textId="77777777" w:rsidR="004F0A47" w:rsidRDefault="004F0A47" w:rsidP="00566E6C">
      <w:pPr>
        <w:keepNext/>
        <w:keepLines/>
        <w:spacing w:after="0" w:line="240" w:lineRule="auto"/>
        <w:jc w:val="both"/>
        <w:rPr>
          <w:rFonts w:ascii="Open Sans" w:eastAsia="Times New Roman" w:hAnsi="Open Sans" w:cs="Open Sans"/>
          <w:sz w:val="20"/>
          <w:szCs w:val="20"/>
          <w:lang w:eastAsia="sl-SI"/>
        </w:rPr>
      </w:pPr>
    </w:p>
    <w:p w14:paraId="64499657" w14:textId="77777777" w:rsidR="004F0A47" w:rsidRPr="00C638E8" w:rsidRDefault="004F0A47" w:rsidP="00C638E8">
      <w:pPr>
        <w:keepNext/>
        <w:keepLines/>
        <w:spacing w:after="0" w:line="240" w:lineRule="auto"/>
        <w:jc w:val="both"/>
        <w:rPr>
          <w:rFonts w:ascii="Open Sans" w:eastAsia="Times New Roman" w:hAnsi="Open Sans" w:cs="Open Sans"/>
          <w:sz w:val="20"/>
          <w:szCs w:val="20"/>
          <w:lang w:eastAsia="sl-SI"/>
        </w:rPr>
      </w:pPr>
      <w:r w:rsidRPr="00C638E8">
        <w:rPr>
          <w:rFonts w:ascii="Open Sans" w:eastAsia="Times New Roman" w:hAnsi="Open Sans" w:cs="Open Sans"/>
          <w:sz w:val="20"/>
          <w:szCs w:val="20"/>
          <w:lang w:eastAsia="sl-SI"/>
        </w:rPr>
        <w:t>Kompaktna toplotna postaja za ogrevanje je izdelana po določilih DIN 4747. Sestavljajo jo naslednji elementi:</w:t>
      </w:r>
    </w:p>
    <w:p w14:paraId="44290D41" w14:textId="77777777" w:rsidR="004F0A47" w:rsidRDefault="004F0A47" w:rsidP="00566E6C">
      <w:pPr>
        <w:keepNext/>
        <w:keepLines/>
        <w:spacing w:after="0" w:line="240" w:lineRule="auto"/>
        <w:jc w:val="both"/>
        <w:rPr>
          <w:rFonts w:ascii="Open Sans" w:eastAsia="Times New Roman" w:hAnsi="Open Sans" w:cs="Open Sans"/>
          <w:sz w:val="20"/>
          <w:szCs w:val="20"/>
          <w:lang w:eastAsia="sl-SI"/>
        </w:rPr>
      </w:pPr>
    </w:p>
    <w:p w14:paraId="6540A71C" w14:textId="3DFA7B6F" w:rsidR="004F0A47" w:rsidRPr="00C638E8" w:rsidRDefault="004F0A47" w:rsidP="00C638E8">
      <w:pPr>
        <w:keepNext/>
        <w:keepLines/>
        <w:spacing w:after="0" w:line="240" w:lineRule="auto"/>
        <w:jc w:val="both"/>
        <w:rPr>
          <w:rFonts w:ascii="Open Sans" w:eastAsia="Times New Roman" w:hAnsi="Open Sans" w:cs="Open Sans"/>
          <w:sz w:val="20"/>
          <w:szCs w:val="20"/>
          <w:lang w:eastAsia="sl-SI"/>
        </w:rPr>
      </w:pPr>
      <w:r w:rsidRPr="00C638E8">
        <w:rPr>
          <w:rFonts w:ascii="Open Sans" w:eastAsia="Times New Roman" w:hAnsi="Open Sans" w:cs="Open Sans"/>
          <w:sz w:val="20"/>
          <w:szCs w:val="20"/>
          <w:lang w:eastAsia="sl-SI"/>
        </w:rPr>
        <w:t>a) primarna stran (PN 16)</w:t>
      </w:r>
      <w:r>
        <w:rPr>
          <w:rFonts w:ascii="Open Sans" w:eastAsia="Times New Roman" w:hAnsi="Open Sans" w:cs="Open Sans"/>
          <w:sz w:val="20"/>
          <w:szCs w:val="20"/>
          <w:lang w:eastAsia="sl-SI"/>
        </w:rPr>
        <w:t>:</w:t>
      </w:r>
    </w:p>
    <w:p w14:paraId="7C57D0C8" w14:textId="7AA5CBFB" w:rsidR="004F0A47" w:rsidRPr="00C638E8" w:rsidRDefault="004F0A47" w:rsidP="00C638E8">
      <w:pPr>
        <w:pStyle w:val="Odstavekseznama"/>
        <w:keepNext/>
        <w:keepLines/>
        <w:numPr>
          <w:ilvl w:val="0"/>
          <w:numId w:val="16"/>
        </w:numPr>
        <w:contextualSpacing/>
        <w:jc w:val="both"/>
        <w:rPr>
          <w:rFonts w:ascii="Open Sans" w:hAnsi="Open Sans" w:cs="Open Sans"/>
        </w:rPr>
      </w:pPr>
      <w:r w:rsidRPr="00C638E8">
        <w:rPr>
          <w:rFonts w:ascii="Open Sans" w:hAnsi="Open Sans" w:cs="Open Sans"/>
        </w:rPr>
        <w:t>ploščni prenosnik toplote</w:t>
      </w:r>
      <w:r w:rsidR="007F0534">
        <w:rPr>
          <w:rFonts w:ascii="Open Sans" w:hAnsi="Open Sans" w:cs="Open Sans"/>
        </w:rPr>
        <w:t>,</w:t>
      </w:r>
    </w:p>
    <w:p w14:paraId="4FF19346" w14:textId="0C509C08" w:rsidR="004F0A47" w:rsidRPr="00C638E8" w:rsidRDefault="004F0A47" w:rsidP="00C638E8">
      <w:pPr>
        <w:pStyle w:val="Odstavekseznama"/>
        <w:keepNext/>
        <w:keepLines/>
        <w:numPr>
          <w:ilvl w:val="0"/>
          <w:numId w:val="16"/>
        </w:numPr>
        <w:contextualSpacing/>
        <w:jc w:val="both"/>
        <w:rPr>
          <w:rFonts w:ascii="Open Sans" w:hAnsi="Open Sans" w:cs="Open Sans"/>
        </w:rPr>
      </w:pPr>
      <w:r w:rsidRPr="00C638E8">
        <w:rPr>
          <w:rFonts w:ascii="Open Sans" w:hAnsi="Open Sans" w:cs="Open Sans"/>
        </w:rPr>
        <w:t>prehodni regulacijski ventil s pogonom z varnostno funkcijo</w:t>
      </w:r>
      <w:r w:rsidR="007F0534">
        <w:rPr>
          <w:rFonts w:ascii="Open Sans" w:hAnsi="Open Sans" w:cs="Open Sans"/>
        </w:rPr>
        <w:t>,</w:t>
      </w:r>
    </w:p>
    <w:p w14:paraId="01ABBFC5" w14:textId="7C1AD447" w:rsidR="004F0A47" w:rsidRPr="00C638E8" w:rsidRDefault="004F0A47" w:rsidP="00C638E8">
      <w:pPr>
        <w:pStyle w:val="Odstavekseznama"/>
        <w:keepNext/>
        <w:keepLines/>
        <w:numPr>
          <w:ilvl w:val="0"/>
          <w:numId w:val="16"/>
        </w:numPr>
        <w:contextualSpacing/>
        <w:jc w:val="both"/>
        <w:rPr>
          <w:rFonts w:ascii="Open Sans" w:hAnsi="Open Sans" w:cs="Open Sans"/>
        </w:rPr>
      </w:pPr>
      <w:r w:rsidRPr="00C638E8">
        <w:rPr>
          <w:rFonts w:ascii="Open Sans" w:hAnsi="Open Sans" w:cs="Open Sans"/>
        </w:rPr>
        <w:lastRenderedPageBreak/>
        <w:t>ultrazvočni toplotni števec ALLMESS CF ECHO II s komunikacijskim modulom Mbus, RF</w:t>
      </w:r>
      <w:r w:rsidR="007F0534">
        <w:rPr>
          <w:rFonts w:ascii="Open Sans" w:hAnsi="Open Sans" w:cs="Open Sans"/>
        </w:rPr>
        <w:t>,</w:t>
      </w:r>
    </w:p>
    <w:p w14:paraId="34E8AC27" w14:textId="79DE0788" w:rsidR="004F0A47" w:rsidRPr="00C638E8" w:rsidRDefault="004F0A47" w:rsidP="00C638E8">
      <w:pPr>
        <w:pStyle w:val="Odstavekseznama"/>
        <w:keepNext/>
        <w:keepLines/>
        <w:numPr>
          <w:ilvl w:val="0"/>
          <w:numId w:val="16"/>
        </w:numPr>
        <w:contextualSpacing/>
        <w:jc w:val="both"/>
        <w:rPr>
          <w:rFonts w:ascii="Open Sans" w:hAnsi="Open Sans" w:cs="Open Sans"/>
        </w:rPr>
      </w:pPr>
      <w:r w:rsidRPr="00C638E8">
        <w:rPr>
          <w:rFonts w:ascii="Open Sans" w:hAnsi="Open Sans" w:cs="Open Sans"/>
        </w:rPr>
        <w:t>regulator diferenčnega tlaka</w:t>
      </w:r>
      <w:r w:rsidR="007F0534">
        <w:rPr>
          <w:rFonts w:ascii="Open Sans" w:hAnsi="Open Sans" w:cs="Open Sans"/>
        </w:rPr>
        <w:t>,</w:t>
      </w:r>
    </w:p>
    <w:p w14:paraId="5D2127DD" w14:textId="441F6A1D" w:rsidR="004F0A47" w:rsidRPr="00C638E8" w:rsidRDefault="004F0A47" w:rsidP="00C638E8">
      <w:pPr>
        <w:pStyle w:val="Odstavekseznama"/>
        <w:keepNext/>
        <w:keepLines/>
        <w:numPr>
          <w:ilvl w:val="0"/>
          <w:numId w:val="16"/>
        </w:numPr>
        <w:contextualSpacing/>
        <w:jc w:val="both"/>
        <w:rPr>
          <w:rFonts w:ascii="Open Sans" w:hAnsi="Open Sans" w:cs="Open Sans"/>
        </w:rPr>
      </w:pPr>
      <w:r w:rsidRPr="00C638E8">
        <w:rPr>
          <w:rFonts w:ascii="Open Sans" w:hAnsi="Open Sans" w:cs="Open Sans"/>
        </w:rPr>
        <w:t>temperaturno tipalo za omejevanje temperature povratka</w:t>
      </w:r>
      <w:r w:rsidR="007F0534">
        <w:rPr>
          <w:rFonts w:ascii="Open Sans" w:hAnsi="Open Sans" w:cs="Open Sans"/>
        </w:rPr>
        <w:t>,</w:t>
      </w:r>
    </w:p>
    <w:p w14:paraId="5C033601" w14:textId="7CB90D15" w:rsidR="004F0A47" w:rsidRPr="00C638E8" w:rsidRDefault="004F0A47" w:rsidP="00C638E8">
      <w:pPr>
        <w:pStyle w:val="Odstavekseznama"/>
        <w:keepNext/>
        <w:keepLines/>
        <w:numPr>
          <w:ilvl w:val="0"/>
          <w:numId w:val="16"/>
        </w:numPr>
        <w:contextualSpacing/>
        <w:jc w:val="both"/>
        <w:rPr>
          <w:rFonts w:ascii="Open Sans" w:hAnsi="Open Sans" w:cs="Open Sans"/>
        </w:rPr>
      </w:pPr>
      <w:r w:rsidRPr="00C638E8">
        <w:rPr>
          <w:rFonts w:ascii="Open Sans" w:hAnsi="Open Sans" w:cs="Open Sans"/>
        </w:rPr>
        <w:t>termometri in manometri ustreznih merilnih območij</w:t>
      </w:r>
      <w:r w:rsidR="007F0534">
        <w:rPr>
          <w:rFonts w:ascii="Open Sans" w:hAnsi="Open Sans" w:cs="Open Sans"/>
        </w:rPr>
        <w:t>,</w:t>
      </w:r>
    </w:p>
    <w:p w14:paraId="023BB3B6" w14:textId="1212FE91" w:rsidR="004F0A47" w:rsidRPr="00C638E8" w:rsidRDefault="004F0A47" w:rsidP="00C638E8">
      <w:pPr>
        <w:pStyle w:val="Odstavekseznama"/>
        <w:keepNext/>
        <w:keepLines/>
        <w:numPr>
          <w:ilvl w:val="0"/>
          <w:numId w:val="16"/>
        </w:numPr>
        <w:contextualSpacing/>
        <w:jc w:val="both"/>
        <w:rPr>
          <w:rFonts w:ascii="Open Sans" w:hAnsi="Open Sans" w:cs="Open Sans"/>
        </w:rPr>
      </w:pPr>
      <w:r w:rsidRPr="00C638E8">
        <w:rPr>
          <w:rFonts w:ascii="Open Sans" w:hAnsi="Open Sans" w:cs="Open Sans"/>
        </w:rPr>
        <w:t>lovilec nesnage z magnetnim vložkom</w:t>
      </w:r>
      <w:r w:rsidR="007F0534">
        <w:rPr>
          <w:rFonts w:ascii="Open Sans" w:hAnsi="Open Sans" w:cs="Open Sans"/>
        </w:rPr>
        <w:t>,</w:t>
      </w:r>
    </w:p>
    <w:p w14:paraId="4769FD72" w14:textId="05D00579" w:rsidR="004F0A47" w:rsidRPr="00C638E8" w:rsidRDefault="004F0A47" w:rsidP="00C638E8">
      <w:pPr>
        <w:pStyle w:val="Odstavekseznama"/>
        <w:keepNext/>
        <w:keepLines/>
        <w:numPr>
          <w:ilvl w:val="0"/>
          <w:numId w:val="16"/>
        </w:numPr>
        <w:contextualSpacing/>
        <w:jc w:val="both"/>
        <w:rPr>
          <w:rFonts w:ascii="Open Sans" w:hAnsi="Open Sans" w:cs="Open Sans"/>
        </w:rPr>
      </w:pPr>
      <w:r w:rsidRPr="00C638E8">
        <w:rPr>
          <w:rFonts w:ascii="Open Sans" w:hAnsi="Open Sans" w:cs="Open Sans"/>
        </w:rPr>
        <w:t>zaporne armature</w:t>
      </w:r>
      <w:r w:rsidR="007F0534">
        <w:rPr>
          <w:rFonts w:ascii="Open Sans" w:hAnsi="Open Sans" w:cs="Open Sans"/>
        </w:rPr>
        <w:t>,</w:t>
      </w:r>
    </w:p>
    <w:p w14:paraId="482CDE53" w14:textId="77777777" w:rsidR="004F0A47" w:rsidRPr="00C638E8" w:rsidRDefault="004F0A47" w:rsidP="00C638E8">
      <w:pPr>
        <w:pStyle w:val="Odstavekseznama"/>
        <w:keepNext/>
        <w:keepLines/>
        <w:numPr>
          <w:ilvl w:val="0"/>
          <w:numId w:val="16"/>
        </w:numPr>
        <w:contextualSpacing/>
        <w:jc w:val="both"/>
        <w:rPr>
          <w:rFonts w:ascii="Open Sans" w:hAnsi="Open Sans" w:cs="Open Sans"/>
        </w:rPr>
      </w:pPr>
      <w:r w:rsidRPr="00C638E8">
        <w:rPr>
          <w:rFonts w:ascii="Open Sans" w:hAnsi="Open Sans" w:cs="Open Sans"/>
        </w:rPr>
        <w:t>odcep za pripravo STV. Vanj je vgrajen skupni količinski regulator za oba sistema priprave sanitarne tople vode.</w:t>
      </w:r>
    </w:p>
    <w:p w14:paraId="7C59F3CF" w14:textId="77777777" w:rsidR="004F0A47" w:rsidRPr="00C638E8" w:rsidRDefault="004F0A47" w:rsidP="00C638E8">
      <w:pPr>
        <w:keepNext/>
        <w:keepLines/>
        <w:spacing w:after="0" w:line="240" w:lineRule="auto"/>
        <w:jc w:val="both"/>
        <w:rPr>
          <w:rFonts w:ascii="Open Sans" w:eastAsia="Times New Roman" w:hAnsi="Open Sans" w:cs="Open Sans"/>
          <w:sz w:val="20"/>
          <w:szCs w:val="20"/>
          <w:lang w:eastAsia="sl-SI"/>
        </w:rPr>
      </w:pPr>
    </w:p>
    <w:p w14:paraId="21EB4E5A" w14:textId="7C61F9CE" w:rsidR="004F0A47" w:rsidRPr="00C638E8" w:rsidRDefault="004F0A47" w:rsidP="00C638E8">
      <w:pPr>
        <w:keepNext/>
        <w:keepLines/>
        <w:spacing w:after="0" w:line="240" w:lineRule="auto"/>
        <w:jc w:val="both"/>
        <w:rPr>
          <w:rFonts w:ascii="Open Sans" w:eastAsia="Times New Roman" w:hAnsi="Open Sans" w:cs="Open Sans"/>
          <w:sz w:val="20"/>
          <w:szCs w:val="20"/>
          <w:lang w:eastAsia="sl-SI"/>
        </w:rPr>
      </w:pPr>
      <w:r w:rsidRPr="00C638E8">
        <w:rPr>
          <w:rFonts w:ascii="Open Sans" w:eastAsia="Times New Roman" w:hAnsi="Open Sans" w:cs="Open Sans"/>
          <w:sz w:val="20"/>
          <w:szCs w:val="20"/>
          <w:lang w:eastAsia="sl-SI"/>
        </w:rPr>
        <w:t>b) sekundarna stran - ogrevanje (PN 6)</w:t>
      </w:r>
      <w:r w:rsidR="007F0534">
        <w:rPr>
          <w:rFonts w:ascii="Open Sans" w:eastAsia="Times New Roman" w:hAnsi="Open Sans" w:cs="Open Sans"/>
          <w:sz w:val="20"/>
          <w:szCs w:val="20"/>
          <w:lang w:eastAsia="sl-SI"/>
        </w:rPr>
        <w:t>:</w:t>
      </w:r>
    </w:p>
    <w:p w14:paraId="65FE35C5" w14:textId="1F80B207" w:rsidR="004F0A47" w:rsidRPr="00C638E8" w:rsidRDefault="004F0A47" w:rsidP="00C638E8">
      <w:pPr>
        <w:pStyle w:val="Odstavekseznama"/>
        <w:keepNext/>
        <w:keepLines/>
        <w:numPr>
          <w:ilvl w:val="0"/>
          <w:numId w:val="16"/>
        </w:numPr>
        <w:contextualSpacing/>
        <w:jc w:val="both"/>
        <w:rPr>
          <w:rFonts w:ascii="Open Sans" w:hAnsi="Open Sans" w:cs="Open Sans"/>
        </w:rPr>
      </w:pPr>
      <w:r w:rsidRPr="00C638E8">
        <w:rPr>
          <w:rFonts w:ascii="Open Sans" w:hAnsi="Open Sans" w:cs="Open Sans"/>
        </w:rPr>
        <w:t>obtočna črpalka (visoko učinkovita z zvezno regulacijo vrtilne hitrosti) – uporabi se obstoječo WILO STRATOS 65/1-12</w:t>
      </w:r>
      <w:r w:rsidR="007F0534">
        <w:rPr>
          <w:rFonts w:ascii="Open Sans" w:hAnsi="Open Sans" w:cs="Open Sans"/>
        </w:rPr>
        <w:t>,</w:t>
      </w:r>
    </w:p>
    <w:p w14:paraId="6461C0C6" w14:textId="782188F4" w:rsidR="004F0A47" w:rsidRPr="00C638E8" w:rsidRDefault="004F0A47" w:rsidP="00C638E8">
      <w:pPr>
        <w:pStyle w:val="Odstavekseznama"/>
        <w:keepNext/>
        <w:keepLines/>
        <w:numPr>
          <w:ilvl w:val="0"/>
          <w:numId w:val="16"/>
        </w:numPr>
        <w:contextualSpacing/>
        <w:jc w:val="both"/>
        <w:rPr>
          <w:rFonts w:ascii="Open Sans" w:hAnsi="Open Sans" w:cs="Open Sans"/>
        </w:rPr>
      </w:pPr>
      <w:r w:rsidRPr="00C638E8">
        <w:rPr>
          <w:rFonts w:ascii="Open Sans" w:hAnsi="Open Sans" w:cs="Open Sans"/>
        </w:rPr>
        <w:t>varnostni termostat (temperaturno varovalo (TR/STW) po DIN 4751/2)</w:t>
      </w:r>
      <w:r w:rsidR="007F0534">
        <w:rPr>
          <w:rFonts w:ascii="Open Sans" w:hAnsi="Open Sans" w:cs="Open Sans"/>
        </w:rPr>
        <w:t>,</w:t>
      </w:r>
    </w:p>
    <w:p w14:paraId="152D4F96" w14:textId="5B37B1A4" w:rsidR="004F0A47" w:rsidRPr="00C638E8" w:rsidRDefault="004F0A47" w:rsidP="00C638E8">
      <w:pPr>
        <w:pStyle w:val="Odstavekseznama"/>
        <w:keepNext/>
        <w:keepLines/>
        <w:numPr>
          <w:ilvl w:val="0"/>
          <w:numId w:val="16"/>
        </w:numPr>
        <w:contextualSpacing/>
        <w:jc w:val="both"/>
        <w:rPr>
          <w:rFonts w:ascii="Open Sans" w:hAnsi="Open Sans" w:cs="Open Sans"/>
        </w:rPr>
      </w:pPr>
      <w:r w:rsidRPr="00C638E8">
        <w:rPr>
          <w:rFonts w:ascii="Open Sans" w:hAnsi="Open Sans" w:cs="Open Sans"/>
        </w:rPr>
        <w:t>temperaturno tipalo v dovodu</w:t>
      </w:r>
      <w:r w:rsidR="007F0534">
        <w:rPr>
          <w:rFonts w:ascii="Open Sans" w:hAnsi="Open Sans" w:cs="Open Sans"/>
        </w:rPr>
        <w:t>,</w:t>
      </w:r>
    </w:p>
    <w:p w14:paraId="0652F74D" w14:textId="700ECB50" w:rsidR="004F0A47" w:rsidRPr="00C638E8" w:rsidRDefault="004F0A47" w:rsidP="00C638E8">
      <w:pPr>
        <w:pStyle w:val="Odstavekseznama"/>
        <w:keepNext/>
        <w:keepLines/>
        <w:numPr>
          <w:ilvl w:val="0"/>
          <w:numId w:val="16"/>
        </w:numPr>
        <w:contextualSpacing/>
        <w:jc w:val="both"/>
        <w:rPr>
          <w:rFonts w:ascii="Open Sans" w:hAnsi="Open Sans" w:cs="Open Sans"/>
        </w:rPr>
      </w:pPr>
      <w:r w:rsidRPr="00C638E8">
        <w:rPr>
          <w:rFonts w:ascii="Open Sans" w:hAnsi="Open Sans" w:cs="Open Sans"/>
        </w:rPr>
        <w:t>zunanje temperaturno tipalo</w:t>
      </w:r>
      <w:r w:rsidR="007F0534">
        <w:rPr>
          <w:rFonts w:ascii="Open Sans" w:hAnsi="Open Sans" w:cs="Open Sans"/>
        </w:rPr>
        <w:t>,</w:t>
      </w:r>
    </w:p>
    <w:p w14:paraId="37E5F53A" w14:textId="37E49630" w:rsidR="004F0A47" w:rsidRPr="00C638E8" w:rsidRDefault="004F0A47" w:rsidP="00C638E8">
      <w:pPr>
        <w:pStyle w:val="Odstavekseznama"/>
        <w:keepNext/>
        <w:keepLines/>
        <w:numPr>
          <w:ilvl w:val="0"/>
          <w:numId w:val="16"/>
        </w:numPr>
        <w:contextualSpacing/>
        <w:jc w:val="both"/>
        <w:rPr>
          <w:rFonts w:ascii="Open Sans" w:hAnsi="Open Sans" w:cs="Open Sans"/>
        </w:rPr>
      </w:pPr>
      <w:r w:rsidRPr="00C638E8">
        <w:rPr>
          <w:rFonts w:ascii="Open Sans" w:hAnsi="Open Sans" w:cs="Open Sans"/>
        </w:rPr>
        <w:t>varnostni ventil</w:t>
      </w:r>
      <w:r w:rsidR="007F0534">
        <w:rPr>
          <w:rFonts w:ascii="Open Sans" w:hAnsi="Open Sans" w:cs="Open Sans"/>
        </w:rPr>
        <w:t>,</w:t>
      </w:r>
    </w:p>
    <w:p w14:paraId="0BFD8B04" w14:textId="5B86D0B7" w:rsidR="004F0A47" w:rsidRPr="00C638E8" w:rsidRDefault="004F0A47" w:rsidP="00C638E8">
      <w:pPr>
        <w:pStyle w:val="Odstavekseznama"/>
        <w:keepNext/>
        <w:keepLines/>
        <w:numPr>
          <w:ilvl w:val="0"/>
          <w:numId w:val="16"/>
        </w:numPr>
        <w:contextualSpacing/>
        <w:jc w:val="both"/>
        <w:rPr>
          <w:rFonts w:ascii="Open Sans" w:hAnsi="Open Sans" w:cs="Open Sans"/>
        </w:rPr>
      </w:pPr>
      <w:r w:rsidRPr="00C638E8">
        <w:rPr>
          <w:rFonts w:ascii="Open Sans" w:hAnsi="Open Sans" w:cs="Open Sans"/>
        </w:rPr>
        <w:t>armature</w:t>
      </w:r>
      <w:r w:rsidR="007F0534">
        <w:rPr>
          <w:rFonts w:ascii="Open Sans" w:hAnsi="Open Sans" w:cs="Open Sans"/>
        </w:rPr>
        <w:t>,</w:t>
      </w:r>
    </w:p>
    <w:p w14:paraId="18CABCDF" w14:textId="4A70937E" w:rsidR="004F0A47" w:rsidRPr="00C638E8" w:rsidRDefault="004F0A47" w:rsidP="00C638E8">
      <w:pPr>
        <w:pStyle w:val="Odstavekseznama"/>
        <w:keepNext/>
        <w:keepLines/>
        <w:numPr>
          <w:ilvl w:val="0"/>
          <w:numId w:val="16"/>
        </w:numPr>
        <w:contextualSpacing/>
        <w:jc w:val="both"/>
        <w:rPr>
          <w:rFonts w:ascii="Open Sans" w:hAnsi="Open Sans" w:cs="Open Sans"/>
        </w:rPr>
      </w:pPr>
      <w:r w:rsidRPr="00C638E8">
        <w:rPr>
          <w:rFonts w:ascii="Open Sans" w:hAnsi="Open Sans" w:cs="Open Sans"/>
        </w:rPr>
        <w:t>lovilec nesnage z magnetnim vložkom</w:t>
      </w:r>
      <w:r w:rsidR="007F0534">
        <w:rPr>
          <w:rFonts w:ascii="Open Sans" w:hAnsi="Open Sans" w:cs="Open Sans"/>
        </w:rPr>
        <w:t>,</w:t>
      </w:r>
    </w:p>
    <w:p w14:paraId="34BC7521" w14:textId="3EC6C511" w:rsidR="004F0A47" w:rsidRPr="00C638E8" w:rsidRDefault="004F0A47" w:rsidP="00C638E8">
      <w:pPr>
        <w:pStyle w:val="Odstavekseznama"/>
        <w:keepNext/>
        <w:keepLines/>
        <w:numPr>
          <w:ilvl w:val="0"/>
          <w:numId w:val="16"/>
        </w:numPr>
        <w:contextualSpacing/>
        <w:jc w:val="both"/>
        <w:rPr>
          <w:rFonts w:ascii="Open Sans" w:hAnsi="Open Sans" w:cs="Open Sans"/>
        </w:rPr>
      </w:pPr>
      <w:r w:rsidRPr="00C638E8">
        <w:rPr>
          <w:rFonts w:ascii="Open Sans" w:hAnsi="Open Sans" w:cs="Open Sans"/>
        </w:rPr>
        <w:t>ročni regulacijski ventil</w:t>
      </w:r>
      <w:r w:rsidR="007F0534">
        <w:rPr>
          <w:rFonts w:ascii="Open Sans" w:hAnsi="Open Sans" w:cs="Open Sans"/>
        </w:rPr>
        <w:t>,</w:t>
      </w:r>
    </w:p>
    <w:p w14:paraId="3CE63CB8" w14:textId="160DD7CC" w:rsidR="004F0A47" w:rsidRPr="00C638E8" w:rsidRDefault="004F0A47" w:rsidP="00C638E8">
      <w:pPr>
        <w:pStyle w:val="Odstavekseznama"/>
        <w:keepNext/>
        <w:keepLines/>
        <w:numPr>
          <w:ilvl w:val="0"/>
          <w:numId w:val="16"/>
        </w:numPr>
        <w:contextualSpacing/>
        <w:jc w:val="both"/>
        <w:rPr>
          <w:rFonts w:ascii="Open Sans" w:hAnsi="Open Sans" w:cs="Open Sans"/>
        </w:rPr>
      </w:pPr>
      <w:r w:rsidRPr="00C638E8">
        <w:rPr>
          <w:rFonts w:ascii="Open Sans" w:hAnsi="Open Sans" w:cs="Open Sans"/>
        </w:rPr>
        <w:t>termometri in manometri ustreznih merilnih območij</w:t>
      </w:r>
      <w:r w:rsidR="007F0534">
        <w:rPr>
          <w:rFonts w:ascii="Open Sans" w:hAnsi="Open Sans" w:cs="Open Sans"/>
        </w:rPr>
        <w:t>,</w:t>
      </w:r>
    </w:p>
    <w:p w14:paraId="67B42E7E" w14:textId="77777777" w:rsidR="004F0A47" w:rsidRPr="00C638E8" w:rsidRDefault="004F0A47" w:rsidP="00C638E8">
      <w:pPr>
        <w:pStyle w:val="Odstavekseznama"/>
        <w:keepNext/>
        <w:keepLines/>
        <w:numPr>
          <w:ilvl w:val="0"/>
          <w:numId w:val="16"/>
        </w:numPr>
        <w:contextualSpacing/>
        <w:jc w:val="both"/>
        <w:rPr>
          <w:rFonts w:ascii="Open Sans" w:hAnsi="Open Sans" w:cs="Open Sans"/>
        </w:rPr>
      </w:pPr>
      <w:r w:rsidRPr="00C638E8">
        <w:rPr>
          <w:rFonts w:ascii="Open Sans" w:hAnsi="Open Sans" w:cs="Open Sans"/>
        </w:rPr>
        <w:t>priključki za polnjenje, praznjenje in varnostni vod.</w:t>
      </w:r>
    </w:p>
    <w:p w14:paraId="5F53FF1E" w14:textId="77777777" w:rsidR="004F0A47" w:rsidRDefault="004F0A47" w:rsidP="00566E6C">
      <w:pPr>
        <w:keepNext/>
        <w:keepLines/>
        <w:spacing w:after="0" w:line="240" w:lineRule="auto"/>
        <w:jc w:val="both"/>
        <w:rPr>
          <w:rFonts w:ascii="Open Sans" w:eastAsia="Times New Roman" w:hAnsi="Open Sans" w:cs="Open Sans"/>
          <w:sz w:val="20"/>
          <w:szCs w:val="20"/>
          <w:lang w:eastAsia="sl-SI"/>
        </w:rPr>
      </w:pPr>
    </w:p>
    <w:p w14:paraId="319ED0D0" w14:textId="77777777" w:rsidR="007F0534" w:rsidRPr="00C638E8" w:rsidRDefault="007F0534" w:rsidP="00C638E8">
      <w:pPr>
        <w:keepNext/>
        <w:keepLines/>
        <w:spacing w:after="0" w:line="240" w:lineRule="auto"/>
        <w:jc w:val="both"/>
        <w:rPr>
          <w:rFonts w:ascii="Open Sans" w:eastAsia="Times New Roman" w:hAnsi="Open Sans" w:cs="Open Sans"/>
          <w:sz w:val="20"/>
          <w:szCs w:val="20"/>
          <w:lang w:eastAsia="sl-SI"/>
        </w:rPr>
      </w:pPr>
      <w:r w:rsidRPr="00C638E8">
        <w:rPr>
          <w:rFonts w:ascii="Open Sans" w:eastAsia="Times New Roman" w:hAnsi="Open Sans" w:cs="Open Sans"/>
          <w:sz w:val="20"/>
          <w:szCs w:val="20"/>
          <w:lang w:eastAsia="sl-SI"/>
        </w:rPr>
        <w:t>Sekundarni del postaje je priključen na obstoječi razvod ogrevne vode.</w:t>
      </w:r>
    </w:p>
    <w:p w14:paraId="34BD79AE" w14:textId="77777777" w:rsidR="007F0534" w:rsidRPr="00C638E8" w:rsidRDefault="007F0534" w:rsidP="00C638E8">
      <w:pPr>
        <w:keepNext/>
        <w:keepLines/>
        <w:spacing w:after="0" w:line="240" w:lineRule="auto"/>
        <w:jc w:val="both"/>
        <w:rPr>
          <w:rFonts w:ascii="Open Sans" w:eastAsia="Times New Roman" w:hAnsi="Open Sans" w:cs="Open Sans"/>
          <w:sz w:val="20"/>
          <w:szCs w:val="20"/>
          <w:lang w:eastAsia="sl-SI"/>
        </w:rPr>
      </w:pPr>
    </w:p>
    <w:p w14:paraId="63F1D1F0" w14:textId="77777777" w:rsidR="007F0534" w:rsidRPr="00C638E8" w:rsidRDefault="007F0534" w:rsidP="00C638E8">
      <w:pPr>
        <w:keepNext/>
        <w:keepLines/>
        <w:spacing w:after="0" w:line="240" w:lineRule="auto"/>
        <w:jc w:val="both"/>
        <w:rPr>
          <w:rFonts w:ascii="Open Sans" w:eastAsia="Times New Roman" w:hAnsi="Open Sans" w:cs="Open Sans"/>
          <w:sz w:val="20"/>
          <w:szCs w:val="20"/>
          <w:lang w:eastAsia="sl-SI"/>
        </w:rPr>
      </w:pPr>
      <w:r w:rsidRPr="00C638E8">
        <w:rPr>
          <w:rFonts w:ascii="Open Sans" w:eastAsia="Times New Roman" w:hAnsi="Open Sans" w:cs="Open Sans"/>
          <w:sz w:val="20"/>
          <w:szCs w:val="20"/>
          <w:lang w:eastAsia="sl-SI"/>
        </w:rPr>
        <w:t>Za regulacijo temperature dovoda v odvisnosti od zunanje temperature je predviden digitalni elektronski regulator.</w:t>
      </w:r>
    </w:p>
    <w:p w14:paraId="4F0FDA33" w14:textId="77777777" w:rsidR="007F0534" w:rsidRPr="00C638E8" w:rsidRDefault="007F0534" w:rsidP="00C638E8">
      <w:pPr>
        <w:keepNext/>
        <w:keepLines/>
        <w:spacing w:after="0" w:line="240" w:lineRule="auto"/>
        <w:jc w:val="both"/>
        <w:rPr>
          <w:rFonts w:ascii="Open Sans" w:eastAsia="Times New Roman" w:hAnsi="Open Sans" w:cs="Open Sans"/>
          <w:sz w:val="20"/>
          <w:szCs w:val="20"/>
          <w:lang w:eastAsia="sl-SI"/>
        </w:rPr>
      </w:pPr>
    </w:p>
    <w:p w14:paraId="2E32B397" w14:textId="77777777" w:rsidR="007F0534" w:rsidRPr="00C638E8" w:rsidRDefault="007F0534" w:rsidP="00C638E8">
      <w:pPr>
        <w:keepNext/>
        <w:keepLines/>
        <w:spacing w:after="0" w:line="240" w:lineRule="auto"/>
        <w:jc w:val="both"/>
        <w:rPr>
          <w:rFonts w:ascii="Open Sans" w:eastAsia="Times New Roman" w:hAnsi="Open Sans" w:cs="Open Sans"/>
          <w:sz w:val="20"/>
          <w:szCs w:val="20"/>
          <w:lang w:eastAsia="sl-SI"/>
        </w:rPr>
      </w:pPr>
      <w:r w:rsidRPr="00C638E8">
        <w:rPr>
          <w:rFonts w:ascii="Open Sans" w:eastAsia="Times New Roman" w:hAnsi="Open Sans" w:cs="Open Sans"/>
          <w:sz w:val="20"/>
          <w:szCs w:val="20"/>
          <w:lang w:eastAsia="sl-SI"/>
        </w:rPr>
        <w:t>Minimalno zahtevane funkcije regulatorja za ogrevanje:</w:t>
      </w:r>
    </w:p>
    <w:p w14:paraId="79CC35F9" w14:textId="40B2C7F6" w:rsidR="007F0534" w:rsidRPr="00C638E8" w:rsidRDefault="007F0534" w:rsidP="00C638E8">
      <w:pPr>
        <w:pStyle w:val="Odstavekseznama"/>
        <w:keepNext/>
        <w:keepLines/>
        <w:numPr>
          <w:ilvl w:val="0"/>
          <w:numId w:val="16"/>
        </w:numPr>
        <w:contextualSpacing/>
        <w:jc w:val="both"/>
        <w:rPr>
          <w:rFonts w:ascii="Open Sans" w:hAnsi="Open Sans" w:cs="Open Sans"/>
        </w:rPr>
      </w:pPr>
      <w:r w:rsidRPr="00C638E8">
        <w:rPr>
          <w:rFonts w:ascii="Open Sans" w:hAnsi="Open Sans" w:cs="Open Sans"/>
        </w:rPr>
        <w:t>vodenje temperature dovoda v odvisnosti od zunanje temperature (osnovna regulacija KTP)</w:t>
      </w:r>
      <w:r>
        <w:rPr>
          <w:rFonts w:ascii="Open Sans" w:hAnsi="Open Sans" w:cs="Open Sans"/>
        </w:rPr>
        <w:t>,</w:t>
      </w:r>
    </w:p>
    <w:p w14:paraId="2A3F9628" w14:textId="6388C175" w:rsidR="007F0534" w:rsidRPr="00C638E8" w:rsidRDefault="007F0534" w:rsidP="00C638E8">
      <w:pPr>
        <w:pStyle w:val="Odstavekseznama"/>
        <w:keepNext/>
        <w:keepLines/>
        <w:numPr>
          <w:ilvl w:val="0"/>
          <w:numId w:val="16"/>
        </w:numPr>
        <w:contextualSpacing/>
        <w:jc w:val="both"/>
        <w:rPr>
          <w:rFonts w:ascii="Open Sans" w:hAnsi="Open Sans" w:cs="Open Sans"/>
        </w:rPr>
      </w:pPr>
      <w:r w:rsidRPr="00C638E8">
        <w:rPr>
          <w:rFonts w:ascii="Open Sans" w:hAnsi="Open Sans" w:cs="Open Sans"/>
        </w:rPr>
        <w:t>zvezno omejevanje temperature povratka primarja v odvisnosti od zunanje temperature</w:t>
      </w:r>
      <w:r>
        <w:rPr>
          <w:rFonts w:ascii="Open Sans" w:hAnsi="Open Sans" w:cs="Open Sans"/>
        </w:rPr>
        <w:t>,</w:t>
      </w:r>
    </w:p>
    <w:p w14:paraId="64704A61" w14:textId="01C4A196" w:rsidR="007F0534" w:rsidRPr="00C638E8" w:rsidRDefault="007F0534" w:rsidP="00C638E8">
      <w:pPr>
        <w:pStyle w:val="Odstavekseznama"/>
        <w:keepNext/>
        <w:keepLines/>
        <w:numPr>
          <w:ilvl w:val="0"/>
          <w:numId w:val="16"/>
        </w:numPr>
        <w:contextualSpacing/>
        <w:jc w:val="both"/>
        <w:rPr>
          <w:rFonts w:ascii="Open Sans" w:hAnsi="Open Sans" w:cs="Open Sans"/>
        </w:rPr>
      </w:pPr>
      <w:r w:rsidRPr="00C638E8">
        <w:rPr>
          <w:rFonts w:ascii="Open Sans" w:hAnsi="Open Sans" w:cs="Open Sans"/>
        </w:rPr>
        <w:t>tedenska programska ura</w:t>
      </w:r>
      <w:r>
        <w:rPr>
          <w:rFonts w:ascii="Open Sans" w:hAnsi="Open Sans" w:cs="Open Sans"/>
        </w:rPr>
        <w:t>,</w:t>
      </w:r>
    </w:p>
    <w:p w14:paraId="42E260E0" w14:textId="259CD96E" w:rsidR="007F0534" w:rsidRPr="00C638E8" w:rsidRDefault="007F0534" w:rsidP="00C638E8">
      <w:pPr>
        <w:pStyle w:val="Odstavekseznama"/>
        <w:keepNext/>
        <w:keepLines/>
        <w:numPr>
          <w:ilvl w:val="0"/>
          <w:numId w:val="16"/>
        </w:numPr>
        <w:contextualSpacing/>
        <w:jc w:val="both"/>
        <w:rPr>
          <w:rFonts w:ascii="Open Sans" w:hAnsi="Open Sans" w:cs="Open Sans"/>
        </w:rPr>
      </w:pPr>
      <w:r w:rsidRPr="00C638E8">
        <w:rPr>
          <w:rFonts w:ascii="Open Sans" w:hAnsi="Open Sans" w:cs="Open Sans"/>
        </w:rPr>
        <w:t xml:space="preserve">omejevanje moči in pretoka na primarni </w:t>
      </w:r>
      <w:r w:rsidRPr="007F0534">
        <w:rPr>
          <w:rFonts w:ascii="Open Sans" w:hAnsi="Open Sans" w:cs="Open Sans"/>
        </w:rPr>
        <w:t>strani</w:t>
      </w:r>
      <w:r w:rsidRPr="00C638E8">
        <w:rPr>
          <w:rFonts w:ascii="Open Sans" w:hAnsi="Open Sans" w:cs="Open Sans"/>
        </w:rPr>
        <w:t xml:space="preserve"> preko sklopa toplotni števec – regulator – regulacijski ventil.</w:t>
      </w:r>
    </w:p>
    <w:p w14:paraId="01AB51F6" w14:textId="77777777" w:rsidR="007F0534" w:rsidRPr="00C638E8" w:rsidRDefault="007F0534" w:rsidP="00C638E8">
      <w:pPr>
        <w:keepNext/>
        <w:keepLines/>
        <w:spacing w:after="0" w:line="240" w:lineRule="auto"/>
        <w:jc w:val="both"/>
        <w:rPr>
          <w:rFonts w:ascii="Open Sans" w:eastAsia="Times New Roman" w:hAnsi="Open Sans" w:cs="Open Sans"/>
          <w:sz w:val="20"/>
          <w:szCs w:val="20"/>
          <w:lang w:eastAsia="sl-SI"/>
        </w:rPr>
      </w:pPr>
    </w:p>
    <w:p w14:paraId="24740304" w14:textId="77777777" w:rsidR="007F0534" w:rsidRPr="00C638E8" w:rsidRDefault="007F0534" w:rsidP="00C638E8">
      <w:pPr>
        <w:keepNext/>
        <w:keepLines/>
        <w:spacing w:after="0" w:line="240" w:lineRule="auto"/>
        <w:jc w:val="both"/>
        <w:rPr>
          <w:rFonts w:ascii="Open Sans" w:eastAsia="Times New Roman" w:hAnsi="Open Sans" w:cs="Open Sans"/>
          <w:sz w:val="20"/>
          <w:szCs w:val="20"/>
          <w:lang w:eastAsia="sl-SI"/>
        </w:rPr>
      </w:pPr>
      <w:r w:rsidRPr="00C638E8">
        <w:rPr>
          <w:rFonts w:ascii="Open Sans" w:eastAsia="Times New Roman" w:hAnsi="Open Sans" w:cs="Open Sans"/>
          <w:sz w:val="20"/>
          <w:szCs w:val="20"/>
          <w:lang w:eastAsia="sl-SI"/>
        </w:rPr>
        <w:t>Zunanje temperaturno tipalo mora biti nameščeno na osojni strani fasade.</w:t>
      </w:r>
    </w:p>
    <w:p w14:paraId="11A47039" w14:textId="77777777" w:rsidR="007F0534" w:rsidRPr="00C638E8" w:rsidRDefault="007F0534" w:rsidP="00C638E8">
      <w:pPr>
        <w:keepNext/>
        <w:keepLines/>
        <w:spacing w:after="0" w:line="240" w:lineRule="auto"/>
        <w:jc w:val="both"/>
        <w:rPr>
          <w:rFonts w:ascii="Open Sans" w:eastAsia="Times New Roman" w:hAnsi="Open Sans" w:cs="Open Sans"/>
          <w:sz w:val="20"/>
          <w:szCs w:val="20"/>
          <w:lang w:eastAsia="sl-SI"/>
        </w:rPr>
      </w:pPr>
    </w:p>
    <w:p w14:paraId="6C71F4ED" w14:textId="028BB6F7" w:rsidR="007F0534" w:rsidRPr="00C638E8" w:rsidRDefault="007F0534" w:rsidP="00C638E8">
      <w:pPr>
        <w:keepNext/>
        <w:keepLines/>
        <w:spacing w:after="0" w:line="240" w:lineRule="auto"/>
        <w:jc w:val="both"/>
        <w:rPr>
          <w:rFonts w:ascii="Open Sans" w:eastAsia="Times New Roman" w:hAnsi="Open Sans" w:cs="Open Sans"/>
          <w:sz w:val="20"/>
          <w:szCs w:val="20"/>
          <w:lang w:eastAsia="sl-SI"/>
        </w:rPr>
      </w:pPr>
      <w:r w:rsidRPr="00C638E8">
        <w:rPr>
          <w:rFonts w:ascii="Open Sans" w:eastAsia="Times New Roman" w:hAnsi="Open Sans" w:cs="Open Sans"/>
          <w:sz w:val="20"/>
          <w:szCs w:val="20"/>
          <w:lang w:eastAsia="sl-SI"/>
        </w:rPr>
        <w:t>Celotna postaja je montirana na jeklenem ogrodju. Vsi električni elementi so povezani in pripravljeni za priklop na električno omrežje 230</w:t>
      </w:r>
      <w:r w:rsidR="0035786F">
        <w:rPr>
          <w:rFonts w:ascii="Open Sans" w:eastAsia="Times New Roman" w:hAnsi="Open Sans" w:cs="Open Sans"/>
          <w:sz w:val="20"/>
          <w:szCs w:val="20"/>
          <w:lang w:eastAsia="sl-SI"/>
        </w:rPr>
        <w:t xml:space="preserve"> V</w:t>
      </w:r>
      <w:r w:rsidRPr="00C638E8">
        <w:rPr>
          <w:rFonts w:ascii="Open Sans" w:eastAsia="Times New Roman" w:hAnsi="Open Sans" w:cs="Open Sans"/>
          <w:sz w:val="20"/>
          <w:szCs w:val="20"/>
          <w:lang w:eastAsia="sl-SI"/>
        </w:rPr>
        <w:t xml:space="preserve">, 50 Hz. </w:t>
      </w:r>
    </w:p>
    <w:p w14:paraId="6ACE071B" w14:textId="77777777" w:rsidR="007F0534" w:rsidRPr="00C638E8" w:rsidRDefault="007F0534" w:rsidP="00C638E8">
      <w:pPr>
        <w:keepNext/>
        <w:keepLines/>
        <w:spacing w:after="0" w:line="240" w:lineRule="auto"/>
        <w:jc w:val="both"/>
        <w:rPr>
          <w:rFonts w:ascii="Open Sans" w:eastAsia="Times New Roman" w:hAnsi="Open Sans" w:cs="Open Sans"/>
          <w:sz w:val="20"/>
          <w:szCs w:val="20"/>
          <w:lang w:eastAsia="sl-SI"/>
        </w:rPr>
      </w:pPr>
    </w:p>
    <w:p w14:paraId="7CF37CEF" w14:textId="609D6359" w:rsidR="007F0534" w:rsidRPr="00C638E8" w:rsidRDefault="007F0534" w:rsidP="00C638E8">
      <w:pPr>
        <w:keepNext/>
        <w:keepLines/>
        <w:spacing w:after="0" w:line="240" w:lineRule="auto"/>
        <w:jc w:val="both"/>
        <w:rPr>
          <w:rFonts w:ascii="Open Sans" w:eastAsia="Times New Roman" w:hAnsi="Open Sans" w:cs="Open Sans"/>
          <w:sz w:val="20"/>
          <w:szCs w:val="20"/>
          <w:lang w:eastAsia="sl-SI"/>
        </w:rPr>
      </w:pPr>
      <w:r w:rsidRPr="00C638E8">
        <w:rPr>
          <w:rFonts w:ascii="Open Sans" w:eastAsia="Times New Roman" w:hAnsi="Open Sans" w:cs="Open Sans"/>
          <w:sz w:val="20"/>
          <w:szCs w:val="20"/>
          <w:lang w:eastAsia="sl-SI"/>
        </w:rPr>
        <w:t>V času zagona se glavni toplotni števec na primarju ne montira, vstavi se vmesni kos cevi.</w:t>
      </w:r>
    </w:p>
    <w:p w14:paraId="6877464E" w14:textId="77777777" w:rsidR="007F0534" w:rsidRDefault="007F0534" w:rsidP="00566E6C">
      <w:pPr>
        <w:keepNext/>
        <w:keepLines/>
        <w:spacing w:after="0" w:line="240" w:lineRule="auto"/>
        <w:jc w:val="both"/>
        <w:rPr>
          <w:rFonts w:ascii="Open Sans" w:eastAsia="Times New Roman" w:hAnsi="Open Sans" w:cs="Open Sans"/>
          <w:sz w:val="20"/>
          <w:szCs w:val="20"/>
          <w:lang w:eastAsia="sl-SI"/>
        </w:rPr>
      </w:pPr>
    </w:p>
    <w:p w14:paraId="3E7BFDD8" w14:textId="01561D97" w:rsidR="006A0BD5" w:rsidRPr="00FE48F0" w:rsidRDefault="006A0BD5" w:rsidP="006A0BD5">
      <w:pPr>
        <w:keepNext/>
        <w:keepLines/>
        <w:spacing w:after="0" w:line="240" w:lineRule="auto"/>
        <w:jc w:val="both"/>
        <w:rPr>
          <w:rFonts w:ascii="Open Sans" w:eastAsia="Times New Roman" w:hAnsi="Open Sans" w:cs="Open Sans"/>
          <w:i/>
          <w:iCs/>
          <w:sz w:val="20"/>
          <w:szCs w:val="20"/>
          <w:lang w:eastAsia="sl-SI"/>
        </w:rPr>
      </w:pPr>
      <w:r>
        <w:rPr>
          <w:rFonts w:ascii="Open Sans" w:eastAsia="Times New Roman" w:hAnsi="Open Sans" w:cs="Open Sans"/>
          <w:i/>
          <w:iCs/>
          <w:sz w:val="20"/>
          <w:szCs w:val="20"/>
          <w:lang w:eastAsia="sl-SI"/>
        </w:rPr>
        <w:t>Varovanje sekundarnega sistema</w:t>
      </w:r>
      <w:r w:rsidRPr="00FE48F0">
        <w:rPr>
          <w:rFonts w:ascii="Open Sans" w:eastAsia="Times New Roman" w:hAnsi="Open Sans" w:cs="Open Sans"/>
          <w:i/>
          <w:iCs/>
          <w:sz w:val="20"/>
          <w:szCs w:val="20"/>
          <w:lang w:eastAsia="sl-SI"/>
        </w:rPr>
        <w:t xml:space="preserve">: </w:t>
      </w:r>
    </w:p>
    <w:p w14:paraId="557FD8AE" w14:textId="77777777" w:rsidR="006A0BD5" w:rsidRDefault="006A0BD5" w:rsidP="00566E6C">
      <w:pPr>
        <w:keepNext/>
        <w:keepLines/>
        <w:spacing w:after="0" w:line="240" w:lineRule="auto"/>
        <w:jc w:val="both"/>
        <w:rPr>
          <w:rFonts w:ascii="Open Sans" w:eastAsia="Times New Roman" w:hAnsi="Open Sans" w:cs="Open Sans"/>
          <w:sz w:val="20"/>
          <w:szCs w:val="20"/>
          <w:lang w:eastAsia="sl-SI"/>
        </w:rPr>
      </w:pPr>
    </w:p>
    <w:p w14:paraId="5EB24D24" w14:textId="77777777" w:rsidR="006A0BD5" w:rsidRPr="00C638E8" w:rsidRDefault="006A0BD5" w:rsidP="00C638E8">
      <w:pPr>
        <w:keepNext/>
        <w:keepLines/>
        <w:spacing w:after="0" w:line="240" w:lineRule="auto"/>
        <w:jc w:val="both"/>
        <w:rPr>
          <w:rFonts w:ascii="Open Sans" w:eastAsia="Times New Roman" w:hAnsi="Open Sans" w:cs="Open Sans"/>
          <w:sz w:val="20"/>
          <w:szCs w:val="20"/>
          <w:lang w:eastAsia="sl-SI"/>
        </w:rPr>
      </w:pPr>
      <w:r w:rsidRPr="00C638E8">
        <w:rPr>
          <w:rFonts w:ascii="Open Sans" w:eastAsia="Times New Roman" w:hAnsi="Open Sans" w:cs="Open Sans"/>
          <w:sz w:val="20"/>
          <w:szCs w:val="20"/>
          <w:lang w:eastAsia="sl-SI"/>
        </w:rPr>
        <w:t>Varovanje sekundarnega sistema je izvedeno po določilih DIN 4751, 2. del (1993). Vgrajeni so naslednji varnostni elementi:</w:t>
      </w:r>
    </w:p>
    <w:p w14:paraId="79464F5E" w14:textId="07E25BA6" w:rsidR="006A0BD5" w:rsidRPr="00C638E8" w:rsidRDefault="006A0BD5" w:rsidP="00C638E8">
      <w:pPr>
        <w:pStyle w:val="Odstavekseznama"/>
        <w:keepNext/>
        <w:keepLines/>
        <w:numPr>
          <w:ilvl w:val="0"/>
          <w:numId w:val="16"/>
        </w:numPr>
        <w:contextualSpacing/>
        <w:jc w:val="both"/>
        <w:rPr>
          <w:rFonts w:ascii="Open Sans" w:hAnsi="Open Sans" w:cs="Open Sans"/>
        </w:rPr>
      </w:pPr>
      <w:r w:rsidRPr="00C638E8">
        <w:rPr>
          <w:rFonts w:ascii="Open Sans" w:hAnsi="Open Sans" w:cs="Open Sans"/>
        </w:rPr>
        <w:t>varnostni ventil s tlakom odpiranja 5,2 bar (n)</w:t>
      </w:r>
      <w:r>
        <w:rPr>
          <w:rFonts w:ascii="Open Sans" w:hAnsi="Open Sans" w:cs="Open Sans"/>
        </w:rPr>
        <w:t>,</w:t>
      </w:r>
    </w:p>
    <w:p w14:paraId="195FBB91" w14:textId="1FCAE1A9" w:rsidR="006A0BD5" w:rsidRPr="00C638E8" w:rsidRDefault="006A0BD5" w:rsidP="00C638E8">
      <w:pPr>
        <w:pStyle w:val="Odstavekseznama"/>
        <w:keepNext/>
        <w:keepLines/>
        <w:numPr>
          <w:ilvl w:val="0"/>
          <w:numId w:val="16"/>
        </w:numPr>
        <w:contextualSpacing/>
        <w:jc w:val="both"/>
        <w:rPr>
          <w:rFonts w:ascii="Open Sans" w:hAnsi="Open Sans" w:cs="Open Sans"/>
        </w:rPr>
      </w:pPr>
      <w:r w:rsidRPr="00C638E8">
        <w:rPr>
          <w:rFonts w:ascii="Open Sans" w:hAnsi="Open Sans" w:cs="Open Sans"/>
        </w:rPr>
        <w:t>varnostni termostat kot temperaturno varovalo (TR-STW), ki prekine dovod ogrevne vode na primarju, če temperatura na sekundarju preseže 95</w:t>
      </w:r>
      <w:r w:rsidRPr="00C638E8">
        <w:rPr>
          <w:rFonts w:ascii="Open Sans" w:hAnsi="Open Sans" w:cs="Open Sans"/>
        </w:rPr>
        <w:fldChar w:fldCharType="begin"/>
      </w:r>
      <w:r w:rsidRPr="00C638E8">
        <w:rPr>
          <w:rFonts w:ascii="Open Sans" w:hAnsi="Open Sans" w:cs="Open Sans"/>
        </w:rPr>
        <w:instrText>SYMBOL 176 \f "Symbol" \s 10</w:instrText>
      </w:r>
      <w:r w:rsidR="005C5791">
        <w:rPr>
          <w:rFonts w:ascii="Open Sans" w:hAnsi="Open Sans" w:cs="Open Sans"/>
        </w:rPr>
        <w:fldChar w:fldCharType="separate"/>
      </w:r>
      <w:r w:rsidRPr="00C638E8">
        <w:rPr>
          <w:rFonts w:ascii="Open Sans" w:hAnsi="Open Sans" w:cs="Open Sans"/>
        </w:rPr>
        <w:fldChar w:fldCharType="end"/>
      </w:r>
      <w:r w:rsidRPr="00C638E8">
        <w:rPr>
          <w:rFonts w:ascii="Open Sans" w:hAnsi="Open Sans" w:cs="Open Sans"/>
        </w:rPr>
        <w:t xml:space="preserve"> </w:t>
      </w:r>
      <w:r>
        <w:rPr>
          <w:rFonts w:ascii="Open Sans" w:hAnsi="Open Sans" w:cs="Open Sans"/>
        </w:rPr>
        <w:t>C,</w:t>
      </w:r>
    </w:p>
    <w:p w14:paraId="08AB6B3E" w14:textId="26390A41" w:rsidR="006A0BD5" w:rsidRPr="00C638E8" w:rsidRDefault="006A0BD5" w:rsidP="00C638E8">
      <w:pPr>
        <w:pStyle w:val="Odstavekseznama"/>
        <w:keepNext/>
        <w:keepLines/>
        <w:numPr>
          <w:ilvl w:val="0"/>
          <w:numId w:val="16"/>
        </w:numPr>
        <w:contextualSpacing/>
        <w:jc w:val="both"/>
        <w:rPr>
          <w:rFonts w:ascii="Open Sans" w:hAnsi="Open Sans" w:cs="Open Sans"/>
        </w:rPr>
      </w:pPr>
      <w:r w:rsidRPr="00C638E8">
        <w:rPr>
          <w:rFonts w:ascii="Open Sans" w:hAnsi="Open Sans" w:cs="Open Sans"/>
        </w:rPr>
        <w:t>naprava za vzdrževanje tlaka, varovanje raztezkov ter avtomatsko dopolnjevanje in odzračevanje sistema z raztezno posodo volumna 200 l</w:t>
      </w:r>
      <w:r>
        <w:rPr>
          <w:rFonts w:ascii="Open Sans" w:hAnsi="Open Sans" w:cs="Open Sans"/>
        </w:rPr>
        <w:t>itrov</w:t>
      </w:r>
      <w:r w:rsidRPr="00C638E8">
        <w:rPr>
          <w:rFonts w:ascii="Open Sans" w:hAnsi="Open Sans" w:cs="Open Sans"/>
        </w:rPr>
        <w:t>.</w:t>
      </w:r>
    </w:p>
    <w:p w14:paraId="327C04C3" w14:textId="77777777" w:rsidR="006A0BD5" w:rsidRDefault="006A0BD5" w:rsidP="00566E6C">
      <w:pPr>
        <w:keepNext/>
        <w:keepLines/>
        <w:spacing w:after="0" w:line="240" w:lineRule="auto"/>
        <w:jc w:val="both"/>
        <w:rPr>
          <w:rFonts w:ascii="Open Sans" w:eastAsia="Times New Roman" w:hAnsi="Open Sans" w:cs="Open Sans"/>
          <w:sz w:val="20"/>
          <w:szCs w:val="20"/>
          <w:lang w:eastAsia="sl-SI"/>
        </w:rPr>
      </w:pPr>
    </w:p>
    <w:p w14:paraId="1998FE19" w14:textId="77777777" w:rsidR="006A0BD5" w:rsidRDefault="006A0BD5" w:rsidP="00566E6C">
      <w:pPr>
        <w:keepNext/>
        <w:keepLines/>
        <w:spacing w:after="0" w:line="240" w:lineRule="auto"/>
        <w:jc w:val="both"/>
        <w:rPr>
          <w:rFonts w:ascii="Open Sans" w:eastAsia="Times New Roman" w:hAnsi="Open Sans" w:cs="Open Sans"/>
          <w:sz w:val="20"/>
          <w:szCs w:val="20"/>
          <w:lang w:eastAsia="sl-SI"/>
        </w:rPr>
      </w:pPr>
    </w:p>
    <w:p w14:paraId="0115B98D" w14:textId="6F4E93C2" w:rsidR="006A0BD5" w:rsidRPr="00FE48F0" w:rsidRDefault="006A0BD5" w:rsidP="006A0BD5">
      <w:pPr>
        <w:keepNext/>
        <w:keepLines/>
        <w:spacing w:after="0" w:line="240" w:lineRule="auto"/>
        <w:jc w:val="both"/>
        <w:rPr>
          <w:rFonts w:ascii="Open Sans" w:eastAsia="Times New Roman" w:hAnsi="Open Sans" w:cs="Open Sans"/>
          <w:i/>
          <w:iCs/>
          <w:sz w:val="20"/>
          <w:szCs w:val="20"/>
          <w:lang w:eastAsia="sl-SI"/>
        </w:rPr>
      </w:pPr>
      <w:r>
        <w:rPr>
          <w:rFonts w:ascii="Open Sans" w:eastAsia="Times New Roman" w:hAnsi="Open Sans" w:cs="Open Sans"/>
          <w:i/>
          <w:iCs/>
          <w:sz w:val="20"/>
          <w:szCs w:val="20"/>
          <w:lang w:eastAsia="sl-SI"/>
        </w:rPr>
        <w:lastRenderedPageBreak/>
        <w:t>Cevi, armature in ostala oprema</w:t>
      </w:r>
      <w:r w:rsidRPr="00FE48F0">
        <w:rPr>
          <w:rFonts w:ascii="Open Sans" w:eastAsia="Times New Roman" w:hAnsi="Open Sans" w:cs="Open Sans"/>
          <w:i/>
          <w:iCs/>
          <w:sz w:val="20"/>
          <w:szCs w:val="20"/>
          <w:lang w:eastAsia="sl-SI"/>
        </w:rPr>
        <w:t xml:space="preserve">: </w:t>
      </w:r>
    </w:p>
    <w:p w14:paraId="22ED7024" w14:textId="77777777" w:rsidR="006A0BD5" w:rsidRDefault="006A0BD5" w:rsidP="00566E6C">
      <w:pPr>
        <w:keepNext/>
        <w:keepLines/>
        <w:spacing w:after="0" w:line="240" w:lineRule="auto"/>
        <w:jc w:val="both"/>
        <w:rPr>
          <w:rFonts w:ascii="Open Sans" w:eastAsia="Times New Roman" w:hAnsi="Open Sans" w:cs="Open Sans"/>
          <w:sz w:val="20"/>
          <w:szCs w:val="20"/>
          <w:lang w:eastAsia="sl-SI"/>
        </w:rPr>
      </w:pPr>
    </w:p>
    <w:p w14:paraId="6272D5DF" w14:textId="4946CAFA" w:rsidR="006A0BD5" w:rsidRPr="00C638E8" w:rsidRDefault="006A0BD5" w:rsidP="00C638E8">
      <w:pPr>
        <w:keepNext/>
        <w:keepLines/>
        <w:spacing w:after="0" w:line="240" w:lineRule="auto"/>
        <w:jc w:val="both"/>
        <w:rPr>
          <w:rFonts w:ascii="Open Sans" w:eastAsia="Times New Roman" w:hAnsi="Open Sans" w:cs="Open Sans"/>
          <w:sz w:val="20"/>
          <w:szCs w:val="20"/>
          <w:lang w:eastAsia="sl-SI"/>
        </w:rPr>
      </w:pPr>
      <w:r w:rsidRPr="00C638E8">
        <w:rPr>
          <w:rFonts w:ascii="Open Sans" w:eastAsia="Times New Roman" w:hAnsi="Open Sans" w:cs="Open Sans"/>
          <w:sz w:val="20"/>
          <w:szCs w:val="20"/>
          <w:lang w:eastAsia="sl-SI"/>
        </w:rPr>
        <w:t xml:space="preserve">Toplotno postajo za ogrevanje </w:t>
      </w:r>
      <w:r w:rsidR="00D73D21">
        <w:rPr>
          <w:rFonts w:ascii="Open Sans" w:eastAsia="Times New Roman" w:hAnsi="Open Sans" w:cs="Open Sans"/>
          <w:sz w:val="20"/>
          <w:szCs w:val="20"/>
          <w:lang w:eastAsia="sl-SI"/>
        </w:rPr>
        <w:t xml:space="preserve">je </w:t>
      </w:r>
      <w:r w:rsidRPr="00C638E8">
        <w:rPr>
          <w:rFonts w:ascii="Open Sans" w:eastAsia="Times New Roman" w:hAnsi="Open Sans" w:cs="Open Sans"/>
          <w:sz w:val="20"/>
          <w:szCs w:val="20"/>
          <w:lang w:eastAsia="sl-SI"/>
        </w:rPr>
        <w:t>treba povezati na cevni sistem ogrevanja.</w:t>
      </w:r>
    </w:p>
    <w:p w14:paraId="6A83BF06" w14:textId="77777777" w:rsidR="006A0BD5" w:rsidRPr="00C638E8" w:rsidRDefault="006A0BD5" w:rsidP="00C638E8">
      <w:pPr>
        <w:keepNext/>
        <w:keepLines/>
        <w:spacing w:after="0" w:line="240" w:lineRule="auto"/>
        <w:jc w:val="both"/>
        <w:rPr>
          <w:rFonts w:ascii="Open Sans" w:eastAsia="Times New Roman" w:hAnsi="Open Sans" w:cs="Open Sans"/>
          <w:sz w:val="20"/>
          <w:szCs w:val="20"/>
          <w:lang w:eastAsia="sl-SI"/>
        </w:rPr>
      </w:pPr>
    </w:p>
    <w:p w14:paraId="5B44426A" w14:textId="77777777" w:rsidR="006A0BD5" w:rsidRPr="00C638E8" w:rsidRDefault="006A0BD5" w:rsidP="00C638E8">
      <w:pPr>
        <w:keepNext/>
        <w:keepLines/>
        <w:spacing w:after="0" w:line="240" w:lineRule="auto"/>
        <w:jc w:val="both"/>
        <w:rPr>
          <w:rFonts w:ascii="Open Sans" w:eastAsia="Times New Roman" w:hAnsi="Open Sans" w:cs="Open Sans"/>
          <w:sz w:val="20"/>
          <w:szCs w:val="20"/>
          <w:lang w:eastAsia="sl-SI"/>
        </w:rPr>
      </w:pPr>
      <w:r w:rsidRPr="00C638E8">
        <w:rPr>
          <w:rFonts w:ascii="Open Sans" w:eastAsia="Times New Roman" w:hAnsi="Open Sans" w:cs="Open Sans"/>
          <w:sz w:val="20"/>
          <w:szCs w:val="20"/>
          <w:lang w:eastAsia="sl-SI"/>
        </w:rPr>
        <w:t xml:space="preserve">Cevne povezave na primarnem delu toplotne postaje so izdelane iz jeklenih cevi iz celega, dobavljene po SIST EN 10216-1 (DIN 2629/DIN2448) iz materiala P235TR1 (St. 37.0), na sekundarju pa iz jeklenih cevi iz celega za dimenzije nad DN50 (SIST EN 10216-1 (DIN 2629/DIN2448)), za manjše iz jeklenih cevi za cevni navoj po SIST EN 10255 (DIN 2440) iz materiala S195T (St. 33). </w:t>
      </w:r>
    </w:p>
    <w:p w14:paraId="64B4B24C" w14:textId="77777777" w:rsidR="006A0BD5" w:rsidRPr="00C638E8" w:rsidRDefault="006A0BD5" w:rsidP="00C638E8">
      <w:pPr>
        <w:keepNext/>
        <w:keepLines/>
        <w:spacing w:after="0" w:line="240" w:lineRule="auto"/>
        <w:jc w:val="both"/>
        <w:rPr>
          <w:rFonts w:ascii="Open Sans" w:eastAsia="Times New Roman" w:hAnsi="Open Sans" w:cs="Open Sans"/>
          <w:sz w:val="20"/>
          <w:szCs w:val="20"/>
          <w:lang w:eastAsia="sl-SI"/>
        </w:rPr>
      </w:pPr>
    </w:p>
    <w:p w14:paraId="03290CFE" w14:textId="2805EA9A" w:rsidR="006A0BD5" w:rsidRPr="00C638E8" w:rsidRDefault="006A0BD5" w:rsidP="00C638E8">
      <w:pPr>
        <w:keepNext/>
        <w:keepLines/>
        <w:spacing w:after="0" w:line="240" w:lineRule="auto"/>
        <w:jc w:val="both"/>
        <w:rPr>
          <w:rFonts w:ascii="Open Sans" w:eastAsia="Times New Roman" w:hAnsi="Open Sans" w:cs="Open Sans"/>
          <w:sz w:val="20"/>
          <w:szCs w:val="20"/>
          <w:lang w:eastAsia="sl-SI"/>
        </w:rPr>
      </w:pPr>
      <w:r w:rsidRPr="00C638E8">
        <w:rPr>
          <w:rFonts w:ascii="Open Sans" w:eastAsia="Times New Roman" w:hAnsi="Open Sans" w:cs="Open Sans"/>
          <w:sz w:val="20"/>
          <w:szCs w:val="20"/>
          <w:lang w:eastAsia="sl-SI"/>
        </w:rPr>
        <w:t>Zaporne armature na primarju so batni ventili s prirobničnimi priključki oz</w:t>
      </w:r>
      <w:r w:rsidR="00D73D21">
        <w:rPr>
          <w:rFonts w:ascii="Open Sans" w:eastAsia="Times New Roman" w:hAnsi="Open Sans" w:cs="Open Sans"/>
          <w:sz w:val="20"/>
          <w:szCs w:val="20"/>
          <w:lang w:eastAsia="sl-SI"/>
        </w:rPr>
        <w:t>iroma</w:t>
      </w:r>
      <w:r w:rsidRPr="00C638E8">
        <w:rPr>
          <w:rFonts w:ascii="Open Sans" w:eastAsia="Times New Roman" w:hAnsi="Open Sans" w:cs="Open Sans"/>
          <w:sz w:val="20"/>
          <w:szCs w:val="20"/>
          <w:lang w:eastAsia="sl-SI"/>
        </w:rPr>
        <w:t xml:space="preserve"> krogelne pipe s priključki za uvaritev PN 16, na sekundarju pa krogelne pipe in medprirobnične lopute PN 6. </w:t>
      </w:r>
    </w:p>
    <w:p w14:paraId="58E417A8" w14:textId="77777777" w:rsidR="006A0BD5" w:rsidRPr="00C638E8" w:rsidRDefault="006A0BD5" w:rsidP="00C638E8">
      <w:pPr>
        <w:keepNext/>
        <w:keepLines/>
        <w:spacing w:after="0" w:line="240" w:lineRule="auto"/>
        <w:jc w:val="both"/>
        <w:rPr>
          <w:rFonts w:ascii="Open Sans" w:eastAsia="Times New Roman" w:hAnsi="Open Sans" w:cs="Open Sans"/>
          <w:sz w:val="20"/>
          <w:szCs w:val="20"/>
          <w:lang w:eastAsia="sl-SI"/>
        </w:rPr>
      </w:pPr>
    </w:p>
    <w:p w14:paraId="416C6864" w14:textId="5B4A9396" w:rsidR="006A0BD5" w:rsidRPr="00C638E8" w:rsidRDefault="006A0BD5" w:rsidP="00C638E8">
      <w:pPr>
        <w:keepNext/>
        <w:keepLines/>
        <w:spacing w:after="0" w:line="240" w:lineRule="auto"/>
        <w:jc w:val="both"/>
        <w:rPr>
          <w:rFonts w:ascii="Open Sans" w:eastAsia="Times New Roman" w:hAnsi="Open Sans" w:cs="Open Sans"/>
          <w:sz w:val="20"/>
          <w:szCs w:val="20"/>
          <w:lang w:eastAsia="sl-SI"/>
        </w:rPr>
      </w:pPr>
      <w:r w:rsidRPr="00C638E8">
        <w:rPr>
          <w:rFonts w:ascii="Open Sans" w:eastAsia="Times New Roman" w:hAnsi="Open Sans" w:cs="Open Sans"/>
          <w:sz w:val="20"/>
          <w:szCs w:val="20"/>
          <w:lang w:eastAsia="sl-SI"/>
        </w:rPr>
        <w:t>Cevi in ostale kovinske dele instalacije je treba pred montažo očistiti in pobarvati z dvema slojema temeljne barve, primerne za temperaturo do 150</w:t>
      </w:r>
      <w:r w:rsidRPr="00C638E8">
        <w:rPr>
          <w:rFonts w:ascii="Open Sans" w:eastAsia="Times New Roman" w:hAnsi="Open Sans" w:cs="Open Sans"/>
          <w:sz w:val="20"/>
          <w:szCs w:val="20"/>
          <w:lang w:eastAsia="sl-SI"/>
        </w:rPr>
        <w:fldChar w:fldCharType="begin"/>
      </w:r>
      <w:r w:rsidRPr="00C638E8">
        <w:rPr>
          <w:rFonts w:ascii="Open Sans" w:eastAsia="Times New Roman" w:hAnsi="Open Sans" w:cs="Open Sans"/>
          <w:sz w:val="20"/>
          <w:szCs w:val="20"/>
          <w:lang w:eastAsia="sl-SI"/>
        </w:rPr>
        <w:instrText>SYMBOL 176 \f "Symbol"</w:instrText>
      </w:r>
      <w:r w:rsidR="005C5791">
        <w:rPr>
          <w:rFonts w:ascii="Open Sans" w:eastAsia="Times New Roman" w:hAnsi="Open Sans" w:cs="Open Sans"/>
          <w:sz w:val="20"/>
          <w:szCs w:val="20"/>
          <w:lang w:eastAsia="sl-SI"/>
        </w:rPr>
        <w:fldChar w:fldCharType="separate"/>
      </w:r>
      <w:r w:rsidRPr="00C638E8">
        <w:rPr>
          <w:rFonts w:ascii="Open Sans" w:eastAsia="Times New Roman" w:hAnsi="Open Sans" w:cs="Open Sans"/>
          <w:sz w:val="20"/>
          <w:szCs w:val="20"/>
          <w:lang w:eastAsia="sl-SI"/>
        </w:rPr>
        <w:fldChar w:fldCharType="end"/>
      </w:r>
      <w:r w:rsidRPr="00C638E8">
        <w:rPr>
          <w:rFonts w:ascii="Open Sans" w:eastAsia="Times New Roman" w:hAnsi="Open Sans" w:cs="Open Sans"/>
          <w:sz w:val="20"/>
          <w:szCs w:val="20"/>
          <w:lang w:eastAsia="sl-SI"/>
        </w:rPr>
        <w:t xml:space="preserve"> C. Neizolirani deli razvoda morajo biti pobarvani z vroče</w:t>
      </w:r>
      <w:r w:rsidR="00D73D21">
        <w:rPr>
          <w:rFonts w:ascii="Open Sans" w:eastAsia="Times New Roman" w:hAnsi="Open Sans" w:cs="Open Sans"/>
          <w:sz w:val="20"/>
          <w:szCs w:val="20"/>
          <w:lang w:eastAsia="sl-SI"/>
        </w:rPr>
        <w:t xml:space="preserve"> </w:t>
      </w:r>
      <w:r w:rsidRPr="00C638E8">
        <w:rPr>
          <w:rFonts w:ascii="Open Sans" w:eastAsia="Times New Roman" w:hAnsi="Open Sans" w:cs="Open Sans"/>
          <w:sz w:val="20"/>
          <w:szCs w:val="20"/>
          <w:lang w:eastAsia="sl-SI"/>
        </w:rPr>
        <w:t>odporno pokrivno barvo.</w:t>
      </w:r>
    </w:p>
    <w:p w14:paraId="76EDA56F" w14:textId="77777777" w:rsidR="006A0BD5" w:rsidRPr="00C638E8" w:rsidRDefault="006A0BD5" w:rsidP="00C638E8">
      <w:pPr>
        <w:keepNext/>
        <w:keepLines/>
        <w:spacing w:after="0" w:line="240" w:lineRule="auto"/>
        <w:jc w:val="both"/>
        <w:rPr>
          <w:rFonts w:ascii="Open Sans" w:eastAsia="Times New Roman" w:hAnsi="Open Sans" w:cs="Open Sans"/>
          <w:sz w:val="20"/>
          <w:szCs w:val="20"/>
          <w:lang w:eastAsia="sl-SI"/>
        </w:rPr>
      </w:pPr>
    </w:p>
    <w:p w14:paraId="15F07CC0" w14:textId="77777777" w:rsidR="006A0BD5" w:rsidRPr="00C638E8" w:rsidRDefault="006A0BD5" w:rsidP="00C638E8">
      <w:pPr>
        <w:keepNext/>
        <w:keepLines/>
        <w:spacing w:after="0" w:line="240" w:lineRule="auto"/>
        <w:jc w:val="both"/>
        <w:rPr>
          <w:rFonts w:ascii="Open Sans" w:eastAsia="Times New Roman" w:hAnsi="Open Sans" w:cs="Open Sans"/>
          <w:sz w:val="20"/>
          <w:szCs w:val="20"/>
          <w:lang w:eastAsia="sl-SI"/>
        </w:rPr>
      </w:pPr>
      <w:r w:rsidRPr="00C638E8">
        <w:rPr>
          <w:rFonts w:ascii="Open Sans" w:eastAsia="Times New Roman" w:hAnsi="Open Sans" w:cs="Open Sans"/>
          <w:sz w:val="20"/>
          <w:szCs w:val="20"/>
          <w:lang w:eastAsia="sl-SI"/>
        </w:rPr>
        <w:t>Označevanje cevnih napeljav je predpisano v DIN 2403. Razločno označevanje cevnih napeljav po vrsti medija je v interesu varnosti, vzdrževanja in zaščite pred požarom. Označevanje mora opozarjati na nevarnosti z namenom preprečevanja nesreč.</w:t>
      </w:r>
    </w:p>
    <w:p w14:paraId="45EE9B1B" w14:textId="77777777" w:rsidR="006A0BD5" w:rsidRPr="00C638E8" w:rsidRDefault="006A0BD5" w:rsidP="00C638E8">
      <w:pPr>
        <w:keepNext/>
        <w:keepLines/>
        <w:spacing w:after="0" w:line="240" w:lineRule="auto"/>
        <w:jc w:val="both"/>
        <w:rPr>
          <w:rFonts w:ascii="Open Sans" w:eastAsia="Times New Roman" w:hAnsi="Open Sans" w:cs="Open Sans"/>
          <w:sz w:val="20"/>
          <w:szCs w:val="20"/>
          <w:lang w:eastAsia="sl-SI"/>
        </w:rPr>
      </w:pPr>
    </w:p>
    <w:p w14:paraId="270DC17D" w14:textId="09B0D1EB" w:rsidR="006A0BD5" w:rsidRDefault="006A0BD5" w:rsidP="00D73D21">
      <w:pPr>
        <w:keepNext/>
        <w:keepLines/>
        <w:spacing w:after="0" w:line="240" w:lineRule="auto"/>
        <w:jc w:val="both"/>
        <w:rPr>
          <w:rFonts w:ascii="Open Sans" w:eastAsia="Times New Roman" w:hAnsi="Open Sans" w:cs="Open Sans"/>
          <w:sz w:val="20"/>
          <w:szCs w:val="20"/>
          <w:lang w:eastAsia="sl-SI"/>
        </w:rPr>
      </w:pPr>
      <w:r w:rsidRPr="00C638E8">
        <w:rPr>
          <w:rFonts w:ascii="Open Sans" w:eastAsia="Times New Roman" w:hAnsi="Open Sans" w:cs="Open Sans"/>
          <w:sz w:val="20"/>
          <w:szCs w:val="20"/>
          <w:lang w:eastAsia="sl-SI"/>
        </w:rPr>
        <w:t>Barvna skala za označevanje cevnih napeljav je določena na podlagi DIN 2403. Barvne oznake RAL so združene v registru barv RAL 840 HR.</w:t>
      </w:r>
    </w:p>
    <w:p w14:paraId="1F9EC46C" w14:textId="77777777" w:rsidR="00D73D21" w:rsidRPr="00C638E8" w:rsidRDefault="00D73D21" w:rsidP="00C638E8">
      <w:pPr>
        <w:keepNext/>
        <w:keepLines/>
        <w:spacing w:after="0" w:line="240" w:lineRule="auto"/>
        <w:jc w:val="both"/>
        <w:rPr>
          <w:rFonts w:ascii="Open Sans" w:eastAsia="Times New Roman" w:hAnsi="Open Sans" w:cs="Open Sans"/>
          <w:sz w:val="20"/>
          <w:szCs w:val="20"/>
          <w:lang w:eastAsia="sl-SI"/>
        </w:rPr>
      </w:pPr>
    </w:p>
    <w:p w14:paraId="55C4A104" w14:textId="77777777" w:rsidR="006A0BD5" w:rsidRDefault="006A0BD5" w:rsidP="00D73D21">
      <w:pPr>
        <w:keepNext/>
        <w:keepLines/>
        <w:spacing w:after="0" w:line="240" w:lineRule="auto"/>
        <w:jc w:val="both"/>
        <w:rPr>
          <w:rFonts w:ascii="Open Sans" w:eastAsia="Times New Roman" w:hAnsi="Open Sans" w:cs="Open Sans"/>
          <w:sz w:val="20"/>
          <w:szCs w:val="20"/>
          <w:lang w:eastAsia="sl-SI"/>
        </w:rPr>
      </w:pPr>
      <w:r w:rsidRPr="00C638E8">
        <w:rPr>
          <w:rFonts w:ascii="Open Sans" w:eastAsia="Times New Roman" w:hAnsi="Open Sans" w:cs="Open Sans"/>
          <w:sz w:val="20"/>
          <w:szCs w:val="20"/>
          <w:lang w:eastAsia="sl-SI"/>
        </w:rPr>
        <w:t>Za označevanje cevnih napeljav malih kompaktnih toplotnih postaj nazivne toplotne moči do 50 kW se naj uporabljajo označevalni okvirji dimenzije 55 x 36 mm z jeklenim zateznim pasom. V zgornjo vrstico napisne ploščice je potrebno vpisati vrsto medija. Spodnja vrstica je namenjena nazivu podjetja, ki je izvedlo montažo cevnih napeljav. Minimalna višina črk mora znašati 2,5 mm.</w:t>
      </w:r>
    </w:p>
    <w:p w14:paraId="1EC56D3D" w14:textId="77777777" w:rsidR="00D73D21" w:rsidRPr="00C638E8" w:rsidRDefault="00D73D21" w:rsidP="00C638E8">
      <w:pPr>
        <w:keepNext/>
        <w:keepLines/>
        <w:spacing w:after="0" w:line="240" w:lineRule="auto"/>
        <w:jc w:val="both"/>
        <w:rPr>
          <w:rFonts w:ascii="Open Sans" w:eastAsia="Times New Roman" w:hAnsi="Open Sans" w:cs="Open Sans"/>
          <w:sz w:val="20"/>
          <w:szCs w:val="20"/>
          <w:lang w:eastAsia="sl-SI"/>
        </w:rPr>
      </w:pPr>
    </w:p>
    <w:p w14:paraId="7361F0AA" w14:textId="77777777" w:rsidR="006A0BD5" w:rsidRPr="00C638E8" w:rsidRDefault="006A0BD5" w:rsidP="00C638E8">
      <w:pPr>
        <w:keepNext/>
        <w:keepLines/>
        <w:spacing w:after="0" w:line="240" w:lineRule="auto"/>
        <w:jc w:val="both"/>
        <w:rPr>
          <w:rFonts w:ascii="Open Sans" w:eastAsia="Times New Roman" w:hAnsi="Open Sans" w:cs="Open Sans"/>
          <w:sz w:val="20"/>
          <w:szCs w:val="20"/>
          <w:lang w:eastAsia="sl-SI"/>
        </w:rPr>
      </w:pPr>
      <w:r w:rsidRPr="00C638E8">
        <w:rPr>
          <w:rFonts w:ascii="Open Sans" w:eastAsia="Times New Roman" w:hAnsi="Open Sans" w:cs="Open Sans"/>
          <w:sz w:val="20"/>
          <w:szCs w:val="20"/>
          <w:lang w:eastAsia="sl-SI"/>
        </w:rPr>
        <w:t>Za označevanje cevnih napeljav kompaktnih toplotnih postaj nazivne toplotne moči nad 50 kW se naj uporabljajo označevalni okvirji dimenzije 105 x 55 mm z jeklenim zateznim pasom. V zgornjo in srednjo vrstico napisne ploščice je potrebno vpisati vrsto medija. Spodnja vrstica je namenjena nazivu podjetja, ki je izvedlo montažo cevnih napeljav. Minimalna višina črk mora znašati 4 mm.</w:t>
      </w:r>
    </w:p>
    <w:p w14:paraId="0367934E" w14:textId="77777777" w:rsidR="006A0BD5" w:rsidRDefault="006A0BD5" w:rsidP="00566E6C">
      <w:pPr>
        <w:keepNext/>
        <w:keepLines/>
        <w:spacing w:after="0" w:line="240" w:lineRule="auto"/>
        <w:jc w:val="both"/>
        <w:rPr>
          <w:rFonts w:ascii="Open Sans" w:eastAsia="Times New Roman" w:hAnsi="Open Sans" w:cs="Open Sans"/>
          <w:sz w:val="20"/>
          <w:szCs w:val="20"/>
          <w:lang w:eastAsia="sl-SI"/>
        </w:rPr>
      </w:pP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3387"/>
        <w:gridCol w:w="2268"/>
        <w:gridCol w:w="1641"/>
        <w:gridCol w:w="1464"/>
      </w:tblGrid>
      <w:tr w:rsidR="00D73D21" w:rsidRPr="00D73D21" w14:paraId="0266F918" w14:textId="77777777" w:rsidTr="00D73D21">
        <w:trPr>
          <w:jc w:val="center"/>
        </w:trPr>
        <w:tc>
          <w:tcPr>
            <w:tcW w:w="3387" w:type="dxa"/>
            <w:tcBorders>
              <w:top w:val="single" w:sz="12" w:space="0" w:color="auto"/>
              <w:bottom w:val="single" w:sz="12" w:space="0" w:color="auto"/>
            </w:tcBorders>
          </w:tcPr>
          <w:p w14:paraId="5A3FE977" w14:textId="77777777" w:rsidR="00D73D21" w:rsidRPr="00C638E8" w:rsidRDefault="00D73D21" w:rsidP="00C638E8">
            <w:pPr>
              <w:keepNext/>
              <w:keepLines/>
              <w:spacing w:after="0" w:line="240" w:lineRule="auto"/>
              <w:jc w:val="both"/>
              <w:rPr>
                <w:rFonts w:ascii="Open Sans" w:eastAsia="Times New Roman" w:hAnsi="Open Sans" w:cs="Open Sans"/>
                <w:sz w:val="20"/>
                <w:szCs w:val="20"/>
                <w:lang w:eastAsia="sl-SI"/>
              </w:rPr>
            </w:pPr>
            <w:r w:rsidRPr="00C638E8">
              <w:rPr>
                <w:rFonts w:ascii="Open Sans" w:eastAsia="Times New Roman" w:hAnsi="Open Sans" w:cs="Open Sans"/>
                <w:sz w:val="20"/>
                <w:szCs w:val="20"/>
                <w:lang w:eastAsia="sl-SI"/>
              </w:rPr>
              <w:t>VRSTA MEDIJA</w:t>
            </w:r>
          </w:p>
        </w:tc>
        <w:tc>
          <w:tcPr>
            <w:tcW w:w="2268" w:type="dxa"/>
            <w:tcBorders>
              <w:top w:val="single" w:sz="12" w:space="0" w:color="auto"/>
              <w:bottom w:val="single" w:sz="12" w:space="0" w:color="auto"/>
            </w:tcBorders>
          </w:tcPr>
          <w:p w14:paraId="60EC721D" w14:textId="77777777" w:rsidR="00D73D21" w:rsidRPr="00C638E8" w:rsidRDefault="00D73D21" w:rsidP="00C638E8">
            <w:pPr>
              <w:keepNext/>
              <w:keepLines/>
              <w:spacing w:after="0" w:line="240" w:lineRule="auto"/>
              <w:jc w:val="both"/>
              <w:rPr>
                <w:rFonts w:ascii="Open Sans" w:eastAsia="Times New Roman" w:hAnsi="Open Sans" w:cs="Open Sans"/>
                <w:sz w:val="20"/>
                <w:szCs w:val="20"/>
                <w:lang w:eastAsia="sl-SI"/>
              </w:rPr>
            </w:pPr>
            <w:r w:rsidRPr="00C638E8">
              <w:rPr>
                <w:rFonts w:ascii="Open Sans" w:eastAsia="Times New Roman" w:hAnsi="Open Sans" w:cs="Open Sans"/>
                <w:sz w:val="20"/>
                <w:szCs w:val="20"/>
                <w:lang w:eastAsia="sl-SI"/>
              </w:rPr>
              <w:t>BARVA</w:t>
            </w:r>
          </w:p>
        </w:tc>
        <w:tc>
          <w:tcPr>
            <w:tcW w:w="1641" w:type="dxa"/>
            <w:tcBorders>
              <w:top w:val="single" w:sz="12" w:space="0" w:color="auto"/>
              <w:bottom w:val="single" w:sz="12" w:space="0" w:color="auto"/>
            </w:tcBorders>
          </w:tcPr>
          <w:p w14:paraId="69E2B459" w14:textId="77777777" w:rsidR="00D73D21" w:rsidRPr="00C638E8" w:rsidRDefault="00D73D21" w:rsidP="00C638E8">
            <w:pPr>
              <w:keepNext/>
              <w:keepLines/>
              <w:spacing w:after="0" w:line="240" w:lineRule="auto"/>
              <w:jc w:val="both"/>
              <w:rPr>
                <w:rFonts w:ascii="Open Sans" w:eastAsia="Times New Roman" w:hAnsi="Open Sans" w:cs="Open Sans"/>
                <w:sz w:val="20"/>
                <w:szCs w:val="20"/>
                <w:lang w:eastAsia="sl-SI"/>
              </w:rPr>
            </w:pPr>
            <w:r w:rsidRPr="00C638E8">
              <w:rPr>
                <w:rFonts w:ascii="Open Sans" w:eastAsia="Times New Roman" w:hAnsi="Open Sans" w:cs="Open Sans"/>
                <w:sz w:val="20"/>
                <w:szCs w:val="20"/>
                <w:lang w:eastAsia="sl-SI"/>
              </w:rPr>
              <w:t>OZNAKA PO RAL</w:t>
            </w:r>
          </w:p>
        </w:tc>
        <w:tc>
          <w:tcPr>
            <w:tcW w:w="1464" w:type="dxa"/>
            <w:tcBorders>
              <w:top w:val="single" w:sz="12" w:space="0" w:color="auto"/>
              <w:bottom w:val="single" w:sz="12" w:space="0" w:color="auto"/>
            </w:tcBorders>
          </w:tcPr>
          <w:p w14:paraId="392DB72A" w14:textId="77777777" w:rsidR="00D73D21" w:rsidRPr="00C638E8" w:rsidRDefault="00D73D21" w:rsidP="00C638E8">
            <w:pPr>
              <w:keepNext/>
              <w:keepLines/>
              <w:spacing w:after="0" w:line="240" w:lineRule="auto"/>
              <w:jc w:val="both"/>
              <w:rPr>
                <w:rFonts w:ascii="Open Sans" w:eastAsia="Times New Roman" w:hAnsi="Open Sans" w:cs="Open Sans"/>
                <w:sz w:val="20"/>
                <w:szCs w:val="20"/>
                <w:lang w:eastAsia="sl-SI"/>
              </w:rPr>
            </w:pPr>
            <w:r w:rsidRPr="00C638E8">
              <w:rPr>
                <w:rFonts w:ascii="Open Sans" w:eastAsia="Times New Roman" w:hAnsi="Open Sans" w:cs="Open Sans"/>
                <w:sz w:val="20"/>
                <w:szCs w:val="20"/>
                <w:lang w:eastAsia="sl-SI"/>
              </w:rPr>
              <w:t>BARVA TABLICE</w:t>
            </w:r>
          </w:p>
        </w:tc>
      </w:tr>
      <w:tr w:rsidR="00D73D21" w:rsidRPr="00D73D21" w14:paraId="6C5A9023" w14:textId="77777777" w:rsidTr="00D73D21">
        <w:trPr>
          <w:jc w:val="center"/>
        </w:trPr>
        <w:tc>
          <w:tcPr>
            <w:tcW w:w="3387" w:type="dxa"/>
            <w:tcBorders>
              <w:top w:val="nil"/>
            </w:tcBorders>
          </w:tcPr>
          <w:p w14:paraId="74498A5C" w14:textId="77777777" w:rsidR="00D73D21" w:rsidRPr="00C638E8" w:rsidRDefault="00D73D21" w:rsidP="00C638E8">
            <w:pPr>
              <w:keepNext/>
              <w:keepLines/>
              <w:spacing w:after="0" w:line="240" w:lineRule="auto"/>
              <w:jc w:val="both"/>
              <w:rPr>
                <w:rFonts w:ascii="Open Sans" w:eastAsia="Times New Roman" w:hAnsi="Open Sans" w:cs="Open Sans"/>
                <w:sz w:val="20"/>
                <w:szCs w:val="20"/>
                <w:lang w:eastAsia="sl-SI"/>
              </w:rPr>
            </w:pPr>
            <w:r w:rsidRPr="00C638E8">
              <w:rPr>
                <w:rFonts w:ascii="Open Sans" w:eastAsia="Times New Roman" w:hAnsi="Open Sans" w:cs="Open Sans"/>
                <w:sz w:val="20"/>
                <w:szCs w:val="20"/>
                <w:lang w:eastAsia="sl-SI"/>
              </w:rPr>
              <w:t>Ogrevanje - primar – dovod</w:t>
            </w:r>
          </w:p>
        </w:tc>
        <w:tc>
          <w:tcPr>
            <w:tcW w:w="2268" w:type="dxa"/>
            <w:tcBorders>
              <w:top w:val="nil"/>
            </w:tcBorders>
          </w:tcPr>
          <w:p w14:paraId="444DCF27" w14:textId="77777777" w:rsidR="00D73D21" w:rsidRPr="00C638E8" w:rsidRDefault="00D73D21" w:rsidP="00C638E8">
            <w:pPr>
              <w:keepNext/>
              <w:keepLines/>
              <w:spacing w:after="0" w:line="240" w:lineRule="auto"/>
              <w:jc w:val="both"/>
              <w:rPr>
                <w:rFonts w:ascii="Open Sans" w:eastAsia="Times New Roman" w:hAnsi="Open Sans" w:cs="Open Sans"/>
                <w:sz w:val="20"/>
                <w:szCs w:val="20"/>
                <w:lang w:eastAsia="sl-SI"/>
              </w:rPr>
            </w:pPr>
            <w:r w:rsidRPr="00C638E8">
              <w:rPr>
                <w:rFonts w:ascii="Open Sans" w:eastAsia="Times New Roman" w:hAnsi="Open Sans" w:cs="Open Sans"/>
                <w:sz w:val="20"/>
                <w:szCs w:val="20"/>
                <w:lang w:eastAsia="sl-SI"/>
              </w:rPr>
              <w:t>Rdeča</w:t>
            </w:r>
          </w:p>
        </w:tc>
        <w:tc>
          <w:tcPr>
            <w:tcW w:w="1641" w:type="dxa"/>
            <w:tcBorders>
              <w:top w:val="nil"/>
            </w:tcBorders>
          </w:tcPr>
          <w:p w14:paraId="7810DC03" w14:textId="77777777" w:rsidR="00D73D21" w:rsidRPr="00C638E8" w:rsidRDefault="00D73D21" w:rsidP="00C638E8">
            <w:pPr>
              <w:keepNext/>
              <w:keepLines/>
              <w:spacing w:after="0" w:line="240" w:lineRule="auto"/>
              <w:jc w:val="both"/>
              <w:rPr>
                <w:rFonts w:ascii="Open Sans" w:eastAsia="Times New Roman" w:hAnsi="Open Sans" w:cs="Open Sans"/>
                <w:sz w:val="20"/>
                <w:szCs w:val="20"/>
                <w:lang w:eastAsia="sl-SI"/>
              </w:rPr>
            </w:pPr>
            <w:r w:rsidRPr="00C638E8">
              <w:rPr>
                <w:rFonts w:ascii="Open Sans" w:eastAsia="Times New Roman" w:hAnsi="Open Sans" w:cs="Open Sans"/>
                <w:sz w:val="20"/>
                <w:szCs w:val="20"/>
                <w:lang w:eastAsia="sl-SI"/>
              </w:rPr>
              <w:t>RAL 3000</w:t>
            </w:r>
          </w:p>
        </w:tc>
        <w:tc>
          <w:tcPr>
            <w:tcW w:w="1464" w:type="dxa"/>
            <w:tcBorders>
              <w:top w:val="nil"/>
            </w:tcBorders>
          </w:tcPr>
          <w:p w14:paraId="39D55EEB" w14:textId="77777777" w:rsidR="00D73D21" w:rsidRPr="00C638E8" w:rsidRDefault="00D73D21" w:rsidP="00C638E8">
            <w:pPr>
              <w:keepNext/>
              <w:keepLines/>
              <w:spacing w:after="0" w:line="240" w:lineRule="auto"/>
              <w:jc w:val="both"/>
              <w:rPr>
                <w:rFonts w:ascii="Open Sans" w:eastAsia="Times New Roman" w:hAnsi="Open Sans" w:cs="Open Sans"/>
                <w:sz w:val="20"/>
                <w:szCs w:val="20"/>
                <w:lang w:eastAsia="sl-SI"/>
              </w:rPr>
            </w:pPr>
            <w:r w:rsidRPr="00C638E8">
              <w:rPr>
                <w:rFonts w:ascii="Open Sans" w:eastAsia="Times New Roman" w:hAnsi="Open Sans" w:cs="Open Sans"/>
                <w:sz w:val="20"/>
                <w:szCs w:val="20"/>
                <w:lang w:eastAsia="sl-SI"/>
              </w:rPr>
              <w:t>rdeča</w:t>
            </w:r>
          </w:p>
        </w:tc>
      </w:tr>
      <w:tr w:rsidR="00D73D21" w:rsidRPr="00D73D21" w14:paraId="540A912C" w14:textId="77777777" w:rsidTr="00D73D21">
        <w:trPr>
          <w:jc w:val="center"/>
        </w:trPr>
        <w:tc>
          <w:tcPr>
            <w:tcW w:w="3387" w:type="dxa"/>
          </w:tcPr>
          <w:p w14:paraId="2E516C0D" w14:textId="77777777" w:rsidR="00D73D21" w:rsidRPr="00C638E8" w:rsidRDefault="00D73D21" w:rsidP="00C638E8">
            <w:pPr>
              <w:keepNext/>
              <w:keepLines/>
              <w:spacing w:after="0" w:line="240" w:lineRule="auto"/>
              <w:jc w:val="both"/>
              <w:rPr>
                <w:rFonts w:ascii="Open Sans" w:eastAsia="Times New Roman" w:hAnsi="Open Sans" w:cs="Open Sans"/>
                <w:sz w:val="20"/>
                <w:szCs w:val="20"/>
                <w:lang w:eastAsia="sl-SI"/>
              </w:rPr>
            </w:pPr>
            <w:r w:rsidRPr="00C638E8">
              <w:rPr>
                <w:rFonts w:ascii="Open Sans" w:eastAsia="Times New Roman" w:hAnsi="Open Sans" w:cs="Open Sans"/>
                <w:sz w:val="20"/>
                <w:szCs w:val="20"/>
                <w:lang w:eastAsia="sl-SI"/>
              </w:rPr>
              <w:t>Ogrevanje - primar – povratek</w:t>
            </w:r>
          </w:p>
        </w:tc>
        <w:tc>
          <w:tcPr>
            <w:tcW w:w="2268" w:type="dxa"/>
          </w:tcPr>
          <w:p w14:paraId="04AAF2D6" w14:textId="77777777" w:rsidR="00D73D21" w:rsidRPr="00C638E8" w:rsidRDefault="00D73D21" w:rsidP="00C638E8">
            <w:pPr>
              <w:keepNext/>
              <w:keepLines/>
              <w:spacing w:after="0" w:line="240" w:lineRule="auto"/>
              <w:jc w:val="both"/>
              <w:rPr>
                <w:rFonts w:ascii="Open Sans" w:eastAsia="Times New Roman" w:hAnsi="Open Sans" w:cs="Open Sans"/>
                <w:sz w:val="20"/>
                <w:szCs w:val="20"/>
                <w:lang w:eastAsia="sl-SI"/>
              </w:rPr>
            </w:pPr>
            <w:r w:rsidRPr="00C638E8">
              <w:rPr>
                <w:rFonts w:ascii="Open Sans" w:eastAsia="Times New Roman" w:hAnsi="Open Sans" w:cs="Open Sans"/>
                <w:sz w:val="20"/>
                <w:szCs w:val="20"/>
                <w:lang w:eastAsia="sl-SI"/>
              </w:rPr>
              <w:t>Modra</w:t>
            </w:r>
          </w:p>
        </w:tc>
        <w:tc>
          <w:tcPr>
            <w:tcW w:w="1641" w:type="dxa"/>
          </w:tcPr>
          <w:p w14:paraId="2D32B37E" w14:textId="77777777" w:rsidR="00D73D21" w:rsidRPr="00C638E8" w:rsidRDefault="00D73D21" w:rsidP="00C638E8">
            <w:pPr>
              <w:keepNext/>
              <w:keepLines/>
              <w:spacing w:after="0" w:line="240" w:lineRule="auto"/>
              <w:jc w:val="both"/>
              <w:rPr>
                <w:rFonts w:ascii="Open Sans" w:eastAsia="Times New Roman" w:hAnsi="Open Sans" w:cs="Open Sans"/>
                <w:sz w:val="20"/>
                <w:szCs w:val="20"/>
                <w:lang w:eastAsia="sl-SI"/>
              </w:rPr>
            </w:pPr>
            <w:r w:rsidRPr="00C638E8">
              <w:rPr>
                <w:rFonts w:ascii="Open Sans" w:eastAsia="Times New Roman" w:hAnsi="Open Sans" w:cs="Open Sans"/>
                <w:sz w:val="20"/>
                <w:szCs w:val="20"/>
                <w:lang w:eastAsia="sl-SI"/>
              </w:rPr>
              <w:t>RAL 5019</w:t>
            </w:r>
          </w:p>
        </w:tc>
        <w:tc>
          <w:tcPr>
            <w:tcW w:w="1464" w:type="dxa"/>
          </w:tcPr>
          <w:p w14:paraId="0D1CA1A6" w14:textId="77777777" w:rsidR="00D73D21" w:rsidRPr="00C638E8" w:rsidRDefault="00D73D21" w:rsidP="00C638E8">
            <w:pPr>
              <w:keepNext/>
              <w:keepLines/>
              <w:spacing w:after="0" w:line="240" w:lineRule="auto"/>
              <w:jc w:val="both"/>
              <w:rPr>
                <w:rFonts w:ascii="Open Sans" w:eastAsia="Times New Roman" w:hAnsi="Open Sans" w:cs="Open Sans"/>
                <w:sz w:val="20"/>
                <w:szCs w:val="20"/>
                <w:lang w:eastAsia="sl-SI"/>
              </w:rPr>
            </w:pPr>
            <w:r w:rsidRPr="00C638E8">
              <w:rPr>
                <w:rFonts w:ascii="Open Sans" w:eastAsia="Times New Roman" w:hAnsi="Open Sans" w:cs="Open Sans"/>
                <w:sz w:val="20"/>
                <w:szCs w:val="20"/>
                <w:lang w:eastAsia="sl-SI"/>
              </w:rPr>
              <w:t>modra</w:t>
            </w:r>
          </w:p>
        </w:tc>
      </w:tr>
      <w:tr w:rsidR="00D73D21" w:rsidRPr="00D73D21" w14:paraId="1A3461F4" w14:textId="77777777" w:rsidTr="00D73D21">
        <w:trPr>
          <w:jc w:val="center"/>
        </w:trPr>
        <w:tc>
          <w:tcPr>
            <w:tcW w:w="3387" w:type="dxa"/>
          </w:tcPr>
          <w:p w14:paraId="18344341" w14:textId="77777777" w:rsidR="00D73D21" w:rsidRPr="00C638E8" w:rsidRDefault="00D73D21" w:rsidP="00C638E8">
            <w:pPr>
              <w:keepNext/>
              <w:keepLines/>
              <w:spacing w:after="0" w:line="240" w:lineRule="auto"/>
              <w:jc w:val="both"/>
              <w:rPr>
                <w:rFonts w:ascii="Open Sans" w:eastAsia="Times New Roman" w:hAnsi="Open Sans" w:cs="Open Sans"/>
                <w:sz w:val="20"/>
                <w:szCs w:val="20"/>
                <w:lang w:eastAsia="sl-SI"/>
              </w:rPr>
            </w:pPr>
            <w:r w:rsidRPr="00C638E8">
              <w:rPr>
                <w:rFonts w:ascii="Open Sans" w:eastAsia="Times New Roman" w:hAnsi="Open Sans" w:cs="Open Sans"/>
                <w:sz w:val="20"/>
                <w:szCs w:val="20"/>
                <w:lang w:eastAsia="sl-SI"/>
              </w:rPr>
              <w:t>Ogrevanje - sekundar – dovod</w:t>
            </w:r>
          </w:p>
        </w:tc>
        <w:tc>
          <w:tcPr>
            <w:tcW w:w="2268" w:type="dxa"/>
          </w:tcPr>
          <w:p w14:paraId="2804D773" w14:textId="77777777" w:rsidR="00D73D21" w:rsidRPr="00C638E8" w:rsidRDefault="00D73D21" w:rsidP="00C638E8">
            <w:pPr>
              <w:keepNext/>
              <w:keepLines/>
              <w:spacing w:after="0" w:line="240" w:lineRule="auto"/>
              <w:jc w:val="both"/>
              <w:rPr>
                <w:rFonts w:ascii="Open Sans" w:eastAsia="Times New Roman" w:hAnsi="Open Sans" w:cs="Open Sans"/>
                <w:sz w:val="20"/>
                <w:szCs w:val="20"/>
                <w:lang w:eastAsia="sl-SI"/>
              </w:rPr>
            </w:pPr>
            <w:r w:rsidRPr="00C638E8">
              <w:rPr>
                <w:rFonts w:ascii="Open Sans" w:eastAsia="Times New Roman" w:hAnsi="Open Sans" w:cs="Open Sans"/>
                <w:sz w:val="20"/>
                <w:szCs w:val="20"/>
                <w:lang w:eastAsia="sl-SI"/>
              </w:rPr>
              <w:t>Temno rdeča</w:t>
            </w:r>
          </w:p>
        </w:tc>
        <w:tc>
          <w:tcPr>
            <w:tcW w:w="1641" w:type="dxa"/>
          </w:tcPr>
          <w:p w14:paraId="5CCA3184" w14:textId="77777777" w:rsidR="00D73D21" w:rsidRPr="00C638E8" w:rsidRDefault="00D73D21" w:rsidP="00C638E8">
            <w:pPr>
              <w:keepNext/>
              <w:keepLines/>
              <w:spacing w:after="0" w:line="240" w:lineRule="auto"/>
              <w:jc w:val="both"/>
              <w:rPr>
                <w:rFonts w:ascii="Open Sans" w:eastAsia="Times New Roman" w:hAnsi="Open Sans" w:cs="Open Sans"/>
                <w:sz w:val="20"/>
                <w:szCs w:val="20"/>
                <w:lang w:eastAsia="sl-SI"/>
              </w:rPr>
            </w:pPr>
            <w:r w:rsidRPr="00C638E8">
              <w:rPr>
                <w:rFonts w:ascii="Open Sans" w:eastAsia="Times New Roman" w:hAnsi="Open Sans" w:cs="Open Sans"/>
                <w:sz w:val="20"/>
                <w:szCs w:val="20"/>
                <w:lang w:eastAsia="sl-SI"/>
              </w:rPr>
              <w:t>RAL 3002</w:t>
            </w:r>
          </w:p>
        </w:tc>
        <w:tc>
          <w:tcPr>
            <w:tcW w:w="1464" w:type="dxa"/>
          </w:tcPr>
          <w:p w14:paraId="53DA6D84" w14:textId="77777777" w:rsidR="00D73D21" w:rsidRPr="00C638E8" w:rsidRDefault="00D73D21" w:rsidP="00C638E8">
            <w:pPr>
              <w:keepNext/>
              <w:keepLines/>
              <w:spacing w:after="0" w:line="240" w:lineRule="auto"/>
              <w:jc w:val="both"/>
              <w:rPr>
                <w:rFonts w:ascii="Open Sans" w:eastAsia="Times New Roman" w:hAnsi="Open Sans" w:cs="Open Sans"/>
                <w:sz w:val="20"/>
                <w:szCs w:val="20"/>
                <w:lang w:eastAsia="sl-SI"/>
              </w:rPr>
            </w:pPr>
            <w:r w:rsidRPr="00C638E8">
              <w:rPr>
                <w:rFonts w:ascii="Open Sans" w:eastAsia="Times New Roman" w:hAnsi="Open Sans" w:cs="Open Sans"/>
                <w:sz w:val="20"/>
                <w:szCs w:val="20"/>
                <w:lang w:eastAsia="sl-SI"/>
              </w:rPr>
              <w:t>rdeča</w:t>
            </w:r>
          </w:p>
        </w:tc>
      </w:tr>
      <w:tr w:rsidR="00D73D21" w:rsidRPr="00D73D21" w14:paraId="12AFAAEC" w14:textId="77777777" w:rsidTr="00D73D21">
        <w:trPr>
          <w:jc w:val="center"/>
        </w:trPr>
        <w:tc>
          <w:tcPr>
            <w:tcW w:w="3387" w:type="dxa"/>
          </w:tcPr>
          <w:p w14:paraId="3DE9611F" w14:textId="77777777" w:rsidR="00D73D21" w:rsidRPr="00C638E8" w:rsidRDefault="00D73D21" w:rsidP="00C638E8">
            <w:pPr>
              <w:keepNext/>
              <w:keepLines/>
              <w:spacing w:after="0" w:line="240" w:lineRule="auto"/>
              <w:jc w:val="both"/>
              <w:rPr>
                <w:rFonts w:ascii="Open Sans" w:eastAsia="Times New Roman" w:hAnsi="Open Sans" w:cs="Open Sans"/>
                <w:sz w:val="20"/>
                <w:szCs w:val="20"/>
                <w:lang w:eastAsia="sl-SI"/>
              </w:rPr>
            </w:pPr>
            <w:r w:rsidRPr="00C638E8">
              <w:rPr>
                <w:rFonts w:ascii="Open Sans" w:eastAsia="Times New Roman" w:hAnsi="Open Sans" w:cs="Open Sans"/>
                <w:sz w:val="20"/>
                <w:szCs w:val="20"/>
                <w:lang w:eastAsia="sl-SI"/>
              </w:rPr>
              <w:t>Ogrevanje - sekundar – povratek</w:t>
            </w:r>
          </w:p>
        </w:tc>
        <w:tc>
          <w:tcPr>
            <w:tcW w:w="2268" w:type="dxa"/>
          </w:tcPr>
          <w:p w14:paraId="3D3FAA1E" w14:textId="77777777" w:rsidR="00D73D21" w:rsidRPr="00C638E8" w:rsidRDefault="00D73D21" w:rsidP="00C638E8">
            <w:pPr>
              <w:keepNext/>
              <w:keepLines/>
              <w:spacing w:after="0" w:line="240" w:lineRule="auto"/>
              <w:jc w:val="both"/>
              <w:rPr>
                <w:rFonts w:ascii="Open Sans" w:eastAsia="Times New Roman" w:hAnsi="Open Sans" w:cs="Open Sans"/>
                <w:sz w:val="20"/>
                <w:szCs w:val="20"/>
                <w:lang w:eastAsia="sl-SI"/>
              </w:rPr>
            </w:pPr>
            <w:r w:rsidRPr="00C638E8">
              <w:rPr>
                <w:rFonts w:ascii="Open Sans" w:eastAsia="Times New Roman" w:hAnsi="Open Sans" w:cs="Open Sans"/>
                <w:sz w:val="20"/>
                <w:szCs w:val="20"/>
                <w:lang w:eastAsia="sl-SI"/>
              </w:rPr>
              <w:t>Temno modra</w:t>
            </w:r>
          </w:p>
        </w:tc>
        <w:tc>
          <w:tcPr>
            <w:tcW w:w="1641" w:type="dxa"/>
          </w:tcPr>
          <w:p w14:paraId="4E6E2228" w14:textId="77777777" w:rsidR="00D73D21" w:rsidRPr="00C638E8" w:rsidRDefault="00D73D21" w:rsidP="00C638E8">
            <w:pPr>
              <w:keepNext/>
              <w:keepLines/>
              <w:spacing w:after="0" w:line="240" w:lineRule="auto"/>
              <w:jc w:val="both"/>
              <w:rPr>
                <w:rFonts w:ascii="Open Sans" w:eastAsia="Times New Roman" w:hAnsi="Open Sans" w:cs="Open Sans"/>
                <w:sz w:val="20"/>
                <w:szCs w:val="20"/>
                <w:lang w:eastAsia="sl-SI"/>
              </w:rPr>
            </w:pPr>
            <w:r w:rsidRPr="00C638E8">
              <w:rPr>
                <w:rFonts w:ascii="Open Sans" w:eastAsia="Times New Roman" w:hAnsi="Open Sans" w:cs="Open Sans"/>
                <w:sz w:val="20"/>
                <w:szCs w:val="20"/>
                <w:lang w:eastAsia="sl-SI"/>
              </w:rPr>
              <w:t>RAL 5013</w:t>
            </w:r>
          </w:p>
        </w:tc>
        <w:tc>
          <w:tcPr>
            <w:tcW w:w="1464" w:type="dxa"/>
          </w:tcPr>
          <w:p w14:paraId="72212987" w14:textId="77777777" w:rsidR="00D73D21" w:rsidRPr="00C638E8" w:rsidRDefault="00D73D21" w:rsidP="00C638E8">
            <w:pPr>
              <w:keepNext/>
              <w:keepLines/>
              <w:spacing w:after="0" w:line="240" w:lineRule="auto"/>
              <w:jc w:val="both"/>
              <w:rPr>
                <w:rFonts w:ascii="Open Sans" w:eastAsia="Times New Roman" w:hAnsi="Open Sans" w:cs="Open Sans"/>
                <w:sz w:val="20"/>
                <w:szCs w:val="20"/>
                <w:lang w:eastAsia="sl-SI"/>
              </w:rPr>
            </w:pPr>
            <w:r w:rsidRPr="00C638E8">
              <w:rPr>
                <w:rFonts w:ascii="Open Sans" w:eastAsia="Times New Roman" w:hAnsi="Open Sans" w:cs="Open Sans"/>
                <w:sz w:val="20"/>
                <w:szCs w:val="20"/>
                <w:lang w:eastAsia="sl-SI"/>
              </w:rPr>
              <w:t>modra</w:t>
            </w:r>
          </w:p>
        </w:tc>
      </w:tr>
      <w:tr w:rsidR="00D73D21" w:rsidRPr="00D73D21" w14:paraId="79AEDE39" w14:textId="77777777" w:rsidTr="00D73D21">
        <w:trPr>
          <w:jc w:val="center"/>
        </w:trPr>
        <w:tc>
          <w:tcPr>
            <w:tcW w:w="3387" w:type="dxa"/>
          </w:tcPr>
          <w:p w14:paraId="0F816D5E" w14:textId="77777777" w:rsidR="00D73D21" w:rsidRPr="00C638E8" w:rsidRDefault="00D73D21" w:rsidP="00C638E8">
            <w:pPr>
              <w:keepNext/>
              <w:keepLines/>
              <w:spacing w:after="0" w:line="240" w:lineRule="auto"/>
              <w:jc w:val="both"/>
              <w:rPr>
                <w:rFonts w:ascii="Open Sans" w:eastAsia="Times New Roman" w:hAnsi="Open Sans" w:cs="Open Sans"/>
                <w:sz w:val="20"/>
                <w:szCs w:val="20"/>
                <w:lang w:eastAsia="sl-SI"/>
              </w:rPr>
            </w:pPr>
            <w:r w:rsidRPr="00C638E8">
              <w:rPr>
                <w:rFonts w:ascii="Open Sans" w:eastAsia="Times New Roman" w:hAnsi="Open Sans" w:cs="Open Sans"/>
                <w:sz w:val="20"/>
                <w:szCs w:val="20"/>
                <w:lang w:eastAsia="sl-SI"/>
              </w:rPr>
              <w:t>Sanitarna hladna voda</w:t>
            </w:r>
          </w:p>
        </w:tc>
        <w:tc>
          <w:tcPr>
            <w:tcW w:w="2268" w:type="dxa"/>
          </w:tcPr>
          <w:p w14:paraId="734D779A" w14:textId="77777777" w:rsidR="00D73D21" w:rsidRPr="00C638E8" w:rsidRDefault="00D73D21" w:rsidP="00C638E8">
            <w:pPr>
              <w:keepNext/>
              <w:keepLines/>
              <w:spacing w:after="0" w:line="240" w:lineRule="auto"/>
              <w:jc w:val="both"/>
              <w:rPr>
                <w:rFonts w:ascii="Open Sans" w:eastAsia="Times New Roman" w:hAnsi="Open Sans" w:cs="Open Sans"/>
                <w:sz w:val="20"/>
                <w:szCs w:val="20"/>
                <w:lang w:eastAsia="sl-SI"/>
              </w:rPr>
            </w:pPr>
            <w:r w:rsidRPr="00C638E8">
              <w:rPr>
                <w:rFonts w:ascii="Open Sans" w:eastAsia="Times New Roman" w:hAnsi="Open Sans" w:cs="Open Sans"/>
                <w:sz w:val="20"/>
                <w:szCs w:val="20"/>
                <w:lang w:eastAsia="sl-SI"/>
              </w:rPr>
              <w:t>Zelena</w:t>
            </w:r>
          </w:p>
        </w:tc>
        <w:tc>
          <w:tcPr>
            <w:tcW w:w="1641" w:type="dxa"/>
          </w:tcPr>
          <w:p w14:paraId="7DF24195" w14:textId="77777777" w:rsidR="00D73D21" w:rsidRPr="00C638E8" w:rsidRDefault="00D73D21" w:rsidP="00C638E8">
            <w:pPr>
              <w:keepNext/>
              <w:keepLines/>
              <w:spacing w:after="0" w:line="240" w:lineRule="auto"/>
              <w:jc w:val="both"/>
              <w:rPr>
                <w:rFonts w:ascii="Open Sans" w:eastAsia="Times New Roman" w:hAnsi="Open Sans" w:cs="Open Sans"/>
                <w:sz w:val="20"/>
                <w:szCs w:val="20"/>
                <w:lang w:eastAsia="sl-SI"/>
              </w:rPr>
            </w:pPr>
            <w:r w:rsidRPr="00C638E8">
              <w:rPr>
                <w:rFonts w:ascii="Open Sans" w:eastAsia="Times New Roman" w:hAnsi="Open Sans" w:cs="Open Sans"/>
                <w:sz w:val="20"/>
                <w:szCs w:val="20"/>
                <w:lang w:eastAsia="sl-SI"/>
              </w:rPr>
              <w:t>RAL 6001</w:t>
            </w:r>
          </w:p>
        </w:tc>
        <w:tc>
          <w:tcPr>
            <w:tcW w:w="1464" w:type="dxa"/>
          </w:tcPr>
          <w:p w14:paraId="51CAEE09" w14:textId="77777777" w:rsidR="00D73D21" w:rsidRPr="00C638E8" w:rsidRDefault="00D73D21" w:rsidP="00C638E8">
            <w:pPr>
              <w:keepNext/>
              <w:keepLines/>
              <w:spacing w:after="0" w:line="240" w:lineRule="auto"/>
              <w:jc w:val="both"/>
              <w:rPr>
                <w:rFonts w:ascii="Open Sans" w:eastAsia="Times New Roman" w:hAnsi="Open Sans" w:cs="Open Sans"/>
                <w:sz w:val="20"/>
                <w:szCs w:val="20"/>
                <w:lang w:eastAsia="sl-SI"/>
              </w:rPr>
            </w:pPr>
            <w:r w:rsidRPr="00C638E8">
              <w:rPr>
                <w:rFonts w:ascii="Open Sans" w:eastAsia="Times New Roman" w:hAnsi="Open Sans" w:cs="Open Sans"/>
                <w:sz w:val="20"/>
                <w:szCs w:val="20"/>
                <w:lang w:eastAsia="sl-SI"/>
              </w:rPr>
              <w:t>zelena</w:t>
            </w:r>
          </w:p>
        </w:tc>
      </w:tr>
      <w:tr w:rsidR="00D73D21" w:rsidRPr="00D73D21" w14:paraId="0C37A5B0" w14:textId="77777777" w:rsidTr="00D73D21">
        <w:trPr>
          <w:jc w:val="center"/>
        </w:trPr>
        <w:tc>
          <w:tcPr>
            <w:tcW w:w="3387" w:type="dxa"/>
          </w:tcPr>
          <w:p w14:paraId="25AB764C" w14:textId="77777777" w:rsidR="00D73D21" w:rsidRPr="00C638E8" w:rsidRDefault="00D73D21" w:rsidP="00C638E8">
            <w:pPr>
              <w:keepNext/>
              <w:keepLines/>
              <w:spacing w:after="0" w:line="240" w:lineRule="auto"/>
              <w:jc w:val="both"/>
              <w:rPr>
                <w:rFonts w:ascii="Open Sans" w:eastAsia="Times New Roman" w:hAnsi="Open Sans" w:cs="Open Sans"/>
                <w:sz w:val="20"/>
                <w:szCs w:val="20"/>
                <w:lang w:eastAsia="sl-SI"/>
              </w:rPr>
            </w:pPr>
            <w:r w:rsidRPr="00C638E8">
              <w:rPr>
                <w:rFonts w:ascii="Open Sans" w:eastAsia="Times New Roman" w:hAnsi="Open Sans" w:cs="Open Sans"/>
                <w:sz w:val="20"/>
                <w:szCs w:val="20"/>
                <w:lang w:eastAsia="sl-SI"/>
              </w:rPr>
              <w:t>Sanitarna topla voda</w:t>
            </w:r>
          </w:p>
        </w:tc>
        <w:tc>
          <w:tcPr>
            <w:tcW w:w="2268" w:type="dxa"/>
          </w:tcPr>
          <w:p w14:paraId="3DE5FB61" w14:textId="77777777" w:rsidR="00D73D21" w:rsidRPr="00C638E8" w:rsidRDefault="00D73D21" w:rsidP="00C638E8">
            <w:pPr>
              <w:keepNext/>
              <w:keepLines/>
              <w:spacing w:after="0" w:line="240" w:lineRule="auto"/>
              <w:jc w:val="both"/>
              <w:rPr>
                <w:rFonts w:ascii="Open Sans" w:eastAsia="Times New Roman" w:hAnsi="Open Sans" w:cs="Open Sans"/>
                <w:sz w:val="20"/>
                <w:szCs w:val="20"/>
                <w:lang w:eastAsia="sl-SI"/>
              </w:rPr>
            </w:pPr>
            <w:r w:rsidRPr="00C638E8">
              <w:rPr>
                <w:rFonts w:ascii="Open Sans" w:eastAsia="Times New Roman" w:hAnsi="Open Sans" w:cs="Open Sans"/>
                <w:sz w:val="20"/>
                <w:szCs w:val="20"/>
                <w:lang w:eastAsia="sl-SI"/>
              </w:rPr>
              <w:t>Oranžna</w:t>
            </w:r>
          </w:p>
        </w:tc>
        <w:tc>
          <w:tcPr>
            <w:tcW w:w="1641" w:type="dxa"/>
          </w:tcPr>
          <w:p w14:paraId="3AE993CD" w14:textId="77777777" w:rsidR="00D73D21" w:rsidRPr="00C638E8" w:rsidRDefault="00D73D21" w:rsidP="00C638E8">
            <w:pPr>
              <w:keepNext/>
              <w:keepLines/>
              <w:spacing w:after="0" w:line="240" w:lineRule="auto"/>
              <w:jc w:val="both"/>
              <w:rPr>
                <w:rFonts w:ascii="Open Sans" w:eastAsia="Times New Roman" w:hAnsi="Open Sans" w:cs="Open Sans"/>
                <w:sz w:val="20"/>
                <w:szCs w:val="20"/>
                <w:lang w:eastAsia="sl-SI"/>
              </w:rPr>
            </w:pPr>
            <w:r w:rsidRPr="00C638E8">
              <w:rPr>
                <w:rFonts w:ascii="Open Sans" w:eastAsia="Times New Roman" w:hAnsi="Open Sans" w:cs="Open Sans"/>
                <w:sz w:val="20"/>
                <w:szCs w:val="20"/>
                <w:lang w:eastAsia="sl-SI"/>
              </w:rPr>
              <w:t>RAL 2008</w:t>
            </w:r>
          </w:p>
        </w:tc>
        <w:tc>
          <w:tcPr>
            <w:tcW w:w="1464" w:type="dxa"/>
          </w:tcPr>
          <w:p w14:paraId="2DD7F7F7" w14:textId="77777777" w:rsidR="00D73D21" w:rsidRPr="00C638E8" w:rsidRDefault="00D73D21" w:rsidP="00C638E8">
            <w:pPr>
              <w:keepNext/>
              <w:keepLines/>
              <w:spacing w:after="0" w:line="240" w:lineRule="auto"/>
              <w:jc w:val="both"/>
              <w:rPr>
                <w:rFonts w:ascii="Open Sans" w:eastAsia="Times New Roman" w:hAnsi="Open Sans" w:cs="Open Sans"/>
                <w:sz w:val="20"/>
                <w:szCs w:val="20"/>
                <w:lang w:eastAsia="sl-SI"/>
              </w:rPr>
            </w:pPr>
            <w:r w:rsidRPr="00C638E8">
              <w:rPr>
                <w:rFonts w:ascii="Open Sans" w:eastAsia="Times New Roman" w:hAnsi="Open Sans" w:cs="Open Sans"/>
                <w:sz w:val="20"/>
                <w:szCs w:val="20"/>
                <w:lang w:eastAsia="sl-SI"/>
              </w:rPr>
              <w:t>oranžna</w:t>
            </w:r>
          </w:p>
        </w:tc>
      </w:tr>
      <w:tr w:rsidR="00D73D21" w:rsidRPr="00D73D21" w14:paraId="13FE0CA2" w14:textId="77777777" w:rsidTr="00D73D21">
        <w:trPr>
          <w:jc w:val="center"/>
        </w:trPr>
        <w:tc>
          <w:tcPr>
            <w:tcW w:w="3387" w:type="dxa"/>
          </w:tcPr>
          <w:p w14:paraId="1933EAA8" w14:textId="77777777" w:rsidR="00D73D21" w:rsidRPr="00C638E8" w:rsidRDefault="00D73D21" w:rsidP="00C638E8">
            <w:pPr>
              <w:keepNext/>
              <w:keepLines/>
              <w:spacing w:after="0" w:line="240" w:lineRule="auto"/>
              <w:jc w:val="both"/>
              <w:rPr>
                <w:rFonts w:ascii="Open Sans" w:eastAsia="Times New Roman" w:hAnsi="Open Sans" w:cs="Open Sans"/>
                <w:sz w:val="20"/>
                <w:szCs w:val="20"/>
                <w:lang w:eastAsia="sl-SI"/>
              </w:rPr>
            </w:pPr>
            <w:r w:rsidRPr="00C638E8">
              <w:rPr>
                <w:rFonts w:ascii="Open Sans" w:eastAsia="Times New Roman" w:hAnsi="Open Sans" w:cs="Open Sans"/>
                <w:sz w:val="20"/>
                <w:szCs w:val="20"/>
                <w:lang w:eastAsia="sl-SI"/>
              </w:rPr>
              <w:t>Sanitarna voda cirkulacija</w:t>
            </w:r>
          </w:p>
        </w:tc>
        <w:tc>
          <w:tcPr>
            <w:tcW w:w="2268" w:type="dxa"/>
          </w:tcPr>
          <w:p w14:paraId="77BDF683" w14:textId="77777777" w:rsidR="00D73D21" w:rsidRPr="00C638E8" w:rsidRDefault="00D73D21" w:rsidP="00C638E8">
            <w:pPr>
              <w:keepNext/>
              <w:keepLines/>
              <w:spacing w:after="0" w:line="240" w:lineRule="auto"/>
              <w:jc w:val="both"/>
              <w:rPr>
                <w:rFonts w:ascii="Open Sans" w:eastAsia="Times New Roman" w:hAnsi="Open Sans" w:cs="Open Sans"/>
                <w:sz w:val="20"/>
                <w:szCs w:val="20"/>
                <w:lang w:eastAsia="sl-SI"/>
              </w:rPr>
            </w:pPr>
            <w:r w:rsidRPr="00C638E8">
              <w:rPr>
                <w:rFonts w:ascii="Open Sans" w:eastAsia="Times New Roman" w:hAnsi="Open Sans" w:cs="Open Sans"/>
                <w:sz w:val="20"/>
                <w:szCs w:val="20"/>
                <w:lang w:eastAsia="sl-SI"/>
              </w:rPr>
              <w:t>Vijoličasta</w:t>
            </w:r>
          </w:p>
        </w:tc>
        <w:tc>
          <w:tcPr>
            <w:tcW w:w="1641" w:type="dxa"/>
          </w:tcPr>
          <w:p w14:paraId="4DA6E45E" w14:textId="77777777" w:rsidR="00D73D21" w:rsidRPr="00C638E8" w:rsidRDefault="00D73D21" w:rsidP="00C638E8">
            <w:pPr>
              <w:keepNext/>
              <w:keepLines/>
              <w:spacing w:after="0" w:line="240" w:lineRule="auto"/>
              <w:jc w:val="both"/>
              <w:rPr>
                <w:rFonts w:ascii="Open Sans" w:eastAsia="Times New Roman" w:hAnsi="Open Sans" w:cs="Open Sans"/>
                <w:sz w:val="20"/>
                <w:szCs w:val="20"/>
                <w:lang w:eastAsia="sl-SI"/>
              </w:rPr>
            </w:pPr>
            <w:r w:rsidRPr="00C638E8">
              <w:rPr>
                <w:rFonts w:ascii="Open Sans" w:eastAsia="Times New Roman" w:hAnsi="Open Sans" w:cs="Open Sans"/>
                <w:sz w:val="20"/>
                <w:szCs w:val="20"/>
                <w:lang w:eastAsia="sl-SI"/>
              </w:rPr>
              <w:t>RAL 4005</w:t>
            </w:r>
          </w:p>
        </w:tc>
        <w:tc>
          <w:tcPr>
            <w:tcW w:w="1464" w:type="dxa"/>
          </w:tcPr>
          <w:p w14:paraId="1693CFD4" w14:textId="77777777" w:rsidR="00D73D21" w:rsidRPr="00C638E8" w:rsidRDefault="00D73D21" w:rsidP="00C638E8">
            <w:pPr>
              <w:keepNext/>
              <w:keepLines/>
              <w:spacing w:after="0" w:line="240" w:lineRule="auto"/>
              <w:jc w:val="both"/>
              <w:rPr>
                <w:rFonts w:ascii="Open Sans" w:eastAsia="Times New Roman" w:hAnsi="Open Sans" w:cs="Open Sans"/>
                <w:sz w:val="20"/>
                <w:szCs w:val="20"/>
                <w:lang w:eastAsia="sl-SI"/>
              </w:rPr>
            </w:pPr>
            <w:r w:rsidRPr="00C638E8">
              <w:rPr>
                <w:rFonts w:ascii="Open Sans" w:eastAsia="Times New Roman" w:hAnsi="Open Sans" w:cs="Open Sans"/>
                <w:sz w:val="20"/>
                <w:szCs w:val="20"/>
                <w:lang w:eastAsia="sl-SI"/>
              </w:rPr>
              <w:t>vijoličasta</w:t>
            </w:r>
          </w:p>
        </w:tc>
      </w:tr>
      <w:tr w:rsidR="00D73D21" w:rsidRPr="00D73D21" w14:paraId="27097C5B" w14:textId="77777777" w:rsidTr="00D73D21">
        <w:trPr>
          <w:jc w:val="center"/>
        </w:trPr>
        <w:tc>
          <w:tcPr>
            <w:tcW w:w="3387" w:type="dxa"/>
          </w:tcPr>
          <w:p w14:paraId="61C3923E" w14:textId="77777777" w:rsidR="00D73D21" w:rsidRPr="00C638E8" w:rsidRDefault="00D73D21" w:rsidP="00C638E8">
            <w:pPr>
              <w:keepNext/>
              <w:keepLines/>
              <w:spacing w:after="0" w:line="240" w:lineRule="auto"/>
              <w:jc w:val="both"/>
              <w:rPr>
                <w:rFonts w:ascii="Open Sans" w:eastAsia="Times New Roman" w:hAnsi="Open Sans" w:cs="Open Sans"/>
                <w:sz w:val="20"/>
                <w:szCs w:val="20"/>
                <w:lang w:eastAsia="sl-SI"/>
              </w:rPr>
            </w:pPr>
            <w:r w:rsidRPr="00C638E8">
              <w:rPr>
                <w:rFonts w:ascii="Open Sans" w:eastAsia="Times New Roman" w:hAnsi="Open Sans" w:cs="Open Sans"/>
                <w:sz w:val="20"/>
                <w:szCs w:val="20"/>
                <w:lang w:eastAsia="sl-SI"/>
              </w:rPr>
              <w:t>Odvodnjavanje</w:t>
            </w:r>
          </w:p>
        </w:tc>
        <w:tc>
          <w:tcPr>
            <w:tcW w:w="2268" w:type="dxa"/>
          </w:tcPr>
          <w:p w14:paraId="26CE3795" w14:textId="2F20A931" w:rsidR="00D73D21" w:rsidRPr="00C638E8" w:rsidRDefault="00FD1DE6" w:rsidP="00C638E8">
            <w:pPr>
              <w:keepNext/>
              <w:keepLines/>
              <w:spacing w:after="0" w:line="240" w:lineRule="auto"/>
              <w:jc w:val="both"/>
              <w:rPr>
                <w:rFonts w:ascii="Open Sans" w:eastAsia="Times New Roman" w:hAnsi="Open Sans" w:cs="Open Sans"/>
                <w:sz w:val="20"/>
                <w:szCs w:val="20"/>
                <w:lang w:eastAsia="sl-SI"/>
              </w:rPr>
            </w:pPr>
            <w:r>
              <w:rPr>
                <w:rFonts w:ascii="Open Sans" w:eastAsia="Times New Roman" w:hAnsi="Open Sans" w:cs="Open Sans"/>
                <w:sz w:val="20"/>
                <w:szCs w:val="20"/>
                <w:lang w:eastAsia="sl-SI"/>
              </w:rPr>
              <w:t>R</w:t>
            </w:r>
            <w:r w:rsidR="00D73D21" w:rsidRPr="00C638E8">
              <w:rPr>
                <w:rFonts w:ascii="Open Sans" w:eastAsia="Times New Roman" w:hAnsi="Open Sans" w:cs="Open Sans"/>
                <w:sz w:val="20"/>
                <w:szCs w:val="20"/>
                <w:lang w:eastAsia="sl-SI"/>
              </w:rPr>
              <w:t>java - olivno zelena</w:t>
            </w:r>
          </w:p>
        </w:tc>
        <w:tc>
          <w:tcPr>
            <w:tcW w:w="1641" w:type="dxa"/>
          </w:tcPr>
          <w:p w14:paraId="5037078D" w14:textId="77777777" w:rsidR="00D73D21" w:rsidRPr="00C638E8" w:rsidRDefault="00D73D21" w:rsidP="00C638E8">
            <w:pPr>
              <w:keepNext/>
              <w:keepLines/>
              <w:spacing w:after="0" w:line="240" w:lineRule="auto"/>
              <w:jc w:val="both"/>
              <w:rPr>
                <w:rFonts w:ascii="Open Sans" w:eastAsia="Times New Roman" w:hAnsi="Open Sans" w:cs="Open Sans"/>
                <w:sz w:val="20"/>
                <w:szCs w:val="20"/>
                <w:lang w:eastAsia="sl-SI"/>
              </w:rPr>
            </w:pPr>
            <w:r w:rsidRPr="00C638E8">
              <w:rPr>
                <w:rFonts w:ascii="Open Sans" w:eastAsia="Times New Roman" w:hAnsi="Open Sans" w:cs="Open Sans"/>
                <w:sz w:val="20"/>
                <w:szCs w:val="20"/>
                <w:lang w:eastAsia="sl-SI"/>
              </w:rPr>
              <w:t>RAL 6003</w:t>
            </w:r>
          </w:p>
        </w:tc>
        <w:tc>
          <w:tcPr>
            <w:tcW w:w="1464" w:type="dxa"/>
          </w:tcPr>
          <w:p w14:paraId="6A297D71" w14:textId="77777777" w:rsidR="00D73D21" w:rsidRPr="00C638E8" w:rsidRDefault="00D73D21" w:rsidP="00C638E8">
            <w:pPr>
              <w:keepNext/>
              <w:keepLines/>
              <w:spacing w:after="0" w:line="240" w:lineRule="auto"/>
              <w:jc w:val="both"/>
              <w:rPr>
                <w:rFonts w:ascii="Open Sans" w:eastAsia="Times New Roman" w:hAnsi="Open Sans" w:cs="Open Sans"/>
                <w:sz w:val="20"/>
                <w:szCs w:val="20"/>
                <w:lang w:eastAsia="sl-SI"/>
              </w:rPr>
            </w:pPr>
            <w:r w:rsidRPr="00C638E8">
              <w:rPr>
                <w:rFonts w:ascii="Open Sans" w:eastAsia="Times New Roman" w:hAnsi="Open Sans" w:cs="Open Sans"/>
                <w:sz w:val="20"/>
                <w:szCs w:val="20"/>
                <w:lang w:eastAsia="sl-SI"/>
              </w:rPr>
              <w:t>rjava</w:t>
            </w:r>
          </w:p>
        </w:tc>
      </w:tr>
      <w:tr w:rsidR="00D73D21" w:rsidRPr="00D73D21" w14:paraId="3C852216" w14:textId="77777777" w:rsidTr="00D73D21">
        <w:trPr>
          <w:jc w:val="center"/>
        </w:trPr>
        <w:tc>
          <w:tcPr>
            <w:tcW w:w="3387" w:type="dxa"/>
          </w:tcPr>
          <w:p w14:paraId="24B70E03" w14:textId="77777777" w:rsidR="00D73D21" w:rsidRPr="00C638E8" w:rsidRDefault="00D73D21" w:rsidP="00C638E8">
            <w:pPr>
              <w:keepNext/>
              <w:keepLines/>
              <w:spacing w:after="0" w:line="240" w:lineRule="auto"/>
              <w:jc w:val="both"/>
              <w:rPr>
                <w:rFonts w:ascii="Open Sans" w:eastAsia="Times New Roman" w:hAnsi="Open Sans" w:cs="Open Sans"/>
                <w:sz w:val="20"/>
                <w:szCs w:val="20"/>
                <w:lang w:eastAsia="sl-SI"/>
              </w:rPr>
            </w:pPr>
            <w:r w:rsidRPr="00C638E8">
              <w:rPr>
                <w:rFonts w:ascii="Open Sans" w:eastAsia="Times New Roman" w:hAnsi="Open Sans" w:cs="Open Sans"/>
                <w:sz w:val="20"/>
                <w:szCs w:val="20"/>
                <w:lang w:eastAsia="sl-SI"/>
              </w:rPr>
              <w:t>Odzračevalni vodi</w:t>
            </w:r>
          </w:p>
        </w:tc>
        <w:tc>
          <w:tcPr>
            <w:tcW w:w="2268" w:type="dxa"/>
          </w:tcPr>
          <w:p w14:paraId="1DA15299" w14:textId="0F9E22F9" w:rsidR="00D73D21" w:rsidRPr="00C638E8" w:rsidRDefault="00FD1DE6" w:rsidP="00C638E8">
            <w:pPr>
              <w:keepNext/>
              <w:keepLines/>
              <w:spacing w:after="0" w:line="240" w:lineRule="auto"/>
              <w:jc w:val="both"/>
              <w:rPr>
                <w:rFonts w:ascii="Open Sans" w:eastAsia="Times New Roman" w:hAnsi="Open Sans" w:cs="Open Sans"/>
                <w:sz w:val="20"/>
                <w:szCs w:val="20"/>
                <w:lang w:eastAsia="sl-SI"/>
              </w:rPr>
            </w:pPr>
            <w:r>
              <w:rPr>
                <w:rFonts w:ascii="Open Sans" w:eastAsia="Times New Roman" w:hAnsi="Open Sans" w:cs="Open Sans"/>
                <w:sz w:val="20"/>
                <w:szCs w:val="20"/>
                <w:lang w:eastAsia="sl-SI"/>
              </w:rPr>
              <w:t>V</w:t>
            </w:r>
            <w:r w:rsidR="00D73D21" w:rsidRPr="00C638E8">
              <w:rPr>
                <w:rFonts w:ascii="Open Sans" w:eastAsia="Times New Roman" w:hAnsi="Open Sans" w:cs="Open Sans"/>
                <w:sz w:val="20"/>
                <w:szCs w:val="20"/>
                <w:lang w:eastAsia="sl-SI"/>
              </w:rPr>
              <w:t xml:space="preserve"> isti barvi kot medij</w:t>
            </w:r>
          </w:p>
        </w:tc>
        <w:tc>
          <w:tcPr>
            <w:tcW w:w="1641" w:type="dxa"/>
          </w:tcPr>
          <w:p w14:paraId="50EA7253" w14:textId="77777777" w:rsidR="00D73D21" w:rsidRPr="00C638E8" w:rsidRDefault="00D73D21" w:rsidP="00C638E8">
            <w:pPr>
              <w:keepNext/>
              <w:keepLines/>
              <w:spacing w:after="0" w:line="240" w:lineRule="auto"/>
              <w:jc w:val="both"/>
              <w:rPr>
                <w:rFonts w:ascii="Open Sans" w:eastAsia="Times New Roman" w:hAnsi="Open Sans" w:cs="Open Sans"/>
                <w:sz w:val="20"/>
                <w:szCs w:val="20"/>
                <w:lang w:eastAsia="sl-SI"/>
              </w:rPr>
            </w:pPr>
          </w:p>
        </w:tc>
        <w:tc>
          <w:tcPr>
            <w:tcW w:w="1464" w:type="dxa"/>
          </w:tcPr>
          <w:p w14:paraId="4D30C393" w14:textId="77777777" w:rsidR="00D73D21" w:rsidRPr="00C638E8" w:rsidRDefault="00D73D21" w:rsidP="00C638E8">
            <w:pPr>
              <w:keepNext/>
              <w:keepLines/>
              <w:spacing w:after="0" w:line="240" w:lineRule="auto"/>
              <w:jc w:val="both"/>
              <w:rPr>
                <w:rFonts w:ascii="Open Sans" w:eastAsia="Times New Roman" w:hAnsi="Open Sans" w:cs="Open Sans"/>
                <w:sz w:val="20"/>
                <w:szCs w:val="20"/>
                <w:lang w:eastAsia="sl-SI"/>
              </w:rPr>
            </w:pPr>
            <w:r w:rsidRPr="00C638E8">
              <w:rPr>
                <w:rFonts w:ascii="Open Sans" w:eastAsia="Times New Roman" w:hAnsi="Open Sans" w:cs="Open Sans"/>
                <w:sz w:val="20"/>
                <w:szCs w:val="20"/>
                <w:lang w:eastAsia="sl-SI"/>
              </w:rPr>
              <w:t>/</w:t>
            </w:r>
          </w:p>
        </w:tc>
      </w:tr>
      <w:tr w:rsidR="00D73D21" w:rsidRPr="00D73D21" w14:paraId="4D948A02" w14:textId="77777777" w:rsidTr="00D73D21">
        <w:trPr>
          <w:jc w:val="center"/>
        </w:trPr>
        <w:tc>
          <w:tcPr>
            <w:tcW w:w="3387" w:type="dxa"/>
          </w:tcPr>
          <w:p w14:paraId="3FAC6E90" w14:textId="77777777" w:rsidR="00D73D21" w:rsidRPr="00C638E8" w:rsidRDefault="00D73D21" w:rsidP="00C638E8">
            <w:pPr>
              <w:keepNext/>
              <w:keepLines/>
              <w:spacing w:after="0" w:line="240" w:lineRule="auto"/>
              <w:jc w:val="both"/>
              <w:rPr>
                <w:rFonts w:ascii="Open Sans" w:eastAsia="Times New Roman" w:hAnsi="Open Sans" w:cs="Open Sans"/>
                <w:sz w:val="20"/>
                <w:szCs w:val="20"/>
                <w:lang w:eastAsia="sl-SI"/>
              </w:rPr>
            </w:pPr>
            <w:r w:rsidRPr="00C638E8">
              <w:rPr>
                <w:rFonts w:ascii="Open Sans" w:eastAsia="Times New Roman" w:hAnsi="Open Sans" w:cs="Open Sans"/>
                <w:sz w:val="20"/>
                <w:szCs w:val="20"/>
                <w:lang w:eastAsia="sl-SI"/>
              </w:rPr>
              <w:t>Konzole</w:t>
            </w:r>
          </w:p>
        </w:tc>
        <w:tc>
          <w:tcPr>
            <w:tcW w:w="2268" w:type="dxa"/>
          </w:tcPr>
          <w:p w14:paraId="551A59BC" w14:textId="77777777" w:rsidR="00D73D21" w:rsidRPr="00C638E8" w:rsidRDefault="00D73D21" w:rsidP="00C638E8">
            <w:pPr>
              <w:keepNext/>
              <w:keepLines/>
              <w:spacing w:after="0" w:line="240" w:lineRule="auto"/>
              <w:jc w:val="both"/>
              <w:rPr>
                <w:rFonts w:ascii="Open Sans" w:eastAsia="Times New Roman" w:hAnsi="Open Sans" w:cs="Open Sans"/>
                <w:sz w:val="20"/>
                <w:szCs w:val="20"/>
                <w:lang w:eastAsia="sl-SI"/>
              </w:rPr>
            </w:pPr>
            <w:r w:rsidRPr="00C638E8">
              <w:rPr>
                <w:rFonts w:ascii="Open Sans" w:eastAsia="Times New Roman" w:hAnsi="Open Sans" w:cs="Open Sans"/>
                <w:sz w:val="20"/>
                <w:szCs w:val="20"/>
                <w:lang w:eastAsia="sl-SI"/>
              </w:rPr>
              <w:t>Črna</w:t>
            </w:r>
          </w:p>
        </w:tc>
        <w:tc>
          <w:tcPr>
            <w:tcW w:w="1641" w:type="dxa"/>
          </w:tcPr>
          <w:p w14:paraId="6EF16FD0" w14:textId="77777777" w:rsidR="00D73D21" w:rsidRPr="00C638E8" w:rsidRDefault="00D73D21" w:rsidP="00C638E8">
            <w:pPr>
              <w:keepNext/>
              <w:keepLines/>
              <w:spacing w:after="0" w:line="240" w:lineRule="auto"/>
              <w:jc w:val="both"/>
              <w:rPr>
                <w:rFonts w:ascii="Open Sans" w:eastAsia="Times New Roman" w:hAnsi="Open Sans" w:cs="Open Sans"/>
                <w:sz w:val="20"/>
                <w:szCs w:val="20"/>
                <w:lang w:eastAsia="sl-SI"/>
              </w:rPr>
            </w:pPr>
            <w:r w:rsidRPr="00C638E8">
              <w:rPr>
                <w:rFonts w:ascii="Open Sans" w:eastAsia="Times New Roman" w:hAnsi="Open Sans" w:cs="Open Sans"/>
                <w:sz w:val="20"/>
                <w:szCs w:val="20"/>
                <w:lang w:eastAsia="sl-SI"/>
              </w:rPr>
              <w:t>RAL 9005</w:t>
            </w:r>
          </w:p>
        </w:tc>
        <w:tc>
          <w:tcPr>
            <w:tcW w:w="1464" w:type="dxa"/>
          </w:tcPr>
          <w:p w14:paraId="3F5B7BB1" w14:textId="77777777" w:rsidR="00D73D21" w:rsidRPr="00C638E8" w:rsidRDefault="00D73D21" w:rsidP="00C638E8">
            <w:pPr>
              <w:keepNext/>
              <w:keepLines/>
              <w:spacing w:after="0" w:line="240" w:lineRule="auto"/>
              <w:jc w:val="both"/>
              <w:rPr>
                <w:rFonts w:ascii="Open Sans" w:eastAsia="Times New Roman" w:hAnsi="Open Sans" w:cs="Open Sans"/>
                <w:sz w:val="20"/>
                <w:szCs w:val="20"/>
                <w:lang w:eastAsia="sl-SI"/>
              </w:rPr>
            </w:pPr>
            <w:r w:rsidRPr="00C638E8">
              <w:rPr>
                <w:rFonts w:ascii="Open Sans" w:eastAsia="Times New Roman" w:hAnsi="Open Sans" w:cs="Open Sans"/>
                <w:sz w:val="20"/>
                <w:szCs w:val="20"/>
                <w:lang w:eastAsia="sl-SI"/>
              </w:rPr>
              <w:t>/</w:t>
            </w:r>
          </w:p>
        </w:tc>
      </w:tr>
    </w:tbl>
    <w:p w14:paraId="1EB072F8" w14:textId="77777777" w:rsidR="006A0BD5" w:rsidRDefault="006A0BD5" w:rsidP="00566E6C">
      <w:pPr>
        <w:keepNext/>
        <w:keepLines/>
        <w:spacing w:after="0" w:line="240" w:lineRule="auto"/>
        <w:jc w:val="both"/>
        <w:rPr>
          <w:rFonts w:ascii="Open Sans" w:eastAsia="Times New Roman" w:hAnsi="Open Sans" w:cs="Open Sans"/>
          <w:sz w:val="20"/>
          <w:szCs w:val="20"/>
          <w:lang w:eastAsia="sl-SI"/>
        </w:rPr>
      </w:pPr>
    </w:p>
    <w:p w14:paraId="58951244" w14:textId="2548EF15" w:rsidR="0069737E" w:rsidRPr="00FE48F0" w:rsidRDefault="0069737E" w:rsidP="0069737E">
      <w:pPr>
        <w:keepNext/>
        <w:keepLines/>
        <w:spacing w:after="0" w:line="240" w:lineRule="auto"/>
        <w:jc w:val="both"/>
        <w:rPr>
          <w:rFonts w:ascii="Open Sans" w:eastAsia="Times New Roman" w:hAnsi="Open Sans" w:cs="Open Sans"/>
          <w:i/>
          <w:iCs/>
          <w:sz w:val="20"/>
          <w:szCs w:val="20"/>
          <w:lang w:eastAsia="sl-SI"/>
        </w:rPr>
      </w:pPr>
      <w:r>
        <w:rPr>
          <w:rFonts w:ascii="Open Sans" w:eastAsia="Times New Roman" w:hAnsi="Open Sans" w:cs="Open Sans"/>
          <w:i/>
          <w:iCs/>
          <w:sz w:val="20"/>
          <w:szCs w:val="20"/>
          <w:lang w:eastAsia="sl-SI"/>
        </w:rPr>
        <w:t>Zaključek</w:t>
      </w:r>
      <w:r w:rsidRPr="00FE48F0">
        <w:rPr>
          <w:rFonts w:ascii="Open Sans" w:eastAsia="Times New Roman" w:hAnsi="Open Sans" w:cs="Open Sans"/>
          <w:i/>
          <w:iCs/>
          <w:sz w:val="20"/>
          <w:szCs w:val="20"/>
          <w:lang w:eastAsia="sl-SI"/>
        </w:rPr>
        <w:t xml:space="preserve">: </w:t>
      </w:r>
    </w:p>
    <w:p w14:paraId="00CA9738" w14:textId="77777777" w:rsidR="0069737E" w:rsidRDefault="0069737E" w:rsidP="00566E6C">
      <w:pPr>
        <w:keepNext/>
        <w:keepLines/>
        <w:spacing w:after="0" w:line="240" w:lineRule="auto"/>
        <w:jc w:val="both"/>
        <w:rPr>
          <w:rFonts w:ascii="Open Sans" w:eastAsia="Times New Roman" w:hAnsi="Open Sans" w:cs="Open Sans"/>
          <w:sz w:val="20"/>
          <w:szCs w:val="20"/>
          <w:lang w:eastAsia="sl-SI"/>
        </w:rPr>
      </w:pPr>
    </w:p>
    <w:p w14:paraId="00A29088" w14:textId="5480E1CF" w:rsidR="0069737E" w:rsidRDefault="0069737E" w:rsidP="00566E6C">
      <w:pPr>
        <w:keepNext/>
        <w:keepLines/>
        <w:spacing w:after="0" w:line="240" w:lineRule="auto"/>
        <w:jc w:val="both"/>
        <w:rPr>
          <w:rFonts w:ascii="Open Sans" w:eastAsia="Times New Roman" w:hAnsi="Open Sans" w:cs="Open Sans"/>
          <w:sz w:val="20"/>
          <w:szCs w:val="20"/>
          <w:lang w:eastAsia="sl-SI"/>
        </w:rPr>
      </w:pPr>
      <w:r w:rsidRPr="00C638E8">
        <w:rPr>
          <w:rFonts w:ascii="Open Sans" w:eastAsia="Times New Roman" w:hAnsi="Open Sans" w:cs="Open Sans"/>
          <w:sz w:val="20"/>
          <w:szCs w:val="20"/>
          <w:lang w:eastAsia="sl-SI"/>
        </w:rPr>
        <w:t>Prostor toplotne postaje mora biti urejen tako, da ustreza sledečim zahtevam</w:t>
      </w:r>
      <w:r>
        <w:rPr>
          <w:rFonts w:ascii="Open Sans" w:eastAsia="Times New Roman" w:hAnsi="Open Sans" w:cs="Open Sans"/>
          <w:sz w:val="20"/>
          <w:szCs w:val="20"/>
          <w:lang w:eastAsia="sl-SI"/>
        </w:rPr>
        <w:t>:</w:t>
      </w:r>
    </w:p>
    <w:p w14:paraId="70AE964A" w14:textId="77777777" w:rsidR="0069737E" w:rsidRDefault="0069737E" w:rsidP="00566E6C">
      <w:pPr>
        <w:keepNext/>
        <w:keepLines/>
        <w:spacing w:after="0" w:line="240" w:lineRule="auto"/>
        <w:jc w:val="both"/>
        <w:rPr>
          <w:rFonts w:ascii="Open Sans" w:eastAsia="Times New Roman" w:hAnsi="Open Sans" w:cs="Open Sans"/>
          <w:sz w:val="20"/>
          <w:szCs w:val="20"/>
          <w:lang w:eastAsia="sl-SI"/>
        </w:rPr>
      </w:pPr>
    </w:p>
    <w:p w14:paraId="7653EF16" w14:textId="1EE77CA5" w:rsidR="0069737E" w:rsidRPr="00C638E8" w:rsidRDefault="0069737E" w:rsidP="00C638E8">
      <w:pPr>
        <w:pStyle w:val="Odstavekseznama"/>
        <w:keepNext/>
        <w:keepLines/>
        <w:numPr>
          <w:ilvl w:val="0"/>
          <w:numId w:val="16"/>
        </w:numPr>
        <w:contextualSpacing/>
        <w:jc w:val="both"/>
        <w:rPr>
          <w:rFonts w:ascii="Open Sans" w:hAnsi="Open Sans" w:cs="Open Sans"/>
        </w:rPr>
      </w:pPr>
      <w:r w:rsidRPr="00C638E8">
        <w:rPr>
          <w:rFonts w:ascii="Open Sans" w:hAnsi="Open Sans" w:cs="Open Sans"/>
        </w:rPr>
        <w:lastRenderedPageBreak/>
        <w:t>Tla prostora toplotne postaje morajo biti iz zaribanega betona ali druge negorljive obloge in protiprašno premazana. Pri vratih mora biti prag višine min. 3 cm.</w:t>
      </w:r>
    </w:p>
    <w:p w14:paraId="0D0818C1" w14:textId="1F90DC4E" w:rsidR="0069737E" w:rsidRPr="00C638E8" w:rsidRDefault="0069737E" w:rsidP="00C638E8">
      <w:pPr>
        <w:pStyle w:val="Odstavekseznama"/>
        <w:keepNext/>
        <w:keepLines/>
        <w:numPr>
          <w:ilvl w:val="0"/>
          <w:numId w:val="16"/>
        </w:numPr>
        <w:contextualSpacing/>
        <w:jc w:val="both"/>
        <w:rPr>
          <w:rFonts w:ascii="Open Sans" w:hAnsi="Open Sans" w:cs="Open Sans"/>
        </w:rPr>
      </w:pPr>
      <w:r w:rsidRPr="00C638E8">
        <w:rPr>
          <w:rFonts w:ascii="Open Sans" w:hAnsi="Open Sans" w:cs="Open Sans"/>
        </w:rPr>
        <w:t>V kolikor bo prostor toplotne postaje pregrajen, je steno potrebno izvesti iz negorljivega materiala (mavčne negor</w:t>
      </w:r>
      <w:r>
        <w:rPr>
          <w:rFonts w:ascii="Open Sans" w:hAnsi="Open Sans" w:cs="Open Sans"/>
        </w:rPr>
        <w:t>ljive</w:t>
      </w:r>
      <w:r w:rsidRPr="00C638E8">
        <w:rPr>
          <w:rFonts w:ascii="Open Sans" w:hAnsi="Open Sans" w:cs="Open Sans"/>
        </w:rPr>
        <w:t xml:space="preserve"> plošče ali podobno). Pod steno mora biti izveden betonski prag višine min. 3 cm.</w:t>
      </w:r>
    </w:p>
    <w:p w14:paraId="0AAA5E09" w14:textId="77777777" w:rsidR="0069737E" w:rsidRPr="00C638E8" w:rsidRDefault="0069737E" w:rsidP="00C638E8">
      <w:pPr>
        <w:pStyle w:val="Odstavekseznama"/>
        <w:keepNext/>
        <w:keepLines/>
        <w:numPr>
          <w:ilvl w:val="0"/>
          <w:numId w:val="16"/>
        </w:numPr>
        <w:contextualSpacing/>
        <w:jc w:val="both"/>
        <w:rPr>
          <w:rFonts w:ascii="Open Sans" w:hAnsi="Open Sans" w:cs="Open Sans"/>
        </w:rPr>
      </w:pPr>
      <w:r w:rsidRPr="00C638E8">
        <w:rPr>
          <w:rFonts w:ascii="Open Sans" w:hAnsi="Open Sans" w:cs="Open Sans"/>
        </w:rPr>
        <w:t>Toplotna postaja mora imeti talni sifon, speljan v kanalizacijo. Če to ni mogoče, je potrebno urediti prečrpavanje.</w:t>
      </w:r>
    </w:p>
    <w:p w14:paraId="44E64268" w14:textId="1B454D48" w:rsidR="0069737E" w:rsidRPr="00C638E8" w:rsidRDefault="0069737E" w:rsidP="00C638E8">
      <w:pPr>
        <w:pStyle w:val="Odstavekseznama"/>
        <w:keepNext/>
        <w:keepLines/>
        <w:numPr>
          <w:ilvl w:val="0"/>
          <w:numId w:val="16"/>
        </w:numPr>
        <w:contextualSpacing/>
        <w:jc w:val="both"/>
        <w:rPr>
          <w:rFonts w:ascii="Open Sans" w:hAnsi="Open Sans" w:cs="Open Sans"/>
        </w:rPr>
      </w:pPr>
      <w:r w:rsidRPr="00C638E8">
        <w:rPr>
          <w:rFonts w:ascii="Open Sans" w:hAnsi="Open Sans" w:cs="Open Sans"/>
        </w:rPr>
        <w:t>Na steni prostora toplotne postaje mora biti vodovodna krogelna pipa, dimenzije DN 15 (1/2"), z nastavkom za gumi cev, najmanj 3 m dolga armirana 1/2 " gumi ali PVC cev ter dve objemki.</w:t>
      </w:r>
    </w:p>
    <w:p w14:paraId="508E6007" w14:textId="51CE1366" w:rsidR="0069737E" w:rsidRPr="00C638E8" w:rsidRDefault="0069737E" w:rsidP="00C638E8">
      <w:pPr>
        <w:pStyle w:val="Odstavekseznama"/>
        <w:keepNext/>
        <w:keepLines/>
        <w:numPr>
          <w:ilvl w:val="0"/>
          <w:numId w:val="16"/>
        </w:numPr>
        <w:contextualSpacing/>
        <w:jc w:val="both"/>
        <w:rPr>
          <w:rFonts w:ascii="Open Sans" w:hAnsi="Open Sans" w:cs="Open Sans"/>
        </w:rPr>
      </w:pPr>
      <w:r w:rsidRPr="00C638E8">
        <w:rPr>
          <w:rFonts w:ascii="Open Sans" w:hAnsi="Open Sans" w:cs="Open Sans"/>
        </w:rPr>
        <w:t>V prostor toplotne postaje mora biti speljan električni kabel po projektu elektro</w:t>
      </w:r>
      <w:r>
        <w:rPr>
          <w:rFonts w:ascii="Open Sans" w:hAnsi="Open Sans" w:cs="Open Sans"/>
        </w:rPr>
        <w:t xml:space="preserve"> i</w:t>
      </w:r>
      <w:r w:rsidRPr="00C638E8">
        <w:rPr>
          <w:rFonts w:ascii="Open Sans" w:hAnsi="Open Sans" w:cs="Open Sans"/>
        </w:rPr>
        <w:t>nstalacij.</w:t>
      </w:r>
    </w:p>
    <w:p w14:paraId="0106DAFE" w14:textId="05917B4F" w:rsidR="0069737E" w:rsidRPr="00C638E8" w:rsidRDefault="0069737E" w:rsidP="00C638E8">
      <w:pPr>
        <w:pStyle w:val="Odstavekseznama"/>
        <w:keepNext/>
        <w:keepLines/>
        <w:numPr>
          <w:ilvl w:val="0"/>
          <w:numId w:val="16"/>
        </w:numPr>
        <w:contextualSpacing/>
        <w:jc w:val="both"/>
        <w:rPr>
          <w:rFonts w:ascii="Open Sans" w:hAnsi="Open Sans" w:cs="Open Sans"/>
        </w:rPr>
      </w:pPr>
      <w:r w:rsidRPr="00C638E8">
        <w:rPr>
          <w:rFonts w:ascii="Open Sans" w:hAnsi="Open Sans" w:cs="Open Sans"/>
        </w:rPr>
        <w:t>Vso ostalo nadometno električno instalacijo je potrebno odstraniti. Pri podometni električni instalaciji je potrebno odstraniti vse vtičnice in jih zapreti s pokrovi.</w:t>
      </w:r>
    </w:p>
    <w:p w14:paraId="7F0BEBB5" w14:textId="510D6D04" w:rsidR="0069737E" w:rsidRPr="00C638E8" w:rsidRDefault="0069737E" w:rsidP="00C638E8">
      <w:pPr>
        <w:pStyle w:val="Odstavekseznama"/>
        <w:keepNext/>
        <w:keepLines/>
        <w:numPr>
          <w:ilvl w:val="0"/>
          <w:numId w:val="16"/>
        </w:numPr>
        <w:contextualSpacing/>
        <w:jc w:val="both"/>
        <w:rPr>
          <w:rFonts w:ascii="Open Sans" w:hAnsi="Open Sans" w:cs="Open Sans"/>
        </w:rPr>
      </w:pPr>
      <w:r w:rsidRPr="00C638E8">
        <w:rPr>
          <w:rFonts w:ascii="Open Sans" w:hAnsi="Open Sans" w:cs="Open Sans"/>
        </w:rPr>
        <w:t>Vrata prostora toplotne postaje morajo biti široka najmanj 80 cm in se morajo odpirati navzven. Z notranje strani morajo biti obita s pločevino (če so vrata lesena). V primeru zamenjave vrat je priporočljivo vgraditi kovinska vrata.</w:t>
      </w:r>
    </w:p>
    <w:p w14:paraId="075E69C2" w14:textId="7F138B76" w:rsidR="0069737E" w:rsidRPr="00C638E8" w:rsidRDefault="0069737E" w:rsidP="00C638E8">
      <w:pPr>
        <w:pStyle w:val="Odstavekseznama"/>
        <w:keepNext/>
        <w:keepLines/>
        <w:numPr>
          <w:ilvl w:val="0"/>
          <w:numId w:val="16"/>
        </w:numPr>
        <w:contextualSpacing/>
        <w:jc w:val="both"/>
        <w:rPr>
          <w:rFonts w:ascii="Open Sans" w:hAnsi="Open Sans" w:cs="Open Sans"/>
        </w:rPr>
      </w:pPr>
      <w:r w:rsidRPr="00C638E8">
        <w:rPr>
          <w:rFonts w:ascii="Open Sans" w:hAnsi="Open Sans" w:cs="Open Sans"/>
        </w:rPr>
        <w:t>Na vratih toplotne postaje mora biti ključavnica. Ključe od vrat toplotne postaje ima lahko pooblaščeni predstavnik objekta. En izvod ključa vseh vrat od vstopa v objekt do prostora toplotne postaje je potrebno izročiti nadzorniku Energetike Ljubljana.</w:t>
      </w:r>
    </w:p>
    <w:p w14:paraId="4C0BDED0" w14:textId="4DE6864A" w:rsidR="0069737E" w:rsidRPr="00C638E8" w:rsidRDefault="0069737E" w:rsidP="00C638E8">
      <w:pPr>
        <w:pStyle w:val="Odstavekseznama"/>
        <w:keepNext/>
        <w:keepLines/>
        <w:numPr>
          <w:ilvl w:val="0"/>
          <w:numId w:val="16"/>
        </w:numPr>
        <w:contextualSpacing/>
        <w:jc w:val="both"/>
        <w:rPr>
          <w:rFonts w:ascii="Open Sans" w:hAnsi="Open Sans" w:cs="Open Sans"/>
        </w:rPr>
      </w:pPr>
      <w:r w:rsidRPr="00C638E8">
        <w:rPr>
          <w:rFonts w:ascii="Open Sans" w:hAnsi="Open Sans" w:cs="Open Sans"/>
        </w:rPr>
        <w:t>Prostor toplotne postaje mora imeti možnost prezračevanja (okno na steni, rešetka v vratih ali izvedeno prisilno prezračevanje). Okno mora imeti na zunanji strani nameščeno mrežo z rastrom 1,5 - 2 cm 2.</w:t>
      </w:r>
    </w:p>
    <w:p w14:paraId="7E6FB943" w14:textId="77777777" w:rsidR="0069737E" w:rsidRPr="00C638E8" w:rsidRDefault="0069737E" w:rsidP="00C638E8">
      <w:pPr>
        <w:pStyle w:val="Odstavekseznama"/>
        <w:keepNext/>
        <w:keepLines/>
        <w:numPr>
          <w:ilvl w:val="0"/>
          <w:numId w:val="16"/>
        </w:numPr>
        <w:contextualSpacing/>
        <w:jc w:val="both"/>
        <w:rPr>
          <w:rFonts w:ascii="Open Sans" w:hAnsi="Open Sans" w:cs="Open Sans"/>
        </w:rPr>
      </w:pPr>
      <w:r w:rsidRPr="00C638E8">
        <w:rPr>
          <w:rFonts w:ascii="Open Sans" w:hAnsi="Open Sans" w:cs="Open Sans"/>
        </w:rPr>
        <w:t>V prostor toplotne postaje mora biti speljan priključek interne inštalacije centralnega ogrevanja. Priključek naj bo izpraznjen.</w:t>
      </w:r>
    </w:p>
    <w:p w14:paraId="1F23282B" w14:textId="6B754D1E" w:rsidR="0069737E" w:rsidRPr="00C638E8" w:rsidRDefault="0069737E" w:rsidP="00C638E8">
      <w:pPr>
        <w:pStyle w:val="Odstavekseznama"/>
        <w:keepNext/>
        <w:keepLines/>
        <w:numPr>
          <w:ilvl w:val="0"/>
          <w:numId w:val="16"/>
        </w:numPr>
        <w:contextualSpacing/>
        <w:jc w:val="both"/>
        <w:rPr>
          <w:rFonts w:ascii="Open Sans" w:hAnsi="Open Sans" w:cs="Open Sans"/>
        </w:rPr>
      </w:pPr>
      <w:r w:rsidRPr="00C638E8">
        <w:rPr>
          <w:rFonts w:ascii="Open Sans" w:hAnsi="Open Sans" w:cs="Open Sans"/>
        </w:rPr>
        <w:t>Pred ali v prostoru toplotne postaje mora biti aparat za gašenje na prah S6 ali ustrezni</w:t>
      </w:r>
      <w:r w:rsidR="00376A36">
        <w:rPr>
          <w:rFonts w:ascii="Open Sans" w:hAnsi="Open Sans" w:cs="Open Sans"/>
        </w:rPr>
        <w:t>,</w:t>
      </w:r>
      <w:r w:rsidRPr="00C638E8">
        <w:rPr>
          <w:rFonts w:ascii="Open Sans" w:hAnsi="Open Sans" w:cs="Open Sans"/>
        </w:rPr>
        <w:t xml:space="preserve"> polnjen s CO 2. Aparat mora biti pritrjen na steni na vidnem in dostopnem mestu na višini 1,6 m od tal. Aparat mora biti redno servisiran.</w:t>
      </w:r>
    </w:p>
    <w:p w14:paraId="22C8B198" w14:textId="77777777" w:rsidR="0069737E" w:rsidRPr="00C638E8" w:rsidRDefault="0069737E" w:rsidP="00C638E8">
      <w:pPr>
        <w:keepNext/>
        <w:keepLines/>
        <w:spacing w:after="0" w:line="240" w:lineRule="auto"/>
        <w:jc w:val="both"/>
        <w:rPr>
          <w:rFonts w:ascii="Open Sans" w:eastAsia="Times New Roman" w:hAnsi="Open Sans" w:cs="Open Sans"/>
          <w:sz w:val="20"/>
          <w:szCs w:val="20"/>
          <w:lang w:eastAsia="sl-SI"/>
        </w:rPr>
      </w:pPr>
    </w:p>
    <w:p w14:paraId="0851E1FF" w14:textId="5793523E" w:rsidR="0069737E" w:rsidRPr="00C638E8" w:rsidRDefault="0069737E" w:rsidP="00C638E8">
      <w:pPr>
        <w:keepNext/>
        <w:keepLines/>
        <w:spacing w:after="0" w:line="240" w:lineRule="auto"/>
        <w:jc w:val="both"/>
        <w:rPr>
          <w:rFonts w:ascii="Open Sans" w:eastAsia="Times New Roman" w:hAnsi="Open Sans" w:cs="Open Sans"/>
          <w:sz w:val="20"/>
          <w:szCs w:val="20"/>
          <w:lang w:eastAsia="sl-SI"/>
        </w:rPr>
      </w:pPr>
      <w:r w:rsidRPr="00C638E8">
        <w:rPr>
          <w:rFonts w:ascii="Open Sans" w:eastAsia="Times New Roman" w:hAnsi="Open Sans" w:cs="Open Sans"/>
          <w:sz w:val="20"/>
          <w:szCs w:val="20"/>
          <w:lang w:eastAsia="sl-SI"/>
        </w:rPr>
        <w:t xml:space="preserve">Pred </w:t>
      </w:r>
      <w:r>
        <w:rPr>
          <w:rFonts w:ascii="Open Sans" w:eastAsia="Times New Roman" w:hAnsi="Open Sans" w:cs="Open Sans"/>
          <w:sz w:val="20"/>
          <w:szCs w:val="20"/>
          <w:lang w:eastAsia="sl-SI"/>
        </w:rPr>
        <w:t>za</w:t>
      </w:r>
      <w:r w:rsidRPr="00C638E8">
        <w:rPr>
          <w:rFonts w:ascii="Open Sans" w:eastAsia="Times New Roman" w:hAnsi="Open Sans" w:cs="Open Sans"/>
          <w:sz w:val="20"/>
          <w:szCs w:val="20"/>
          <w:lang w:eastAsia="sl-SI"/>
        </w:rPr>
        <w:t xml:space="preserve">četkom gradnje je investitor dolžan obvestiti nadzorno službo </w:t>
      </w:r>
      <w:r>
        <w:rPr>
          <w:rFonts w:ascii="Open Sans" w:eastAsia="Times New Roman" w:hAnsi="Open Sans" w:cs="Open Sans"/>
          <w:sz w:val="20"/>
          <w:szCs w:val="20"/>
          <w:lang w:eastAsia="sl-SI"/>
        </w:rPr>
        <w:t>naročnika</w:t>
      </w:r>
      <w:r w:rsidRPr="00C638E8">
        <w:rPr>
          <w:rFonts w:ascii="Open Sans" w:eastAsia="Times New Roman" w:hAnsi="Open Sans" w:cs="Open Sans"/>
          <w:sz w:val="20"/>
          <w:szCs w:val="20"/>
          <w:lang w:eastAsia="sl-SI"/>
        </w:rPr>
        <w:t>, ki ima nadzor pri gradnji.</w:t>
      </w:r>
    </w:p>
    <w:p w14:paraId="4857BBF1" w14:textId="77777777" w:rsidR="0069737E" w:rsidRPr="00C638E8" w:rsidRDefault="0069737E" w:rsidP="00C638E8">
      <w:pPr>
        <w:keepNext/>
        <w:keepLines/>
        <w:spacing w:after="0" w:line="240" w:lineRule="auto"/>
        <w:jc w:val="both"/>
        <w:rPr>
          <w:rFonts w:ascii="Open Sans" w:eastAsia="Times New Roman" w:hAnsi="Open Sans" w:cs="Open Sans"/>
          <w:sz w:val="20"/>
          <w:szCs w:val="20"/>
          <w:lang w:eastAsia="sl-SI"/>
        </w:rPr>
      </w:pPr>
    </w:p>
    <w:p w14:paraId="2B260FC8" w14:textId="77777777" w:rsidR="00376A36" w:rsidRPr="00C638E8" w:rsidRDefault="00376A36" w:rsidP="00C638E8">
      <w:pPr>
        <w:keepNext/>
        <w:keepLines/>
        <w:spacing w:after="0" w:line="240" w:lineRule="auto"/>
        <w:jc w:val="both"/>
        <w:rPr>
          <w:rFonts w:ascii="Open Sans" w:eastAsia="Times New Roman" w:hAnsi="Open Sans" w:cs="Open Sans"/>
          <w:sz w:val="20"/>
          <w:szCs w:val="20"/>
          <w:lang w:eastAsia="sl-SI"/>
        </w:rPr>
      </w:pPr>
      <w:r w:rsidRPr="00C638E8">
        <w:rPr>
          <w:rFonts w:ascii="Open Sans" w:eastAsia="Times New Roman" w:hAnsi="Open Sans" w:cs="Open Sans"/>
          <w:sz w:val="20"/>
          <w:szCs w:val="20"/>
          <w:lang w:eastAsia="sl-SI"/>
        </w:rPr>
        <w:t xml:space="preserve">Po zaključeni montaži se cevovode očisti, izpere in opravi hladni tlačni preizkus. </w:t>
      </w:r>
    </w:p>
    <w:p w14:paraId="6E3836CF" w14:textId="77777777" w:rsidR="00376A36" w:rsidRPr="00C638E8" w:rsidRDefault="00376A36" w:rsidP="00C638E8">
      <w:pPr>
        <w:keepNext/>
        <w:keepLines/>
        <w:spacing w:after="0" w:line="240" w:lineRule="auto"/>
        <w:jc w:val="both"/>
        <w:rPr>
          <w:rFonts w:ascii="Open Sans" w:eastAsia="Times New Roman" w:hAnsi="Open Sans" w:cs="Open Sans"/>
          <w:sz w:val="20"/>
          <w:szCs w:val="20"/>
          <w:lang w:eastAsia="sl-SI"/>
        </w:rPr>
      </w:pPr>
    </w:p>
    <w:p w14:paraId="7D9B8427" w14:textId="77777777" w:rsidR="00376A36" w:rsidRPr="00C638E8" w:rsidRDefault="00376A36" w:rsidP="00C638E8">
      <w:pPr>
        <w:keepNext/>
        <w:keepLines/>
        <w:spacing w:after="0" w:line="240" w:lineRule="auto"/>
        <w:jc w:val="both"/>
        <w:rPr>
          <w:rFonts w:ascii="Open Sans" w:eastAsia="Times New Roman" w:hAnsi="Open Sans" w:cs="Open Sans"/>
          <w:sz w:val="20"/>
          <w:szCs w:val="20"/>
          <w:lang w:eastAsia="sl-SI"/>
        </w:rPr>
      </w:pPr>
      <w:r w:rsidRPr="00C638E8">
        <w:rPr>
          <w:rFonts w:ascii="Open Sans" w:eastAsia="Times New Roman" w:hAnsi="Open Sans" w:cs="Open Sans"/>
          <w:sz w:val="20"/>
          <w:szCs w:val="20"/>
          <w:lang w:eastAsia="sl-SI"/>
        </w:rPr>
        <w:t>Vse vidne dele armature in cevi se obarva z ustreznimi barvami.</w:t>
      </w:r>
    </w:p>
    <w:p w14:paraId="5229CE2B" w14:textId="77777777" w:rsidR="00376A36" w:rsidRPr="00C638E8" w:rsidRDefault="00376A36" w:rsidP="00C638E8">
      <w:pPr>
        <w:keepNext/>
        <w:keepLines/>
        <w:spacing w:after="0" w:line="240" w:lineRule="auto"/>
        <w:jc w:val="both"/>
        <w:rPr>
          <w:rFonts w:ascii="Open Sans" w:eastAsia="Times New Roman" w:hAnsi="Open Sans" w:cs="Open Sans"/>
          <w:sz w:val="20"/>
          <w:szCs w:val="20"/>
          <w:lang w:eastAsia="sl-SI"/>
        </w:rPr>
      </w:pPr>
    </w:p>
    <w:p w14:paraId="28D72728" w14:textId="56F37633" w:rsidR="00376A36" w:rsidRPr="00C638E8" w:rsidRDefault="00376A36" w:rsidP="00C638E8">
      <w:pPr>
        <w:keepNext/>
        <w:keepLines/>
        <w:spacing w:after="0" w:line="240" w:lineRule="auto"/>
        <w:jc w:val="both"/>
        <w:rPr>
          <w:rFonts w:ascii="Open Sans" w:eastAsia="Times New Roman" w:hAnsi="Open Sans" w:cs="Open Sans"/>
          <w:sz w:val="20"/>
          <w:szCs w:val="20"/>
          <w:lang w:eastAsia="sl-SI"/>
        </w:rPr>
      </w:pPr>
      <w:r w:rsidRPr="00C638E8">
        <w:rPr>
          <w:rFonts w:ascii="Open Sans" w:eastAsia="Times New Roman" w:hAnsi="Open Sans" w:cs="Open Sans"/>
          <w:sz w:val="20"/>
          <w:szCs w:val="20"/>
          <w:lang w:eastAsia="sl-SI"/>
        </w:rPr>
        <w:t xml:space="preserve">Pred vključitvijo postaje v redno obratovanje je potrebno postajo redno kontrolirati. Kontrolira se temperatura v dovodu in povratku ter avtomatika. Nastavitev lahko opravi le servisna služba, ki skrbi za avtomatiko. </w:t>
      </w:r>
    </w:p>
    <w:p w14:paraId="2CFF5F38" w14:textId="77777777" w:rsidR="004F0A47" w:rsidRDefault="004F0A47" w:rsidP="00566E6C">
      <w:pPr>
        <w:keepNext/>
        <w:keepLines/>
        <w:spacing w:after="0" w:line="240" w:lineRule="auto"/>
        <w:jc w:val="both"/>
        <w:rPr>
          <w:rFonts w:ascii="Open Sans" w:eastAsia="Times New Roman" w:hAnsi="Open Sans" w:cs="Open Sans"/>
          <w:sz w:val="20"/>
          <w:szCs w:val="20"/>
          <w:lang w:eastAsia="sl-SI"/>
        </w:rPr>
      </w:pPr>
    </w:p>
    <w:p w14:paraId="4C63BFA2" w14:textId="06266BD8" w:rsidR="00035D52" w:rsidRPr="00C638E8" w:rsidRDefault="00035D52" w:rsidP="00C638E8">
      <w:pPr>
        <w:keepNext/>
        <w:keepLines/>
        <w:spacing w:after="0" w:line="240" w:lineRule="auto"/>
        <w:jc w:val="both"/>
        <w:rPr>
          <w:rFonts w:ascii="Open Sans" w:eastAsia="Times New Roman" w:hAnsi="Open Sans" w:cs="Open Sans"/>
          <w:sz w:val="20"/>
          <w:szCs w:val="20"/>
          <w:lang w:eastAsia="sl-SI"/>
        </w:rPr>
      </w:pPr>
      <w:r w:rsidRPr="00C638E8">
        <w:rPr>
          <w:rFonts w:ascii="Open Sans" w:eastAsia="Times New Roman" w:hAnsi="Open Sans" w:cs="Open Sans"/>
          <w:sz w:val="20"/>
          <w:szCs w:val="20"/>
          <w:lang w:eastAsia="sl-SI"/>
        </w:rPr>
        <w:t>Podroben opis je razviden iz obrazca predračuna in grafičn</w:t>
      </w:r>
      <w:r>
        <w:rPr>
          <w:rFonts w:ascii="Open Sans" w:eastAsia="Times New Roman" w:hAnsi="Open Sans" w:cs="Open Sans"/>
          <w:sz w:val="20"/>
          <w:szCs w:val="20"/>
          <w:lang w:eastAsia="sl-SI"/>
        </w:rPr>
        <w:t>e</w:t>
      </w:r>
      <w:r w:rsidRPr="00C638E8">
        <w:rPr>
          <w:rFonts w:ascii="Open Sans" w:eastAsia="Times New Roman" w:hAnsi="Open Sans" w:cs="Open Sans"/>
          <w:sz w:val="20"/>
          <w:szCs w:val="20"/>
          <w:lang w:eastAsia="sl-SI"/>
        </w:rPr>
        <w:t xml:space="preserve"> s</w:t>
      </w:r>
      <w:r>
        <w:rPr>
          <w:rFonts w:ascii="Open Sans" w:eastAsia="Times New Roman" w:hAnsi="Open Sans" w:cs="Open Sans"/>
          <w:sz w:val="20"/>
          <w:szCs w:val="20"/>
          <w:lang w:eastAsia="sl-SI"/>
        </w:rPr>
        <w:t>heme</w:t>
      </w:r>
      <w:r w:rsidRPr="00C638E8">
        <w:rPr>
          <w:rFonts w:ascii="Open Sans" w:eastAsia="Times New Roman" w:hAnsi="Open Sans" w:cs="Open Sans"/>
          <w:sz w:val="20"/>
          <w:szCs w:val="20"/>
          <w:lang w:eastAsia="sl-SI"/>
        </w:rPr>
        <w:t>, ki s</w:t>
      </w:r>
      <w:r>
        <w:rPr>
          <w:rFonts w:ascii="Open Sans" w:eastAsia="Times New Roman" w:hAnsi="Open Sans" w:cs="Open Sans"/>
          <w:sz w:val="20"/>
          <w:szCs w:val="20"/>
          <w:lang w:eastAsia="sl-SI"/>
        </w:rPr>
        <w:t>ta</w:t>
      </w:r>
      <w:r w:rsidRPr="00C638E8">
        <w:rPr>
          <w:rFonts w:ascii="Open Sans" w:eastAsia="Times New Roman" w:hAnsi="Open Sans" w:cs="Open Sans"/>
          <w:sz w:val="20"/>
          <w:szCs w:val="20"/>
          <w:lang w:eastAsia="sl-SI"/>
        </w:rPr>
        <w:t xml:space="preserve"> sestavni del tega povabila.</w:t>
      </w:r>
    </w:p>
    <w:p w14:paraId="29BB7C6D" w14:textId="77777777" w:rsidR="00035D52" w:rsidRPr="00C638E8" w:rsidRDefault="00035D52" w:rsidP="00C638E8">
      <w:pPr>
        <w:keepNext/>
        <w:keepLines/>
        <w:spacing w:after="0" w:line="240" w:lineRule="auto"/>
        <w:jc w:val="both"/>
        <w:rPr>
          <w:rFonts w:ascii="Open Sans" w:eastAsia="Times New Roman" w:hAnsi="Open Sans" w:cs="Open Sans"/>
          <w:sz w:val="20"/>
          <w:szCs w:val="20"/>
          <w:lang w:eastAsia="sl-SI"/>
        </w:rPr>
      </w:pPr>
    </w:p>
    <w:p w14:paraId="18A11B85" w14:textId="0D0CDBFF" w:rsidR="00035D52" w:rsidRPr="00C638E8" w:rsidRDefault="00035D52" w:rsidP="00C638E8">
      <w:pPr>
        <w:keepNext/>
        <w:keepLines/>
        <w:spacing w:after="0" w:line="240" w:lineRule="auto"/>
        <w:jc w:val="both"/>
        <w:rPr>
          <w:rFonts w:ascii="Open Sans" w:eastAsia="Times New Roman" w:hAnsi="Open Sans" w:cs="Open Sans"/>
          <w:sz w:val="20"/>
          <w:szCs w:val="20"/>
          <w:lang w:eastAsia="sl-SI"/>
        </w:rPr>
      </w:pPr>
      <w:r w:rsidRPr="00C638E8">
        <w:rPr>
          <w:rFonts w:ascii="Open Sans" w:eastAsia="Times New Roman" w:hAnsi="Open Sans" w:cs="Open Sans"/>
          <w:sz w:val="20"/>
          <w:szCs w:val="20"/>
          <w:lang w:eastAsia="sl-SI"/>
        </w:rPr>
        <w:t xml:space="preserve">Rok izvedbe je </w:t>
      </w:r>
      <w:r>
        <w:rPr>
          <w:rFonts w:ascii="Open Sans" w:eastAsia="Times New Roman" w:hAnsi="Open Sans" w:cs="Open Sans"/>
          <w:sz w:val="20"/>
          <w:szCs w:val="20"/>
          <w:lang w:eastAsia="sl-SI"/>
        </w:rPr>
        <w:t>9</w:t>
      </w:r>
      <w:r w:rsidRPr="00C638E8">
        <w:rPr>
          <w:rFonts w:ascii="Open Sans" w:eastAsia="Times New Roman" w:hAnsi="Open Sans" w:cs="Open Sans"/>
          <w:sz w:val="20"/>
          <w:szCs w:val="20"/>
          <w:lang w:eastAsia="sl-SI"/>
        </w:rPr>
        <w:t>0 (</w:t>
      </w:r>
      <w:r>
        <w:rPr>
          <w:rFonts w:ascii="Open Sans" w:eastAsia="Times New Roman" w:hAnsi="Open Sans" w:cs="Open Sans"/>
          <w:sz w:val="20"/>
          <w:szCs w:val="20"/>
          <w:lang w:eastAsia="sl-SI"/>
        </w:rPr>
        <w:t>devet</w:t>
      </w:r>
      <w:r w:rsidRPr="00C638E8">
        <w:rPr>
          <w:rFonts w:ascii="Open Sans" w:eastAsia="Times New Roman" w:hAnsi="Open Sans" w:cs="Open Sans"/>
          <w:sz w:val="20"/>
          <w:szCs w:val="20"/>
          <w:lang w:eastAsia="sl-SI"/>
        </w:rPr>
        <w:t>deset) koledarskih dni, šteto od datuma podpisa pogodbe.</w:t>
      </w:r>
    </w:p>
    <w:p w14:paraId="5DCCBFD1" w14:textId="77777777" w:rsidR="00035D52" w:rsidRDefault="00035D52" w:rsidP="00566E6C">
      <w:pPr>
        <w:keepNext/>
        <w:keepLines/>
        <w:spacing w:after="0" w:line="240" w:lineRule="auto"/>
        <w:jc w:val="both"/>
        <w:rPr>
          <w:rFonts w:ascii="Open Sans" w:eastAsia="Times New Roman" w:hAnsi="Open Sans" w:cs="Open Sans"/>
          <w:sz w:val="20"/>
          <w:szCs w:val="20"/>
          <w:lang w:eastAsia="sl-SI"/>
        </w:rPr>
      </w:pPr>
    </w:p>
    <w:p w14:paraId="1421892B" w14:textId="42F8E644" w:rsidR="00566E6C" w:rsidRPr="00566E6C" w:rsidRDefault="00566E6C" w:rsidP="00566E6C">
      <w:pPr>
        <w:keepNext/>
        <w:keepLines/>
        <w:spacing w:after="0" w:line="240" w:lineRule="auto"/>
        <w:jc w:val="both"/>
        <w:rPr>
          <w:rFonts w:ascii="Open Sans" w:eastAsia="Times New Roman" w:hAnsi="Open Sans" w:cs="Open Sans"/>
          <w:b/>
          <w:bCs/>
          <w:sz w:val="20"/>
          <w:szCs w:val="20"/>
          <w:u w:val="single"/>
          <w:lang w:eastAsia="sl-SI"/>
        </w:rPr>
      </w:pPr>
      <w:r w:rsidRPr="00566E6C">
        <w:rPr>
          <w:rFonts w:ascii="Open Sans" w:eastAsia="Times New Roman" w:hAnsi="Open Sans" w:cs="Open Sans"/>
          <w:b/>
          <w:bCs/>
          <w:sz w:val="20"/>
          <w:szCs w:val="20"/>
          <w:u w:val="single"/>
          <w:lang w:eastAsia="sl-SI"/>
        </w:rPr>
        <w:t xml:space="preserve">2. sklop: </w:t>
      </w:r>
      <w:r w:rsidR="00D60A5C">
        <w:rPr>
          <w:rFonts w:ascii="Open Sans" w:eastAsia="Times New Roman" w:hAnsi="Open Sans" w:cs="Open Sans"/>
          <w:b/>
          <w:bCs/>
          <w:sz w:val="20"/>
          <w:szCs w:val="20"/>
          <w:u w:val="single"/>
          <w:lang w:eastAsia="sl-SI"/>
        </w:rPr>
        <w:t>Toplotna postaja Zaloška 69</w:t>
      </w:r>
      <w:r>
        <w:rPr>
          <w:rFonts w:ascii="Open Sans" w:eastAsia="Times New Roman" w:hAnsi="Open Sans" w:cs="Open Sans"/>
          <w:b/>
          <w:bCs/>
          <w:sz w:val="20"/>
          <w:szCs w:val="20"/>
          <w:u w:val="single"/>
          <w:lang w:eastAsia="sl-SI"/>
        </w:rPr>
        <w:t>:</w:t>
      </w:r>
    </w:p>
    <w:p w14:paraId="538F7D62" w14:textId="5242FB89" w:rsidR="00566E6C" w:rsidRDefault="00566E6C" w:rsidP="00566E6C">
      <w:pPr>
        <w:keepNext/>
        <w:keepLines/>
        <w:spacing w:after="0" w:line="240" w:lineRule="auto"/>
        <w:jc w:val="both"/>
        <w:rPr>
          <w:rFonts w:ascii="Open Sans" w:eastAsia="Times New Roman" w:hAnsi="Open Sans" w:cs="Open Sans"/>
          <w:sz w:val="20"/>
          <w:szCs w:val="20"/>
          <w:lang w:eastAsia="sl-SI"/>
        </w:rPr>
      </w:pPr>
    </w:p>
    <w:p w14:paraId="174F0951" w14:textId="2ABC8FAC" w:rsidR="00C34B83" w:rsidRDefault="00C34B83" w:rsidP="00C34B83">
      <w:pPr>
        <w:keepNext/>
        <w:keepLines/>
        <w:spacing w:after="0" w:line="240" w:lineRule="auto"/>
        <w:jc w:val="both"/>
        <w:rPr>
          <w:rFonts w:ascii="Open Sans" w:eastAsia="Times New Roman" w:hAnsi="Open Sans" w:cs="Open Sans"/>
          <w:sz w:val="20"/>
          <w:szCs w:val="20"/>
          <w:lang w:eastAsia="sl-SI"/>
        </w:rPr>
      </w:pPr>
      <w:r>
        <w:rPr>
          <w:rFonts w:ascii="Open Sans" w:eastAsia="Times New Roman" w:hAnsi="Open Sans" w:cs="Open Sans"/>
          <w:sz w:val="20"/>
          <w:szCs w:val="20"/>
          <w:lang w:eastAsia="sl-SI"/>
        </w:rPr>
        <w:t xml:space="preserve">Pri 2. sklopu se zgradi </w:t>
      </w:r>
      <w:r w:rsidRPr="00FE48F0">
        <w:rPr>
          <w:rFonts w:ascii="Open Sans" w:eastAsia="Times New Roman" w:hAnsi="Open Sans" w:cs="Open Sans"/>
          <w:sz w:val="20"/>
          <w:szCs w:val="20"/>
          <w:lang w:eastAsia="sl-SI"/>
        </w:rPr>
        <w:t>toplotn</w:t>
      </w:r>
      <w:r>
        <w:rPr>
          <w:rFonts w:ascii="Open Sans" w:eastAsia="Times New Roman" w:hAnsi="Open Sans" w:cs="Open Sans"/>
          <w:sz w:val="20"/>
          <w:szCs w:val="20"/>
          <w:lang w:eastAsia="sl-SI"/>
        </w:rPr>
        <w:t>a</w:t>
      </w:r>
      <w:r w:rsidRPr="00FE48F0">
        <w:rPr>
          <w:rFonts w:ascii="Open Sans" w:eastAsia="Times New Roman" w:hAnsi="Open Sans" w:cs="Open Sans"/>
          <w:sz w:val="20"/>
          <w:szCs w:val="20"/>
          <w:lang w:eastAsia="sl-SI"/>
        </w:rPr>
        <w:t xml:space="preserve"> postaj</w:t>
      </w:r>
      <w:r>
        <w:rPr>
          <w:rFonts w:ascii="Open Sans" w:eastAsia="Times New Roman" w:hAnsi="Open Sans" w:cs="Open Sans"/>
          <w:sz w:val="20"/>
          <w:szCs w:val="20"/>
          <w:lang w:eastAsia="sl-SI"/>
        </w:rPr>
        <w:t>a</w:t>
      </w:r>
      <w:r w:rsidRPr="00FE48F0">
        <w:rPr>
          <w:rFonts w:ascii="Open Sans" w:eastAsia="Times New Roman" w:hAnsi="Open Sans" w:cs="Open Sans"/>
          <w:sz w:val="20"/>
          <w:szCs w:val="20"/>
          <w:lang w:eastAsia="sl-SI"/>
        </w:rPr>
        <w:t xml:space="preserve"> za ogrevanje </w:t>
      </w:r>
      <w:r>
        <w:rPr>
          <w:rFonts w:ascii="Open Sans" w:eastAsia="Times New Roman" w:hAnsi="Open Sans" w:cs="Open Sans"/>
          <w:sz w:val="20"/>
          <w:szCs w:val="20"/>
          <w:lang w:eastAsia="sl-SI"/>
        </w:rPr>
        <w:t>v</w:t>
      </w:r>
      <w:r w:rsidRPr="00C34B83">
        <w:rPr>
          <w:rFonts w:ascii="Open Sans" w:eastAsia="Times New Roman" w:hAnsi="Open Sans" w:cs="Open Sans"/>
          <w:sz w:val="20"/>
          <w:szCs w:val="20"/>
          <w:lang w:eastAsia="sl-SI"/>
        </w:rPr>
        <w:t>zhodn</w:t>
      </w:r>
      <w:r>
        <w:rPr>
          <w:rFonts w:ascii="Open Sans" w:eastAsia="Times New Roman" w:hAnsi="Open Sans" w:cs="Open Sans"/>
          <w:sz w:val="20"/>
          <w:szCs w:val="20"/>
          <w:lang w:eastAsia="sl-SI"/>
        </w:rPr>
        <w:t>ega</w:t>
      </w:r>
      <w:r w:rsidRPr="00C34B83">
        <w:rPr>
          <w:rFonts w:ascii="Open Sans" w:eastAsia="Times New Roman" w:hAnsi="Open Sans" w:cs="Open Sans"/>
          <w:sz w:val="20"/>
          <w:szCs w:val="20"/>
          <w:lang w:eastAsia="sl-SI"/>
        </w:rPr>
        <w:t xml:space="preserve"> del</w:t>
      </w:r>
      <w:r>
        <w:rPr>
          <w:rFonts w:ascii="Open Sans" w:eastAsia="Times New Roman" w:hAnsi="Open Sans" w:cs="Open Sans"/>
          <w:sz w:val="20"/>
          <w:szCs w:val="20"/>
          <w:lang w:eastAsia="sl-SI"/>
        </w:rPr>
        <w:t>a</w:t>
      </w:r>
      <w:r w:rsidRPr="00C34B83">
        <w:rPr>
          <w:rFonts w:ascii="Open Sans" w:eastAsia="Times New Roman" w:hAnsi="Open Sans" w:cs="Open Sans"/>
          <w:sz w:val="20"/>
          <w:szCs w:val="20"/>
          <w:lang w:eastAsia="sl-SI"/>
        </w:rPr>
        <w:t xml:space="preserve"> (Trakt II.) </w:t>
      </w:r>
      <w:r w:rsidRPr="00FE48F0">
        <w:rPr>
          <w:rFonts w:ascii="Open Sans" w:eastAsia="Times New Roman" w:hAnsi="Open Sans" w:cs="Open Sans"/>
          <w:sz w:val="20"/>
          <w:szCs w:val="20"/>
          <w:lang w:eastAsia="sl-SI"/>
        </w:rPr>
        <w:t xml:space="preserve">objekta </w:t>
      </w:r>
      <w:r>
        <w:rPr>
          <w:rFonts w:ascii="Open Sans" w:eastAsia="Times New Roman" w:hAnsi="Open Sans" w:cs="Open Sans"/>
          <w:sz w:val="20"/>
          <w:szCs w:val="20"/>
          <w:lang w:eastAsia="sl-SI"/>
        </w:rPr>
        <w:t xml:space="preserve">Dvorec Selo na naslovu </w:t>
      </w:r>
      <w:r w:rsidRPr="00FE48F0">
        <w:rPr>
          <w:rFonts w:ascii="Open Sans" w:eastAsia="Times New Roman" w:hAnsi="Open Sans" w:cs="Open Sans"/>
          <w:sz w:val="20"/>
          <w:szCs w:val="20"/>
          <w:lang w:eastAsia="sl-SI"/>
        </w:rPr>
        <w:t>Zaloška</w:t>
      </w:r>
      <w:r>
        <w:rPr>
          <w:rFonts w:ascii="Open Sans" w:eastAsia="Times New Roman" w:hAnsi="Open Sans" w:cs="Open Sans"/>
          <w:sz w:val="20"/>
          <w:szCs w:val="20"/>
          <w:lang w:eastAsia="sl-SI"/>
        </w:rPr>
        <w:t xml:space="preserve"> cesta</w:t>
      </w:r>
      <w:r w:rsidRPr="00FE48F0">
        <w:rPr>
          <w:rFonts w:ascii="Open Sans" w:eastAsia="Times New Roman" w:hAnsi="Open Sans" w:cs="Open Sans"/>
          <w:sz w:val="20"/>
          <w:szCs w:val="20"/>
          <w:lang w:eastAsia="sl-SI"/>
        </w:rPr>
        <w:t xml:space="preserve"> </w:t>
      </w:r>
      <w:r>
        <w:rPr>
          <w:rFonts w:ascii="Open Sans" w:eastAsia="Times New Roman" w:hAnsi="Open Sans" w:cs="Open Sans"/>
          <w:sz w:val="20"/>
          <w:szCs w:val="20"/>
          <w:lang w:eastAsia="sl-SI"/>
        </w:rPr>
        <w:t xml:space="preserve">69 v </w:t>
      </w:r>
      <w:r w:rsidRPr="00FE48F0">
        <w:rPr>
          <w:rFonts w:ascii="Open Sans" w:eastAsia="Times New Roman" w:hAnsi="Open Sans" w:cs="Open Sans"/>
          <w:sz w:val="20"/>
          <w:szCs w:val="20"/>
          <w:lang w:eastAsia="sl-SI"/>
        </w:rPr>
        <w:t>Ljubljan</w:t>
      </w:r>
      <w:r>
        <w:rPr>
          <w:rFonts w:ascii="Open Sans" w:eastAsia="Times New Roman" w:hAnsi="Open Sans" w:cs="Open Sans"/>
          <w:sz w:val="20"/>
          <w:szCs w:val="20"/>
          <w:lang w:eastAsia="sl-SI"/>
        </w:rPr>
        <w:t>i.</w:t>
      </w:r>
    </w:p>
    <w:p w14:paraId="4E251CF3" w14:textId="77777777" w:rsidR="00C34B83" w:rsidRDefault="00C34B83" w:rsidP="00C34B83">
      <w:pPr>
        <w:keepNext/>
        <w:keepLines/>
        <w:spacing w:after="0" w:line="240" w:lineRule="auto"/>
        <w:jc w:val="both"/>
        <w:rPr>
          <w:rFonts w:ascii="Open Sans" w:eastAsia="Times New Roman" w:hAnsi="Open Sans" w:cs="Open Sans"/>
          <w:sz w:val="20"/>
          <w:szCs w:val="20"/>
          <w:lang w:eastAsia="sl-SI"/>
        </w:rPr>
      </w:pPr>
    </w:p>
    <w:p w14:paraId="00D47CC9" w14:textId="77777777" w:rsidR="00C34B83" w:rsidRPr="00FE48F0" w:rsidRDefault="00C34B83" w:rsidP="00C34B83">
      <w:pPr>
        <w:keepNext/>
        <w:keepLines/>
        <w:spacing w:after="0" w:line="240" w:lineRule="auto"/>
        <w:jc w:val="both"/>
        <w:rPr>
          <w:rFonts w:ascii="Open Sans" w:eastAsia="Times New Roman" w:hAnsi="Open Sans" w:cs="Open Sans"/>
          <w:i/>
          <w:iCs/>
          <w:sz w:val="20"/>
          <w:szCs w:val="20"/>
          <w:lang w:eastAsia="sl-SI"/>
        </w:rPr>
      </w:pPr>
      <w:r w:rsidRPr="00FE48F0">
        <w:rPr>
          <w:rFonts w:ascii="Open Sans" w:eastAsia="Times New Roman" w:hAnsi="Open Sans" w:cs="Open Sans"/>
          <w:i/>
          <w:iCs/>
          <w:sz w:val="20"/>
          <w:szCs w:val="20"/>
          <w:lang w:eastAsia="sl-SI"/>
        </w:rPr>
        <w:t xml:space="preserve">Obstoječe stanje: </w:t>
      </w:r>
    </w:p>
    <w:p w14:paraId="72C3CAB6" w14:textId="77777777" w:rsidR="00C34B83" w:rsidRDefault="00C34B83" w:rsidP="00C34B83">
      <w:pPr>
        <w:keepNext/>
        <w:keepLines/>
        <w:spacing w:after="0" w:line="240" w:lineRule="auto"/>
        <w:jc w:val="both"/>
        <w:rPr>
          <w:rFonts w:ascii="Open Sans" w:eastAsia="Times New Roman" w:hAnsi="Open Sans" w:cs="Open Sans"/>
          <w:sz w:val="20"/>
          <w:szCs w:val="20"/>
          <w:lang w:eastAsia="sl-SI"/>
        </w:rPr>
      </w:pPr>
    </w:p>
    <w:p w14:paraId="39A519DC" w14:textId="7A59F1F4" w:rsidR="00C34B83" w:rsidRDefault="00C34B83" w:rsidP="00C34B83">
      <w:pPr>
        <w:keepNext/>
        <w:keepLines/>
        <w:spacing w:after="0" w:line="240" w:lineRule="auto"/>
        <w:jc w:val="both"/>
        <w:rPr>
          <w:rFonts w:ascii="Open Sans" w:eastAsia="Times New Roman" w:hAnsi="Open Sans" w:cs="Open Sans"/>
          <w:sz w:val="20"/>
          <w:szCs w:val="20"/>
          <w:lang w:eastAsia="sl-SI"/>
        </w:rPr>
      </w:pPr>
      <w:r w:rsidRPr="00C34B83">
        <w:rPr>
          <w:rFonts w:ascii="Open Sans" w:eastAsia="Times New Roman" w:hAnsi="Open Sans" w:cs="Open Sans"/>
          <w:sz w:val="20"/>
          <w:szCs w:val="20"/>
          <w:lang w:eastAsia="sl-SI"/>
        </w:rPr>
        <w:t>Objekt Dvorec Selo na Zaloški</w:t>
      </w:r>
      <w:r>
        <w:rPr>
          <w:rFonts w:ascii="Open Sans" w:eastAsia="Times New Roman" w:hAnsi="Open Sans" w:cs="Open Sans"/>
          <w:sz w:val="20"/>
          <w:szCs w:val="20"/>
          <w:lang w:eastAsia="sl-SI"/>
        </w:rPr>
        <w:t xml:space="preserve"> cesti</w:t>
      </w:r>
      <w:r w:rsidRPr="00C34B83">
        <w:rPr>
          <w:rFonts w:ascii="Open Sans" w:eastAsia="Times New Roman" w:hAnsi="Open Sans" w:cs="Open Sans"/>
          <w:sz w:val="20"/>
          <w:szCs w:val="20"/>
          <w:lang w:eastAsia="sl-SI"/>
        </w:rPr>
        <w:t xml:space="preserve"> 69 v Ljubljani se ogreva preko skupne toplotne postaje PP587, moči 506,102 kW</w:t>
      </w:r>
      <w:r>
        <w:rPr>
          <w:rFonts w:ascii="Open Sans" w:eastAsia="Times New Roman" w:hAnsi="Open Sans" w:cs="Open Sans"/>
          <w:sz w:val="20"/>
          <w:szCs w:val="20"/>
          <w:lang w:eastAsia="sl-SI"/>
        </w:rPr>
        <w:t>;</w:t>
      </w:r>
      <w:r w:rsidRPr="00C34B83">
        <w:rPr>
          <w:rFonts w:ascii="Open Sans" w:eastAsia="Times New Roman" w:hAnsi="Open Sans" w:cs="Open Sans"/>
          <w:sz w:val="20"/>
          <w:szCs w:val="20"/>
          <w:lang w:eastAsia="sl-SI"/>
        </w:rPr>
        <w:t xml:space="preserve"> ta je preko priključnega vročevoda P587 DN80/160 priključena na vročevodno omrežje E</w:t>
      </w:r>
      <w:r>
        <w:rPr>
          <w:rFonts w:ascii="Open Sans" w:eastAsia="Times New Roman" w:hAnsi="Open Sans" w:cs="Open Sans"/>
          <w:sz w:val="20"/>
          <w:szCs w:val="20"/>
          <w:lang w:eastAsia="sl-SI"/>
        </w:rPr>
        <w:t>nergetike</w:t>
      </w:r>
      <w:r w:rsidRPr="00C34B83">
        <w:rPr>
          <w:rFonts w:ascii="Open Sans" w:eastAsia="Times New Roman" w:hAnsi="Open Sans" w:cs="Open Sans"/>
          <w:sz w:val="20"/>
          <w:szCs w:val="20"/>
          <w:lang w:eastAsia="sl-SI"/>
        </w:rPr>
        <w:t xml:space="preserve"> Ljubljana.</w:t>
      </w:r>
    </w:p>
    <w:p w14:paraId="40A4DA41" w14:textId="77777777" w:rsidR="00C34B83" w:rsidRPr="00C34B83" w:rsidRDefault="00C34B83" w:rsidP="00C34B83">
      <w:pPr>
        <w:keepNext/>
        <w:keepLines/>
        <w:spacing w:after="0" w:line="240" w:lineRule="auto"/>
        <w:jc w:val="both"/>
        <w:rPr>
          <w:rFonts w:ascii="Open Sans" w:eastAsia="Times New Roman" w:hAnsi="Open Sans" w:cs="Open Sans"/>
          <w:sz w:val="20"/>
          <w:szCs w:val="20"/>
          <w:lang w:eastAsia="sl-SI"/>
        </w:rPr>
      </w:pPr>
    </w:p>
    <w:p w14:paraId="0DDDCEDD" w14:textId="390A7DC5" w:rsidR="00C34B83" w:rsidRPr="00C34B83" w:rsidRDefault="00C34B83" w:rsidP="00C34B83">
      <w:pPr>
        <w:keepNext/>
        <w:keepLines/>
        <w:spacing w:after="0" w:line="240" w:lineRule="auto"/>
        <w:jc w:val="both"/>
        <w:rPr>
          <w:rFonts w:ascii="Open Sans" w:eastAsia="Times New Roman" w:hAnsi="Open Sans" w:cs="Open Sans"/>
          <w:sz w:val="20"/>
          <w:szCs w:val="20"/>
          <w:lang w:eastAsia="sl-SI"/>
        </w:rPr>
      </w:pPr>
      <w:r w:rsidRPr="00C34B83">
        <w:rPr>
          <w:rFonts w:ascii="Open Sans" w:eastAsia="Times New Roman" w:hAnsi="Open Sans" w:cs="Open Sans"/>
          <w:sz w:val="20"/>
          <w:szCs w:val="20"/>
          <w:lang w:eastAsia="sl-SI"/>
        </w:rPr>
        <w:t xml:space="preserve">Za </w:t>
      </w:r>
      <w:r>
        <w:rPr>
          <w:rFonts w:ascii="Open Sans" w:eastAsia="Times New Roman" w:hAnsi="Open Sans" w:cs="Open Sans"/>
          <w:sz w:val="20"/>
          <w:szCs w:val="20"/>
          <w:lang w:eastAsia="sl-SI"/>
        </w:rPr>
        <w:t>v</w:t>
      </w:r>
      <w:r w:rsidRPr="00C34B83">
        <w:rPr>
          <w:rFonts w:ascii="Open Sans" w:eastAsia="Times New Roman" w:hAnsi="Open Sans" w:cs="Open Sans"/>
          <w:sz w:val="20"/>
          <w:szCs w:val="20"/>
          <w:lang w:eastAsia="sl-SI"/>
        </w:rPr>
        <w:t>zhodni del (Trakt II.) se postavi toplotna postaja za ogrevanje PP4992 moči 128,60 kW. Potrebna moč za ogrevanje pisarn v pritličju in nadstropju je 103,60 kW temperaturnega reži</w:t>
      </w:r>
      <w:r>
        <w:rPr>
          <w:rFonts w:ascii="Open Sans" w:eastAsia="Times New Roman" w:hAnsi="Open Sans" w:cs="Open Sans"/>
          <w:sz w:val="20"/>
          <w:szCs w:val="20"/>
          <w:lang w:eastAsia="sl-SI"/>
        </w:rPr>
        <w:t>m</w:t>
      </w:r>
      <w:r w:rsidRPr="00C34B83">
        <w:rPr>
          <w:rFonts w:ascii="Open Sans" w:eastAsia="Times New Roman" w:hAnsi="Open Sans" w:cs="Open Sans"/>
          <w:sz w:val="20"/>
          <w:szCs w:val="20"/>
          <w:lang w:eastAsia="sl-SI"/>
        </w:rPr>
        <w:t>a 70/50°C</w:t>
      </w:r>
      <w:r>
        <w:rPr>
          <w:rFonts w:ascii="Open Sans" w:eastAsia="Times New Roman" w:hAnsi="Open Sans" w:cs="Open Sans"/>
          <w:sz w:val="20"/>
          <w:szCs w:val="20"/>
          <w:lang w:eastAsia="sl-SI"/>
        </w:rPr>
        <w:t>;</w:t>
      </w:r>
      <w:r w:rsidRPr="00C34B83">
        <w:rPr>
          <w:rFonts w:ascii="Open Sans" w:eastAsia="Times New Roman" w:hAnsi="Open Sans" w:cs="Open Sans"/>
          <w:sz w:val="20"/>
          <w:szCs w:val="20"/>
          <w:lang w:eastAsia="sl-SI"/>
        </w:rPr>
        <w:t xml:space="preserve"> moč</w:t>
      </w:r>
      <w:r>
        <w:rPr>
          <w:rFonts w:ascii="Open Sans" w:eastAsia="Times New Roman" w:hAnsi="Open Sans" w:cs="Open Sans"/>
          <w:sz w:val="20"/>
          <w:szCs w:val="20"/>
          <w:lang w:eastAsia="sl-SI"/>
        </w:rPr>
        <w:t>,</w:t>
      </w:r>
      <w:r w:rsidRPr="00C34B83">
        <w:rPr>
          <w:rFonts w:ascii="Open Sans" w:eastAsia="Times New Roman" w:hAnsi="Open Sans" w:cs="Open Sans"/>
          <w:sz w:val="20"/>
          <w:szCs w:val="20"/>
          <w:lang w:eastAsia="sl-SI"/>
        </w:rPr>
        <w:t xml:space="preserve"> ki je previdena za ogrevanje še neizdelane mansarde</w:t>
      </w:r>
      <w:r>
        <w:rPr>
          <w:rFonts w:ascii="Open Sans" w:eastAsia="Times New Roman" w:hAnsi="Open Sans" w:cs="Open Sans"/>
          <w:sz w:val="20"/>
          <w:szCs w:val="20"/>
          <w:lang w:eastAsia="sl-SI"/>
        </w:rPr>
        <w:t>,</w:t>
      </w:r>
      <w:r w:rsidRPr="00C34B83">
        <w:rPr>
          <w:rFonts w:ascii="Open Sans" w:eastAsia="Times New Roman" w:hAnsi="Open Sans" w:cs="Open Sans"/>
          <w:sz w:val="20"/>
          <w:szCs w:val="20"/>
          <w:lang w:eastAsia="sl-SI"/>
        </w:rPr>
        <w:t xml:space="preserve"> je ocenjena 25,0 kW. </w:t>
      </w:r>
    </w:p>
    <w:p w14:paraId="1155A1C5" w14:textId="4B6ADD8C" w:rsidR="00C34B83" w:rsidRPr="00C34B83" w:rsidRDefault="00C34B83" w:rsidP="00C34B83">
      <w:pPr>
        <w:keepNext/>
        <w:keepLines/>
        <w:spacing w:after="0" w:line="240" w:lineRule="auto"/>
        <w:jc w:val="both"/>
        <w:rPr>
          <w:rFonts w:ascii="Open Sans" w:eastAsia="Times New Roman" w:hAnsi="Open Sans" w:cs="Open Sans"/>
          <w:sz w:val="20"/>
          <w:szCs w:val="20"/>
          <w:lang w:eastAsia="sl-SI"/>
        </w:rPr>
      </w:pPr>
      <w:r w:rsidRPr="00C34B83">
        <w:rPr>
          <w:rFonts w:ascii="Open Sans" w:eastAsia="Times New Roman" w:hAnsi="Open Sans" w:cs="Open Sans"/>
          <w:sz w:val="20"/>
          <w:szCs w:val="20"/>
          <w:lang w:eastAsia="sl-SI"/>
        </w:rPr>
        <w:t xml:space="preserve">Na obstoječi skupni toplotni postaji P587 se izvede demontaža obstoječih elementov ogrevanja in blindiranje odcepa za Vzhodni trakt. Obstoječa interna instalacija </w:t>
      </w:r>
      <w:r>
        <w:rPr>
          <w:rFonts w:ascii="Open Sans" w:eastAsia="Times New Roman" w:hAnsi="Open Sans" w:cs="Open Sans"/>
          <w:sz w:val="20"/>
          <w:szCs w:val="20"/>
          <w:lang w:eastAsia="sl-SI"/>
        </w:rPr>
        <w:t>v</w:t>
      </w:r>
      <w:r w:rsidRPr="00C34B83">
        <w:rPr>
          <w:rFonts w:ascii="Open Sans" w:eastAsia="Times New Roman" w:hAnsi="Open Sans" w:cs="Open Sans"/>
          <w:sz w:val="20"/>
          <w:szCs w:val="20"/>
          <w:lang w:eastAsia="sl-SI"/>
        </w:rPr>
        <w:t xml:space="preserve">zhodnega trakta DN65 se v tlaku prostora ordinacije poveže na razvod notranje instalacije DN50, ta je na novo voden od razdelilnika iz prostora nove samostojne toplotne postaje (razvidno iz tlorisa toplotne postaje). </w:t>
      </w:r>
    </w:p>
    <w:p w14:paraId="1E73A131" w14:textId="77777777" w:rsidR="00C34B83" w:rsidRDefault="00C34B83" w:rsidP="00C34B83">
      <w:pPr>
        <w:keepNext/>
        <w:keepLines/>
        <w:spacing w:after="0" w:line="240" w:lineRule="auto"/>
        <w:jc w:val="both"/>
        <w:rPr>
          <w:rFonts w:ascii="Open Sans" w:eastAsia="Times New Roman" w:hAnsi="Open Sans" w:cs="Open Sans"/>
          <w:sz w:val="20"/>
          <w:szCs w:val="20"/>
          <w:lang w:eastAsia="sl-SI"/>
        </w:rPr>
      </w:pPr>
    </w:p>
    <w:p w14:paraId="5CC12F2D" w14:textId="5B551BF1" w:rsidR="00C34B83" w:rsidRPr="00FE48F0" w:rsidRDefault="00C34B83" w:rsidP="00C34B83">
      <w:pPr>
        <w:keepNext/>
        <w:keepLines/>
        <w:spacing w:after="0" w:line="240" w:lineRule="auto"/>
        <w:jc w:val="both"/>
        <w:rPr>
          <w:rFonts w:ascii="Open Sans" w:eastAsia="Times New Roman" w:hAnsi="Open Sans" w:cs="Open Sans"/>
          <w:i/>
          <w:iCs/>
          <w:sz w:val="20"/>
          <w:szCs w:val="20"/>
          <w:lang w:eastAsia="sl-SI"/>
        </w:rPr>
      </w:pPr>
      <w:r w:rsidRPr="00FE48F0">
        <w:rPr>
          <w:rFonts w:ascii="Open Sans" w:eastAsia="Times New Roman" w:hAnsi="Open Sans" w:cs="Open Sans"/>
          <w:i/>
          <w:iCs/>
          <w:sz w:val="20"/>
          <w:szCs w:val="20"/>
          <w:lang w:eastAsia="sl-SI"/>
        </w:rPr>
        <w:t>O</w:t>
      </w:r>
      <w:r>
        <w:rPr>
          <w:rFonts w:ascii="Open Sans" w:eastAsia="Times New Roman" w:hAnsi="Open Sans" w:cs="Open Sans"/>
          <w:i/>
          <w:iCs/>
          <w:sz w:val="20"/>
          <w:szCs w:val="20"/>
          <w:lang w:eastAsia="sl-SI"/>
        </w:rPr>
        <w:t>pis</w:t>
      </w:r>
      <w:r w:rsidRPr="00FE48F0">
        <w:rPr>
          <w:rFonts w:ascii="Open Sans" w:eastAsia="Times New Roman" w:hAnsi="Open Sans" w:cs="Open Sans"/>
          <w:i/>
          <w:iCs/>
          <w:sz w:val="20"/>
          <w:szCs w:val="20"/>
          <w:lang w:eastAsia="sl-SI"/>
        </w:rPr>
        <w:t xml:space="preserve">: </w:t>
      </w:r>
    </w:p>
    <w:p w14:paraId="47FAF9F3" w14:textId="77777777" w:rsidR="00C34B83" w:rsidRDefault="00C34B83" w:rsidP="00C34B83">
      <w:pPr>
        <w:keepNext/>
        <w:keepLines/>
        <w:spacing w:after="0" w:line="240" w:lineRule="auto"/>
        <w:jc w:val="both"/>
        <w:rPr>
          <w:rFonts w:ascii="Open Sans" w:eastAsia="Times New Roman" w:hAnsi="Open Sans" w:cs="Open Sans"/>
          <w:sz w:val="20"/>
          <w:szCs w:val="20"/>
          <w:lang w:eastAsia="sl-SI"/>
        </w:rPr>
      </w:pPr>
    </w:p>
    <w:p w14:paraId="36B672A3" w14:textId="38176A54" w:rsidR="00C34B83" w:rsidRDefault="00C34B83" w:rsidP="00C34B83">
      <w:pPr>
        <w:keepNext/>
        <w:keepLines/>
        <w:spacing w:after="0" w:line="240" w:lineRule="auto"/>
        <w:jc w:val="both"/>
        <w:rPr>
          <w:rFonts w:ascii="Open Sans" w:eastAsia="Times New Roman" w:hAnsi="Open Sans" w:cs="Open Sans"/>
          <w:sz w:val="20"/>
          <w:szCs w:val="20"/>
          <w:lang w:eastAsia="sl-SI"/>
        </w:rPr>
      </w:pPr>
      <w:r w:rsidRPr="00C34B83">
        <w:rPr>
          <w:rFonts w:ascii="Open Sans" w:eastAsia="Times New Roman" w:hAnsi="Open Sans" w:cs="Open Sans"/>
          <w:sz w:val="20"/>
          <w:szCs w:val="20"/>
          <w:lang w:eastAsia="sl-SI"/>
        </w:rPr>
        <w:t>Nova toplotna postaja za ogrevanje, moči 128,60 kW, se v prostoru toplotne postaje, na strani primarja z vročevodom poveže preko prirobničnih zapornih ventilov 1 in 2 velikosti DN32, na strani sekundarja pa z obstoječo interno instalacijo ogrevanja.</w:t>
      </w:r>
    </w:p>
    <w:p w14:paraId="12B7BDCE" w14:textId="77777777" w:rsidR="00C34B83" w:rsidRPr="00C34B83" w:rsidRDefault="00C34B83" w:rsidP="00C34B83">
      <w:pPr>
        <w:keepNext/>
        <w:keepLines/>
        <w:spacing w:after="0" w:line="240" w:lineRule="auto"/>
        <w:jc w:val="both"/>
        <w:rPr>
          <w:rFonts w:ascii="Open Sans" w:eastAsia="Times New Roman" w:hAnsi="Open Sans" w:cs="Open Sans"/>
          <w:sz w:val="20"/>
          <w:szCs w:val="20"/>
          <w:lang w:eastAsia="sl-SI"/>
        </w:rPr>
      </w:pPr>
    </w:p>
    <w:p w14:paraId="1058975B" w14:textId="77777777" w:rsidR="00C34B83" w:rsidRDefault="00C34B83" w:rsidP="00C34B83">
      <w:pPr>
        <w:keepNext/>
        <w:keepLines/>
        <w:spacing w:after="0" w:line="240" w:lineRule="auto"/>
        <w:jc w:val="both"/>
        <w:rPr>
          <w:rFonts w:ascii="Open Sans" w:eastAsia="Times New Roman" w:hAnsi="Open Sans" w:cs="Open Sans"/>
          <w:sz w:val="20"/>
          <w:szCs w:val="20"/>
          <w:lang w:eastAsia="sl-SI"/>
        </w:rPr>
      </w:pPr>
      <w:r w:rsidRPr="00C34B83">
        <w:rPr>
          <w:rFonts w:ascii="Open Sans" w:eastAsia="Times New Roman" w:hAnsi="Open Sans" w:cs="Open Sans"/>
          <w:sz w:val="20"/>
          <w:szCs w:val="20"/>
          <w:lang w:eastAsia="sl-SI"/>
        </w:rPr>
        <w:t>Kompaktna toplotna postaja ima svojo temperaturno regulacijo in merilno mesto za porabo toplote. Točna lega kompaktne toplotne postaje je razvidna iz tlorisa.</w:t>
      </w:r>
    </w:p>
    <w:p w14:paraId="664ABDA4" w14:textId="77777777" w:rsidR="00C34B83" w:rsidRPr="00C34B83" w:rsidRDefault="00C34B83" w:rsidP="00C34B83">
      <w:pPr>
        <w:keepNext/>
        <w:keepLines/>
        <w:spacing w:after="0" w:line="240" w:lineRule="auto"/>
        <w:jc w:val="both"/>
        <w:rPr>
          <w:rFonts w:ascii="Open Sans" w:eastAsia="Times New Roman" w:hAnsi="Open Sans" w:cs="Open Sans"/>
          <w:sz w:val="20"/>
          <w:szCs w:val="20"/>
          <w:lang w:eastAsia="sl-SI"/>
        </w:rPr>
      </w:pPr>
    </w:p>
    <w:p w14:paraId="31B3441E" w14:textId="6C849E7E" w:rsidR="00C34B83" w:rsidRDefault="00C34B83" w:rsidP="00C34B83">
      <w:pPr>
        <w:keepNext/>
        <w:keepLines/>
        <w:spacing w:after="0" w:line="240" w:lineRule="auto"/>
        <w:jc w:val="both"/>
        <w:rPr>
          <w:rFonts w:ascii="Open Sans" w:eastAsia="Times New Roman" w:hAnsi="Open Sans" w:cs="Open Sans"/>
          <w:sz w:val="20"/>
          <w:szCs w:val="20"/>
          <w:lang w:eastAsia="sl-SI"/>
        </w:rPr>
      </w:pPr>
      <w:r w:rsidRPr="00C34B83">
        <w:rPr>
          <w:rFonts w:ascii="Open Sans" w:eastAsia="Times New Roman" w:hAnsi="Open Sans" w:cs="Open Sans"/>
          <w:sz w:val="20"/>
          <w:szCs w:val="20"/>
          <w:lang w:eastAsia="sl-SI"/>
        </w:rPr>
        <w:t xml:space="preserve">Nova toplotna postaja je kompaktne izvedbe in je izdelana po določilih DIN 4747 in </w:t>
      </w:r>
      <w:r>
        <w:rPr>
          <w:rFonts w:ascii="Open Sans" w:eastAsia="Times New Roman" w:hAnsi="Open Sans" w:cs="Open Sans"/>
          <w:sz w:val="20"/>
          <w:szCs w:val="20"/>
          <w:lang w:eastAsia="sl-SI"/>
        </w:rPr>
        <w:t xml:space="preserve">veljavnih Tehničnih zahtev </w:t>
      </w:r>
      <w:r w:rsidRPr="002B3C02">
        <w:rPr>
          <w:rFonts w:ascii="Open Sans" w:hAnsi="Open Sans" w:cs="Open Sans"/>
          <w:sz w:val="20"/>
          <w:szCs w:val="20"/>
        </w:rPr>
        <w:t>za graditev vročevodnega omrežja in toplotnih postaj ter za priključitev stavb na vročevodni sistem</w:t>
      </w:r>
      <w:r w:rsidRPr="00C34B83">
        <w:rPr>
          <w:rFonts w:ascii="Open Sans" w:eastAsia="Times New Roman" w:hAnsi="Open Sans" w:cs="Open Sans"/>
          <w:sz w:val="20"/>
          <w:szCs w:val="20"/>
          <w:lang w:eastAsia="sl-SI"/>
        </w:rPr>
        <w:t>. Sestavljajo jo naslednji elementi:</w:t>
      </w:r>
    </w:p>
    <w:p w14:paraId="0D4A8F51" w14:textId="77777777" w:rsidR="00C34B83" w:rsidRPr="00C34B83" w:rsidRDefault="00C34B83" w:rsidP="00C34B83">
      <w:pPr>
        <w:keepNext/>
        <w:keepLines/>
        <w:spacing w:after="0" w:line="240" w:lineRule="auto"/>
        <w:jc w:val="both"/>
        <w:rPr>
          <w:rFonts w:ascii="Open Sans" w:eastAsia="Times New Roman" w:hAnsi="Open Sans" w:cs="Open Sans"/>
          <w:sz w:val="20"/>
          <w:szCs w:val="20"/>
          <w:lang w:eastAsia="sl-SI"/>
        </w:rPr>
      </w:pPr>
    </w:p>
    <w:p w14:paraId="4549065E" w14:textId="6E65EE26" w:rsidR="00C34B83" w:rsidRPr="00C34B83" w:rsidRDefault="00C34B83" w:rsidP="00C34B83">
      <w:pPr>
        <w:keepNext/>
        <w:keepLines/>
        <w:numPr>
          <w:ilvl w:val="0"/>
          <w:numId w:val="36"/>
        </w:numPr>
        <w:spacing w:after="0" w:line="240" w:lineRule="auto"/>
        <w:jc w:val="both"/>
        <w:rPr>
          <w:rFonts w:ascii="Open Sans" w:eastAsia="Times New Roman" w:hAnsi="Open Sans" w:cs="Open Sans"/>
          <w:sz w:val="20"/>
          <w:szCs w:val="20"/>
          <w:lang w:eastAsia="sl-SI"/>
        </w:rPr>
      </w:pPr>
      <w:r w:rsidRPr="00C34B83">
        <w:rPr>
          <w:rFonts w:ascii="Open Sans" w:eastAsia="Times New Roman" w:hAnsi="Open Sans" w:cs="Open Sans"/>
          <w:sz w:val="20"/>
          <w:szCs w:val="20"/>
          <w:lang w:eastAsia="sl-SI"/>
        </w:rPr>
        <w:t>primarna stran (PN 16):</w:t>
      </w:r>
    </w:p>
    <w:p w14:paraId="1D862B54" w14:textId="1264992B" w:rsidR="00C34B83" w:rsidRPr="00C34B83" w:rsidRDefault="00C34B83" w:rsidP="00C638E8">
      <w:pPr>
        <w:pStyle w:val="Odstavekseznama"/>
        <w:keepNext/>
        <w:keepLines/>
        <w:numPr>
          <w:ilvl w:val="0"/>
          <w:numId w:val="16"/>
        </w:numPr>
        <w:contextualSpacing/>
        <w:jc w:val="both"/>
        <w:rPr>
          <w:rFonts w:ascii="Open Sans" w:hAnsi="Open Sans" w:cs="Open Sans"/>
        </w:rPr>
      </w:pPr>
      <w:r w:rsidRPr="00C34B83">
        <w:rPr>
          <w:rFonts w:ascii="Open Sans" w:hAnsi="Open Sans" w:cs="Open Sans"/>
        </w:rPr>
        <w:t>diferenčni regulator tlaka</w:t>
      </w:r>
      <w:r>
        <w:rPr>
          <w:rFonts w:ascii="Open Sans" w:hAnsi="Open Sans" w:cs="Open Sans"/>
        </w:rPr>
        <w:t>,</w:t>
      </w:r>
    </w:p>
    <w:p w14:paraId="3F38ED90" w14:textId="77777777" w:rsidR="00C34B83" w:rsidRPr="00C34B83" w:rsidRDefault="00C34B83" w:rsidP="00C638E8">
      <w:pPr>
        <w:pStyle w:val="Odstavekseznama"/>
        <w:keepNext/>
        <w:keepLines/>
        <w:numPr>
          <w:ilvl w:val="0"/>
          <w:numId w:val="16"/>
        </w:numPr>
        <w:contextualSpacing/>
        <w:jc w:val="both"/>
        <w:rPr>
          <w:rFonts w:ascii="Open Sans" w:hAnsi="Open Sans" w:cs="Open Sans"/>
        </w:rPr>
      </w:pPr>
      <w:r w:rsidRPr="00C34B83">
        <w:rPr>
          <w:rFonts w:ascii="Open Sans" w:hAnsi="Open Sans" w:cs="Open Sans"/>
        </w:rPr>
        <w:t>prehodni regulacijski ventil s pogonom z varnostno funkcijo,</w:t>
      </w:r>
    </w:p>
    <w:p w14:paraId="05FE820F" w14:textId="77777777" w:rsidR="00C34B83" w:rsidRPr="00C34B83" w:rsidRDefault="00C34B83" w:rsidP="00C638E8">
      <w:pPr>
        <w:pStyle w:val="Odstavekseznama"/>
        <w:keepNext/>
        <w:keepLines/>
        <w:numPr>
          <w:ilvl w:val="0"/>
          <w:numId w:val="16"/>
        </w:numPr>
        <w:contextualSpacing/>
        <w:jc w:val="both"/>
        <w:rPr>
          <w:rFonts w:ascii="Open Sans" w:hAnsi="Open Sans" w:cs="Open Sans"/>
        </w:rPr>
      </w:pPr>
      <w:r w:rsidRPr="00C34B83">
        <w:rPr>
          <w:rFonts w:ascii="Open Sans" w:hAnsi="Open Sans" w:cs="Open Sans"/>
        </w:rPr>
        <w:t>ultrazvočno merilo porabljene toplote s povezavo na elektronski regulator in možnostjo daljinskega radijskega odčitavanja,</w:t>
      </w:r>
    </w:p>
    <w:p w14:paraId="0FD03DA3" w14:textId="3E058063" w:rsidR="00C34B83" w:rsidRPr="00C34B83" w:rsidRDefault="00C34B83" w:rsidP="00C638E8">
      <w:pPr>
        <w:pStyle w:val="Odstavekseznama"/>
        <w:keepNext/>
        <w:keepLines/>
        <w:numPr>
          <w:ilvl w:val="0"/>
          <w:numId w:val="16"/>
        </w:numPr>
        <w:contextualSpacing/>
        <w:jc w:val="both"/>
        <w:rPr>
          <w:rFonts w:ascii="Open Sans" w:hAnsi="Open Sans" w:cs="Open Sans"/>
        </w:rPr>
      </w:pPr>
      <w:r w:rsidRPr="00C34B83">
        <w:rPr>
          <w:rFonts w:ascii="Open Sans" w:hAnsi="Open Sans" w:cs="Open Sans"/>
        </w:rPr>
        <w:t>ploščni prenosnik toplote,</w:t>
      </w:r>
    </w:p>
    <w:p w14:paraId="42D954EE" w14:textId="77777777" w:rsidR="00C34B83" w:rsidRPr="00C34B83" w:rsidRDefault="00C34B83" w:rsidP="00C638E8">
      <w:pPr>
        <w:pStyle w:val="Odstavekseznama"/>
        <w:keepNext/>
        <w:keepLines/>
        <w:numPr>
          <w:ilvl w:val="0"/>
          <w:numId w:val="16"/>
        </w:numPr>
        <w:contextualSpacing/>
        <w:jc w:val="both"/>
        <w:rPr>
          <w:rFonts w:ascii="Open Sans" w:hAnsi="Open Sans" w:cs="Open Sans"/>
        </w:rPr>
      </w:pPr>
      <w:r w:rsidRPr="00C34B83">
        <w:rPr>
          <w:rFonts w:ascii="Open Sans" w:hAnsi="Open Sans" w:cs="Open Sans"/>
        </w:rPr>
        <w:t>temperaturno tipalo za omejevanje temperature povratka,</w:t>
      </w:r>
    </w:p>
    <w:p w14:paraId="269C0993" w14:textId="77777777" w:rsidR="00C34B83" w:rsidRPr="00C34B83" w:rsidRDefault="00C34B83" w:rsidP="00C638E8">
      <w:pPr>
        <w:pStyle w:val="Odstavekseznama"/>
        <w:keepNext/>
        <w:keepLines/>
        <w:numPr>
          <w:ilvl w:val="0"/>
          <w:numId w:val="16"/>
        </w:numPr>
        <w:contextualSpacing/>
        <w:jc w:val="both"/>
        <w:rPr>
          <w:rFonts w:ascii="Open Sans" w:hAnsi="Open Sans" w:cs="Open Sans"/>
        </w:rPr>
      </w:pPr>
      <w:r w:rsidRPr="00C34B83">
        <w:rPr>
          <w:rFonts w:ascii="Open Sans" w:hAnsi="Open Sans" w:cs="Open Sans"/>
        </w:rPr>
        <w:t>termometri in manometri ustreznih merilnih območij,</w:t>
      </w:r>
    </w:p>
    <w:p w14:paraId="4B282172" w14:textId="77777777" w:rsidR="00C34B83" w:rsidRPr="00C34B83" w:rsidRDefault="00C34B83" w:rsidP="00C638E8">
      <w:pPr>
        <w:pStyle w:val="Odstavekseznama"/>
        <w:keepNext/>
        <w:keepLines/>
        <w:numPr>
          <w:ilvl w:val="0"/>
          <w:numId w:val="16"/>
        </w:numPr>
        <w:contextualSpacing/>
        <w:jc w:val="both"/>
        <w:rPr>
          <w:rFonts w:ascii="Open Sans" w:hAnsi="Open Sans" w:cs="Open Sans"/>
        </w:rPr>
      </w:pPr>
      <w:r w:rsidRPr="00C34B83">
        <w:rPr>
          <w:rFonts w:ascii="Open Sans" w:hAnsi="Open Sans" w:cs="Open Sans"/>
        </w:rPr>
        <w:t>lovilec nesnage z magnetnim vložkom,</w:t>
      </w:r>
    </w:p>
    <w:p w14:paraId="5D97F278" w14:textId="77777777" w:rsidR="00C34B83" w:rsidRDefault="00C34B83" w:rsidP="00C34B83">
      <w:pPr>
        <w:pStyle w:val="Odstavekseznama"/>
        <w:keepNext/>
        <w:keepLines/>
        <w:numPr>
          <w:ilvl w:val="0"/>
          <w:numId w:val="16"/>
        </w:numPr>
        <w:contextualSpacing/>
        <w:jc w:val="both"/>
        <w:rPr>
          <w:rFonts w:ascii="Open Sans" w:hAnsi="Open Sans" w:cs="Open Sans"/>
        </w:rPr>
      </w:pPr>
      <w:r w:rsidRPr="00C34B83">
        <w:rPr>
          <w:rFonts w:ascii="Open Sans" w:hAnsi="Open Sans" w:cs="Open Sans"/>
        </w:rPr>
        <w:t>zunanje temperaturno tipalo.</w:t>
      </w:r>
    </w:p>
    <w:p w14:paraId="6144068D" w14:textId="77777777" w:rsidR="00C34B83" w:rsidRPr="00C638E8" w:rsidRDefault="00C34B83" w:rsidP="00C638E8">
      <w:pPr>
        <w:keepNext/>
        <w:keepLines/>
        <w:contextualSpacing/>
        <w:jc w:val="both"/>
        <w:rPr>
          <w:rFonts w:ascii="Open Sans" w:hAnsi="Open Sans" w:cs="Open Sans"/>
        </w:rPr>
      </w:pPr>
    </w:p>
    <w:p w14:paraId="293DE08E" w14:textId="16FBF61A" w:rsidR="00C34B83" w:rsidRPr="00C34B83" w:rsidRDefault="00C34B83" w:rsidP="00C34B83">
      <w:pPr>
        <w:keepNext/>
        <w:keepLines/>
        <w:spacing w:after="0" w:line="240" w:lineRule="auto"/>
        <w:jc w:val="both"/>
        <w:rPr>
          <w:rFonts w:ascii="Open Sans" w:eastAsia="Times New Roman" w:hAnsi="Open Sans" w:cs="Open Sans"/>
          <w:sz w:val="20"/>
          <w:szCs w:val="20"/>
          <w:lang w:eastAsia="sl-SI"/>
        </w:rPr>
      </w:pPr>
      <w:r w:rsidRPr="00C34B83">
        <w:rPr>
          <w:rFonts w:ascii="Open Sans" w:eastAsia="Times New Roman" w:hAnsi="Open Sans" w:cs="Open Sans"/>
          <w:sz w:val="20"/>
          <w:szCs w:val="20"/>
          <w:lang w:eastAsia="sl-SI"/>
        </w:rPr>
        <w:t>b) sekundarna stran (PN 6):</w:t>
      </w:r>
    </w:p>
    <w:p w14:paraId="45DC5DD6" w14:textId="77777777" w:rsidR="00C34B83" w:rsidRPr="00C34B83" w:rsidRDefault="00C34B83" w:rsidP="00C638E8">
      <w:pPr>
        <w:pStyle w:val="Odstavekseznama"/>
        <w:keepNext/>
        <w:keepLines/>
        <w:numPr>
          <w:ilvl w:val="0"/>
          <w:numId w:val="16"/>
        </w:numPr>
        <w:contextualSpacing/>
        <w:jc w:val="both"/>
        <w:rPr>
          <w:rFonts w:ascii="Open Sans" w:hAnsi="Open Sans" w:cs="Open Sans"/>
        </w:rPr>
      </w:pPr>
      <w:r w:rsidRPr="00C34B83">
        <w:rPr>
          <w:rFonts w:ascii="Open Sans" w:hAnsi="Open Sans" w:cs="Open Sans"/>
        </w:rPr>
        <w:t>varnostni termostat (temperaturno varovalo (TR/STW) po DIN 4751/2),</w:t>
      </w:r>
    </w:p>
    <w:p w14:paraId="3208A1B3" w14:textId="12B21D68" w:rsidR="00C34B83" w:rsidRPr="00C34B83" w:rsidRDefault="00C34B83" w:rsidP="00C638E8">
      <w:pPr>
        <w:pStyle w:val="Odstavekseznama"/>
        <w:keepNext/>
        <w:keepLines/>
        <w:numPr>
          <w:ilvl w:val="0"/>
          <w:numId w:val="16"/>
        </w:numPr>
        <w:contextualSpacing/>
        <w:jc w:val="both"/>
        <w:rPr>
          <w:rFonts w:ascii="Open Sans" w:hAnsi="Open Sans" w:cs="Open Sans"/>
        </w:rPr>
      </w:pPr>
      <w:r w:rsidRPr="00C34B83">
        <w:rPr>
          <w:rFonts w:ascii="Open Sans" w:hAnsi="Open Sans" w:cs="Open Sans"/>
        </w:rPr>
        <w:t>visoko učinkovita obtočna črpalka z zvezno regulacijo vrtilne hitrosti</w:t>
      </w:r>
      <w:r>
        <w:rPr>
          <w:rFonts w:ascii="Open Sans" w:hAnsi="Open Sans" w:cs="Open Sans"/>
        </w:rPr>
        <w:t>,</w:t>
      </w:r>
    </w:p>
    <w:p w14:paraId="10302A65" w14:textId="3A4DD76E" w:rsidR="00C34B83" w:rsidRPr="00C34B83" w:rsidRDefault="00C34B83" w:rsidP="00C638E8">
      <w:pPr>
        <w:pStyle w:val="Odstavekseznama"/>
        <w:keepNext/>
        <w:keepLines/>
        <w:numPr>
          <w:ilvl w:val="0"/>
          <w:numId w:val="16"/>
        </w:numPr>
        <w:contextualSpacing/>
        <w:jc w:val="both"/>
        <w:rPr>
          <w:rFonts w:ascii="Open Sans" w:hAnsi="Open Sans" w:cs="Open Sans"/>
        </w:rPr>
      </w:pPr>
      <w:r w:rsidRPr="00C34B83">
        <w:rPr>
          <w:rFonts w:ascii="Open Sans" w:hAnsi="Open Sans" w:cs="Open Sans"/>
        </w:rPr>
        <w:t>temperaturno tipalo v dovodu in povrat</w:t>
      </w:r>
      <w:r>
        <w:rPr>
          <w:rFonts w:ascii="Open Sans" w:hAnsi="Open Sans" w:cs="Open Sans"/>
        </w:rPr>
        <w:t>k</w:t>
      </w:r>
      <w:r w:rsidRPr="00C34B83">
        <w:rPr>
          <w:rFonts w:ascii="Open Sans" w:hAnsi="Open Sans" w:cs="Open Sans"/>
        </w:rPr>
        <w:t>u regulacijskega ogrevalnega kroga</w:t>
      </w:r>
      <w:r>
        <w:rPr>
          <w:rFonts w:ascii="Open Sans" w:hAnsi="Open Sans" w:cs="Open Sans"/>
        </w:rPr>
        <w:t>,</w:t>
      </w:r>
    </w:p>
    <w:p w14:paraId="22D71A6B" w14:textId="4401A1E7" w:rsidR="00C34B83" w:rsidRPr="00C34B83" w:rsidRDefault="00C34B83" w:rsidP="00C638E8">
      <w:pPr>
        <w:pStyle w:val="Odstavekseznama"/>
        <w:keepNext/>
        <w:keepLines/>
        <w:numPr>
          <w:ilvl w:val="0"/>
          <w:numId w:val="16"/>
        </w:numPr>
        <w:contextualSpacing/>
        <w:jc w:val="both"/>
        <w:rPr>
          <w:rFonts w:ascii="Open Sans" w:hAnsi="Open Sans" w:cs="Open Sans"/>
        </w:rPr>
      </w:pPr>
      <w:r w:rsidRPr="00C34B83">
        <w:rPr>
          <w:rFonts w:ascii="Open Sans" w:hAnsi="Open Sans" w:cs="Open Sans"/>
        </w:rPr>
        <w:t>varnostni ventil</w:t>
      </w:r>
      <w:r>
        <w:rPr>
          <w:rFonts w:ascii="Open Sans" w:hAnsi="Open Sans" w:cs="Open Sans"/>
        </w:rPr>
        <w:t>,</w:t>
      </w:r>
    </w:p>
    <w:p w14:paraId="311D376A" w14:textId="13905415" w:rsidR="00C34B83" w:rsidRPr="00C34B83" w:rsidRDefault="00C34B83" w:rsidP="00C638E8">
      <w:pPr>
        <w:pStyle w:val="Odstavekseznama"/>
        <w:keepNext/>
        <w:keepLines/>
        <w:numPr>
          <w:ilvl w:val="0"/>
          <w:numId w:val="16"/>
        </w:numPr>
        <w:contextualSpacing/>
        <w:jc w:val="both"/>
        <w:rPr>
          <w:rFonts w:ascii="Open Sans" w:hAnsi="Open Sans" w:cs="Open Sans"/>
        </w:rPr>
      </w:pPr>
      <w:r w:rsidRPr="00C34B83">
        <w:rPr>
          <w:rFonts w:ascii="Open Sans" w:hAnsi="Open Sans" w:cs="Open Sans"/>
        </w:rPr>
        <w:t>zaporne armature</w:t>
      </w:r>
      <w:r>
        <w:rPr>
          <w:rFonts w:ascii="Open Sans" w:hAnsi="Open Sans" w:cs="Open Sans"/>
        </w:rPr>
        <w:t>,</w:t>
      </w:r>
    </w:p>
    <w:p w14:paraId="48E3AE5B" w14:textId="29273035" w:rsidR="00C34B83" w:rsidRPr="00C34B83" w:rsidRDefault="00C34B83" w:rsidP="00C638E8">
      <w:pPr>
        <w:pStyle w:val="Odstavekseznama"/>
        <w:keepNext/>
        <w:keepLines/>
        <w:numPr>
          <w:ilvl w:val="0"/>
          <w:numId w:val="16"/>
        </w:numPr>
        <w:contextualSpacing/>
        <w:jc w:val="both"/>
        <w:rPr>
          <w:rFonts w:ascii="Open Sans" w:hAnsi="Open Sans" w:cs="Open Sans"/>
        </w:rPr>
      </w:pPr>
      <w:r w:rsidRPr="00C34B83">
        <w:rPr>
          <w:rFonts w:ascii="Open Sans" w:hAnsi="Open Sans" w:cs="Open Sans"/>
        </w:rPr>
        <w:t>ročni regulacijski ventil za nastavitev ustreznega pretoka</w:t>
      </w:r>
      <w:r>
        <w:rPr>
          <w:rFonts w:ascii="Open Sans" w:hAnsi="Open Sans" w:cs="Open Sans"/>
        </w:rPr>
        <w:t>,</w:t>
      </w:r>
    </w:p>
    <w:p w14:paraId="61A4B285" w14:textId="09332E66" w:rsidR="00C34B83" w:rsidRPr="00C34B83" w:rsidRDefault="00C34B83" w:rsidP="00C638E8">
      <w:pPr>
        <w:pStyle w:val="Odstavekseznama"/>
        <w:keepNext/>
        <w:keepLines/>
        <w:numPr>
          <w:ilvl w:val="0"/>
          <w:numId w:val="16"/>
        </w:numPr>
        <w:contextualSpacing/>
        <w:jc w:val="both"/>
        <w:rPr>
          <w:rFonts w:ascii="Open Sans" w:hAnsi="Open Sans" w:cs="Open Sans"/>
        </w:rPr>
      </w:pPr>
      <w:r w:rsidRPr="00C34B83">
        <w:rPr>
          <w:rFonts w:ascii="Open Sans" w:hAnsi="Open Sans" w:cs="Open Sans"/>
        </w:rPr>
        <w:t>lovilec nesnage z magnetnim vložkom</w:t>
      </w:r>
      <w:r>
        <w:rPr>
          <w:rFonts w:ascii="Open Sans" w:hAnsi="Open Sans" w:cs="Open Sans"/>
        </w:rPr>
        <w:t>,</w:t>
      </w:r>
    </w:p>
    <w:p w14:paraId="066193E1" w14:textId="20CA6E15" w:rsidR="00C34B83" w:rsidRPr="00C34B83" w:rsidRDefault="00C34B83" w:rsidP="00C638E8">
      <w:pPr>
        <w:pStyle w:val="Odstavekseznama"/>
        <w:keepNext/>
        <w:keepLines/>
        <w:numPr>
          <w:ilvl w:val="0"/>
          <w:numId w:val="16"/>
        </w:numPr>
        <w:contextualSpacing/>
        <w:jc w:val="both"/>
        <w:rPr>
          <w:rFonts w:ascii="Open Sans" w:hAnsi="Open Sans" w:cs="Open Sans"/>
        </w:rPr>
      </w:pPr>
      <w:r w:rsidRPr="00C34B83">
        <w:rPr>
          <w:rFonts w:ascii="Open Sans" w:hAnsi="Open Sans" w:cs="Open Sans"/>
        </w:rPr>
        <w:t>termometri in manometri ustreznih merilnih območij</w:t>
      </w:r>
      <w:r>
        <w:rPr>
          <w:rFonts w:ascii="Open Sans" w:hAnsi="Open Sans" w:cs="Open Sans"/>
        </w:rPr>
        <w:t>,</w:t>
      </w:r>
    </w:p>
    <w:p w14:paraId="6872C001" w14:textId="45767594" w:rsidR="00C34B83" w:rsidRPr="00C34B83" w:rsidRDefault="00C34B83" w:rsidP="00C638E8">
      <w:pPr>
        <w:pStyle w:val="Odstavekseznama"/>
        <w:keepNext/>
        <w:keepLines/>
        <w:numPr>
          <w:ilvl w:val="0"/>
          <w:numId w:val="16"/>
        </w:numPr>
        <w:contextualSpacing/>
        <w:jc w:val="both"/>
        <w:rPr>
          <w:rFonts w:ascii="Open Sans" w:hAnsi="Open Sans" w:cs="Open Sans"/>
        </w:rPr>
      </w:pPr>
      <w:r w:rsidRPr="00C34B83">
        <w:rPr>
          <w:rFonts w:ascii="Open Sans" w:hAnsi="Open Sans" w:cs="Open Sans"/>
        </w:rPr>
        <w:t>priključki za polnjenje, praznjenje in varnostni vod</w:t>
      </w:r>
      <w:r>
        <w:rPr>
          <w:rFonts w:ascii="Open Sans" w:hAnsi="Open Sans" w:cs="Open Sans"/>
        </w:rPr>
        <w:t>.</w:t>
      </w:r>
    </w:p>
    <w:p w14:paraId="5635B4DE" w14:textId="77777777" w:rsidR="00C34B83" w:rsidRDefault="00C34B83" w:rsidP="00C34B83">
      <w:pPr>
        <w:keepNext/>
        <w:keepLines/>
        <w:spacing w:after="0" w:line="240" w:lineRule="auto"/>
        <w:jc w:val="both"/>
        <w:rPr>
          <w:rFonts w:ascii="Open Sans" w:eastAsia="Times New Roman" w:hAnsi="Open Sans" w:cs="Open Sans"/>
          <w:sz w:val="20"/>
          <w:szCs w:val="20"/>
          <w:lang w:eastAsia="sl-SI"/>
        </w:rPr>
      </w:pPr>
    </w:p>
    <w:p w14:paraId="153CD915" w14:textId="52C98497" w:rsidR="00C34B83" w:rsidRDefault="00C34B83" w:rsidP="00C34B83">
      <w:pPr>
        <w:keepNext/>
        <w:keepLines/>
        <w:spacing w:after="0" w:line="240" w:lineRule="auto"/>
        <w:jc w:val="both"/>
        <w:rPr>
          <w:rFonts w:ascii="Open Sans" w:eastAsia="Times New Roman" w:hAnsi="Open Sans" w:cs="Open Sans"/>
          <w:sz w:val="20"/>
          <w:szCs w:val="20"/>
          <w:lang w:eastAsia="sl-SI"/>
        </w:rPr>
      </w:pPr>
      <w:r w:rsidRPr="00C34B83">
        <w:rPr>
          <w:rFonts w:ascii="Open Sans" w:eastAsia="Times New Roman" w:hAnsi="Open Sans" w:cs="Open Sans"/>
          <w:sz w:val="20"/>
          <w:szCs w:val="20"/>
          <w:lang w:eastAsia="sl-SI"/>
        </w:rPr>
        <w:t>Sekundarni del postaje je priključen na razdelilnik z dvema regulacijskima krogoma, prvi za radiatorsko ogrevanje (obstoječa interna instalacija) in drugi (blindiran), kateri je pripravljen za ogrevanje še neizdelane mansarde. Pretok ogrevne vode v obstoječi instalaciji zagotavlja obtočna črpalka z zvezno regulacijo vrtilne hitrosti na sekundarju toplotne postaje.</w:t>
      </w:r>
    </w:p>
    <w:p w14:paraId="7A990D28" w14:textId="77777777" w:rsidR="00254194" w:rsidRPr="00C34B83" w:rsidRDefault="00254194" w:rsidP="00C34B83">
      <w:pPr>
        <w:keepNext/>
        <w:keepLines/>
        <w:spacing w:after="0" w:line="240" w:lineRule="auto"/>
        <w:jc w:val="both"/>
        <w:rPr>
          <w:rFonts w:ascii="Open Sans" w:eastAsia="Times New Roman" w:hAnsi="Open Sans" w:cs="Open Sans"/>
          <w:sz w:val="20"/>
          <w:szCs w:val="20"/>
          <w:lang w:eastAsia="sl-SI"/>
        </w:rPr>
      </w:pPr>
    </w:p>
    <w:p w14:paraId="5A60B1A0" w14:textId="74A3CCCD" w:rsidR="00C34B83" w:rsidRDefault="00C34B83" w:rsidP="00C34B83">
      <w:pPr>
        <w:keepNext/>
        <w:keepLines/>
        <w:spacing w:after="0" w:line="240" w:lineRule="auto"/>
        <w:jc w:val="both"/>
        <w:rPr>
          <w:rFonts w:ascii="Open Sans" w:eastAsia="Times New Roman" w:hAnsi="Open Sans" w:cs="Open Sans"/>
          <w:sz w:val="20"/>
          <w:szCs w:val="20"/>
          <w:lang w:eastAsia="sl-SI"/>
        </w:rPr>
      </w:pPr>
      <w:r w:rsidRPr="00C34B83">
        <w:rPr>
          <w:rFonts w:ascii="Open Sans" w:eastAsia="Times New Roman" w:hAnsi="Open Sans" w:cs="Open Sans"/>
          <w:sz w:val="20"/>
          <w:szCs w:val="20"/>
          <w:lang w:eastAsia="sl-SI"/>
        </w:rPr>
        <w:lastRenderedPageBreak/>
        <w:t>Za regulacijo temperature dovoda v odvisnosti od zunanje temperature je vgrajen digitalni elektronski regulator. Regulator je komunikacijsko povezan z merilom porabljene toplote, s katerim si izmenjuje podatke. Povezava merilo – regulator – elektromotorni regulacijski ventil omogoča omejevanje priključne moči.</w:t>
      </w:r>
    </w:p>
    <w:p w14:paraId="2145F778" w14:textId="77777777" w:rsidR="00254194" w:rsidRPr="00C34B83" w:rsidRDefault="00254194" w:rsidP="00C34B83">
      <w:pPr>
        <w:keepNext/>
        <w:keepLines/>
        <w:spacing w:after="0" w:line="240" w:lineRule="auto"/>
        <w:jc w:val="both"/>
        <w:rPr>
          <w:rFonts w:ascii="Open Sans" w:eastAsia="Times New Roman" w:hAnsi="Open Sans" w:cs="Open Sans"/>
          <w:sz w:val="20"/>
          <w:szCs w:val="20"/>
          <w:lang w:eastAsia="sl-SI"/>
        </w:rPr>
      </w:pPr>
    </w:p>
    <w:p w14:paraId="4A8B2D67" w14:textId="77777777" w:rsidR="00C34B83" w:rsidRPr="00C34B83" w:rsidRDefault="00C34B83" w:rsidP="00C34B83">
      <w:pPr>
        <w:keepNext/>
        <w:keepLines/>
        <w:spacing w:after="0" w:line="240" w:lineRule="auto"/>
        <w:jc w:val="both"/>
        <w:rPr>
          <w:rFonts w:ascii="Open Sans" w:eastAsia="Times New Roman" w:hAnsi="Open Sans" w:cs="Open Sans"/>
          <w:sz w:val="20"/>
          <w:szCs w:val="20"/>
          <w:lang w:eastAsia="sl-SI"/>
        </w:rPr>
      </w:pPr>
      <w:r w:rsidRPr="00C34B83">
        <w:rPr>
          <w:rFonts w:ascii="Open Sans" w:eastAsia="Times New Roman" w:hAnsi="Open Sans" w:cs="Open Sans"/>
          <w:sz w:val="20"/>
          <w:szCs w:val="20"/>
          <w:lang w:eastAsia="sl-SI"/>
        </w:rPr>
        <w:t>Zahtevane funkcije regulatorja:</w:t>
      </w:r>
    </w:p>
    <w:p w14:paraId="58599FEF" w14:textId="77777777" w:rsidR="00C34B83" w:rsidRPr="00C34B83" w:rsidRDefault="00C34B83" w:rsidP="00C638E8">
      <w:pPr>
        <w:pStyle w:val="Odstavekseznama"/>
        <w:keepNext/>
        <w:keepLines/>
        <w:numPr>
          <w:ilvl w:val="0"/>
          <w:numId w:val="16"/>
        </w:numPr>
        <w:contextualSpacing/>
        <w:jc w:val="both"/>
        <w:rPr>
          <w:rFonts w:ascii="Open Sans" w:hAnsi="Open Sans" w:cs="Open Sans"/>
        </w:rPr>
      </w:pPr>
      <w:r w:rsidRPr="00C34B83">
        <w:rPr>
          <w:rFonts w:ascii="Open Sans" w:hAnsi="Open Sans" w:cs="Open Sans"/>
        </w:rPr>
        <w:t>vodenje temperature dovoda v odvisnosti od zunanje temperature,</w:t>
      </w:r>
    </w:p>
    <w:p w14:paraId="015973A9" w14:textId="77777777" w:rsidR="00C34B83" w:rsidRPr="00C34B83" w:rsidRDefault="00C34B83" w:rsidP="00C638E8">
      <w:pPr>
        <w:pStyle w:val="Odstavekseznama"/>
        <w:keepNext/>
        <w:keepLines/>
        <w:numPr>
          <w:ilvl w:val="0"/>
          <w:numId w:val="16"/>
        </w:numPr>
        <w:contextualSpacing/>
        <w:jc w:val="both"/>
        <w:rPr>
          <w:rFonts w:ascii="Open Sans" w:hAnsi="Open Sans" w:cs="Open Sans"/>
        </w:rPr>
      </w:pPr>
      <w:r w:rsidRPr="00C34B83">
        <w:rPr>
          <w:rFonts w:ascii="Open Sans" w:hAnsi="Open Sans" w:cs="Open Sans"/>
        </w:rPr>
        <w:t>zvezno omejevanje temperature povratka primarja v odvisnosti od zunanje temperature,</w:t>
      </w:r>
    </w:p>
    <w:p w14:paraId="5FB6DA15" w14:textId="77777777" w:rsidR="00C34B83" w:rsidRPr="00C34B83" w:rsidRDefault="00C34B83" w:rsidP="00C638E8">
      <w:pPr>
        <w:pStyle w:val="Odstavekseznama"/>
        <w:keepNext/>
        <w:keepLines/>
        <w:numPr>
          <w:ilvl w:val="0"/>
          <w:numId w:val="16"/>
        </w:numPr>
        <w:contextualSpacing/>
        <w:jc w:val="both"/>
        <w:rPr>
          <w:rFonts w:ascii="Open Sans" w:hAnsi="Open Sans" w:cs="Open Sans"/>
        </w:rPr>
      </w:pPr>
      <w:r w:rsidRPr="00C34B83">
        <w:rPr>
          <w:rFonts w:ascii="Open Sans" w:hAnsi="Open Sans" w:cs="Open Sans"/>
        </w:rPr>
        <w:t>tedenska programska ura,</w:t>
      </w:r>
    </w:p>
    <w:p w14:paraId="7A5292E2" w14:textId="77777777" w:rsidR="00254194" w:rsidRDefault="00C34B83" w:rsidP="00254194">
      <w:pPr>
        <w:pStyle w:val="Odstavekseznama"/>
        <w:keepNext/>
        <w:keepLines/>
        <w:numPr>
          <w:ilvl w:val="0"/>
          <w:numId w:val="16"/>
        </w:numPr>
        <w:contextualSpacing/>
        <w:jc w:val="both"/>
        <w:rPr>
          <w:rFonts w:ascii="Open Sans" w:hAnsi="Open Sans" w:cs="Open Sans"/>
        </w:rPr>
      </w:pPr>
      <w:r w:rsidRPr="00C34B83">
        <w:rPr>
          <w:rFonts w:ascii="Open Sans" w:hAnsi="Open Sans" w:cs="Open Sans"/>
        </w:rPr>
        <w:t xml:space="preserve">komunikacija z merilnikom toplote: regulator (krmilnik) toplotne postaje mora biti preko M-busmaster vhoda (v skladu s standardom EN 60870-5) z žično povezavo povezan s toplotnim števcem. </w:t>
      </w:r>
    </w:p>
    <w:p w14:paraId="58B8A056" w14:textId="77777777" w:rsidR="00254194" w:rsidRPr="00C638E8" w:rsidRDefault="00254194" w:rsidP="00C638E8">
      <w:pPr>
        <w:keepNext/>
        <w:keepLines/>
        <w:spacing w:after="0" w:line="240" w:lineRule="auto"/>
        <w:jc w:val="both"/>
        <w:rPr>
          <w:rFonts w:ascii="Open Sans" w:eastAsia="Times New Roman" w:hAnsi="Open Sans" w:cs="Open Sans"/>
          <w:sz w:val="20"/>
          <w:szCs w:val="20"/>
          <w:lang w:eastAsia="sl-SI"/>
        </w:rPr>
      </w:pPr>
    </w:p>
    <w:p w14:paraId="04D9409C" w14:textId="6571C5A8" w:rsidR="00C34B83" w:rsidRPr="00C638E8" w:rsidRDefault="00C34B83" w:rsidP="00C638E8">
      <w:pPr>
        <w:keepNext/>
        <w:keepLines/>
        <w:spacing w:after="0" w:line="240" w:lineRule="auto"/>
        <w:jc w:val="both"/>
        <w:rPr>
          <w:rFonts w:ascii="Open Sans" w:eastAsia="Times New Roman" w:hAnsi="Open Sans" w:cs="Open Sans"/>
          <w:sz w:val="20"/>
          <w:szCs w:val="20"/>
          <w:lang w:eastAsia="sl-SI"/>
        </w:rPr>
      </w:pPr>
      <w:r w:rsidRPr="00C638E8">
        <w:rPr>
          <w:rFonts w:ascii="Open Sans" w:eastAsia="Times New Roman" w:hAnsi="Open Sans" w:cs="Open Sans"/>
          <w:sz w:val="20"/>
          <w:szCs w:val="20"/>
          <w:lang w:eastAsia="sl-SI"/>
        </w:rPr>
        <w:t>M busmaster vhod regulatorja mora omogočati branje naslednjih podatkov iz računske enote toplotnega števca:</w:t>
      </w:r>
    </w:p>
    <w:p w14:paraId="1D904B9C" w14:textId="77777777" w:rsidR="00C34B83" w:rsidRPr="00C34B83" w:rsidRDefault="00C34B83" w:rsidP="00C638E8">
      <w:pPr>
        <w:pStyle w:val="Odstavekseznama"/>
        <w:keepNext/>
        <w:keepLines/>
        <w:numPr>
          <w:ilvl w:val="0"/>
          <w:numId w:val="16"/>
        </w:numPr>
        <w:contextualSpacing/>
        <w:jc w:val="both"/>
        <w:rPr>
          <w:rFonts w:ascii="Open Sans" w:hAnsi="Open Sans" w:cs="Open Sans"/>
        </w:rPr>
      </w:pPr>
      <w:r w:rsidRPr="00C34B83">
        <w:rPr>
          <w:rFonts w:ascii="Open Sans" w:hAnsi="Open Sans" w:cs="Open Sans"/>
        </w:rPr>
        <w:t>trenutni pretok (m3/h),</w:t>
      </w:r>
    </w:p>
    <w:p w14:paraId="43B15638" w14:textId="77777777" w:rsidR="00C34B83" w:rsidRPr="00C34B83" w:rsidRDefault="00C34B83" w:rsidP="00C638E8">
      <w:pPr>
        <w:pStyle w:val="Odstavekseznama"/>
        <w:keepNext/>
        <w:keepLines/>
        <w:numPr>
          <w:ilvl w:val="0"/>
          <w:numId w:val="16"/>
        </w:numPr>
        <w:contextualSpacing/>
        <w:jc w:val="both"/>
        <w:rPr>
          <w:rFonts w:ascii="Open Sans" w:hAnsi="Open Sans" w:cs="Open Sans"/>
        </w:rPr>
      </w:pPr>
      <w:r w:rsidRPr="00C34B83">
        <w:rPr>
          <w:rFonts w:ascii="Open Sans" w:hAnsi="Open Sans" w:cs="Open Sans"/>
        </w:rPr>
        <w:t>moč (kW),</w:t>
      </w:r>
    </w:p>
    <w:p w14:paraId="0545852E" w14:textId="77777777" w:rsidR="00C34B83" w:rsidRPr="00C34B83" w:rsidRDefault="00C34B83" w:rsidP="00C638E8">
      <w:pPr>
        <w:pStyle w:val="Odstavekseznama"/>
        <w:keepNext/>
        <w:keepLines/>
        <w:numPr>
          <w:ilvl w:val="0"/>
          <w:numId w:val="16"/>
        </w:numPr>
        <w:contextualSpacing/>
        <w:jc w:val="both"/>
        <w:rPr>
          <w:rFonts w:ascii="Open Sans" w:hAnsi="Open Sans" w:cs="Open Sans"/>
        </w:rPr>
      </w:pPr>
      <w:r w:rsidRPr="00C34B83">
        <w:rPr>
          <w:rFonts w:ascii="Open Sans" w:hAnsi="Open Sans" w:cs="Open Sans"/>
        </w:rPr>
        <w:t>temperatura dovoda – primar (°C),</w:t>
      </w:r>
    </w:p>
    <w:p w14:paraId="5712D93A" w14:textId="77777777" w:rsidR="00C34B83" w:rsidRPr="00C34B83" w:rsidRDefault="00C34B83" w:rsidP="00C638E8">
      <w:pPr>
        <w:pStyle w:val="Odstavekseznama"/>
        <w:keepNext/>
        <w:keepLines/>
        <w:numPr>
          <w:ilvl w:val="0"/>
          <w:numId w:val="16"/>
        </w:numPr>
        <w:contextualSpacing/>
        <w:jc w:val="both"/>
        <w:rPr>
          <w:rFonts w:ascii="Open Sans" w:hAnsi="Open Sans" w:cs="Open Sans"/>
        </w:rPr>
      </w:pPr>
      <w:r w:rsidRPr="00C34B83">
        <w:rPr>
          <w:rFonts w:ascii="Open Sans" w:hAnsi="Open Sans" w:cs="Open Sans"/>
        </w:rPr>
        <w:t>temperatura povratka – primar (°C),</w:t>
      </w:r>
    </w:p>
    <w:p w14:paraId="092463A9" w14:textId="77777777" w:rsidR="00C34B83" w:rsidRPr="00C34B83" w:rsidRDefault="00C34B83" w:rsidP="00C638E8">
      <w:pPr>
        <w:pStyle w:val="Odstavekseznama"/>
        <w:keepNext/>
        <w:keepLines/>
        <w:numPr>
          <w:ilvl w:val="0"/>
          <w:numId w:val="16"/>
        </w:numPr>
        <w:contextualSpacing/>
        <w:jc w:val="both"/>
        <w:rPr>
          <w:rFonts w:ascii="Open Sans" w:hAnsi="Open Sans" w:cs="Open Sans"/>
        </w:rPr>
      </w:pPr>
      <w:r w:rsidRPr="00C34B83">
        <w:rPr>
          <w:rFonts w:ascii="Open Sans" w:hAnsi="Open Sans" w:cs="Open Sans"/>
        </w:rPr>
        <w:t>energija (MWh),</w:t>
      </w:r>
    </w:p>
    <w:p w14:paraId="540FF8D9" w14:textId="77777777" w:rsidR="00C34B83" w:rsidRPr="00C34B83" w:rsidRDefault="00C34B83" w:rsidP="00C638E8">
      <w:pPr>
        <w:pStyle w:val="Odstavekseznama"/>
        <w:keepNext/>
        <w:keepLines/>
        <w:numPr>
          <w:ilvl w:val="0"/>
          <w:numId w:val="16"/>
        </w:numPr>
        <w:contextualSpacing/>
        <w:jc w:val="both"/>
        <w:rPr>
          <w:rFonts w:ascii="Open Sans" w:hAnsi="Open Sans" w:cs="Open Sans"/>
        </w:rPr>
      </w:pPr>
      <w:r w:rsidRPr="00C34B83">
        <w:rPr>
          <w:rFonts w:ascii="Open Sans" w:hAnsi="Open Sans" w:cs="Open Sans"/>
        </w:rPr>
        <w:t>kumulativni pretok (m3),</w:t>
      </w:r>
    </w:p>
    <w:p w14:paraId="03CA8E5A" w14:textId="77777777" w:rsidR="00C34B83" w:rsidRPr="00C34B83" w:rsidRDefault="00C34B83" w:rsidP="00C638E8">
      <w:pPr>
        <w:pStyle w:val="Odstavekseznama"/>
        <w:keepNext/>
        <w:keepLines/>
        <w:numPr>
          <w:ilvl w:val="0"/>
          <w:numId w:val="16"/>
        </w:numPr>
        <w:contextualSpacing/>
        <w:jc w:val="both"/>
        <w:rPr>
          <w:rFonts w:ascii="Open Sans" w:hAnsi="Open Sans" w:cs="Open Sans"/>
        </w:rPr>
      </w:pPr>
      <w:r w:rsidRPr="00C34B83">
        <w:rPr>
          <w:rFonts w:ascii="Open Sans" w:hAnsi="Open Sans" w:cs="Open Sans"/>
        </w:rPr>
        <w:t xml:space="preserve">identifikacijska številka toplotnega števca. </w:t>
      </w:r>
    </w:p>
    <w:p w14:paraId="1D7334A8" w14:textId="77777777" w:rsidR="00254194" w:rsidRDefault="00254194" w:rsidP="00C34B83">
      <w:pPr>
        <w:keepNext/>
        <w:keepLines/>
        <w:spacing w:after="0" w:line="240" w:lineRule="auto"/>
        <w:jc w:val="both"/>
        <w:rPr>
          <w:rFonts w:ascii="Open Sans" w:eastAsia="Times New Roman" w:hAnsi="Open Sans" w:cs="Open Sans"/>
          <w:sz w:val="20"/>
          <w:szCs w:val="20"/>
          <w:lang w:eastAsia="sl-SI"/>
        </w:rPr>
      </w:pPr>
    </w:p>
    <w:p w14:paraId="0CC3CD4B" w14:textId="6D0CC1C9" w:rsidR="00C34B83" w:rsidRDefault="00C34B83" w:rsidP="00C34B83">
      <w:pPr>
        <w:keepNext/>
        <w:keepLines/>
        <w:spacing w:after="0" w:line="240" w:lineRule="auto"/>
        <w:jc w:val="both"/>
        <w:rPr>
          <w:rFonts w:ascii="Open Sans" w:eastAsia="Times New Roman" w:hAnsi="Open Sans" w:cs="Open Sans"/>
          <w:sz w:val="20"/>
          <w:szCs w:val="20"/>
          <w:lang w:eastAsia="sl-SI"/>
        </w:rPr>
      </w:pPr>
      <w:r w:rsidRPr="00C34B83">
        <w:rPr>
          <w:rFonts w:ascii="Open Sans" w:eastAsia="Times New Roman" w:hAnsi="Open Sans" w:cs="Open Sans"/>
          <w:sz w:val="20"/>
          <w:szCs w:val="20"/>
          <w:lang w:eastAsia="sl-SI"/>
        </w:rPr>
        <w:t>Komunikacijska protokola regulatorja in toplotnega števca morata biti usklajena.</w:t>
      </w:r>
    </w:p>
    <w:p w14:paraId="7C796ABA" w14:textId="77777777" w:rsidR="00254194" w:rsidRPr="00C34B83" w:rsidRDefault="00254194" w:rsidP="00C34B83">
      <w:pPr>
        <w:keepNext/>
        <w:keepLines/>
        <w:spacing w:after="0" w:line="240" w:lineRule="auto"/>
        <w:jc w:val="both"/>
        <w:rPr>
          <w:rFonts w:ascii="Open Sans" w:eastAsia="Times New Roman" w:hAnsi="Open Sans" w:cs="Open Sans"/>
          <w:sz w:val="20"/>
          <w:szCs w:val="20"/>
          <w:lang w:eastAsia="sl-SI"/>
        </w:rPr>
      </w:pPr>
    </w:p>
    <w:p w14:paraId="4EA76B5F" w14:textId="77777777" w:rsidR="00C34B83" w:rsidRDefault="00C34B83" w:rsidP="00C34B83">
      <w:pPr>
        <w:keepNext/>
        <w:keepLines/>
        <w:spacing w:after="0" w:line="240" w:lineRule="auto"/>
        <w:jc w:val="both"/>
        <w:rPr>
          <w:rFonts w:ascii="Open Sans" w:eastAsia="Times New Roman" w:hAnsi="Open Sans" w:cs="Open Sans"/>
          <w:sz w:val="20"/>
          <w:szCs w:val="20"/>
          <w:lang w:eastAsia="sl-SI"/>
        </w:rPr>
      </w:pPr>
      <w:r w:rsidRPr="00C34B83">
        <w:rPr>
          <w:rFonts w:ascii="Open Sans" w:eastAsia="Times New Roman" w:hAnsi="Open Sans" w:cs="Open Sans"/>
          <w:b/>
          <w:bCs/>
          <w:sz w:val="20"/>
          <w:szCs w:val="20"/>
          <w:lang w:eastAsia="sl-SI"/>
        </w:rPr>
        <w:t>Zunanje temperaturno tipalo mora biti nameščeno na osojni strani fasade</w:t>
      </w:r>
      <w:r w:rsidRPr="00C34B83">
        <w:rPr>
          <w:rFonts w:ascii="Open Sans" w:eastAsia="Times New Roman" w:hAnsi="Open Sans" w:cs="Open Sans"/>
          <w:sz w:val="20"/>
          <w:szCs w:val="20"/>
          <w:lang w:eastAsia="sl-SI"/>
        </w:rPr>
        <w:t>.</w:t>
      </w:r>
    </w:p>
    <w:p w14:paraId="6C0C7338" w14:textId="77777777" w:rsidR="00254194" w:rsidRPr="00C34B83" w:rsidRDefault="00254194" w:rsidP="00C34B83">
      <w:pPr>
        <w:keepNext/>
        <w:keepLines/>
        <w:spacing w:after="0" w:line="240" w:lineRule="auto"/>
        <w:jc w:val="both"/>
        <w:rPr>
          <w:rFonts w:ascii="Open Sans" w:eastAsia="Times New Roman" w:hAnsi="Open Sans" w:cs="Open Sans"/>
          <w:sz w:val="20"/>
          <w:szCs w:val="20"/>
          <w:lang w:eastAsia="sl-SI"/>
        </w:rPr>
      </w:pPr>
    </w:p>
    <w:p w14:paraId="07CEED0A" w14:textId="01E1C711" w:rsidR="00C34B83" w:rsidRPr="00C34B83" w:rsidRDefault="00C34B83" w:rsidP="00C34B83">
      <w:pPr>
        <w:keepNext/>
        <w:keepLines/>
        <w:spacing w:after="0" w:line="240" w:lineRule="auto"/>
        <w:jc w:val="both"/>
        <w:rPr>
          <w:rFonts w:ascii="Open Sans" w:eastAsia="Times New Roman" w:hAnsi="Open Sans" w:cs="Open Sans"/>
          <w:sz w:val="20"/>
          <w:szCs w:val="20"/>
          <w:lang w:eastAsia="sl-SI"/>
        </w:rPr>
      </w:pPr>
      <w:r w:rsidRPr="00C34B83">
        <w:rPr>
          <w:rFonts w:ascii="Open Sans" w:eastAsia="Times New Roman" w:hAnsi="Open Sans" w:cs="Open Sans"/>
          <w:sz w:val="20"/>
          <w:szCs w:val="20"/>
          <w:lang w:eastAsia="sl-SI"/>
        </w:rPr>
        <w:t>Na primarnem delu toplotne postaje je na dovodu med prenosnikom toplote in lovilcem nesnage predviden</w:t>
      </w:r>
      <w:r w:rsidR="00254194">
        <w:rPr>
          <w:rFonts w:ascii="Open Sans" w:eastAsia="Times New Roman" w:hAnsi="Open Sans" w:cs="Open Sans"/>
          <w:sz w:val="20"/>
          <w:szCs w:val="20"/>
          <w:lang w:eastAsia="sl-SI"/>
        </w:rPr>
        <w:t xml:space="preserve"> </w:t>
      </w:r>
      <w:r w:rsidRPr="00C34B83">
        <w:rPr>
          <w:rFonts w:ascii="Open Sans" w:eastAsia="Times New Roman" w:hAnsi="Open Sans" w:cs="Open Sans"/>
          <w:sz w:val="20"/>
          <w:szCs w:val="20"/>
          <w:lang w:eastAsia="sl-SI"/>
        </w:rPr>
        <w:t>20 cm dolg odsek s snemljivo izolacijo, s čimer je omogočena meritev pretoka z ultrazvočnim merilnikom.</w:t>
      </w:r>
    </w:p>
    <w:p w14:paraId="13D2E7EF" w14:textId="77777777" w:rsidR="00C34B83" w:rsidRDefault="00C34B83" w:rsidP="00C34B83">
      <w:pPr>
        <w:keepNext/>
        <w:keepLines/>
        <w:spacing w:after="0" w:line="240" w:lineRule="auto"/>
        <w:jc w:val="both"/>
        <w:rPr>
          <w:rFonts w:ascii="Open Sans" w:eastAsia="Times New Roman" w:hAnsi="Open Sans" w:cs="Open Sans"/>
          <w:sz w:val="20"/>
          <w:szCs w:val="20"/>
          <w:lang w:eastAsia="sl-SI"/>
        </w:rPr>
      </w:pPr>
    </w:p>
    <w:p w14:paraId="04F6F88B" w14:textId="1A24372E" w:rsidR="009E1556" w:rsidRDefault="009E1556" w:rsidP="009E1556">
      <w:pPr>
        <w:keepNext/>
        <w:keepLines/>
        <w:spacing w:after="0" w:line="240" w:lineRule="auto"/>
        <w:jc w:val="both"/>
        <w:rPr>
          <w:rFonts w:ascii="Open Sans" w:eastAsia="Times New Roman" w:hAnsi="Open Sans" w:cs="Open Sans"/>
          <w:sz w:val="20"/>
          <w:szCs w:val="20"/>
          <w:lang w:eastAsia="sl-SI"/>
        </w:rPr>
      </w:pPr>
      <w:r w:rsidRPr="009E1556">
        <w:rPr>
          <w:rFonts w:ascii="Open Sans" w:eastAsia="Times New Roman" w:hAnsi="Open Sans" w:cs="Open Sans"/>
          <w:sz w:val="20"/>
          <w:szCs w:val="20"/>
          <w:lang w:eastAsia="sl-SI"/>
        </w:rPr>
        <w:t xml:space="preserve">Celotna kompaktna postaja je montirana na jeklenem ogrodju. Vsi električni elementi so povezani in pripravljeni za priklop na električno omrežje 230 V oz. 3 x 400 V in 50 Hz. Sklop diferenčno tlačne in količinske regulacije, temperaturne regulacije in toplotnega števca mora biti izbran v soglasju z </w:t>
      </w:r>
      <w:r>
        <w:rPr>
          <w:rFonts w:ascii="Open Sans" w:eastAsia="Times New Roman" w:hAnsi="Open Sans" w:cs="Open Sans"/>
          <w:sz w:val="20"/>
          <w:szCs w:val="20"/>
          <w:lang w:eastAsia="sl-SI"/>
        </w:rPr>
        <w:t xml:space="preserve">distributerjem, to je </w:t>
      </w:r>
      <w:r w:rsidRPr="009E1556">
        <w:rPr>
          <w:rFonts w:ascii="Open Sans" w:eastAsia="Times New Roman" w:hAnsi="Open Sans" w:cs="Open Sans"/>
          <w:sz w:val="20"/>
          <w:szCs w:val="20"/>
          <w:lang w:eastAsia="sl-SI"/>
        </w:rPr>
        <w:t>Energetika Ljubljana d.o.o.</w:t>
      </w:r>
      <w:r>
        <w:rPr>
          <w:rFonts w:ascii="Open Sans" w:eastAsia="Times New Roman" w:hAnsi="Open Sans" w:cs="Open Sans"/>
          <w:sz w:val="20"/>
          <w:szCs w:val="20"/>
          <w:lang w:eastAsia="sl-SI"/>
        </w:rPr>
        <w:t>.</w:t>
      </w:r>
    </w:p>
    <w:p w14:paraId="570DAB83" w14:textId="77777777" w:rsidR="009E1556" w:rsidRPr="009E1556" w:rsidRDefault="009E1556" w:rsidP="009E1556">
      <w:pPr>
        <w:keepNext/>
        <w:keepLines/>
        <w:spacing w:after="0" w:line="240" w:lineRule="auto"/>
        <w:jc w:val="both"/>
        <w:rPr>
          <w:rFonts w:ascii="Open Sans" w:eastAsia="Times New Roman" w:hAnsi="Open Sans" w:cs="Open Sans"/>
          <w:sz w:val="20"/>
          <w:szCs w:val="20"/>
          <w:lang w:eastAsia="sl-SI"/>
        </w:rPr>
      </w:pPr>
    </w:p>
    <w:p w14:paraId="11A9993B" w14:textId="77777777" w:rsidR="009E1556" w:rsidRPr="009E1556" w:rsidRDefault="009E1556" w:rsidP="009E1556">
      <w:pPr>
        <w:keepNext/>
        <w:keepLines/>
        <w:spacing w:after="0" w:line="240" w:lineRule="auto"/>
        <w:jc w:val="both"/>
        <w:rPr>
          <w:rFonts w:ascii="Open Sans" w:eastAsia="Times New Roman" w:hAnsi="Open Sans" w:cs="Open Sans"/>
          <w:sz w:val="20"/>
          <w:szCs w:val="20"/>
          <w:lang w:eastAsia="sl-SI"/>
        </w:rPr>
      </w:pPr>
      <w:r w:rsidRPr="009E1556">
        <w:rPr>
          <w:rFonts w:ascii="Open Sans" w:eastAsia="Times New Roman" w:hAnsi="Open Sans" w:cs="Open Sans"/>
          <w:sz w:val="20"/>
          <w:szCs w:val="20"/>
          <w:lang w:eastAsia="sl-SI"/>
        </w:rPr>
        <w:t>V času preizkusnega obratovanja se toplotni števec ne montira, vstavi se vmesni kos cevi.</w:t>
      </w:r>
    </w:p>
    <w:p w14:paraId="00425978" w14:textId="77777777" w:rsidR="009E1556" w:rsidRDefault="009E1556" w:rsidP="00C34B83">
      <w:pPr>
        <w:keepNext/>
        <w:keepLines/>
        <w:spacing w:after="0" w:line="240" w:lineRule="auto"/>
        <w:jc w:val="both"/>
        <w:rPr>
          <w:rFonts w:ascii="Open Sans" w:eastAsia="Times New Roman" w:hAnsi="Open Sans" w:cs="Open Sans"/>
          <w:sz w:val="20"/>
          <w:szCs w:val="20"/>
          <w:lang w:eastAsia="sl-SI"/>
        </w:rPr>
      </w:pPr>
    </w:p>
    <w:p w14:paraId="387BDB9C" w14:textId="77777777" w:rsidR="009E1556" w:rsidRPr="009E1556" w:rsidRDefault="009E1556" w:rsidP="009E1556">
      <w:pPr>
        <w:keepNext/>
        <w:keepLines/>
        <w:spacing w:after="0" w:line="240" w:lineRule="auto"/>
        <w:jc w:val="both"/>
        <w:rPr>
          <w:rFonts w:ascii="Open Sans" w:eastAsia="Times New Roman" w:hAnsi="Open Sans" w:cs="Open Sans"/>
          <w:sz w:val="20"/>
          <w:szCs w:val="20"/>
          <w:lang w:eastAsia="sl-SI"/>
        </w:rPr>
      </w:pPr>
      <w:r w:rsidRPr="009E1556">
        <w:rPr>
          <w:rFonts w:ascii="Open Sans" w:eastAsia="Times New Roman" w:hAnsi="Open Sans" w:cs="Open Sans"/>
          <w:sz w:val="20"/>
          <w:szCs w:val="20"/>
          <w:lang w:eastAsia="sl-SI"/>
        </w:rPr>
        <w:t>Varovanje sekundarnega sistema je izvedeno po določilih DIN 4751, 2. del (1993). Vgrajeni so naslednji varnostni elementi:</w:t>
      </w:r>
    </w:p>
    <w:p w14:paraId="02A4AFAB" w14:textId="36EDB71D" w:rsidR="009E1556" w:rsidRPr="009E1556" w:rsidRDefault="009E1556" w:rsidP="00C638E8">
      <w:pPr>
        <w:pStyle w:val="Odstavekseznama"/>
        <w:keepNext/>
        <w:keepLines/>
        <w:numPr>
          <w:ilvl w:val="0"/>
          <w:numId w:val="16"/>
        </w:numPr>
        <w:contextualSpacing/>
        <w:jc w:val="both"/>
        <w:rPr>
          <w:rFonts w:ascii="Open Sans" w:hAnsi="Open Sans" w:cs="Open Sans"/>
        </w:rPr>
      </w:pPr>
      <w:r w:rsidRPr="009E1556">
        <w:rPr>
          <w:rFonts w:ascii="Open Sans" w:hAnsi="Open Sans" w:cs="Open Sans"/>
        </w:rPr>
        <w:t>varnostni ventil s tlakom odpiranja 3,5 bar (n)</w:t>
      </w:r>
      <w:r>
        <w:rPr>
          <w:rFonts w:ascii="Open Sans" w:hAnsi="Open Sans" w:cs="Open Sans"/>
        </w:rPr>
        <w:t>,</w:t>
      </w:r>
    </w:p>
    <w:p w14:paraId="02F3DBE3" w14:textId="3303362A" w:rsidR="009E1556" w:rsidRPr="009E1556" w:rsidRDefault="009E1556" w:rsidP="00C638E8">
      <w:pPr>
        <w:pStyle w:val="Odstavekseznama"/>
        <w:keepNext/>
        <w:keepLines/>
        <w:numPr>
          <w:ilvl w:val="0"/>
          <w:numId w:val="16"/>
        </w:numPr>
        <w:contextualSpacing/>
        <w:jc w:val="both"/>
        <w:rPr>
          <w:rFonts w:ascii="Open Sans" w:hAnsi="Open Sans" w:cs="Open Sans"/>
        </w:rPr>
      </w:pPr>
      <w:r w:rsidRPr="009E1556">
        <w:rPr>
          <w:rFonts w:ascii="Open Sans" w:hAnsi="Open Sans" w:cs="Open Sans"/>
        </w:rPr>
        <w:t>varnostni termostat kot temperaturno varovalo (TR-STW), ki prekine dovod ogrevne vode na primarju, če temperatura na sekundarju preseže 95</w:t>
      </w:r>
      <w:r w:rsidRPr="00FE48F0">
        <w:rPr>
          <w:rFonts w:ascii="Open Sans" w:hAnsi="Open Sans" w:cs="Open Sans"/>
        </w:rPr>
        <w:fldChar w:fldCharType="begin"/>
      </w:r>
      <w:r w:rsidRPr="00FE48F0">
        <w:rPr>
          <w:rFonts w:ascii="Open Sans" w:hAnsi="Open Sans" w:cs="Open Sans"/>
        </w:rPr>
        <w:instrText>SYMBOL 176 \f "Symbol" \s 10</w:instrText>
      </w:r>
      <w:r w:rsidR="005C5791">
        <w:rPr>
          <w:rFonts w:ascii="Open Sans" w:hAnsi="Open Sans" w:cs="Open Sans"/>
        </w:rPr>
        <w:fldChar w:fldCharType="separate"/>
      </w:r>
      <w:r w:rsidRPr="00FE48F0">
        <w:rPr>
          <w:rFonts w:ascii="Open Sans" w:hAnsi="Open Sans" w:cs="Open Sans"/>
        </w:rPr>
        <w:fldChar w:fldCharType="end"/>
      </w:r>
      <w:r w:rsidRPr="00FE48F0">
        <w:rPr>
          <w:rFonts w:ascii="Open Sans" w:hAnsi="Open Sans" w:cs="Open Sans"/>
        </w:rPr>
        <w:t xml:space="preserve"> </w:t>
      </w:r>
      <w:r>
        <w:rPr>
          <w:rFonts w:ascii="Open Sans" w:hAnsi="Open Sans" w:cs="Open Sans"/>
        </w:rPr>
        <w:t>C,</w:t>
      </w:r>
    </w:p>
    <w:p w14:paraId="60473FC0" w14:textId="3BE2986D" w:rsidR="009E1556" w:rsidRPr="009E1556" w:rsidRDefault="009E1556" w:rsidP="00C638E8">
      <w:pPr>
        <w:pStyle w:val="Odstavekseznama"/>
        <w:keepNext/>
        <w:keepLines/>
        <w:numPr>
          <w:ilvl w:val="0"/>
          <w:numId w:val="16"/>
        </w:numPr>
        <w:contextualSpacing/>
        <w:jc w:val="both"/>
        <w:rPr>
          <w:rFonts w:ascii="Open Sans" w:hAnsi="Open Sans" w:cs="Open Sans"/>
        </w:rPr>
      </w:pPr>
      <w:r w:rsidRPr="009E1556">
        <w:rPr>
          <w:rFonts w:ascii="Open Sans" w:hAnsi="Open Sans" w:cs="Open Sans"/>
        </w:rPr>
        <w:t>vzdrževanje tlaka z ekspanzijsko posodo (6 bar)</w:t>
      </w:r>
      <w:r>
        <w:rPr>
          <w:rFonts w:ascii="Open Sans" w:hAnsi="Open Sans" w:cs="Open Sans"/>
        </w:rPr>
        <w:t>.</w:t>
      </w:r>
    </w:p>
    <w:p w14:paraId="5A693392" w14:textId="77777777" w:rsidR="00566E6C" w:rsidRDefault="00566E6C" w:rsidP="00566E6C">
      <w:pPr>
        <w:keepNext/>
        <w:keepLines/>
        <w:spacing w:after="0" w:line="240" w:lineRule="auto"/>
        <w:jc w:val="both"/>
        <w:rPr>
          <w:rFonts w:ascii="Open Sans" w:eastAsia="Times New Roman" w:hAnsi="Open Sans" w:cs="Open Sans"/>
          <w:sz w:val="20"/>
          <w:szCs w:val="20"/>
          <w:lang w:eastAsia="sl-SI"/>
        </w:rPr>
      </w:pPr>
    </w:p>
    <w:p w14:paraId="64DD0FEF" w14:textId="73062F98" w:rsidR="00966BB5" w:rsidRPr="001515C3" w:rsidRDefault="00966BB5" w:rsidP="00966BB5">
      <w:pPr>
        <w:keepNext/>
        <w:keepLines/>
        <w:spacing w:after="0" w:line="240" w:lineRule="auto"/>
        <w:jc w:val="both"/>
        <w:rPr>
          <w:rFonts w:ascii="Open Sans" w:eastAsia="Times New Roman" w:hAnsi="Open Sans" w:cs="Open Sans"/>
          <w:sz w:val="20"/>
          <w:szCs w:val="20"/>
          <w:lang w:eastAsia="sl-SI"/>
        </w:rPr>
      </w:pPr>
      <w:bookmarkStart w:id="19" w:name="_Hlk233885640"/>
      <w:r w:rsidRPr="001515C3">
        <w:rPr>
          <w:rFonts w:ascii="Open Sans" w:eastAsia="Times New Roman" w:hAnsi="Open Sans" w:cs="Open Sans"/>
          <w:sz w:val="20"/>
          <w:szCs w:val="20"/>
          <w:lang w:eastAsia="sl-SI"/>
        </w:rPr>
        <w:t>Podroben opis je razviden iz obrazca predračuna in grafičn</w:t>
      </w:r>
      <w:r>
        <w:rPr>
          <w:rFonts w:ascii="Open Sans" w:eastAsia="Times New Roman" w:hAnsi="Open Sans" w:cs="Open Sans"/>
          <w:sz w:val="20"/>
          <w:szCs w:val="20"/>
          <w:lang w:eastAsia="sl-SI"/>
        </w:rPr>
        <w:t>ih</w:t>
      </w:r>
      <w:r w:rsidRPr="001515C3">
        <w:rPr>
          <w:rFonts w:ascii="Open Sans" w:eastAsia="Times New Roman" w:hAnsi="Open Sans" w:cs="Open Sans"/>
          <w:sz w:val="20"/>
          <w:szCs w:val="20"/>
          <w:lang w:eastAsia="sl-SI"/>
        </w:rPr>
        <w:t xml:space="preserve"> s</w:t>
      </w:r>
      <w:r>
        <w:rPr>
          <w:rFonts w:ascii="Open Sans" w:eastAsia="Times New Roman" w:hAnsi="Open Sans" w:cs="Open Sans"/>
          <w:sz w:val="20"/>
          <w:szCs w:val="20"/>
          <w:lang w:eastAsia="sl-SI"/>
        </w:rPr>
        <w:t>hem, tlorisov</w:t>
      </w:r>
      <w:r w:rsidRPr="001515C3">
        <w:rPr>
          <w:rFonts w:ascii="Open Sans" w:eastAsia="Times New Roman" w:hAnsi="Open Sans" w:cs="Open Sans"/>
          <w:sz w:val="20"/>
          <w:szCs w:val="20"/>
          <w:lang w:eastAsia="sl-SI"/>
        </w:rPr>
        <w:t>, ki s</w:t>
      </w:r>
      <w:r>
        <w:rPr>
          <w:rFonts w:ascii="Open Sans" w:eastAsia="Times New Roman" w:hAnsi="Open Sans" w:cs="Open Sans"/>
          <w:sz w:val="20"/>
          <w:szCs w:val="20"/>
          <w:lang w:eastAsia="sl-SI"/>
        </w:rPr>
        <w:t>o</w:t>
      </w:r>
      <w:r w:rsidRPr="001515C3">
        <w:rPr>
          <w:rFonts w:ascii="Open Sans" w:eastAsia="Times New Roman" w:hAnsi="Open Sans" w:cs="Open Sans"/>
          <w:sz w:val="20"/>
          <w:szCs w:val="20"/>
          <w:lang w:eastAsia="sl-SI"/>
        </w:rPr>
        <w:t xml:space="preserve"> sestavni del tega povabila.</w:t>
      </w:r>
    </w:p>
    <w:p w14:paraId="0FB932F2" w14:textId="77777777" w:rsidR="00966BB5" w:rsidRPr="001515C3" w:rsidRDefault="00966BB5" w:rsidP="00966BB5">
      <w:pPr>
        <w:keepNext/>
        <w:keepLines/>
        <w:spacing w:after="0" w:line="240" w:lineRule="auto"/>
        <w:jc w:val="both"/>
        <w:rPr>
          <w:rFonts w:ascii="Open Sans" w:eastAsia="Times New Roman" w:hAnsi="Open Sans" w:cs="Open Sans"/>
          <w:sz w:val="20"/>
          <w:szCs w:val="20"/>
          <w:lang w:eastAsia="sl-SI"/>
        </w:rPr>
      </w:pPr>
    </w:p>
    <w:p w14:paraId="4EE42FB3" w14:textId="77777777" w:rsidR="00966BB5" w:rsidRPr="001515C3" w:rsidRDefault="00966BB5" w:rsidP="00966BB5">
      <w:pPr>
        <w:keepNext/>
        <w:keepLines/>
        <w:spacing w:after="0" w:line="240" w:lineRule="auto"/>
        <w:jc w:val="both"/>
        <w:rPr>
          <w:rFonts w:ascii="Open Sans" w:eastAsia="Times New Roman" w:hAnsi="Open Sans" w:cs="Open Sans"/>
          <w:sz w:val="20"/>
          <w:szCs w:val="20"/>
          <w:lang w:eastAsia="sl-SI"/>
        </w:rPr>
      </w:pPr>
      <w:r w:rsidRPr="001515C3">
        <w:rPr>
          <w:rFonts w:ascii="Open Sans" w:eastAsia="Times New Roman" w:hAnsi="Open Sans" w:cs="Open Sans"/>
          <w:sz w:val="20"/>
          <w:szCs w:val="20"/>
          <w:lang w:eastAsia="sl-SI"/>
        </w:rPr>
        <w:t xml:space="preserve">Rok izvedbe je </w:t>
      </w:r>
      <w:r>
        <w:rPr>
          <w:rFonts w:ascii="Open Sans" w:eastAsia="Times New Roman" w:hAnsi="Open Sans" w:cs="Open Sans"/>
          <w:sz w:val="20"/>
          <w:szCs w:val="20"/>
          <w:lang w:eastAsia="sl-SI"/>
        </w:rPr>
        <w:t>9</w:t>
      </w:r>
      <w:r w:rsidRPr="001515C3">
        <w:rPr>
          <w:rFonts w:ascii="Open Sans" w:eastAsia="Times New Roman" w:hAnsi="Open Sans" w:cs="Open Sans"/>
          <w:sz w:val="20"/>
          <w:szCs w:val="20"/>
          <w:lang w:eastAsia="sl-SI"/>
        </w:rPr>
        <w:t>0 (</w:t>
      </w:r>
      <w:r>
        <w:rPr>
          <w:rFonts w:ascii="Open Sans" w:eastAsia="Times New Roman" w:hAnsi="Open Sans" w:cs="Open Sans"/>
          <w:sz w:val="20"/>
          <w:szCs w:val="20"/>
          <w:lang w:eastAsia="sl-SI"/>
        </w:rPr>
        <w:t>devet</w:t>
      </w:r>
      <w:r w:rsidRPr="001515C3">
        <w:rPr>
          <w:rFonts w:ascii="Open Sans" w:eastAsia="Times New Roman" w:hAnsi="Open Sans" w:cs="Open Sans"/>
          <w:sz w:val="20"/>
          <w:szCs w:val="20"/>
          <w:lang w:eastAsia="sl-SI"/>
        </w:rPr>
        <w:t>deset) koledarskih dni, šteto od datuma podpisa pogodbe.</w:t>
      </w:r>
    </w:p>
    <w:bookmarkEnd w:id="19"/>
    <w:p w14:paraId="74D87687" w14:textId="77777777" w:rsidR="00966BB5" w:rsidRDefault="00966BB5" w:rsidP="00566E6C">
      <w:pPr>
        <w:keepNext/>
        <w:keepLines/>
        <w:spacing w:after="0" w:line="240" w:lineRule="auto"/>
        <w:jc w:val="both"/>
        <w:rPr>
          <w:rFonts w:ascii="Open Sans" w:eastAsia="Times New Roman" w:hAnsi="Open Sans" w:cs="Open Sans"/>
          <w:sz w:val="20"/>
          <w:szCs w:val="20"/>
          <w:lang w:eastAsia="sl-SI"/>
        </w:rPr>
      </w:pPr>
    </w:p>
    <w:p w14:paraId="5160585A" w14:textId="77777777" w:rsidR="00966BB5" w:rsidRDefault="00966BB5" w:rsidP="00566E6C">
      <w:pPr>
        <w:keepNext/>
        <w:keepLines/>
        <w:spacing w:after="0" w:line="240" w:lineRule="auto"/>
        <w:jc w:val="both"/>
        <w:rPr>
          <w:rFonts w:ascii="Open Sans" w:eastAsia="Times New Roman" w:hAnsi="Open Sans" w:cs="Open Sans"/>
          <w:sz w:val="20"/>
          <w:szCs w:val="20"/>
          <w:lang w:eastAsia="sl-SI"/>
        </w:rPr>
      </w:pPr>
    </w:p>
    <w:p w14:paraId="2FF6E437" w14:textId="77777777" w:rsidR="00966BB5" w:rsidRDefault="00966BB5" w:rsidP="00566E6C">
      <w:pPr>
        <w:keepNext/>
        <w:keepLines/>
        <w:spacing w:after="0" w:line="240" w:lineRule="auto"/>
        <w:jc w:val="both"/>
        <w:rPr>
          <w:rFonts w:ascii="Open Sans" w:eastAsia="Times New Roman" w:hAnsi="Open Sans" w:cs="Open Sans"/>
          <w:sz w:val="20"/>
          <w:szCs w:val="20"/>
          <w:lang w:eastAsia="sl-SI"/>
        </w:rPr>
      </w:pPr>
    </w:p>
    <w:p w14:paraId="6598012C" w14:textId="7F94CDCB" w:rsidR="00566E6C" w:rsidRPr="00566E6C" w:rsidRDefault="00566E6C" w:rsidP="00566E6C">
      <w:pPr>
        <w:keepNext/>
        <w:keepLines/>
        <w:spacing w:after="0" w:line="240" w:lineRule="auto"/>
        <w:jc w:val="both"/>
        <w:rPr>
          <w:rFonts w:ascii="Open Sans" w:eastAsia="Times New Roman" w:hAnsi="Open Sans" w:cs="Open Sans"/>
          <w:b/>
          <w:bCs/>
          <w:sz w:val="20"/>
          <w:szCs w:val="20"/>
          <w:u w:val="single"/>
          <w:lang w:eastAsia="sl-SI"/>
        </w:rPr>
      </w:pPr>
      <w:r w:rsidRPr="00566E6C">
        <w:rPr>
          <w:rFonts w:ascii="Open Sans" w:eastAsia="Times New Roman" w:hAnsi="Open Sans" w:cs="Open Sans"/>
          <w:b/>
          <w:bCs/>
          <w:sz w:val="20"/>
          <w:szCs w:val="20"/>
          <w:u w:val="single"/>
          <w:lang w:eastAsia="sl-SI"/>
        </w:rPr>
        <w:lastRenderedPageBreak/>
        <w:t xml:space="preserve">3. sklop: </w:t>
      </w:r>
      <w:r w:rsidR="00D60A5C">
        <w:rPr>
          <w:rFonts w:ascii="Open Sans" w:eastAsia="Times New Roman" w:hAnsi="Open Sans" w:cs="Open Sans"/>
          <w:b/>
          <w:bCs/>
          <w:sz w:val="20"/>
          <w:szCs w:val="20"/>
          <w:u w:val="single"/>
          <w:lang w:eastAsia="sl-SI"/>
        </w:rPr>
        <w:t xml:space="preserve">Toplotna postaja </w:t>
      </w:r>
      <w:bookmarkStart w:id="20" w:name="_Hlk232511927"/>
      <w:r w:rsidR="00D60A5C">
        <w:rPr>
          <w:rFonts w:ascii="Open Sans" w:eastAsia="Times New Roman" w:hAnsi="Open Sans" w:cs="Open Sans"/>
          <w:b/>
          <w:bCs/>
          <w:sz w:val="20"/>
          <w:szCs w:val="20"/>
          <w:u w:val="single"/>
          <w:lang w:eastAsia="sl-SI"/>
        </w:rPr>
        <w:t>Reboljeva 13</w:t>
      </w:r>
      <w:bookmarkEnd w:id="20"/>
      <w:r>
        <w:rPr>
          <w:rFonts w:ascii="Open Sans" w:eastAsia="Times New Roman" w:hAnsi="Open Sans" w:cs="Open Sans"/>
          <w:b/>
          <w:bCs/>
          <w:sz w:val="20"/>
          <w:szCs w:val="20"/>
          <w:u w:val="single"/>
          <w:lang w:eastAsia="sl-SI"/>
        </w:rPr>
        <w:t>:</w:t>
      </w:r>
    </w:p>
    <w:p w14:paraId="5706541A" w14:textId="068DF446" w:rsidR="00566E6C" w:rsidRDefault="00566E6C" w:rsidP="00566E6C">
      <w:pPr>
        <w:keepNext/>
        <w:keepLines/>
        <w:spacing w:after="0" w:line="240" w:lineRule="auto"/>
        <w:jc w:val="both"/>
        <w:rPr>
          <w:rFonts w:ascii="Open Sans" w:eastAsia="Times New Roman" w:hAnsi="Open Sans" w:cs="Open Sans"/>
          <w:sz w:val="20"/>
          <w:szCs w:val="20"/>
          <w:lang w:eastAsia="sl-SI"/>
        </w:rPr>
      </w:pPr>
    </w:p>
    <w:p w14:paraId="7239B0CA" w14:textId="114F100C" w:rsidR="00795BEF" w:rsidRDefault="00795BEF" w:rsidP="00795BEF">
      <w:pPr>
        <w:keepNext/>
        <w:keepLines/>
        <w:spacing w:after="0" w:line="240" w:lineRule="auto"/>
        <w:jc w:val="both"/>
        <w:rPr>
          <w:rFonts w:ascii="Open Sans" w:eastAsia="Times New Roman" w:hAnsi="Open Sans" w:cs="Open Sans"/>
          <w:sz w:val="20"/>
          <w:szCs w:val="20"/>
          <w:lang w:eastAsia="sl-SI"/>
        </w:rPr>
      </w:pPr>
      <w:r>
        <w:rPr>
          <w:rFonts w:ascii="Open Sans" w:eastAsia="Times New Roman" w:hAnsi="Open Sans" w:cs="Open Sans"/>
          <w:sz w:val="20"/>
          <w:szCs w:val="20"/>
          <w:lang w:eastAsia="sl-SI"/>
        </w:rPr>
        <w:t>Predmet 3. sklopa je ločitev</w:t>
      </w:r>
      <w:r w:rsidRPr="00FE48F0">
        <w:rPr>
          <w:rFonts w:ascii="Open Sans" w:eastAsia="Times New Roman" w:hAnsi="Open Sans" w:cs="Open Sans"/>
          <w:sz w:val="20"/>
          <w:szCs w:val="20"/>
          <w:lang w:eastAsia="sl-SI"/>
        </w:rPr>
        <w:t xml:space="preserve"> toplotne postaje za ogrevanje </w:t>
      </w:r>
      <w:r>
        <w:rPr>
          <w:rFonts w:ascii="Open Sans" w:eastAsia="Times New Roman" w:hAnsi="Open Sans" w:cs="Open Sans"/>
          <w:sz w:val="20"/>
          <w:szCs w:val="20"/>
          <w:lang w:eastAsia="sl-SI"/>
        </w:rPr>
        <w:t xml:space="preserve">in pripravo sanitarne tople vode </w:t>
      </w:r>
      <w:r w:rsidRPr="00FE48F0">
        <w:rPr>
          <w:rFonts w:ascii="Open Sans" w:eastAsia="Times New Roman" w:hAnsi="Open Sans" w:cs="Open Sans"/>
          <w:sz w:val="20"/>
          <w:szCs w:val="20"/>
          <w:lang w:eastAsia="sl-SI"/>
        </w:rPr>
        <w:t xml:space="preserve">objekta </w:t>
      </w:r>
      <w:r>
        <w:rPr>
          <w:rFonts w:ascii="Open Sans" w:eastAsia="Times New Roman" w:hAnsi="Open Sans" w:cs="Open Sans"/>
          <w:sz w:val="20"/>
          <w:szCs w:val="20"/>
          <w:lang w:eastAsia="sl-SI"/>
        </w:rPr>
        <w:t>na naslovu Reboljeva ulica</w:t>
      </w:r>
      <w:r w:rsidRPr="00FE48F0">
        <w:rPr>
          <w:rFonts w:ascii="Open Sans" w:eastAsia="Times New Roman" w:hAnsi="Open Sans" w:cs="Open Sans"/>
          <w:sz w:val="20"/>
          <w:szCs w:val="20"/>
          <w:lang w:eastAsia="sl-SI"/>
        </w:rPr>
        <w:t xml:space="preserve"> </w:t>
      </w:r>
      <w:r>
        <w:rPr>
          <w:rFonts w:ascii="Open Sans" w:eastAsia="Times New Roman" w:hAnsi="Open Sans" w:cs="Open Sans"/>
          <w:sz w:val="20"/>
          <w:szCs w:val="20"/>
          <w:lang w:eastAsia="sl-SI"/>
        </w:rPr>
        <w:t xml:space="preserve">13 v </w:t>
      </w:r>
      <w:r w:rsidRPr="00FE48F0">
        <w:rPr>
          <w:rFonts w:ascii="Open Sans" w:eastAsia="Times New Roman" w:hAnsi="Open Sans" w:cs="Open Sans"/>
          <w:sz w:val="20"/>
          <w:szCs w:val="20"/>
          <w:lang w:eastAsia="sl-SI"/>
        </w:rPr>
        <w:t>Ljubljan</w:t>
      </w:r>
      <w:r>
        <w:rPr>
          <w:rFonts w:ascii="Open Sans" w:eastAsia="Times New Roman" w:hAnsi="Open Sans" w:cs="Open Sans"/>
          <w:sz w:val="20"/>
          <w:szCs w:val="20"/>
          <w:lang w:eastAsia="sl-SI"/>
        </w:rPr>
        <w:t xml:space="preserve">i od </w:t>
      </w:r>
      <w:r w:rsidRPr="00C638E8">
        <w:rPr>
          <w:rFonts w:ascii="Open Sans" w:eastAsia="Times New Roman" w:hAnsi="Open Sans" w:cs="Open Sans"/>
          <w:sz w:val="20"/>
          <w:szCs w:val="20"/>
          <w:lang w:eastAsia="sl-SI"/>
        </w:rPr>
        <w:t xml:space="preserve">skupne toplotne postaje za </w:t>
      </w:r>
      <w:r>
        <w:rPr>
          <w:rFonts w:ascii="Open Sans" w:eastAsia="Times New Roman" w:hAnsi="Open Sans" w:cs="Open Sans"/>
          <w:sz w:val="20"/>
          <w:szCs w:val="20"/>
          <w:lang w:eastAsia="sl-SI"/>
        </w:rPr>
        <w:t xml:space="preserve">objekte na </w:t>
      </w:r>
      <w:r w:rsidRPr="00C638E8">
        <w:rPr>
          <w:rFonts w:ascii="Open Sans" w:eastAsia="Times New Roman" w:hAnsi="Open Sans" w:cs="Open Sans"/>
          <w:sz w:val="20"/>
          <w:szCs w:val="20"/>
          <w:lang w:eastAsia="sl-SI"/>
        </w:rPr>
        <w:t xml:space="preserve">Reboljevi </w:t>
      </w:r>
      <w:r>
        <w:rPr>
          <w:rFonts w:ascii="Open Sans" w:eastAsia="Times New Roman" w:hAnsi="Open Sans" w:cs="Open Sans"/>
          <w:sz w:val="20"/>
          <w:szCs w:val="20"/>
          <w:lang w:eastAsia="sl-SI"/>
        </w:rPr>
        <w:t xml:space="preserve">ulici </w:t>
      </w:r>
      <w:r w:rsidRPr="00C638E8">
        <w:rPr>
          <w:rFonts w:ascii="Open Sans" w:eastAsia="Times New Roman" w:hAnsi="Open Sans" w:cs="Open Sans"/>
          <w:sz w:val="20"/>
          <w:szCs w:val="20"/>
          <w:lang w:eastAsia="sl-SI"/>
        </w:rPr>
        <w:t>13,</w:t>
      </w:r>
      <w:r w:rsidR="00FE4EA5">
        <w:rPr>
          <w:rFonts w:ascii="Open Sans" w:eastAsia="Times New Roman" w:hAnsi="Open Sans" w:cs="Open Sans"/>
          <w:sz w:val="20"/>
          <w:szCs w:val="20"/>
          <w:lang w:eastAsia="sl-SI"/>
        </w:rPr>
        <w:t xml:space="preserve"> </w:t>
      </w:r>
      <w:r w:rsidRPr="00C638E8">
        <w:rPr>
          <w:rFonts w:ascii="Open Sans" w:eastAsia="Times New Roman" w:hAnsi="Open Sans" w:cs="Open Sans"/>
          <w:sz w:val="20"/>
          <w:szCs w:val="20"/>
          <w:lang w:eastAsia="sl-SI"/>
        </w:rPr>
        <w:t>14 in 1</w:t>
      </w:r>
      <w:r>
        <w:rPr>
          <w:rFonts w:ascii="Open Sans" w:eastAsia="Times New Roman" w:hAnsi="Open Sans" w:cs="Open Sans"/>
          <w:sz w:val="20"/>
          <w:szCs w:val="20"/>
          <w:lang w:eastAsia="sl-SI"/>
        </w:rPr>
        <w:t>5</w:t>
      </w:r>
      <w:r w:rsidRPr="00C638E8">
        <w:rPr>
          <w:rFonts w:ascii="Open Sans" w:eastAsia="Times New Roman" w:hAnsi="Open Sans" w:cs="Open Sans"/>
          <w:sz w:val="20"/>
          <w:szCs w:val="20"/>
          <w:lang w:eastAsia="sl-SI"/>
        </w:rPr>
        <w:t xml:space="preserve">, </w:t>
      </w:r>
      <w:r>
        <w:rPr>
          <w:rFonts w:ascii="Open Sans" w:eastAsia="Times New Roman" w:hAnsi="Open Sans" w:cs="Open Sans"/>
          <w:sz w:val="20"/>
          <w:szCs w:val="20"/>
          <w:lang w:eastAsia="sl-SI"/>
        </w:rPr>
        <w:t xml:space="preserve">ki je </w:t>
      </w:r>
      <w:r w:rsidRPr="00C638E8">
        <w:rPr>
          <w:rFonts w:ascii="Open Sans" w:eastAsia="Times New Roman" w:hAnsi="Open Sans" w:cs="Open Sans"/>
          <w:sz w:val="20"/>
          <w:szCs w:val="20"/>
          <w:lang w:eastAsia="sl-SI"/>
        </w:rPr>
        <w:t>lociran</w:t>
      </w:r>
      <w:r>
        <w:rPr>
          <w:rFonts w:ascii="Open Sans" w:eastAsia="Times New Roman" w:hAnsi="Open Sans" w:cs="Open Sans"/>
          <w:sz w:val="20"/>
          <w:szCs w:val="20"/>
          <w:lang w:eastAsia="sl-SI"/>
        </w:rPr>
        <w:t>a</w:t>
      </w:r>
      <w:r w:rsidRPr="00C638E8">
        <w:rPr>
          <w:rFonts w:ascii="Open Sans" w:eastAsia="Times New Roman" w:hAnsi="Open Sans" w:cs="Open Sans"/>
          <w:sz w:val="20"/>
          <w:szCs w:val="20"/>
          <w:lang w:eastAsia="sl-SI"/>
        </w:rPr>
        <w:t xml:space="preserve"> na naslovu Reboljeva </w:t>
      </w:r>
      <w:r>
        <w:rPr>
          <w:rFonts w:ascii="Open Sans" w:eastAsia="Times New Roman" w:hAnsi="Open Sans" w:cs="Open Sans"/>
          <w:sz w:val="20"/>
          <w:szCs w:val="20"/>
          <w:lang w:eastAsia="sl-SI"/>
        </w:rPr>
        <w:t xml:space="preserve">ulica </w:t>
      </w:r>
      <w:r w:rsidRPr="00C638E8">
        <w:rPr>
          <w:rFonts w:ascii="Open Sans" w:eastAsia="Times New Roman" w:hAnsi="Open Sans" w:cs="Open Sans"/>
          <w:sz w:val="20"/>
          <w:szCs w:val="20"/>
          <w:lang w:eastAsia="sl-SI"/>
        </w:rPr>
        <w:t>15</w:t>
      </w:r>
      <w:r>
        <w:rPr>
          <w:rFonts w:ascii="Open Sans" w:eastAsia="Times New Roman" w:hAnsi="Open Sans" w:cs="Open Sans"/>
          <w:sz w:val="20"/>
          <w:szCs w:val="20"/>
          <w:lang w:eastAsia="sl-SI"/>
        </w:rPr>
        <w:t xml:space="preserve"> v Ljubljani.</w:t>
      </w:r>
    </w:p>
    <w:p w14:paraId="19AB2BE0" w14:textId="77777777" w:rsidR="00566E6C" w:rsidRDefault="00566E6C" w:rsidP="00566E6C">
      <w:pPr>
        <w:keepNext/>
        <w:keepLines/>
        <w:spacing w:after="0" w:line="240" w:lineRule="auto"/>
        <w:jc w:val="both"/>
        <w:rPr>
          <w:rFonts w:ascii="Open Sans" w:eastAsia="Times New Roman" w:hAnsi="Open Sans" w:cs="Open Sans"/>
          <w:sz w:val="20"/>
          <w:szCs w:val="20"/>
          <w:lang w:eastAsia="sl-SI"/>
        </w:rPr>
      </w:pPr>
    </w:p>
    <w:p w14:paraId="2AEF3482" w14:textId="77777777" w:rsidR="00FE4EA5" w:rsidRPr="00FE48F0" w:rsidRDefault="00FE4EA5" w:rsidP="00FE4EA5">
      <w:pPr>
        <w:keepNext/>
        <w:keepLines/>
        <w:spacing w:after="0" w:line="240" w:lineRule="auto"/>
        <w:jc w:val="both"/>
        <w:rPr>
          <w:rFonts w:ascii="Open Sans" w:eastAsia="Times New Roman" w:hAnsi="Open Sans" w:cs="Open Sans"/>
          <w:i/>
          <w:iCs/>
          <w:sz w:val="20"/>
          <w:szCs w:val="20"/>
          <w:lang w:eastAsia="sl-SI"/>
        </w:rPr>
      </w:pPr>
      <w:r w:rsidRPr="00FE48F0">
        <w:rPr>
          <w:rFonts w:ascii="Open Sans" w:eastAsia="Times New Roman" w:hAnsi="Open Sans" w:cs="Open Sans"/>
          <w:i/>
          <w:iCs/>
          <w:sz w:val="20"/>
          <w:szCs w:val="20"/>
          <w:lang w:eastAsia="sl-SI"/>
        </w:rPr>
        <w:t xml:space="preserve">Obstoječe stanje: </w:t>
      </w:r>
    </w:p>
    <w:p w14:paraId="53BA1F10" w14:textId="77777777" w:rsidR="00FE4EA5" w:rsidRDefault="00FE4EA5" w:rsidP="00566E6C">
      <w:pPr>
        <w:keepNext/>
        <w:keepLines/>
        <w:spacing w:after="0" w:line="240" w:lineRule="auto"/>
        <w:jc w:val="both"/>
        <w:rPr>
          <w:rFonts w:ascii="Open Sans" w:eastAsia="Times New Roman" w:hAnsi="Open Sans" w:cs="Open Sans"/>
          <w:sz w:val="20"/>
          <w:szCs w:val="20"/>
          <w:lang w:eastAsia="sl-SI"/>
        </w:rPr>
      </w:pPr>
    </w:p>
    <w:p w14:paraId="587C2574" w14:textId="62317D98" w:rsidR="00FE4EA5" w:rsidRPr="00C638E8" w:rsidRDefault="00FE4EA5" w:rsidP="00C638E8">
      <w:pPr>
        <w:keepNext/>
        <w:keepLines/>
        <w:spacing w:after="0" w:line="240" w:lineRule="auto"/>
        <w:jc w:val="both"/>
        <w:rPr>
          <w:rFonts w:ascii="Open Sans" w:eastAsia="Times New Roman" w:hAnsi="Open Sans" w:cs="Open Sans"/>
          <w:sz w:val="20"/>
          <w:szCs w:val="20"/>
          <w:lang w:eastAsia="sl-SI"/>
        </w:rPr>
      </w:pPr>
      <w:r w:rsidRPr="00C638E8">
        <w:rPr>
          <w:rFonts w:ascii="Open Sans" w:eastAsia="Times New Roman" w:hAnsi="Open Sans" w:cs="Open Sans"/>
          <w:sz w:val="20"/>
          <w:szCs w:val="20"/>
          <w:lang w:eastAsia="sl-SI"/>
        </w:rPr>
        <w:t xml:space="preserve">Obstoječa skupna toplotna postaja </w:t>
      </w:r>
      <w:r w:rsidRPr="00FE48F0">
        <w:rPr>
          <w:rFonts w:ascii="Open Sans" w:eastAsia="Times New Roman" w:hAnsi="Open Sans" w:cs="Open Sans"/>
          <w:sz w:val="20"/>
          <w:szCs w:val="20"/>
          <w:lang w:eastAsia="sl-SI"/>
        </w:rPr>
        <w:t xml:space="preserve">za </w:t>
      </w:r>
      <w:r>
        <w:rPr>
          <w:rFonts w:ascii="Open Sans" w:eastAsia="Times New Roman" w:hAnsi="Open Sans" w:cs="Open Sans"/>
          <w:sz w:val="20"/>
          <w:szCs w:val="20"/>
          <w:lang w:eastAsia="sl-SI"/>
        </w:rPr>
        <w:t xml:space="preserve">objekte na </w:t>
      </w:r>
      <w:r w:rsidRPr="00FE48F0">
        <w:rPr>
          <w:rFonts w:ascii="Open Sans" w:eastAsia="Times New Roman" w:hAnsi="Open Sans" w:cs="Open Sans"/>
          <w:sz w:val="20"/>
          <w:szCs w:val="20"/>
          <w:lang w:eastAsia="sl-SI"/>
        </w:rPr>
        <w:t xml:space="preserve">Reboljevi </w:t>
      </w:r>
      <w:r>
        <w:rPr>
          <w:rFonts w:ascii="Open Sans" w:eastAsia="Times New Roman" w:hAnsi="Open Sans" w:cs="Open Sans"/>
          <w:sz w:val="20"/>
          <w:szCs w:val="20"/>
          <w:lang w:eastAsia="sl-SI"/>
        </w:rPr>
        <w:t xml:space="preserve">ulici </w:t>
      </w:r>
      <w:r w:rsidRPr="00FE48F0">
        <w:rPr>
          <w:rFonts w:ascii="Open Sans" w:eastAsia="Times New Roman" w:hAnsi="Open Sans" w:cs="Open Sans"/>
          <w:sz w:val="20"/>
          <w:szCs w:val="20"/>
          <w:lang w:eastAsia="sl-SI"/>
        </w:rPr>
        <w:t>13,</w:t>
      </w:r>
      <w:r>
        <w:rPr>
          <w:rFonts w:ascii="Open Sans" w:eastAsia="Times New Roman" w:hAnsi="Open Sans" w:cs="Open Sans"/>
          <w:sz w:val="20"/>
          <w:szCs w:val="20"/>
          <w:lang w:eastAsia="sl-SI"/>
        </w:rPr>
        <w:t xml:space="preserve"> </w:t>
      </w:r>
      <w:r w:rsidRPr="00FE48F0">
        <w:rPr>
          <w:rFonts w:ascii="Open Sans" w:eastAsia="Times New Roman" w:hAnsi="Open Sans" w:cs="Open Sans"/>
          <w:sz w:val="20"/>
          <w:szCs w:val="20"/>
          <w:lang w:eastAsia="sl-SI"/>
        </w:rPr>
        <w:t>14 in 1</w:t>
      </w:r>
      <w:r>
        <w:rPr>
          <w:rFonts w:ascii="Open Sans" w:eastAsia="Times New Roman" w:hAnsi="Open Sans" w:cs="Open Sans"/>
          <w:sz w:val="20"/>
          <w:szCs w:val="20"/>
          <w:lang w:eastAsia="sl-SI"/>
        </w:rPr>
        <w:t xml:space="preserve">5 v Ljubljani </w:t>
      </w:r>
      <w:r w:rsidRPr="00C638E8">
        <w:rPr>
          <w:rFonts w:ascii="Open Sans" w:eastAsia="Times New Roman" w:hAnsi="Open Sans" w:cs="Open Sans"/>
          <w:sz w:val="20"/>
          <w:szCs w:val="20"/>
          <w:lang w:eastAsia="sl-SI"/>
        </w:rPr>
        <w:t xml:space="preserve">pokriva potrebe po toploti za radiatorsko ogrevanje in pripravo sanitarne tople vode za navedene objekte. </w:t>
      </w:r>
    </w:p>
    <w:p w14:paraId="0F8D64B6" w14:textId="77777777" w:rsidR="00FE4EA5" w:rsidRDefault="00FE4EA5" w:rsidP="00566E6C">
      <w:pPr>
        <w:keepNext/>
        <w:keepLines/>
        <w:spacing w:after="0" w:line="240" w:lineRule="auto"/>
        <w:jc w:val="both"/>
        <w:rPr>
          <w:rFonts w:ascii="Open Sans" w:eastAsia="Times New Roman" w:hAnsi="Open Sans" w:cs="Open Sans"/>
          <w:sz w:val="20"/>
          <w:szCs w:val="20"/>
          <w:lang w:eastAsia="sl-SI"/>
        </w:rPr>
      </w:pPr>
    </w:p>
    <w:p w14:paraId="52A17E2D" w14:textId="28D3A232" w:rsidR="00FE4EA5" w:rsidRPr="00FE48F0" w:rsidRDefault="00FE4EA5" w:rsidP="00FE4EA5">
      <w:pPr>
        <w:keepNext/>
        <w:keepLines/>
        <w:spacing w:after="0" w:line="240" w:lineRule="auto"/>
        <w:jc w:val="both"/>
        <w:rPr>
          <w:rFonts w:ascii="Open Sans" w:eastAsia="Times New Roman" w:hAnsi="Open Sans" w:cs="Open Sans"/>
          <w:i/>
          <w:iCs/>
          <w:sz w:val="20"/>
          <w:szCs w:val="20"/>
          <w:lang w:eastAsia="sl-SI"/>
        </w:rPr>
      </w:pPr>
      <w:r>
        <w:rPr>
          <w:rFonts w:ascii="Open Sans" w:eastAsia="Times New Roman" w:hAnsi="Open Sans" w:cs="Open Sans"/>
          <w:i/>
          <w:iCs/>
          <w:sz w:val="20"/>
          <w:szCs w:val="20"/>
          <w:lang w:eastAsia="sl-SI"/>
        </w:rPr>
        <w:t>Vročevodni priključek:</w:t>
      </w:r>
      <w:r w:rsidRPr="00FE48F0">
        <w:rPr>
          <w:rFonts w:ascii="Open Sans" w:eastAsia="Times New Roman" w:hAnsi="Open Sans" w:cs="Open Sans"/>
          <w:i/>
          <w:iCs/>
          <w:sz w:val="20"/>
          <w:szCs w:val="20"/>
          <w:lang w:eastAsia="sl-SI"/>
        </w:rPr>
        <w:t xml:space="preserve"> </w:t>
      </w:r>
    </w:p>
    <w:p w14:paraId="126D90CF" w14:textId="77777777" w:rsidR="00FE4EA5" w:rsidRDefault="00FE4EA5" w:rsidP="00566E6C">
      <w:pPr>
        <w:keepNext/>
        <w:keepLines/>
        <w:spacing w:after="0" w:line="240" w:lineRule="auto"/>
        <w:jc w:val="both"/>
        <w:rPr>
          <w:rFonts w:ascii="Open Sans" w:eastAsia="Times New Roman" w:hAnsi="Open Sans" w:cs="Open Sans"/>
          <w:sz w:val="20"/>
          <w:szCs w:val="20"/>
          <w:lang w:eastAsia="sl-SI"/>
        </w:rPr>
      </w:pPr>
    </w:p>
    <w:p w14:paraId="70FE8FA5" w14:textId="7832F3A6" w:rsidR="00FE4EA5" w:rsidRPr="00C638E8" w:rsidRDefault="00FE4EA5" w:rsidP="00C638E8">
      <w:pPr>
        <w:keepNext/>
        <w:keepLines/>
        <w:spacing w:after="0" w:line="240" w:lineRule="auto"/>
        <w:jc w:val="both"/>
        <w:rPr>
          <w:rFonts w:ascii="Open Sans" w:eastAsia="Times New Roman" w:hAnsi="Open Sans" w:cs="Open Sans"/>
          <w:sz w:val="20"/>
          <w:szCs w:val="20"/>
          <w:lang w:eastAsia="sl-SI"/>
        </w:rPr>
      </w:pPr>
      <w:r>
        <w:rPr>
          <w:rFonts w:ascii="Open Sans" w:eastAsia="Times New Roman" w:hAnsi="Open Sans" w:cs="Open Sans"/>
          <w:sz w:val="20"/>
          <w:szCs w:val="20"/>
          <w:lang w:eastAsia="sl-SI"/>
        </w:rPr>
        <w:t>V</w:t>
      </w:r>
      <w:r w:rsidRPr="00C638E8">
        <w:rPr>
          <w:rFonts w:ascii="Open Sans" w:eastAsia="Times New Roman" w:hAnsi="Open Sans" w:cs="Open Sans"/>
          <w:sz w:val="20"/>
          <w:szCs w:val="20"/>
          <w:lang w:eastAsia="sl-SI"/>
        </w:rPr>
        <w:t>ročevod</w:t>
      </w:r>
      <w:r>
        <w:rPr>
          <w:rFonts w:ascii="Open Sans" w:eastAsia="Times New Roman" w:hAnsi="Open Sans" w:cs="Open Sans"/>
          <w:sz w:val="20"/>
          <w:szCs w:val="20"/>
          <w:lang w:eastAsia="sl-SI"/>
        </w:rPr>
        <w:t xml:space="preserve">ni priključek </w:t>
      </w:r>
      <w:r w:rsidRPr="00C638E8">
        <w:rPr>
          <w:rFonts w:ascii="Open Sans" w:eastAsia="Times New Roman" w:hAnsi="Open Sans" w:cs="Open Sans"/>
          <w:sz w:val="20"/>
          <w:szCs w:val="20"/>
          <w:lang w:eastAsia="sl-SI"/>
        </w:rPr>
        <w:t xml:space="preserve">DN40 za novo ločeno toplotno postajo na Reboljevi </w:t>
      </w:r>
      <w:r>
        <w:rPr>
          <w:rFonts w:ascii="Open Sans" w:eastAsia="Times New Roman" w:hAnsi="Open Sans" w:cs="Open Sans"/>
          <w:sz w:val="20"/>
          <w:szCs w:val="20"/>
          <w:lang w:eastAsia="sl-SI"/>
        </w:rPr>
        <w:t xml:space="preserve">ulici </w:t>
      </w:r>
      <w:r w:rsidRPr="00C638E8">
        <w:rPr>
          <w:rFonts w:ascii="Open Sans" w:eastAsia="Times New Roman" w:hAnsi="Open Sans" w:cs="Open Sans"/>
          <w:sz w:val="20"/>
          <w:szCs w:val="20"/>
          <w:lang w:eastAsia="sl-SI"/>
        </w:rPr>
        <w:t xml:space="preserve">13 </w:t>
      </w:r>
      <w:r>
        <w:rPr>
          <w:rFonts w:ascii="Open Sans" w:eastAsia="Times New Roman" w:hAnsi="Open Sans" w:cs="Open Sans"/>
          <w:sz w:val="20"/>
          <w:szCs w:val="20"/>
          <w:lang w:eastAsia="sl-SI"/>
        </w:rPr>
        <w:t>v Ljubljani</w:t>
      </w:r>
      <w:r w:rsidRPr="00C638E8">
        <w:rPr>
          <w:rFonts w:ascii="Open Sans" w:eastAsia="Times New Roman" w:hAnsi="Open Sans" w:cs="Open Sans"/>
          <w:sz w:val="20"/>
          <w:szCs w:val="20"/>
          <w:lang w:eastAsia="sl-SI"/>
        </w:rPr>
        <w:t xml:space="preserve"> se odcepi od obstoječih umirjevalnih cevi v skupni toplotni postaji. Nato je pod stropom kleti voden preko stene po shrambah in hodnikih do prostora, kjer bo nameščena nova toplotna postaja. Vodenje prilagoditi obstoječim razvodom.</w:t>
      </w:r>
    </w:p>
    <w:p w14:paraId="70D99CBB" w14:textId="77777777" w:rsidR="00FE4EA5" w:rsidRPr="00C638E8" w:rsidRDefault="00FE4EA5" w:rsidP="00C638E8">
      <w:pPr>
        <w:keepNext/>
        <w:keepLines/>
        <w:spacing w:after="0" w:line="240" w:lineRule="auto"/>
        <w:jc w:val="both"/>
        <w:rPr>
          <w:rFonts w:ascii="Open Sans" w:eastAsia="Times New Roman" w:hAnsi="Open Sans" w:cs="Open Sans"/>
          <w:sz w:val="20"/>
          <w:szCs w:val="20"/>
          <w:lang w:eastAsia="sl-SI"/>
        </w:rPr>
      </w:pPr>
    </w:p>
    <w:p w14:paraId="675EB26F" w14:textId="77777777" w:rsidR="00FE4EA5" w:rsidRPr="00C638E8" w:rsidRDefault="00FE4EA5" w:rsidP="00C638E8">
      <w:pPr>
        <w:keepNext/>
        <w:keepLines/>
        <w:spacing w:after="0" w:line="240" w:lineRule="auto"/>
        <w:jc w:val="both"/>
        <w:rPr>
          <w:rFonts w:ascii="Open Sans" w:eastAsia="Times New Roman" w:hAnsi="Open Sans" w:cs="Open Sans"/>
          <w:sz w:val="20"/>
          <w:szCs w:val="20"/>
          <w:lang w:eastAsia="sl-SI"/>
        </w:rPr>
      </w:pPr>
      <w:r w:rsidRPr="00C638E8">
        <w:rPr>
          <w:rFonts w:ascii="Open Sans" w:eastAsia="Times New Roman" w:hAnsi="Open Sans" w:cs="Open Sans"/>
          <w:sz w:val="20"/>
          <w:szCs w:val="20"/>
          <w:lang w:eastAsia="sl-SI"/>
        </w:rPr>
        <w:t>Vročevod bo z obešali pritrjen na strop kleti. Kompenzacija je naravna z L in Z kompenzatorji.</w:t>
      </w:r>
    </w:p>
    <w:p w14:paraId="36F039F2" w14:textId="77777777" w:rsidR="00FE4EA5" w:rsidRPr="00C638E8" w:rsidRDefault="00FE4EA5" w:rsidP="00C638E8">
      <w:pPr>
        <w:keepNext/>
        <w:keepLines/>
        <w:spacing w:after="0" w:line="240" w:lineRule="auto"/>
        <w:jc w:val="both"/>
        <w:rPr>
          <w:rFonts w:ascii="Open Sans" w:eastAsia="Times New Roman" w:hAnsi="Open Sans" w:cs="Open Sans"/>
          <w:sz w:val="20"/>
          <w:szCs w:val="20"/>
          <w:lang w:eastAsia="sl-SI"/>
        </w:rPr>
      </w:pPr>
    </w:p>
    <w:p w14:paraId="38EBC8CA" w14:textId="464888FC" w:rsidR="00FE4EA5" w:rsidRPr="00C638E8" w:rsidRDefault="00FE4EA5" w:rsidP="00C638E8">
      <w:pPr>
        <w:keepNext/>
        <w:keepLines/>
        <w:spacing w:after="0" w:line="240" w:lineRule="auto"/>
        <w:jc w:val="both"/>
        <w:rPr>
          <w:rFonts w:ascii="Open Sans" w:eastAsia="Times New Roman" w:hAnsi="Open Sans" w:cs="Open Sans"/>
          <w:sz w:val="20"/>
          <w:szCs w:val="20"/>
          <w:lang w:eastAsia="sl-SI"/>
        </w:rPr>
      </w:pPr>
      <w:r w:rsidRPr="00C638E8">
        <w:rPr>
          <w:rFonts w:ascii="Open Sans" w:eastAsia="Times New Roman" w:hAnsi="Open Sans" w:cs="Open Sans"/>
          <w:sz w:val="20"/>
          <w:szCs w:val="20"/>
          <w:lang w:eastAsia="sl-SI"/>
        </w:rPr>
        <w:t>Zaključi se z umirjevalnimi cevmi z odzračevanjem in izpustom ter glavnima zapornima ventiloma V1,2 PN16 DN40, Klinger tip KVN ali ustrezni po določilih Tehničnih zahtev</w:t>
      </w:r>
      <w:r w:rsidR="00871659" w:rsidRPr="00C638E8">
        <w:rPr>
          <w:rFonts w:ascii="Open Sans" w:eastAsia="Times New Roman" w:hAnsi="Open Sans" w:cs="Open Sans"/>
          <w:sz w:val="20"/>
          <w:szCs w:val="20"/>
          <w:lang w:eastAsia="sl-SI"/>
        </w:rPr>
        <w:t xml:space="preserve"> za graditev vročevodnega omrežja in toplotnih postaj ter za priključitev stavb na vročevodni sistem</w:t>
      </w:r>
      <w:r w:rsidRPr="00C638E8">
        <w:rPr>
          <w:rFonts w:ascii="Open Sans" w:eastAsia="Times New Roman" w:hAnsi="Open Sans" w:cs="Open Sans"/>
          <w:sz w:val="20"/>
          <w:szCs w:val="20"/>
          <w:lang w:eastAsia="sl-SI"/>
        </w:rPr>
        <w:t>.</w:t>
      </w:r>
    </w:p>
    <w:p w14:paraId="36CBC610" w14:textId="77777777" w:rsidR="00FE4EA5" w:rsidRDefault="00FE4EA5" w:rsidP="00566E6C">
      <w:pPr>
        <w:keepNext/>
        <w:keepLines/>
        <w:spacing w:after="0" w:line="240" w:lineRule="auto"/>
        <w:jc w:val="both"/>
        <w:rPr>
          <w:rFonts w:ascii="Open Sans" w:eastAsia="Times New Roman" w:hAnsi="Open Sans" w:cs="Open Sans"/>
          <w:sz w:val="20"/>
          <w:szCs w:val="20"/>
          <w:lang w:eastAsia="sl-SI"/>
        </w:rPr>
      </w:pPr>
    </w:p>
    <w:p w14:paraId="4E5FB49D" w14:textId="59080632" w:rsidR="00871659" w:rsidRPr="00FE48F0" w:rsidRDefault="00871659" w:rsidP="00871659">
      <w:pPr>
        <w:keepNext/>
        <w:keepLines/>
        <w:spacing w:after="0" w:line="240" w:lineRule="auto"/>
        <w:jc w:val="both"/>
        <w:rPr>
          <w:rFonts w:ascii="Open Sans" w:eastAsia="Times New Roman" w:hAnsi="Open Sans" w:cs="Open Sans"/>
          <w:i/>
          <w:iCs/>
          <w:sz w:val="20"/>
          <w:szCs w:val="20"/>
          <w:lang w:eastAsia="sl-SI"/>
        </w:rPr>
      </w:pPr>
      <w:r>
        <w:rPr>
          <w:rFonts w:ascii="Open Sans" w:eastAsia="Times New Roman" w:hAnsi="Open Sans" w:cs="Open Sans"/>
          <w:i/>
          <w:iCs/>
          <w:sz w:val="20"/>
          <w:szCs w:val="20"/>
          <w:lang w:eastAsia="sl-SI"/>
        </w:rPr>
        <w:t>Toplotna postaja za ogrevanje:</w:t>
      </w:r>
      <w:r w:rsidRPr="00FE48F0">
        <w:rPr>
          <w:rFonts w:ascii="Open Sans" w:eastAsia="Times New Roman" w:hAnsi="Open Sans" w:cs="Open Sans"/>
          <w:i/>
          <w:iCs/>
          <w:sz w:val="20"/>
          <w:szCs w:val="20"/>
          <w:lang w:eastAsia="sl-SI"/>
        </w:rPr>
        <w:t xml:space="preserve"> </w:t>
      </w:r>
    </w:p>
    <w:p w14:paraId="5E1F885C" w14:textId="77777777" w:rsidR="00871659" w:rsidRPr="00C638E8" w:rsidRDefault="00871659" w:rsidP="00C638E8">
      <w:pPr>
        <w:keepNext/>
        <w:keepLines/>
        <w:spacing w:after="0" w:line="240" w:lineRule="auto"/>
        <w:jc w:val="both"/>
        <w:rPr>
          <w:rFonts w:ascii="Open Sans" w:eastAsia="Times New Roman" w:hAnsi="Open Sans" w:cs="Open Sans"/>
          <w:sz w:val="20"/>
          <w:szCs w:val="20"/>
          <w:lang w:eastAsia="sl-SI"/>
        </w:rPr>
      </w:pPr>
    </w:p>
    <w:p w14:paraId="7ABF1440" w14:textId="77777777" w:rsidR="00871659" w:rsidRPr="00C638E8" w:rsidRDefault="00871659" w:rsidP="00C638E8">
      <w:pPr>
        <w:keepNext/>
        <w:keepLines/>
        <w:spacing w:after="0" w:line="240" w:lineRule="auto"/>
        <w:jc w:val="both"/>
        <w:rPr>
          <w:rFonts w:ascii="Open Sans" w:eastAsia="Times New Roman" w:hAnsi="Open Sans" w:cs="Open Sans"/>
          <w:sz w:val="20"/>
          <w:szCs w:val="20"/>
          <w:lang w:eastAsia="sl-SI"/>
        </w:rPr>
      </w:pPr>
      <w:r w:rsidRPr="00C638E8">
        <w:rPr>
          <w:rFonts w:ascii="Open Sans" w:eastAsia="Times New Roman" w:hAnsi="Open Sans" w:cs="Open Sans"/>
          <w:sz w:val="20"/>
          <w:szCs w:val="20"/>
          <w:lang w:eastAsia="sl-SI"/>
        </w:rPr>
        <w:t>Kompaktna toplotna postaja za ogrevanje je izdelana po določilih DIN 4747. Sestavljajo jo naslednji elementi:</w:t>
      </w:r>
    </w:p>
    <w:p w14:paraId="0F78CB7F" w14:textId="77777777" w:rsidR="00871659" w:rsidRPr="00C638E8" w:rsidRDefault="00871659" w:rsidP="00C638E8">
      <w:pPr>
        <w:keepNext/>
        <w:keepLines/>
        <w:spacing w:after="0" w:line="240" w:lineRule="auto"/>
        <w:jc w:val="both"/>
        <w:rPr>
          <w:rFonts w:ascii="Open Sans" w:eastAsia="Times New Roman" w:hAnsi="Open Sans" w:cs="Open Sans"/>
          <w:sz w:val="20"/>
          <w:szCs w:val="20"/>
          <w:lang w:eastAsia="sl-SI"/>
        </w:rPr>
      </w:pPr>
    </w:p>
    <w:p w14:paraId="28237E83" w14:textId="1EFFFF82" w:rsidR="00871659" w:rsidRPr="00C638E8" w:rsidRDefault="00871659" w:rsidP="00C638E8">
      <w:pPr>
        <w:keepNext/>
        <w:keepLines/>
        <w:spacing w:after="0" w:line="240" w:lineRule="auto"/>
        <w:jc w:val="both"/>
        <w:rPr>
          <w:rFonts w:ascii="Open Sans" w:eastAsia="Times New Roman" w:hAnsi="Open Sans" w:cs="Open Sans"/>
          <w:sz w:val="20"/>
          <w:szCs w:val="20"/>
          <w:lang w:eastAsia="sl-SI"/>
        </w:rPr>
      </w:pPr>
      <w:r w:rsidRPr="00C638E8">
        <w:rPr>
          <w:rFonts w:ascii="Open Sans" w:eastAsia="Times New Roman" w:hAnsi="Open Sans" w:cs="Open Sans"/>
          <w:sz w:val="20"/>
          <w:szCs w:val="20"/>
          <w:lang w:eastAsia="sl-SI"/>
        </w:rPr>
        <w:t>a) primarna stran (PN 16)</w:t>
      </w:r>
      <w:r>
        <w:rPr>
          <w:rFonts w:ascii="Open Sans" w:eastAsia="Times New Roman" w:hAnsi="Open Sans" w:cs="Open Sans"/>
          <w:sz w:val="20"/>
          <w:szCs w:val="20"/>
          <w:lang w:eastAsia="sl-SI"/>
        </w:rPr>
        <w:t>:</w:t>
      </w:r>
    </w:p>
    <w:p w14:paraId="74B923FB" w14:textId="061BB20D" w:rsidR="00871659" w:rsidRPr="00C638E8" w:rsidRDefault="00871659" w:rsidP="00C638E8">
      <w:pPr>
        <w:pStyle w:val="Odstavekseznama"/>
        <w:keepNext/>
        <w:keepLines/>
        <w:numPr>
          <w:ilvl w:val="0"/>
          <w:numId w:val="16"/>
        </w:numPr>
        <w:contextualSpacing/>
        <w:jc w:val="both"/>
        <w:rPr>
          <w:rFonts w:ascii="Open Sans" w:hAnsi="Open Sans" w:cs="Open Sans"/>
        </w:rPr>
      </w:pPr>
      <w:r w:rsidRPr="00C638E8">
        <w:rPr>
          <w:rFonts w:ascii="Open Sans" w:hAnsi="Open Sans" w:cs="Open Sans"/>
        </w:rPr>
        <w:t>ploščni prenosnik toplote</w:t>
      </w:r>
      <w:r>
        <w:rPr>
          <w:rFonts w:ascii="Open Sans" w:hAnsi="Open Sans" w:cs="Open Sans"/>
        </w:rPr>
        <w:t>,</w:t>
      </w:r>
    </w:p>
    <w:p w14:paraId="7DA63D74" w14:textId="4E0A629F" w:rsidR="00871659" w:rsidRPr="00C638E8" w:rsidRDefault="00871659" w:rsidP="00C638E8">
      <w:pPr>
        <w:pStyle w:val="Odstavekseznama"/>
        <w:keepNext/>
        <w:keepLines/>
        <w:numPr>
          <w:ilvl w:val="0"/>
          <w:numId w:val="16"/>
        </w:numPr>
        <w:contextualSpacing/>
        <w:jc w:val="both"/>
        <w:rPr>
          <w:rFonts w:ascii="Open Sans" w:hAnsi="Open Sans" w:cs="Open Sans"/>
        </w:rPr>
      </w:pPr>
      <w:r w:rsidRPr="00C638E8">
        <w:rPr>
          <w:rFonts w:ascii="Open Sans" w:hAnsi="Open Sans" w:cs="Open Sans"/>
        </w:rPr>
        <w:t>prehodni regulacijski venti</w:t>
      </w:r>
      <w:r>
        <w:rPr>
          <w:rFonts w:ascii="Open Sans" w:hAnsi="Open Sans" w:cs="Open Sans"/>
        </w:rPr>
        <w:t>l</w:t>
      </w:r>
      <w:r w:rsidRPr="00C638E8">
        <w:rPr>
          <w:rFonts w:ascii="Open Sans" w:hAnsi="Open Sans" w:cs="Open Sans"/>
        </w:rPr>
        <w:t xml:space="preserve"> s pogonom z varnostno funkcijo</w:t>
      </w:r>
      <w:r>
        <w:rPr>
          <w:rFonts w:ascii="Open Sans" w:hAnsi="Open Sans" w:cs="Open Sans"/>
        </w:rPr>
        <w:t>,</w:t>
      </w:r>
    </w:p>
    <w:p w14:paraId="6D909348" w14:textId="1565CD43" w:rsidR="00871659" w:rsidRPr="00C638E8" w:rsidRDefault="00871659" w:rsidP="00C638E8">
      <w:pPr>
        <w:pStyle w:val="Odstavekseznama"/>
        <w:keepNext/>
        <w:keepLines/>
        <w:numPr>
          <w:ilvl w:val="0"/>
          <w:numId w:val="16"/>
        </w:numPr>
        <w:contextualSpacing/>
        <w:jc w:val="both"/>
        <w:rPr>
          <w:rFonts w:ascii="Open Sans" w:hAnsi="Open Sans" w:cs="Open Sans"/>
        </w:rPr>
      </w:pPr>
      <w:r w:rsidRPr="00C638E8">
        <w:rPr>
          <w:rFonts w:ascii="Open Sans" w:hAnsi="Open Sans" w:cs="Open Sans"/>
        </w:rPr>
        <w:t>ultrazvočni toplotni števec KAMSTRUP Ultraflow 54 z računsko enoto Multical 603 z M-bus povezavo s krmilnikom ter kartico za NB-IoT komunikacijo</w:t>
      </w:r>
      <w:r>
        <w:rPr>
          <w:rFonts w:ascii="Open Sans" w:hAnsi="Open Sans" w:cs="Open Sans"/>
        </w:rPr>
        <w:t>,</w:t>
      </w:r>
    </w:p>
    <w:p w14:paraId="5E6F3301" w14:textId="70A919C7" w:rsidR="00871659" w:rsidRPr="00C638E8" w:rsidRDefault="00871659" w:rsidP="00C638E8">
      <w:pPr>
        <w:pStyle w:val="Odstavekseznama"/>
        <w:keepNext/>
        <w:keepLines/>
        <w:numPr>
          <w:ilvl w:val="0"/>
          <w:numId w:val="16"/>
        </w:numPr>
        <w:contextualSpacing/>
        <w:jc w:val="both"/>
        <w:rPr>
          <w:rFonts w:ascii="Open Sans" w:hAnsi="Open Sans" w:cs="Open Sans"/>
        </w:rPr>
      </w:pPr>
      <w:r w:rsidRPr="00C638E8">
        <w:rPr>
          <w:rFonts w:ascii="Open Sans" w:hAnsi="Open Sans" w:cs="Open Sans"/>
        </w:rPr>
        <w:t>temperaturno tipalo za omejevanje temperature povratka</w:t>
      </w:r>
      <w:r>
        <w:rPr>
          <w:rFonts w:ascii="Open Sans" w:hAnsi="Open Sans" w:cs="Open Sans"/>
        </w:rPr>
        <w:t>,</w:t>
      </w:r>
    </w:p>
    <w:p w14:paraId="6B04A552" w14:textId="6012084C" w:rsidR="00871659" w:rsidRPr="00C638E8" w:rsidRDefault="00871659" w:rsidP="00C638E8">
      <w:pPr>
        <w:pStyle w:val="Odstavekseznama"/>
        <w:keepNext/>
        <w:keepLines/>
        <w:numPr>
          <w:ilvl w:val="0"/>
          <w:numId w:val="16"/>
        </w:numPr>
        <w:contextualSpacing/>
        <w:jc w:val="both"/>
        <w:rPr>
          <w:rFonts w:ascii="Open Sans" w:hAnsi="Open Sans" w:cs="Open Sans"/>
        </w:rPr>
      </w:pPr>
      <w:r w:rsidRPr="00C638E8">
        <w:rPr>
          <w:rFonts w:ascii="Open Sans" w:hAnsi="Open Sans" w:cs="Open Sans"/>
        </w:rPr>
        <w:t>termometri in manometri ustreznih merilnih območij</w:t>
      </w:r>
      <w:r>
        <w:rPr>
          <w:rFonts w:ascii="Open Sans" w:hAnsi="Open Sans" w:cs="Open Sans"/>
        </w:rPr>
        <w:t>,</w:t>
      </w:r>
    </w:p>
    <w:p w14:paraId="2C473393" w14:textId="20D1EE59" w:rsidR="00871659" w:rsidRPr="00C638E8" w:rsidRDefault="00871659" w:rsidP="00C638E8">
      <w:pPr>
        <w:pStyle w:val="Odstavekseznama"/>
        <w:keepNext/>
        <w:keepLines/>
        <w:numPr>
          <w:ilvl w:val="0"/>
          <w:numId w:val="16"/>
        </w:numPr>
        <w:contextualSpacing/>
        <w:jc w:val="both"/>
        <w:rPr>
          <w:rFonts w:ascii="Open Sans" w:hAnsi="Open Sans" w:cs="Open Sans"/>
        </w:rPr>
      </w:pPr>
      <w:r w:rsidRPr="00C638E8">
        <w:rPr>
          <w:rFonts w:ascii="Open Sans" w:hAnsi="Open Sans" w:cs="Open Sans"/>
        </w:rPr>
        <w:t>lovilec nesnage z magnetnim vložkom</w:t>
      </w:r>
      <w:r>
        <w:rPr>
          <w:rFonts w:ascii="Open Sans" w:hAnsi="Open Sans" w:cs="Open Sans"/>
        </w:rPr>
        <w:t>,</w:t>
      </w:r>
    </w:p>
    <w:p w14:paraId="429260C0" w14:textId="76F13F2C" w:rsidR="00871659" w:rsidRPr="00C638E8" w:rsidRDefault="00871659" w:rsidP="00C638E8">
      <w:pPr>
        <w:pStyle w:val="Odstavekseznama"/>
        <w:keepNext/>
        <w:keepLines/>
        <w:numPr>
          <w:ilvl w:val="0"/>
          <w:numId w:val="16"/>
        </w:numPr>
        <w:contextualSpacing/>
        <w:jc w:val="both"/>
        <w:rPr>
          <w:rFonts w:ascii="Open Sans" w:hAnsi="Open Sans" w:cs="Open Sans"/>
        </w:rPr>
      </w:pPr>
      <w:r w:rsidRPr="00C638E8">
        <w:rPr>
          <w:rFonts w:ascii="Open Sans" w:hAnsi="Open Sans" w:cs="Open Sans"/>
        </w:rPr>
        <w:t>zunanje temperaturno tipalo</w:t>
      </w:r>
      <w:r>
        <w:rPr>
          <w:rFonts w:ascii="Open Sans" w:hAnsi="Open Sans" w:cs="Open Sans"/>
        </w:rPr>
        <w:t>,</w:t>
      </w:r>
    </w:p>
    <w:p w14:paraId="04967122" w14:textId="77777777" w:rsidR="00871659" w:rsidRPr="00C638E8" w:rsidRDefault="00871659" w:rsidP="00C638E8">
      <w:pPr>
        <w:pStyle w:val="Odstavekseznama"/>
        <w:keepNext/>
        <w:keepLines/>
        <w:numPr>
          <w:ilvl w:val="0"/>
          <w:numId w:val="16"/>
        </w:numPr>
        <w:contextualSpacing/>
        <w:jc w:val="both"/>
        <w:rPr>
          <w:rFonts w:ascii="Open Sans" w:hAnsi="Open Sans" w:cs="Open Sans"/>
        </w:rPr>
      </w:pPr>
      <w:r w:rsidRPr="00C638E8">
        <w:rPr>
          <w:rFonts w:ascii="Open Sans" w:hAnsi="Open Sans" w:cs="Open Sans"/>
        </w:rPr>
        <w:t>odcep za pripravo STV.</w:t>
      </w:r>
    </w:p>
    <w:p w14:paraId="1A7ECE7D" w14:textId="77777777" w:rsidR="00871659" w:rsidRPr="00C638E8" w:rsidRDefault="00871659" w:rsidP="00C638E8">
      <w:pPr>
        <w:keepNext/>
        <w:keepLines/>
        <w:spacing w:after="0" w:line="240" w:lineRule="auto"/>
        <w:jc w:val="both"/>
        <w:rPr>
          <w:rFonts w:ascii="Open Sans" w:eastAsia="Times New Roman" w:hAnsi="Open Sans" w:cs="Open Sans"/>
          <w:sz w:val="20"/>
          <w:szCs w:val="20"/>
          <w:lang w:eastAsia="sl-SI"/>
        </w:rPr>
      </w:pPr>
    </w:p>
    <w:p w14:paraId="0DC4608A" w14:textId="5AAC05F1" w:rsidR="00871659" w:rsidRPr="00C638E8" w:rsidRDefault="00871659" w:rsidP="00C638E8">
      <w:pPr>
        <w:keepNext/>
        <w:keepLines/>
        <w:spacing w:after="0" w:line="240" w:lineRule="auto"/>
        <w:jc w:val="both"/>
        <w:rPr>
          <w:rFonts w:ascii="Open Sans" w:eastAsia="Times New Roman" w:hAnsi="Open Sans" w:cs="Open Sans"/>
          <w:sz w:val="20"/>
          <w:szCs w:val="20"/>
          <w:lang w:eastAsia="sl-SI"/>
        </w:rPr>
      </w:pPr>
      <w:r w:rsidRPr="00C638E8">
        <w:rPr>
          <w:rFonts w:ascii="Open Sans" w:eastAsia="Times New Roman" w:hAnsi="Open Sans" w:cs="Open Sans"/>
          <w:sz w:val="20"/>
          <w:szCs w:val="20"/>
          <w:lang w:eastAsia="sl-SI"/>
        </w:rPr>
        <w:t>b) sekundarna stran - ogrevanje (PN 6)</w:t>
      </w:r>
      <w:r>
        <w:rPr>
          <w:rFonts w:ascii="Open Sans" w:eastAsia="Times New Roman" w:hAnsi="Open Sans" w:cs="Open Sans"/>
          <w:sz w:val="20"/>
          <w:szCs w:val="20"/>
          <w:lang w:eastAsia="sl-SI"/>
        </w:rPr>
        <w:t>:</w:t>
      </w:r>
    </w:p>
    <w:p w14:paraId="53A5DBC2" w14:textId="3E92AD13" w:rsidR="00871659" w:rsidRPr="00C638E8" w:rsidRDefault="00871659" w:rsidP="00C638E8">
      <w:pPr>
        <w:pStyle w:val="Odstavekseznama"/>
        <w:keepNext/>
        <w:keepLines/>
        <w:numPr>
          <w:ilvl w:val="0"/>
          <w:numId w:val="16"/>
        </w:numPr>
        <w:contextualSpacing/>
        <w:jc w:val="both"/>
        <w:rPr>
          <w:rFonts w:ascii="Open Sans" w:hAnsi="Open Sans" w:cs="Open Sans"/>
        </w:rPr>
      </w:pPr>
      <w:r w:rsidRPr="00C638E8">
        <w:rPr>
          <w:rFonts w:ascii="Open Sans" w:hAnsi="Open Sans" w:cs="Open Sans"/>
        </w:rPr>
        <w:t>varnostni termostat (temperaturno varovalo (TR/STW) po DIN 4751/2)</w:t>
      </w:r>
      <w:r>
        <w:rPr>
          <w:rFonts w:ascii="Open Sans" w:hAnsi="Open Sans" w:cs="Open Sans"/>
        </w:rPr>
        <w:t>,</w:t>
      </w:r>
    </w:p>
    <w:p w14:paraId="1CEC86DB" w14:textId="3103F6F7" w:rsidR="00871659" w:rsidRPr="00C638E8" w:rsidRDefault="00871659" w:rsidP="00C638E8">
      <w:pPr>
        <w:pStyle w:val="Odstavekseznama"/>
        <w:keepNext/>
        <w:keepLines/>
        <w:numPr>
          <w:ilvl w:val="0"/>
          <w:numId w:val="16"/>
        </w:numPr>
        <w:contextualSpacing/>
        <w:jc w:val="both"/>
        <w:rPr>
          <w:rFonts w:ascii="Open Sans" w:hAnsi="Open Sans" w:cs="Open Sans"/>
        </w:rPr>
      </w:pPr>
      <w:r w:rsidRPr="00C638E8">
        <w:rPr>
          <w:rFonts w:ascii="Open Sans" w:hAnsi="Open Sans" w:cs="Open Sans"/>
        </w:rPr>
        <w:t>temperaturno tipalo v dovodu</w:t>
      </w:r>
      <w:r>
        <w:rPr>
          <w:rFonts w:ascii="Open Sans" w:hAnsi="Open Sans" w:cs="Open Sans"/>
        </w:rPr>
        <w:t>,</w:t>
      </w:r>
    </w:p>
    <w:p w14:paraId="38FE502F" w14:textId="4C5142EC" w:rsidR="00871659" w:rsidRPr="00C638E8" w:rsidRDefault="00871659" w:rsidP="00C638E8">
      <w:pPr>
        <w:pStyle w:val="Odstavekseznama"/>
        <w:keepNext/>
        <w:keepLines/>
        <w:numPr>
          <w:ilvl w:val="0"/>
          <w:numId w:val="16"/>
        </w:numPr>
        <w:contextualSpacing/>
        <w:jc w:val="both"/>
        <w:rPr>
          <w:rFonts w:ascii="Open Sans" w:hAnsi="Open Sans" w:cs="Open Sans"/>
        </w:rPr>
      </w:pPr>
      <w:r w:rsidRPr="00C638E8">
        <w:rPr>
          <w:rFonts w:ascii="Open Sans" w:hAnsi="Open Sans" w:cs="Open Sans"/>
        </w:rPr>
        <w:t>varnostni ventil</w:t>
      </w:r>
      <w:r>
        <w:rPr>
          <w:rFonts w:ascii="Open Sans" w:hAnsi="Open Sans" w:cs="Open Sans"/>
        </w:rPr>
        <w:t>,</w:t>
      </w:r>
    </w:p>
    <w:p w14:paraId="0F56DFA3" w14:textId="1348AF77" w:rsidR="00871659" w:rsidRPr="00C638E8" w:rsidRDefault="00871659" w:rsidP="00C638E8">
      <w:pPr>
        <w:pStyle w:val="Odstavekseznama"/>
        <w:keepNext/>
        <w:keepLines/>
        <w:numPr>
          <w:ilvl w:val="0"/>
          <w:numId w:val="16"/>
        </w:numPr>
        <w:contextualSpacing/>
        <w:jc w:val="both"/>
        <w:rPr>
          <w:rFonts w:ascii="Open Sans" w:hAnsi="Open Sans" w:cs="Open Sans"/>
        </w:rPr>
      </w:pPr>
      <w:r w:rsidRPr="00C638E8">
        <w:rPr>
          <w:rFonts w:ascii="Open Sans" w:hAnsi="Open Sans" w:cs="Open Sans"/>
        </w:rPr>
        <w:t>armature</w:t>
      </w:r>
      <w:r>
        <w:rPr>
          <w:rFonts w:ascii="Open Sans" w:hAnsi="Open Sans" w:cs="Open Sans"/>
        </w:rPr>
        <w:t>,</w:t>
      </w:r>
    </w:p>
    <w:p w14:paraId="12CE2B69" w14:textId="66BA34DC" w:rsidR="00871659" w:rsidRPr="00C638E8" w:rsidRDefault="00871659" w:rsidP="00C638E8">
      <w:pPr>
        <w:pStyle w:val="Odstavekseznama"/>
        <w:keepNext/>
        <w:keepLines/>
        <w:numPr>
          <w:ilvl w:val="0"/>
          <w:numId w:val="16"/>
        </w:numPr>
        <w:contextualSpacing/>
        <w:jc w:val="both"/>
        <w:rPr>
          <w:rFonts w:ascii="Open Sans" w:hAnsi="Open Sans" w:cs="Open Sans"/>
        </w:rPr>
      </w:pPr>
      <w:r w:rsidRPr="00C638E8">
        <w:rPr>
          <w:rFonts w:ascii="Open Sans" w:hAnsi="Open Sans" w:cs="Open Sans"/>
        </w:rPr>
        <w:t>lovilec nesnage z magnetnim vložkom</w:t>
      </w:r>
      <w:r>
        <w:rPr>
          <w:rFonts w:ascii="Open Sans" w:hAnsi="Open Sans" w:cs="Open Sans"/>
        </w:rPr>
        <w:t>,</w:t>
      </w:r>
    </w:p>
    <w:p w14:paraId="0A6421A8" w14:textId="7C9913F7" w:rsidR="00871659" w:rsidRPr="00C638E8" w:rsidRDefault="00871659" w:rsidP="00C638E8">
      <w:pPr>
        <w:pStyle w:val="Odstavekseznama"/>
        <w:keepNext/>
        <w:keepLines/>
        <w:numPr>
          <w:ilvl w:val="0"/>
          <w:numId w:val="16"/>
        </w:numPr>
        <w:contextualSpacing/>
        <w:jc w:val="both"/>
        <w:rPr>
          <w:rFonts w:ascii="Open Sans" w:hAnsi="Open Sans" w:cs="Open Sans"/>
        </w:rPr>
      </w:pPr>
      <w:r w:rsidRPr="00C638E8">
        <w:rPr>
          <w:rFonts w:ascii="Open Sans" w:hAnsi="Open Sans" w:cs="Open Sans"/>
        </w:rPr>
        <w:t>termometri in manometri ustreznih merilnih območij</w:t>
      </w:r>
      <w:r>
        <w:rPr>
          <w:rFonts w:ascii="Open Sans" w:hAnsi="Open Sans" w:cs="Open Sans"/>
        </w:rPr>
        <w:t>,</w:t>
      </w:r>
    </w:p>
    <w:p w14:paraId="3E6BDA96" w14:textId="77777777" w:rsidR="00871659" w:rsidRPr="00C638E8" w:rsidRDefault="00871659" w:rsidP="00C638E8">
      <w:pPr>
        <w:pStyle w:val="Odstavekseznama"/>
        <w:keepNext/>
        <w:keepLines/>
        <w:numPr>
          <w:ilvl w:val="0"/>
          <w:numId w:val="16"/>
        </w:numPr>
        <w:contextualSpacing/>
        <w:jc w:val="both"/>
        <w:rPr>
          <w:rFonts w:ascii="Open Sans" w:hAnsi="Open Sans" w:cs="Open Sans"/>
        </w:rPr>
      </w:pPr>
      <w:r w:rsidRPr="00C638E8">
        <w:rPr>
          <w:rFonts w:ascii="Open Sans" w:hAnsi="Open Sans" w:cs="Open Sans"/>
        </w:rPr>
        <w:t>priključki za polnjenje, praznjenje in varnostni vod.</w:t>
      </w:r>
    </w:p>
    <w:p w14:paraId="4AAD7AF1" w14:textId="77777777" w:rsidR="00871659" w:rsidRPr="00C638E8" w:rsidRDefault="00871659" w:rsidP="00C638E8">
      <w:pPr>
        <w:keepNext/>
        <w:keepLines/>
        <w:spacing w:after="0" w:line="240" w:lineRule="auto"/>
        <w:jc w:val="both"/>
        <w:rPr>
          <w:rFonts w:ascii="Open Sans" w:eastAsia="Times New Roman" w:hAnsi="Open Sans" w:cs="Open Sans"/>
          <w:sz w:val="20"/>
          <w:szCs w:val="20"/>
          <w:lang w:eastAsia="sl-SI"/>
        </w:rPr>
      </w:pPr>
    </w:p>
    <w:p w14:paraId="7C525034" w14:textId="77777777" w:rsidR="00871659" w:rsidRPr="00C638E8" w:rsidRDefault="00871659" w:rsidP="00C638E8">
      <w:pPr>
        <w:keepNext/>
        <w:keepLines/>
        <w:spacing w:after="0" w:line="240" w:lineRule="auto"/>
        <w:jc w:val="both"/>
        <w:rPr>
          <w:rFonts w:ascii="Open Sans" w:eastAsia="Times New Roman" w:hAnsi="Open Sans" w:cs="Open Sans"/>
          <w:sz w:val="20"/>
          <w:szCs w:val="20"/>
          <w:lang w:eastAsia="sl-SI"/>
        </w:rPr>
      </w:pPr>
      <w:r w:rsidRPr="00C638E8">
        <w:rPr>
          <w:rFonts w:ascii="Open Sans" w:eastAsia="Times New Roman" w:hAnsi="Open Sans" w:cs="Open Sans"/>
          <w:sz w:val="20"/>
          <w:szCs w:val="20"/>
          <w:lang w:eastAsia="sl-SI"/>
        </w:rPr>
        <w:t>Sekundarni del postaje je priključen na razdelilnik z dvema vejama:</w:t>
      </w:r>
    </w:p>
    <w:p w14:paraId="1B42A484" w14:textId="303A6E81" w:rsidR="00871659" w:rsidRPr="00C638E8" w:rsidRDefault="00871659" w:rsidP="00C638E8">
      <w:pPr>
        <w:pStyle w:val="Odstavekseznama"/>
        <w:keepNext/>
        <w:keepLines/>
        <w:numPr>
          <w:ilvl w:val="0"/>
          <w:numId w:val="16"/>
        </w:numPr>
        <w:contextualSpacing/>
        <w:jc w:val="both"/>
        <w:rPr>
          <w:rFonts w:ascii="Open Sans" w:hAnsi="Open Sans" w:cs="Open Sans"/>
        </w:rPr>
      </w:pPr>
      <w:r w:rsidRPr="00C638E8">
        <w:rPr>
          <w:rFonts w:ascii="Open Sans" w:hAnsi="Open Sans" w:cs="Open Sans"/>
        </w:rPr>
        <w:t>ogrevanje zahod DN50 (regulirana)</w:t>
      </w:r>
      <w:r>
        <w:rPr>
          <w:rFonts w:ascii="Open Sans" w:hAnsi="Open Sans" w:cs="Open Sans"/>
        </w:rPr>
        <w:t>,</w:t>
      </w:r>
    </w:p>
    <w:p w14:paraId="66AE2CF3" w14:textId="77777777" w:rsidR="00871659" w:rsidRPr="00C638E8" w:rsidRDefault="00871659" w:rsidP="00C638E8">
      <w:pPr>
        <w:pStyle w:val="Odstavekseznama"/>
        <w:keepNext/>
        <w:keepLines/>
        <w:numPr>
          <w:ilvl w:val="0"/>
          <w:numId w:val="16"/>
        </w:numPr>
        <w:contextualSpacing/>
        <w:jc w:val="both"/>
        <w:rPr>
          <w:rFonts w:ascii="Open Sans" w:hAnsi="Open Sans" w:cs="Open Sans"/>
        </w:rPr>
      </w:pPr>
      <w:r w:rsidRPr="00C638E8">
        <w:rPr>
          <w:rFonts w:ascii="Open Sans" w:hAnsi="Open Sans" w:cs="Open Sans"/>
        </w:rPr>
        <w:t>radiatorji vzhod DN40 (direktna).</w:t>
      </w:r>
    </w:p>
    <w:p w14:paraId="42FF4DAE" w14:textId="77777777" w:rsidR="00871659" w:rsidRPr="00C638E8" w:rsidRDefault="00871659" w:rsidP="00C638E8">
      <w:pPr>
        <w:keepNext/>
        <w:keepLines/>
        <w:spacing w:after="0" w:line="240" w:lineRule="auto"/>
        <w:jc w:val="both"/>
        <w:rPr>
          <w:rFonts w:ascii="Open Sans" w:eastAsia="Times New Roman" w:hAnsi="Open Sans" w:cs="Open Sans"/>
          <w:sz w:val="20"/>
          <w:szCs w:val="20"/>
          <w:lang w:eastAsia="sl-SI"/>
        </w:rPr>
      </w:pPr>
    </w:p>
    <w:p w14:paraId="5753D929" w14:textId="3019202C" w:rsidR="00871659" w:rsidRPr="00C638E8" w:rsidRDefault="00871659" w:rsidP="00C638E8">
      <w:pPr>
        <w:keepNext/>
        <w:keepLines/>
        <w:spacing w:after="0" w:line="240" w:lineRule="auto"/>
        <w:jc w:val="both"/>
        <w:rPr>
          <w:rFonts w:ascii="Open Sans" w:eastAsia="Times New Roman" w:hAnsi="Open Sans" w:cs="Open Sans"/>
          <w:sz w:val="20"/>
          <w:szCs w:val="20"/>
          <w:lang w:eastAsia="sl-SI"/>
        </w:rPr>
      </w:pPr>
      <w:r w:rsidRPr="00C638E8">
        <w:rPr>
          <w:rFonts w:ascii="Open Sans" w:eastAsia="Times New Roman" w:hAnsi="Open Sans" w:cs="Open Sans"/>
          <w:sz w:val="20"/>
          <w:szCs w:val="20"/>
          <w:lang w:eastAsia="sl-SI"/>
        </w:rPr>
        <w:t>Regulirana veja je opremljena z naknadno regulacijo temperature dovoda v odvisnosti od zunanje temperature z mešalnim krogom.</w:t>
      </w:r>
    </w:p>
    <w:p w14:paraId="46BEE8A3" w14:textId="77777777" w:rsidR="00871659" w:rsidRPr="00C638E8" w:rsidRDefault="00871659" w:rsidP="00C638E8">
      <w:pPr>
        <w:keepNext/>
        <w:keepLines/>
        <w:spacing w:after="0" w:line="240" w:lineRule="auto"/>
        <w:jc w:val="both"/>
        <w:rPr>
          <w:rFonts w:ascii="Open Sans" w:eastAsia="Times New Roman" w:hAnsi="Open Sans" w:cs="Open Sans"/>
          <w:sz w:val="20"/>
          <w:szCs w:val="20"/>
          <w:lang w:eastAsia="sl-SI"/>
        </w:rPr>
      </w:pPr>
    </w:p>
    <w:p w14:paraId="24EFA0E4" w14:textId="70171673" w:rsidR="00871659" w:rsidRPr="00C638E8" w:rsidRDefault="00871659" w:rsidP="00C638E8">
      <w:pPr>
        <w:keepNext/>
        <w:keepLines/>
        <w:spacing w:after="0" w:line="240" w:lineRule="auto"/>
        <w:jc w:val="both"/>
        <w:rPr>
          <w:rFonts w:ascii="Open Sans" w:eastAsia="Times New Roman" w:hAnsi="Open Sans" w:cs="Open Sans"/>
          <w:sz w:val="20"/>
          <w:szCs w:val="20"/>
          <w:lang w:eastAsia="sl-SI"/>
        </w:rPr>
      </w:pPr>
      <w:r w:rsidRPr="00C638E8">
        <w:rPr>
          <w:rFonts w:ascii="Open Sans" w:eastAsia="Times New Roman" w:hAnsi="Open Sans" w:cs="Open Sans"/>
          <w:sz w:val="20"/>
          <w:szCs w:val="20"/>
          <w:lang w:eastAsia="sl-SI"/>
        </w:rPr>
        <w:t xml:space="preserve">Vsaka od vej ima vgrajen ročni regulacijski ventil, ki omogoča hidravlično uravnoteženje sistema. Veji se povežeta na obstoječe razvode, ki jih predhodno ločimo od obstoječega skupnega toplovodnega omrežja. Na mestih odreza se cevovode za oskrbo </w:t>
      </w:r>
      <w:r>
        <w:rPr>
          <w:rFonts w:ascii="Open Sans" w:eastAsia="Times New Roman" w:hAnsi="Open Sans" w:cs="Open Sans"/>
          <w:sz w:val="20"/>
          <w:szCs w:val="20"/>
          <w:lang w:eastAsia="sl-SI"/>
        </w:rPr>
        <w:t xml:space="preserve">objektov na </w:t>
      </w:r>
      <w:r w:rsidRPr="00C638E8">
        <w:rPr>
          <w:rFonts w:ascii="Open Sans" w:eastAsia="Times New Roman" w:hAnsi="Open Sans" w:cs="Open Sans"/>
          <w:sz w:val="20"/>
          <w:szCs w:val="20"/>
          <w:lang w:eastAsia="sl-SI"/>
        </w:rPr>
        <w:t>Reboljev</w:t>
      </w:r>
      <w:r>
        <w:rPr>
          <w:rFonts w:ascii="Open Sans" w:eastAsia="Times New Roman" w:hAnsi="Open Sans" w:cs="Open Sans"/>
          <w:sz w:val="20"/>
          <w:szCs w:val="20"/>
          <w:lang w:eastAsia="sl-SI"/>
        </w:rPr>
        <w:t>i ulici</w:t>
      </w:r>
      <w:r w:rsidRPr="00C638E8">
        <w:rPr>
          <w:rFonts w:ascii="Open Sans" w:eastAsia="Times New Roman" w:hAnsi="Open Sans" w:cs="Open Sans"/>
          <w:sz w:val="20"/>
          <w:szCs w:val="20"/>
          <w:lang w:eastAsia="sl-SI"/>
        </w:rPr>
        <w:t xml:space="preserve"> 14 in 15 blindirajo, odvečni odseki pa demontirajo.</w:t>
      </w:r>
    </w:p>
    <w:p w14:paraId="17FBFEFB" w14:textId="77777777" w:rsidR="00871659" w:rsidRPr="00C638E8" w:rsidRDefault="00871659" w:rsidP="00C638E8">
      <w:pPr>
        <w:keepNext/>
        <w:keepLines/>
        <w:spacing w:after="0" w:line="240" w:lineRule="auto"/>
        <w:jc w:val="both"/>
        <w:rPr>
          <w:rFonts w:ascii="Open Sans" w:eastAsia="Times New Roman" w:hAnsi="Open Sans" w:cs="Open Sans"/>
          <w:sz w:val="20"/>
          <w:szCs w:val="20"/>
          <w:lang w:eastAsia="sl-SI"/>
        </w:rPr>
      </w:pPr>
    </w:p>
    <w:p w14:paraId="3971A6D8" w14:textId="68E7F620" w:rsidR="00871659" w:rsidRPr="00C638E8" w:rsidRDefault="00871659" w:rsidP="00C638E8">
      <w:pPr>
        <w:keepNext/>
        <w:keepLines/>
        <w:spacing w:after="0" w:line="240" w:lineRule="auto"/>
        <w:jc w:val="both"/>
        <w:rPr>
          <w:rFonts w:ascii="Open Sans" w:eastAsia="Times New Roman" w:hAnsi="Open Sans" w:cs="Open Sans"/>
          <w:sz w:val="20"/>
          <w:szCs w:val="20"/>
          <w:lang w:eastAsia="sl-SI"/>
        </w:rPr>
      </w:pPr>
      <w:r w:rsidRPr="00C638E8">
        <w:rPr>
          <w:rFonts w:ascii="Open Sans" w:eastAsia="Times New Roman" w:hAnsi="Open Sans" w:cs="Open Sans"/>
          <w:sz w:val="20"/>
          <w:szCs w:val="20"/>
          <w:lang w:eastAsia="sl-SI"/>
        </w:rPr>
        <w:t>Za regulacijo temperature dovoda v odvisnosti od zunanje temperature (osnovna regulacija), regulacijo na sekundarju in vodenje sistema za pripravo sanitarne tople vode je vgrajen digitalni elektronski regulator.</w:t>
      </w:r>
    </w:p>
    <w:p w14:paraId="581A8721" w14:textId="77777777" w:rsidR="00871659" w:rsidRPr="00C638E8" w:rsidRDefault="00871659" w:rsidP="00C638E8">
      <w:pPr>
        <w:keepNext/>
        <w:keepLines/>
        <w:spacing w:after="0" w:line="240" w:lineRule="auto"/>
        <w:jc w:val="both"/>
        <w:rPr>
          <w:rFonts w:ascii="Open Sans" w:eastAsia="Times New Roman" w:hAnsi="Open Sans" w:cs="Open Sans"/>
          <w:sz w:val="20"/>
          <w:szCs w:val="20"/>
          <w:lang w:eastAsia="sl-SI"/>
        </w:rPr>
      </w:pPr>
    </w:p>
    <w:p w14:paraId="0CBEF4F4" w14:textId="77777777" w:rsidR="00871659" w:rsidRPr="00C638E8" w:rsidRDefault="00871659" w:rsidP="00C638E8">
      <w:pPr>
        <w:keepNext/>
        <w:keepLines/>
        <w:spacing w:after="0" w:line="240" w:lineRule="auto"/>
        <w:jc w:val="both"/>
        <w:rPr>
          <w:rFonts w:ascii="Open Sans" w:eastAsia="Times New Roman" w:hAnsi="Open Sans" w:cs="Open Sans"/>
          <w:sz w:val="20"/>
          <w:szCs w:val="20"/>
          <w:lang w:eastAsia="sl-SI"/>
        </w:rPr>
      </w:pPr>
      <w:r w:rsidRPr="00C638E8">
        <w:rPr>
          <w:rFonts w:ascii="Open Sans" w:eastAsia="Times New Roman" w:hAnsi="Open Sans" w:cs="Open Sans"/>
          <w:sz w:val="20"/>
          <w:szCs w:val="20"/>
          <w:lang w:eastAsia="sl-SI"/>
        </w:rPr>
        <w:t>Minimalno zahtevane funkcije regulatorja:</w:t>
      </w:r>
    </w:p>
    <w:p w14:paraId="5304055F" w14:textId="37FA58ED" w:rsidR="00871659" w:rsidRPr="00C638E8" w:rsidRDefault="00871659" w:rsidP="00C638E8">
      <w:pPr>
        <w:pStyle w:val="Odstavekseznama"/>
        <w:keepNext/>
        <w:keepLines/>
        <w:numPr>
          <w:ilvl w:val="0"/>
          <w:numId w:val="16"/>
        </w:numPr>
        <w:contextualSpacing/>
        <w:jc w:val="both"/>
        <w:rPr>
          <w:rFonts w:ascii="Open Sans" w:hAnsi="Open Sans" w:cs="Open Sans"/>
        </w:rPr>
      </w:pPr>
      <w:r w:rsidRPr="00C638E8">
        <w:rPr>
          <w:rFonts w:ascii="Open Sans" w:hAnsi="Open Sans" w:cs="Open Sans"/>
        </w:rPr>
        <w:t>vodenje temperature dovoda v odvisnosti od zunanje temperature</w:t>
      </w:r>
      <w:r>
        <w:rPr>
          <w:rFonts w:ascii="Open Sans" w:hAnsi="Open Sans" w:cs="Open Sans"/>
        </w:rPr>
        <w:t xml:space="preserve"> </w:t>
      </w:r>
      <w:r w:rsidRPr="00C638E8">
        <w:rPr>
          <w:rFonts w:ascii="Open Sans" w:hAnsi="Open Sans" w:cs="Open Sans"/>
        </w:rPr>
        <w:t>(osnovna regulacija KTP)</w:t>
      </w:r>
      <w:r>
        <w:rPr>
          <w:rFonts w:ascii="Open Sans" w:hAnsi="Open Sans" w:cs="Open Sans"/>
        </w:rPr>
        <w:t>,</w:t>
      </w:r>
    </w:p>
    <w:p w14:paraId="5C4EFF40" w14:textId="11D9BA0B" w:rsidR="00871659" w:rsidRPr="00C638E8" w:rsidRDefault="00871659" w:rsidP="00C638E8">
      <w:pPr>
        <w:pStyle w:val="Odstavekseznama"/>
        <w:keepNext/>
        <w:keepLines/>
        <w:numPr>
          <w:ilvl w:val="0"/>
          <w:numId w:val="16"/>
        </w:numPr>
        <w:contextualSpacing/>
        <w:jc w:val="both"/>
        <w:rPr>
          <w:rFonts w:ascii="Open Sans" w:hAnsi="Open Sans" w:cs="Open Sans"/>
        </w:rPr>
      </w:pPr>
      <w:r w:rsidRPr="00C638E8">
        <w:rPr>
          <w:rFonts w:ascii="Open Sans" w:hAnsi="Open Sans" w:cs="Open Sans"/>
        </w:rPr>
        <w:t>vodenje temperature dovoda v odvisnosti od zunanje temperature</w:t>
      </w:r>
      <w:r>
        <w:rPr>
          <w:rFonts w:ascii="Open Sans" w:hAnsi="Open Sans" w:cs="Open Sans"/>
        </w:rPr>
        <w:t xml:space="preserve"> </w:t>
      </w:r>
      <w:r w:rsidRPr="00C638E8">
        <w:rPr>
          <w:rFonts w:ascii="Open Sans" w:hAnsi="Open Sans" w:cs="Open Sans"/>
        </w:rPr>
        <w:t>(krog na sekundarju)</w:t>
      </w:r>
      <w:r>
        <w:rPr>
          <w:rFonts w:ascii="Open Sans" w:hAnsi="Open Sans" w:cs="Open Sans"/>
        </w:rPr>
        <w:t>,</w:t>
      </w:r>
    </w:p>
    <w:p w14:paraId="5DA3301C" w14:textId="5EDCE32C" w:rsidR="00871659" w:rsidRPr="00C638E8" w:rsidRDefault="00871659" w:rsidP="00C638E8">
      <w:pPr>
        <w:pStyle w:val="Odstavekseznama"/>
        <w:keepNext/>
        <w:keepLines/>
        <w:numPr>
          <w:ilvl w:val="0"/>
          <w:numId w:val="16"/>
        </w:numPr>
        <w:contextualSpacing/>
        <w:jc w:val="both"/>
        <w:rPr>
          <w:rFonts w:ascii="Open Sans" w:hAnsi="Open Sans" w:cs="Open Sans"/>
        </w:rPr>
      </w:pPr>
      <w:r w:rsidRPr="00C638E8">
        <w:rPr>
          <w:rFonts w:ascii="Open Sans" w:hAnsi="Open Sans" w:cs="Open Sans"/>
        </w:rPr>
        <w:t>omejevanje preto</w:t>
      </w:r>
      <w:r>
        <w:rPr>
          <w:rFonts w:ascii="Open Sans" w:hAnsi="Open Sans" w:cs="Open Sans"/>
        </w:rPr>
        <w:t>k</w:t>
      </w:r>
      <w:r w:rsidRPr="00C638E8">
        <w:rPr>
          <w:rFonts w:ascii="Open Sans" w:hAnsi="Open Sans" w:cs="Open Sans"/>
        </w:rPr>
        <w:t>a in moči obeh primarnih krogov preko sklopa toplotni števec</w:t>
      </w:r>
      <w:r>
        <w:rPr>
          <w:rFonts w:ascii="Open Sans" w:hAnsi="Open Sans" w:cs="Open Sans"/>
        </w:rPr>
        <w:t xml:space="preserve"> – </w:t>
      </w:r>
      <w:r w:rsidRPr="00C638E8">
        <w:rPr>
          <w:rFonts w:ascii="Open Sans" w:hAnsi="Open Sans" w:cs="Open Sans"/>
        </w:rPr>
        <w:t>regulator</w:t>
      </w:r>
      <w:r>
        <w:rPr>
          <w:rFonts w:ascii="Open Sans" w:hAnsi="Open Sans" w:cs="Open Sans"/>
        </w:rPr>
        <w:t xml:space="preserve"> </w:t>
      </w:r>
      <w:r w:rsidRPr="00C638E8">
        <w:rPr>
          <w:rFonts w:ascii="Open Sans" w:hAnsi="Open Sans" w:cs="Open Sans"/>
        </w:rPr>
        <w:t>-</w:t>
      </w:r>
      <w:r>
        <w:rPr>
          <w:rFonts w:ascii="Open Sans" w:hAnsi="Open Sans" w:cs="Open Sans"/>
        </w:rPr>
        <w:t xml:space="preserve"> </w:t>
      </w:r>
      <w:r w:rsidRPr="00C638E8">
        <w:rPr>
          <w:rFonts w:ascii="Open Sans" w:hAnsi="Open Sans" w:cs="Open Sans"/>
        </w:rPr>
        <w:t>regulacijski ventil</w:t>
      </w:r>
      <w:r>
        <w:rPr>
          <w:rFonts w:ascii="Open Sans" w:hAnsi="Open Sans" w:cs="Open Sans"/>
        </w:rPr>
        <w:t>,</w:t>
      </w:r>
    </w:p>
    <w:p w14:paraId="587997A9" w14:textId="49B5C4BD" w:rsidR="00871659" w:rsidRPr="00C638E8" w:rsidRDefault="00871659" w:rsidP="00C638E8">
      <w:pPr>
        <w:pStyle w:val="Odstavekseznama"/>
        <w:keepNext/>
        <w:keepLines/>
        <w:numPr>
          <w:ilvl w:val="0"/>
          <w:numId w:val="16"/>
        </w:numPr>
        <w:contextualSpacing/>
        <w:jc w:val="both"/>
        <w:rPr>
          <w:rFonts w:ascii="Open Sans" w:hAnsi="Open Sans" w:cs="Open Sans"/>
        </w:rPr>
      </w:pPr>
      <w:r w:rsidRPr="00C638E8">
        <w:rPr>
          <w:rFonts w:ascii="Open Sans" w:hAnsi="Open Sans" w:cs="Open Sans"/>
        </w:rPr>
        <w:t>zvezno omejevanje temperature povratka primarja v odvisnosti od zunanje temperature</w:t>
      </w:r>
      <w:r>
        <w:rPr>
          <w:rFonts w:ascii="Open Sans" w:hAnsi="Open Sans" w:cs="Open Sans"/>
        </w:rPr>
        <w:t>,</w:t>
      </w:r>
    </w:p>
    <w:p w14:paraId="4BBC010A" w14:textId="64289738" w:rsidR="00871659" w:rsidRPr="00C638E8" w:rsidRDefault="00871659" w:rsidP="00C638E8">
      <w:pPr>
        <w:pStyle w:val="Odstavekseznama"/>
        <w:keepNext/>
        <w:keepLines/>
        <w:numPr>
          <w:ilvl w:val="0"/>
          <w:numId w:val="16"/>
        </w:numPr>
        <w:contextualSpacing/>
        <w:jc w:val="both"/>
        <w:rPr>
          <w:rFonts w:ascii="Open Sans" w:hAnsi="Open Sans" w:cs="Open Sans"/>
        </w:rPr>
      </w:pPr>
      <w:r w:rsidRPr="00C638E8">
        <w:rPr>
          <w:rFonts w:ascii="Open Sans" w:hAnsi="Open Sans" w:cs="Open Sans"/>
        </w:rPr>
        <w:t>tedenska programska ura</w:t>
      </w:r>
      <w:r>
        <w:rPr>
          <w:rFonts w:ascii="Open Sans" w:hAnsi="Open Sans" w:cs="Open Sans"/>
        </w:rPr>
        <w:t>,</w:t>
      </w:r>
    </w:p>
    <w:p w14:paraId="0680C3E3" w14:textId="7A6C23C4" w:rsidR="00871659" w:rsidRPr="00C638E8" w:rsidRDefault="00871659" w:rsidP="00C638E8">
      <w:pPr>
        <w:pStyle w:val="Odstavekseznama"/>
        <w:keepNext/>
        <w:keepLines/>
        <w:numPr>
          <w:ilvl w:val="0"/>
          <w:numId w:val="16"/>
        </w:numPr>
        <w:contextualSpacing/>
        <w:jc w:val="both"/>
        <w:rPr>
          <w:rFonts w:ascii="Open Sans" w:hAnsi="Open Sans" w:cs="Open Sans"/>
        </w:rPr>
      </w:pPr>
      <w:r w:rsidRPr="00C638E8">
        <w:rPr>
          <w:rFonts w:ascii="Open Sans" w:hAnsi="Open Sans" w:cs="Open Sans"/>
        </w:rPr>
        <w:t>vodenje temperature sanitarne tople vode – pretočni sistem</w:t>
      </w:r>
      <w:r>
        <w:rPr>
          <w:rFonts w:ascii="Open Sans" w:hAnsi="Open Sans" w:cs="Open Sans"/>
        </w:rPr>
        <w:t>,</w:t>
      </w:r>
    </w:p>
    <w:p w14:paraId="14E79A7C" w14:textId="77777777" w:rsidR="00871659" w:rsidRPr="00C638E8" w:rsidRDefault="00871659" w:rsidP="00C638E8">
      <w:pPr>
        <w:pStyle w:val="Odstavekseznama"/>
        <w:keepNext/>
        <w:keepLines/>
        <w:numPr>
          <w:ilvl w:val="0"/>
          <w:numId w:val="16"/>
        </w:numPr>
        <w:contextualSpacing/>
        <w:jc w:val="both"/>
        <w:rPr>
          <w:rFonts w:ascii="Open Sans" w:hAnsi="Open Sans" w:cs="Open Sans"/>
        </w:rPr>
      </w:pPr>
      <w:r w:rsidRPr="00C638E8">
        <w:rPr>
          <w:rFonts w:ascii="Open Sans" w:hAnsi="Open Sans" w:cs="Open Sans"/>
        </w:rPr>
        <w:t>možnost periodične termične dezinfekcije sistema priprave STV.</w:t>
      </w:r>
    </w:p>
    <w:p w14:paraId="141E314F" w14:textId="77777777" w:rsidR="00871659" w:rsidRPr="00C638E8" w:rsidRDefault="00871659" w:rsidP="00C638E8">
      <w:pPr>
        <w:keepNext/>
        <w:keepLines/>
        <w:spacing w:after="0" w:line="240" w:lineRule="auto"/>
        <w:jc w:val="both"/>
        <w:rPr>
          <w:rFonts w:ascii="Open Sans" w:hAnsi="Open Sans" w:cs="Open Sans"/>
          <w:sz w:val="20"/>
          <w:szCs w:val="20"/>
          <w:lang w:eastAsia="sl-SI"/>
        </w:rPr>
      </w:pPr>
    </w:p>
    <w:p w14:paraId="65566842" w14:textId="77777777" w:rsidR="00871659" w:rsidRPr="00C638E8" w:rsidRDefault="00871659" w:rsidP="00C638E8">
      <w:pPr>
        <w:keepNext/>
        <w:keepLines/>
        <w:spacing w:after="0" w:line="240" w:lineRule="auto"/>
        <w:jc w:val="both"/>
        <w:rPr>
          <w:rFonts w:ascii="Open Sans" w:eastAsia="Times New Roman" w:hAnsi="Open Sans" w:cs="Open Sans"/>
          <w:sz w:val="20"/>
          <w:szCs w:val="20"/>
          <w:lang w:eastAsia="sl-SI"/>
        </w:rPr>
      </w:pPr>
      <w:r w:rsidRPr="00C638E8">
        <w:rPr>
          <w:rFonts w:ascii="Open Sans" w:eastAsia="Times New Roman" w:hAnsi="Open Sans" w:cs="Open Sans"/>
          <w:sz w:val="20"/>
          <w:szCs w:val="20"/>
          <w:lang w:eastAsia="sl-SI"/>
        </w:rPr>
        <w:t>Zunanje temperaturno tipalo mora biti nameščeno na osojni strani fasade.</w:t>
      </w:r>
    </w:p>
    <w:p w14:paraId="3EEA8D89" w14:textId="77777777" w:rsidR="00871659" w:rsidRPr="00C638E8" w:rsidRDefault="00871659" w:rsidP="00C638E8">
      <w:pPr>
        <w:keepNext/>
        <w:keepLines/>
        <w:spacing w:after="0" w:line="240" w:lineRule="auto"/>
        <w:jc w:val="both"/>
        <w:rPr>
          <w:rFonts w:ascii="Open Sans" w:eastAsia="Times New Roman" w:hAnsi="Open Sans" w:cs="Open Sans"/>
          <w:sz w:val="20"/>
          <w:szCs w:val="20"/>
          <w:lang w:eastAsia="sl-SI"/>
        </w:rPr>
      </w:pPr>
    </w:p>
    <w:p w14:paraId="47448747" w14:textId="5C994EBA" w:rsidR="00871659" w:rsidRPr="00C638E8" w:rsidRDefault="00871659" w:rsidP="00C638E8">
      <w:pPr>
        <w:keepNext/>
        <w:keepLines/>
        <w:spacing w:after="0" w:line="240" w:lineRule="auto"/>
        <w:jc w:val="both"/>
        <w:rPr>
          <w:rFonts w:ascii="Open Sans" w:eastAsia="Times New Roman" w:hAnsi="Open Sans" w:cs="Open Sans"/>
          <w:sz w:val="20"/>
          <w:szCs w:val="20"/>
          <w:lang w:eastAsia="sl-SI"/>
        </w:rPr>
      </w:pPr>
      <w:r w:rsidRPr="00C638E8">
        <w:rPr>
          <w:rFonts w:ascii="Open Sans" w:eastAsia="Times New Roman" w:hAnsi="Open Sans" w:cs="Open Sans"/>
          <w:sz w:val="20"/>
          <w:szCs w:val="20"/>
          <w:lang w:eastAsia="sl-SI"/>
        </w:rPr>
        <w:t>Celotna postaja je montirana na jeklenem ogrodju. Vsi električni elementi so povezani in pripravljeni za priklop na električno omrežje 230</w:t>
      </w:r>
      <w:r>
        <w:rPr>
          <w:rFonts w:ascii="Open Sans" w:eastAsia="Times New Roman" w:hAnsi="Open Sans" w:cs="Open Sans"/>
          <w:sz w:val="20"/>
          <w:szCs w:val="20"/>
          <w:lang w:eastAsia="sl-SI"/>
        </w:rPr>
        <w:t xml:space="preserve"> V</w:t>
      </w:r>
      <w:r w:rsidRPr="00C638E8">
        <w:rPr>
          <w:rFonts w:ascii="Open Sans" w:eastAsia="Times New Roman" w:hAnsi="Open Sans" w:cs="Open Sans"/>
          <w:sz w:val="20"/>
          <w:szCs w:val="20"/>
          <w:lang w:eastAsia="sl-SI"/>
        </w:rPr>
        <w:t xml:space="preserve">, 50 Hz. </w:t>
      </w:r>
    </w:p>
    <w:p w14:paraId="2B0685B6" w14:textId="77777777" w:rsidR="00871659" w:rsidRPr="00C638E8" w:rsidRDefault="00871659" w:rsidP="00C638E8">
      <w:pPr>
        <w:keepNext/>
        <w:keepLines/>
        <w:spacing w:after="0" w:line="240" w:lineRule="auto"/>
        <w:jc w:val="both"/>
        <w:rPr>
          <w:rFonts w:ascii="Open Sans" w:eastAsia="Times New Roman" w:hAnsi="Open Sans" w:cs="Open Sans"/>
          <w:sz w:val="20"/>
          <w:szCs w:val="20"/>
          <w:lang w:eastAsia="sl-SI"/>
        </w:rPr>
      </w:pPr>
    </w:p>
    <w:p w14:paraId="34446591" w14:textId="5F321FC0" w:rsidR="00871659" w:rsidRPr="00C638E8" w:rsidRDefault="00871659" w:rsidP="00C638E8">
      <w:pPr>
        <w:keepNext/>
        <w:keepLines/>
        <w:spacing w:after="0" w:line="240" w:lineRule="auto"/>
        <w:jc w:val="both"/>
        <w:rPr>
          <w:rFonts w:ascii="Open Sans" w:eastAsia="Times New Roman" w:hAnsi="Open Sans" w:cs="Open Sans"/>
          <w:sz w:val="20"/>
          <w:szCs w:val="20"/>
          <w:lang w:eastAsia="sl-SI"/>
        </w:rPr>
      </w:pPr>
      <w:r w:rsidRPr="00C638E8">
        <w:rPr>
          <w:rFonts w:ascii="Open Sans" w:eastAsia="Times New Roman" w:hAnsi="Open Sans" w:cs="Open Sans"/>
          <w:sz w:val="20"/>
          <w:szCs w:val="20"/>
          <w:lang w:eastAsia="sl-SI"/>
        </w:rPr>
        <w:t>V času zagona se glavni toplotni števec na primarju ne montira, vstavi se vmesni kos cevi.</w:t>
      </w:r>
    </w:p>
    <w:p w14:paraId="62CDECF9" w14:textId="77777777" w:rsidR="00871659" w:rsidRDefault="00871659" w:rsidP="00566E6C">
      <w:pPr>
        <w:keepNext/>
        <w:keepLines/>
        <w:spacing w:after="0" w:line="240" w:lineRule="auto"/>
        <w:jc w:val="both"/>
        <w:rPr>
          <w:rFonts w:ascii="Open Sans" w:eastAsia="Times New Roman" w:hAnsi="Open Sans" w:cs="Open Sans"/>
          <w:sz w:val="20"/>
          <w:szCs w:val="20"/>
          <w:lang w:eastAsia="sl-SI"/>
        </w:rPr>
      </w:pPr>
    </w:p>
    <w:p w14:paraId="303A6A60" w14:textId="77777777" w:rsidR="00777DDD" w:rsidRPr="00C638E8" w:rsidRDefault="00777DDD" w:rsidP="00C638E8">
      <w:pPr>
        <w:keepNext/>
        <w:keepLines/>
        <w:spacing w:after="0" w:line="240" w:lineRule="auto"/>
        <w:jc w:val="both"/>
        <w:rPr>
          <w:rFonts w:ascii="Open Sans" w:eastAsia="Times New Roman" w:hAnsi="Open Sans" w:cs="Open Sans"/>
          <w:sz w:val="20"/>
          <w:szCs w:val="20"/>
          <w:lang w:eastAsia="sl-SI"/>
        </w:rPr>
      </w:pPr>
      <w:r w:rsidRPr="00C638E8">
        <w:rPr>
          <w:rFonts w:ascii="Open Sans" w:eastAsia="Times New Roman" w:hAnsi="Open Sans" w:cs="Open Sans"/>
          <w:sz w:val="20"/>
          <w:szCs w:val="20"/>
          <w:lang w:eastAsia="sl-SI"/>
        </w:rPr>
        <w:t>Varovanje sekundarnega sistema je izvedeno po določilih DIN 4751, 2. del (1993). Vgrajeni so naslednji varnostni elementi:</w:t>
      </w:r>
    </w:p>
    <w:p w14:paraId="13EEBA54" w14:textId="5B9FA749" w:rsidR="00777DDD" w:rsidRPr="00C638E8" w:rsidRDefault="00777DDD" w:rsidP="00C638E8">
      <w:pPr>
        <w:pStyle w:val="Odstavekseznama"/>
        <w:keepNext/>
        <w:keepLines/>
        <w:numPr>
          <w:ilvl w:val="0"/>
          <w:numId w:val="16"/>
        </w:numPr>
        <w:contextualSpacing/>
        <w:jc w:val="both"/>
        <w:rPr>
          <w:rFonts w:ascii="Open Sans" w:hAnsi="Open Sans" w:cs="Open Sans"/>
        </w:rPr>
      </w:pPr>
      <w:r w:rsidRPr="00C638E8">
        <w:rPr>
          <w:rFonts w:ascii="Open Sans" w:hAnsi="Open Sans" w:cs="Open Sans"/>
        </w:rPr>
        <w:t>varnostni ventil s tlakom odpiranja 4,0 bar (n)</w:t>
      </w:r>
      <w:r>
        <w:rPr>
          <w:rFonts w:ascii="Open Sans" w:hAnsi="Open Sans" w:cs="Open Sans"/>
        </w:rPr>
        <w:t>,</w:t>
      </w:r>
    </w:p>
    <w:p w14:paraId="486ED53F" w14:textId="6FF1911F" w:rsidR="00777DDD" w:rsidRPr="00C638E8" w:rsidRDefault="00777DDD" w:rsidP="00C638E8">
      <w:pPr>
        <w:pStyle w:val="Odstavekseznama"/>
        <w:keepNext/>
        <w:keepLines/>
        <w:numPr>
          <w:ilvl w:val="0"/>
          <w:numId w:val="16"/>
        </w:numPr>
        <w:contextualSpacing/>
        <w:jc w:val="both"/>
        <w:rPr>
          <w:rFonts w:ascii="Open Sans" w:hAnsi="Open Sans" w:cs="Open Sans"/>
        </w:rPr>
      </w:pPr>
      <w:r w:rsidRPr="00C638E8">
        <w:rPr>
          <w:rFonts w:ascii="Open Sans" w:hAnsi="Open Sans" w:cs="Open Sans"/>
        </w:rPr>
        <w:t>zaprta membranska raztezna posoda volumna 400 l</w:t>
      </w:r>
      <w:r>
        <w:rPr>
          <w:rFonts w:ascii="Open Sans" w:hAnsi="Open Sans" w:cs="Open Sans"/>
        </w:rPr>
        <w:t>itrov</w:t>
      </w:r>
      <w:r w:rsidRPr="00C638E8">
        <w:rPr>
          <w:rFonts w:ascii="Open Sans" w:hAnsi="Open Sans" w:cs="Open Sans"/>
        </w:rPr>
        <w:t>, PN6</w:t>
      </w:r>
      <w:r>
        <w:rPr>
          <w:rFonts w:ascii="Open Sans" w:hAnsi="Open Sans" w:cs="Open Sans"/>
        </w:rPr>
        <w:t>,</w:t>
      </w:r>
    </w:p>
    <w:p w14:paraId="5EF7BC95" w14:textId="77777777" w:rsidR="00777DDD" w:rsidRPr="00C638E8" w:rsidRDefault="00777DDD" w:rsidP="00C638E8">
      <w:pPr>
        <w:pStyle w:val="Odstavekseznama"/>
        <w:keepNext/>
        <w:keepLines/>
        <w:numPr>
          <w:ilvl w:val="0"/>
          <w:numId w:val="16"/>
        </w:numPr>
        <w:contextualSpacing/>
        <w:jc w:val="both"/>
        <w:rPr>
          <w:rFonts w:ascii="Open Sans" w:hAnsi="Open Sans" w:cs="Open Sans"/>
        </w:rPr>
      </w:pPr>
      <w:r w:rsidRPr="00C638E8">
        <w:rPr>
          <w:rFonts w:ascii="Open Sans" w:hAnsi="Open Sans" w:cs="Open Sans"/>
        </w:rPr>
        <w:t xml:space="preserve">varnostni termostat kot temperaturno varovalo (TR-STW), ki prekine dovod ogrevne vode na primarju, če temperatura na sekundarju preseže 90 </w:t>
      </w:r>
      <w:r w:rsidRPr="00C638E8">
        <w:rPr>
          <w:rFonts w:ascii="Open Sans" w:hAnsi="Open Sans" w:cs="Open Sans"/>
        </w:rPr>
        <w:fldChar w:fldCharType="begin"/>
      </w:r>
      <w:r w:rsidRPr="00C638E8">
        <w:rPr>
          <w:rFonts w:ascii="Open Sans" w:hAnsi="Open Sans" w:cs="Open Sans"/>
        </w:rPr>
        <w:instrText>SYMBOL 176 \f "Symbol" \s 10</w:instrText>
      </w:r>
      <w:r w:rsidR="005C5791">
        <w:rPr>
          <w:rFonts w:ascii="Open Sans" w:hAnsi="Open Sans" w:cs="Open Sans"/>
        </w:rPr>
        <w:fldChar w:fldCharType="separate"/>
      </w:r>
      <w:r w:rsidRPr="00C638E8">
        <w:rPr>
          <w:rFonts w:ascii="Open Sans" w:hAnsi="Open Sans" w:cs="Open Sans"/>
        </w:rPr>
        <w:fldChar w:fldCharType="end"/>
      </w:r>
      <w:r w:rsidRPr="00C638E8">
        <w:rPr>
          <w:rFonts w:ascii="Open Sans" w:hAnsi="Open Sans" w:cs="Open Sans"/>
        </w:rPr>
        <w:t>C.</w:t>
      </w:r>
    </w:p>
    <w:p w14:paraId="5D0132A0" w14:textId="77777777" w:rsidR="00777DDD" w:rsidRDefault="00777DDD" w:rsidP="00566E6C">
      <w:pPr>
        <w:keepNext/>
        <w:keepLines/>
        <w:spacing w:after="0" w:line="240" w:lineRule="auto"/>
        <w:jc w:val="both"/>
        <w:rPr>
          <w:rFonts w:ascii="Open Sans" w:eastAsia="Times New Roman" w:hAnsi="Open Sans" w:cs="Open Sans"/>
          <w:sz w:val="20"/>
          <w:szCs w:val="20"/>
          <w:lang w:eastAsia="sl-SI"/>
        </w:rPr>
      </w:pPr>
    </w:p>
    <w:p w14:paraId="4B6A472C" w14:textId="15D52A6F" w:rsidR="00777DDD" w:rsidRPr="00FE48F0" w:rsidRDefault="00777DDD" w:rsidP="00777DDD">
      <w:pPr>
        <w:keepNext/>
        <w:keepLines/>
        <w:spacing w:after="0" w:line="240" w:lineRule="auto"/>
        <w:jc w:val="both"/>
        <w:rPr>
          <w:rFonts w:ascii="Open Sans" w:eastAsia="Times New Roman" w:hAnsi="Open Sans" w:cs="Open Sans"/>
          <w:i/>
          <w:iCs/>
          <w:sz w:val="20"/>
          <w:szCs w:val="20"/>
          <w:lang w:eastAsia="sl-SI"/>
        </w:rPr>
      </w:pPr>
      <w:r>
        <w:rPr>
          <w:rFonts w:ascii="Open Sans" w:eastAsia="Times New Roman" w:hAnsi="Open Sans" w:cs="Open Sans"/>
          <w:i/>
          <w:iCs/>
          <w:sz w:val="20"/>
          <w:szCs w:val="20"/>
          <w:lang w:eastAsia="sl-SI"/>
        </w:rPr>
        <w:t xml:space="preserve">Toplotna postaja za </w:t>
      </w:r>
      <w:r w:rsidR="00E8030E">
        <w:rPr>
          <w:rFonts w:ascii="Open Sans" w:eastAsia="Times New Roman" w:hAnsi="Open Sans" w:cs="Open Sans"/>
          <w:i/>
          <w:iCs/>
          <w:sz w:val="20"/>
          <w:szCs w:val="20"/>
          <w:lang w:eastAsia="sl-SI"/>
        </w:rPr>
        <w:t>pripravo sanitarne tople vode (STV)</w:t>
      </w:r>
      <w:r>
        <w:rPr>
          <w:rFonts w:ascii="Open Sans" w:eastAsia="Times New Roman" w:hAnsi="Open Sans" w:cs="Open Sans"/>
          <w:i/>
          <w:iCs/>
          <w:sz w:val="20"/>
          <w:szCs w:val="20"/>
          <w:lang w:eastAsia="sl-SI"/>
        </w:rPr>
        <w:t>:</w:t>
      </w:r>
      <w:r w:rsidRPr="00FE48F0">
        <w:rPr>
          <w:rFonts w:ascii="Open Sans" w:eastAsia="Times New Roman" w:hAnsi="Open Sans" w:cs="Open Sans"/>
          <w:i/>
          <w:iCs/>
          <w:sz w:val="20"/>
          <w:szCs w:val="20"/>
          <w:lang w:eastAsia="sl-SI"/>
        </w:rPr>
        <w:t xml:space="preserve"> </w:t>
      </w:r>
    </w:p>
    <w:p w14:paraId="6EA71E64" w14:textId="77777777" w:rsidR="00871659" w:rsidRDefault="00871659" w:rsidP="00566E6C">
      <w:pPr>
        <w:keepNext/>
        <w:keepLines/>
        <w:spacing w:after="0" w:line="240" w:lineRule="auto"/>
        <w:jc w:val="both"/>
        <w:rPr>
          <w:rFonts w:ascii="Open Sans" w:eastAsia="Times New Roman" w:hAnsi="Open Sans" w:cs="Open Sans"/>
          <w:sz w:val="20"/>
          <w:szCs w:val="20"/>
          <w:lang w:eastAsia="sl-SI"/>
        </w:rPr>
      </w:pPr>
    </w:p>
    <w:p w14:paraId="6CED42BC" w14:textId="77777777" w:rsidR="00E8030E" w:rsidRPr="00C638E8" w:rsidRDefault="00E8030E" w:rsidP="00C638E8">
      <w:pPr>
        <w:keepNext/>
        <w:keepLines/>
        <w:spacing w:after="0" w:line="240" w:lineRule="auto"/>
        <w:jc w:val="both"/>
        <w:rPr>
          <w:rFonts w:ascii="Open Sans" w:eastAsia="Times New Roman" w:hAnsi="Open Sans" w:cs="Open Sans"/>
          <w:sz w:val="20"/>
          <w:szCs w:val="20"/>
          <w:lang w:eastAsia="sl-SI"/>
        </w:rPr>
      </w:pPr>
      <w:r w:rsidRPr="00C638E8">
        <w:rPr>
          <w:rFonts w:ascii="Open Sans" w:eastAsia="Times New Roman" w:hAnsi="Open Sans" w:cs="Open Sans"/>
          <w:sz w:val="20"/>
          <w:szCs w:val="20"/>
          <w:lang w:eastAsia="sl-SI"/>
        </w:rPr>
        <w:t>Za pripravo sanitarne tople vode je predvidena toplotna postaja pretočnega sistema moči 86 kW.</w:t>
      </w:r>
    </w:p>
    <w:p w14:paraId="5000B708" w14:textId="1E7AADA4" w:rsidR="00E8030E" w:rsidRDefault="00E8030E" w:rsidP="00566E6C">
      <w:pPr>
        <w:keepNext/>
        <w:keepLines/>
        <w:spacing w:after="0" w:line="240" w:lineRule="auto"/>
        <w:jc w:val="both"/>
        <w:rPr>
          <w:rFonts w:ascii="Open Sans" w:eastAsia="Times New Roman" w:hAnsi="Open Sans" w:cs="Open Sans"/>
          <w:sz w:val="20"/>
          <w:szCs w:val="20"/>
          <w:lang w:eastAsia="sl-SI"/>
        </w:rPr>
      </w:pPr>
    </w:p>
    <w:p w14:paraId="4AB23DC4" w14:textId="77777777" w:rsidR="00E8030E" w:rsidRPr="00C638E8" w:rsidRDefault="00E8030E" w:rsidP="00C638E8">
      <w:pPr>
        <w:keepNext/>
        <w:keepLines/>
        <w:spacing w:after="0" w:line="240" w:lineRule="auto"/>
        <w:jc w:val="both"/>
        <w:rPr>
          <w:rFonts w:ascii="Open Sans" w:eastAsia="Times New Roman" w:hAnsi="Open Sans" w:cs="Open Sans"/>
          <w:sz w:val="20"/>
          <w:szCs w:val="20"/>
          <w:lang w:eastAsia="sl-SI"/>
        </w:rPr>
      </w:pPr>
      <w:r w:rsidRPr="00C638E8">
        <w:rPr>
          <w:rFonts w:ascii="Open Sans" w:eastAsia="Times New Roman" w:hAnsi="Open Sans" w:cs="Open Sans"/>
          <w:sz w:val="20"/>
          <w:szCs w:val="20"/>
          <w:lang w:eastAsia="sl-SI"/>
        </w:rPr>
        <w:t>Predviden je pretočni sistem. Vgrajeni elementi:</w:t>
      </w:r>
    </w:p>
    <w:p w14:paraId="32F86C89" w14:textId="77777777" w:rsidR="00E8030E" w:rsidRPr="00C638E8" w:rsidRDefault="00E8030E" w:rsidP="00C638E8">
      <w:pPr>
        <w:keepNext/>
        <w:keepLines/>
        <w:spacing w:after="0" w:line="240" w:lineRule="auto"/>
        <w:jc w:val="both"/>
        <w:rPr>
          <w:rFonts w:ascii="Open Sans" w:eastAsia="Times New Roman" w:hAnsi="Open Sans" w:cs="Open Sans"/>
          <w:sz w:val="20"/>
          <w:szCs w:val="20"/>
          <w:lang w:eastAsia="sl-SI"/>
        </w:rPr>
      </w:pPr>
    </w:p>
    <w:p w14:paraId="7F687F8F" w14:textId="77777777" w:rsidR="00E8030E" w:rsidRPr="00C638E8" w:rsidRDefault="00E8030E" w:rsidP="00C638E8">
      <w:pPr>
        <w:keepNext/>
        <w:keepLines/>
        <w:spacing w:after="0" w:line="240" w:lineRule="auto"/>
        <w:jc w:val="both"/>
        <w:rPr>
          <w:rFonts w:ascii="Open Sans" w:eastAsia="Times New Roman" w:hAnsi="Open Sans" w:cs="Open Sans"/>
          <w:sz w:val="20"/>
          <w:szCs w:val="20"/>
          <w:lang w:eastAsia="sl-SI"/>
        </w:rPr>
      </w:pPr>
      <w:r w:rsidRPr="00C638E8">
        <w:rPr>
          <w:rFonts w:ascii="Open Sans" w:eastAsia="Times New Roman" w:hAnsi="Open Sans" w:cs="Open Sans"/>
          <w:sz w:val="20"/>
          <w:szCs w:val="20"/>
          <w:lang w:eastAsia="sl-SI"/>
        </w:rPr>
        <w:t>primar:</w:t>
      </w:r>
    </w:p>
    <w:p w14:paraId="66F28F34" w14:textId="4F20D776" w:rsidR="00E8030E" w:rsidRPr="00C638E8" w:rsidRDefault="00E8030E" w:rsidP="00C638E8">
      <w:pPr>
        <w:pStyle w:val="Odstavekseznama"/>
        <w:keepNext/>
        <w:keepLines/>
        <w:numPr>
          <w:ilvl w:val="0"/>
          <w:numId w:val="16"/>
        </w:numPr>
        <w:contextualSpacing/>
        <w:jc w:val="both"/>
        <w:rPr>
          <w:rFonts w:ascii="Open Sans" w:hAnsi="Open Sans" w:cs="Open Sans"/>
        </w:rPr>
      </w:pPr>
      <w:r w:rsidRPr="00C638E8">
        <w:rPr>
          <w:rFonts w:ascii="Open Sans" w:hAnsi="Open Sans" w:cs="Open Sans"/>
        </w:rPr>
        <w:t>prehodni regulacijski ventil s hitrim pogonom z varnostno funkcijo (max. izvajalni čas 18 s)</w:t>
      </w:r>
      <w:r>
        <w:rPr>
          <w:rFonts w:ascii="Open Sans" w:hAnsi="Open Sans" w:cs="Open Sans"/>
        </w:rPr>
        <w:t>,</w:t>
      </w:r>
    </w:p>
    <w:p w14:paraId="026C9A48" w14:textId="40EAB27E" w:rsidR="00E8030E" w:rsidRPr="00C638E8" w:rsidRDefault="00E8030E" w:rsidP="00C638E8">
      <w:pPr>
        <w:pStyle w:val="Odstavekseznama"/>
        <w:keepNext/>
        <w:keepLines/>
        <w:numPr>
          <w:ilvl w:val="0"/>
          <w:numId w:val="16"/>
        </w:numPr>
        <w:contextualSpacing/>
        <w:jc w:val="both"/>
        <w:rPr>
          <w:rFonts w:ascii="Open Sans" w:hAnsi="Open Sans" w:cs="Open Sans"/>
        </w:rPr>
      </w:pPr>
      <w:r w:rsidRPr="00C638E8">
        <w:rPr>
          <w:rFonts w:ascii="Open Sans" w:hAnsi="Open Sans" w:cs="Open Sans"/>
        </w:rPr>
        <w:t>ultrazvočni toplotni števec KAMSTRUP Ultraflow 54 z računsko enoto Multical 603 z M-bus povezavo s krmilnikom ter kartico za NB-IoT komunikacijo</w:t>
      </w:r>
      <w:r>
        <w:rPr>
          <w:rFonts w:ascii="Open Sans" w:hAnsi="Open Sans" w:cs="Open Sans"/>
        </w:rPr>
        <w:t>,</w:t>
      </w:r>
    </w:p>
    <w:p w14:paraId="1B676E36" w14:textId="4B5B43D2" w:rsidR="00E8030E" w:rsidRPr="00C638E8" w:rsidRDefault="00E8030E" w:rsidP="00C638E8">
      <w:pPr>
        <w:pStyle w:val="Odstavekseznama"/>
        <w:keepNext/>
        <w:keepLines/>
        <w:numPr>
          <w:ilvl w:val="0"/>
          <w:numId w:val="16"/>
        </w:numPr>
        <w:contextualSpacing/>
        <w:jc w:val="both"/>
        <w:rPr>
          <w:rFonts w:ascii="Open Sans" w:hAnsi="Open Sans" w:cs="Open Sans"/>
        </w:rPr>
      </w:pPr>
      <w:r w:rsidRPr="00C638E8">
        <w:rPr>
          <w:rFonts w:ascii="Open Sans" w:hAnsi="Open Sans" w:cs="Open Sans"/>
        </w:rPr>
        <w:t>armature</w:t>
      </w:r>
      <w:r>
        <w:rPr>
          <w:rFonts w:ascii="Open Sans" w:hAnsi="Open Sans" w:cs="Open Sans"/>
        </w:rPr>
        <w:t>,</w:t>
      </w:r>
    </w:p>
    <w:p w14:paraId="69FBCDFB" w14:textId="364DB9BE" w:rsidR="00E8030E" w:rsidRPr="00C638E8" w:rsidRDefault="00E8030E" w:rsidP="00C638E8">
      <w:pPr>
        <w:pStyle w:val="Odstavekseznama"/>
        <w:keepNext/>
        <w:keepLines/>
        <w:numPr>
          <w:ilvl w:val="0"/>
          <w:numId w:val="16"/>
        </w:numPr>
        <w:contextualSpacing/>
        <w:jc w:val="both"/>
        <w:rPr>
          <w:rFonts w:ascii="Open Sans" w:hAnsi="Open Sans" w:cs="Open Sans"/>
        </w:rPr>
      </w:pPr>
      <w:r w:rsidRPr="00C638E8">
        <w:rPr>
          <w:rFonts w:ascii="Open Sans" w:hAnsi="Open Sans" w:cs="Open Sans"/>
        </w:rPr>
        <w:t>termometri, manometri</w:t>
      </w:r>
      <w:r>
        <w:rPr>
          <w:rFonts w:ascii="Open Sans" w:hAnsi="Open Sans" w:cs="Open Sans"/>
        </w:rPr>
        <w:t>.</w:t>
      </w:r>
    </w:p>
    <w:p w14:paraId="7C1A0825" w14:textId="77777777" w:rsidR="00E8030E" w:rsidRPr="00C638E8" w:rsidRDefault="00E8030E" w:rsidP="00C638E8">
      <w:pPr>
        <w:keepNext/>
        <w:keepLines/>
        <w:spacing w:after="0" w:line="240" w:lineRule="auto"/>
        <w:jc w:val="both"/>
        <w:rPr>
          <w:rFonts w:ascii="Open Sans" w:eastAsia="Times New Roman" w:hAnsi="Open Sans" w:cs="Open Sans"/>
          <w:sz w:val="20"/>
          <w:szCs w:val="20"/>
          <w:lang w:eastAsia="sl-SI"/>
        </w:rPr>
      </w:pPr>
    </w:p>
    <w:p w14:paraId="0DB77E36" w14:textId="77777777" w:rsidR="00E8030E" w:rsidRPr="00C638E8" w:rsidRDefault="00E8030E" w:rsidP="00C638E8">
      <w:pPr>
        <w:keepNext/>
        <w:keepLines/>
        <w:spacing w:after="0" w:line="240" w:lineRule="auto"/>
        <w:jc w:val="both"/>
        <w:rPr>
          <w:rFonts w:ascii="Open Sans" w:eastAsia="Times New Roman" w:hAnsi="Open Sans" w:cs="Open Sans"/>
          <w:sz w:val="20"/>
          <w:szCs w:val="20"/>
          <w:lang w:eastAsia="sl-SI"/>
        </w:rPr>
      </w:pPr>
      <w:r w:rsidRPr="00C638E8">
        <w:rPr>
          <w:rFonts w:ascii="Open Sans" w:eastAsia="Times New Roman" w:hAnsi="Open Sans" w:cs="Open Sans"/>
          <w:sz w:val="20"/>
          <w:szCs w:val="20"/>
          <w:lang w:eastAsia="sl-SI"/>
        </w:rPr>
        <w:t>sekundar:</w:t>
      </w:r>
    </w:p>
    <w:p w14:paraId="5371A061" w14:textId="25251A3A" w:rsidR="00E8030E" w:rsidRPr="00C638E8" w:rsidRDefault="00E8030E" w:rsidP="00C638E8">
      <w:pPr>
        <w:pStyle w:val="Odstavekseznama"/>
        <w:keepNext/>
        <w:keepLines/>
        <w:numPr>
          <w:ilvl w:val="0"/>
          <w:numId w:val="16"/>
        </w:numPr>
        <w:contextualSpacing/>
        <w:jc w:val="both"/>
        <w:rPr>
          <w:rFonts w:ascii="Open Sans" w:hAnsi="Open Sans" w:cs="Open Sans"/>
        </w:rPr>
      </w:pPr>
      <w:r w:rsidRPr="00C638E8">
        <w:rPr>
          <w:rFonts w:ascii="Open Sans" w:hAnsi="Open Sans" w:cs="Open Sans"/>
        </w:rPr>
        <w:t>ploščni prenosnik toplote</w:t>
      </w:r>
      <w:r>
        <w:rPr>
          <w:rFonts w:ascii="Open Sans" w:hAnsi="Open Sans" w:cs="Open Sans"/>
        </w:rPr>
        <w:t>,</w:t>
      </w:r>
    </w:p>
    <w:p w14:paraId="49227D02" w14:textId="7EC514C5" w:rsidR="00E8030E" w:rsidRPr="00C638E8" w:rsidRDefault="00E8030E" w:rsidP="00C638E8">
      <w:pPr>
        <w:pStyle w:val="Odstavekseznama"/>
        <w:keepNext/>
        <w:keepLines/>
        <w:numPr>
          <w:ilvl w:val="0"/>
          <w:numId w:val="16"/>
        </w:numPr>
        <w:contextualSpacing/>
        <w:jc w:val="both"/>
        <w:rPr>
          <w:rFonts w:ascii="Open Sans" w:hAnsi="Open Sans" w:cs="Open Sans"/>
        </w:rPr>
      </w:pPr>
      <w:r w:rsidRPr="00C638E8">
        <w:rPr>
          <w:rFonts w:ascii="Open Sans" w:hAnsi="Open Sans" w:cs="Open Sans"/>
        </w:rPr>
        <w:lastRenderedPageBreak/>
        <w:t>cirkulacijska črpalka</w:t>
      </w:r>
      <w:r>
        <w:rPr>
          <w:rFonts w:ascii="Open Sans" w:hAnsi="Open Sans" w:cs="Open Sans"/>
        </w:rPr>
        <w:t>,</w:t>
      </w:r>
    </w:p>
    <w:p w14:paraId="4B22926A" w14:textId="5D3CAA73" w:rsidR="00E8030E" w:rsidRPr="00C638E8" w:rsidRDefault="00E8030E" w:rsidP="00C638E8">
      <w:pPr>
        <w:pStyle w:val="Odstavekseznama"/>
        <w:keepNext/>
        <w:keepLines/>
        <w:numPr>
          <w:ilvl w:val="0"/>
          <w:numId w:val="16"/>
        </w:numPr>
        <w:contextualSpacing/>
        <w:jc w:val="both"/>
        <w:rPr>
          <w:rFonts w:ascii="Open Sans" w:hAnsi="Open Sans" w:cs="Open Sans"/>
        </w:rPr>
      </w:pPr>
      <w:r w:rsidRPr="00C638E8">
        <w:rPr>
          <w:rFonts w:ascii="Open Sans" w:hAnsi="Open Sans" w:cs="Open Sans"/>
        </w:rPr>
        <w:t>armature</w:t>
      </w:r>
      <w:r>
        <w:rPr>
          <w:rFonts w:ascii="Open Sans" w:hAnsi="Open Sans" w:cs="Open Sans"/>
        </w:rPr>
        <w:t>,</w:t>
      </w:r>
    </w:p>
    <w:p w14:paraId="0857BA70" w14:textId="17578B2B" w:rsidR="00E8030E" w:rsidRPr="00C638E8" w:rsidRDefault="00E8030E" w:rsidP="00C638E8">
      <w:pPr>
        <w:pStyle w:val="Odstavekseznama"/>
        <w:keepNext/>
        <w:keepLines/>
        <w:numPr>
          <w:ilvl w:val="0"/>
          <w:numId w:val="16"/>
        </w:numPr>
        <w:contextualSpacing/>
        <w:jc w:val="both"/>
        <w:rPr>
          <w:rFonts w:ascii="Open Sans" w:hAnsi="Open Sans" w:cs="Open Sans"/>
        </w:rPr>
      </w:pPr>
      <w:r w:rsidRPr="00C638E8">
        <w:rPr>
          <w:rFonts w:ascii="Open Sans" w:hAnsi="Open Sans" w:cs="Open Sans"/>
        </w:rPr>
        <w:t>temperaturna tipala</w:t>
      </w:r>
      <w:r>
        <w:rPr>
          <w:rFonts w:ascii="Open Sans" w:hAnsi="Open Sans" w:cs="Open Sans"/>
        </w:rPr>
        <w:t>,</w:t>
      </w:r>
    </w:p>
    <w:p w14:paraId="28980A92" w14:textId="4A012744" w:rsidR="00E8030E" w:rsidRPr="00C638E8" w:rsidRDefault="00E8030E" w:rsidP="00C638E8">
      <w:pPr>
        <w:pStyle w:val="Odstavekseznama"/>
        <w:keepNext/>
        <w:keepLines/>
        <w:numPr>
          <w:ilvl w:val="0"/>
          <w:numId w:val="16"/>
        </w:numPr>
        <w:contextualSpacing/>
        <w:jc w:val="both"/>
        <w:rPr>
          <w:rFonts w:ascii="Open Sans" w:hAnsi="Open Sans" w:cs="Open Sans"/>
        </w:rPr>
      </w:pPr>
      <w:r w:rsidRPr="00C638E8">
        <w:rPr>
          <w:rFonts w:ascii="Open Sans" w:hAnsi="Open Sans" w:cs="Open Sans"/>
        </w:rPr>
        <w:t>dvojni termostat – varnostni temperaturni omejilnik (TR-STB)</w:t>
      </w:r>
      <w:r>
        <w:rPr>
          <w:rFonts w:ascii="Open Sans" w:hAnsi="Open Sans" w:cs="Open Sans"/>
        </w:rPr>
        <w:t>,</w:t>
      </w:r>
    </w:p>
    <w:p w14:paraId="6BDA3923" w14:textId="7752D3BD" w:rsidR="00E8030E" w:rsidRPr="00C638E8" w:rsidRDefault="00E8030E" w:rsidP="00C638E8">
      <w:pPr>
        <w:pStyle w:val="Odstavekseznama"/>
        <w:keepNext/>
        <w:keepLines/>
        <w:numPr>
          <w:ilvl w:val="0"/>
          <w:numId w:val="16"/>
        </w:numPr>
        <w:contextualSpacing/>
        <w:jc w:val="both"/>
        <w:rPr>
          <w:rFonts w:ascii="Open Sans" w:hAnsi="Open Sans" w:cs="Open Sans"/>
        </w:rPr>
      </w:pPr>
      <w:r w:rsidRPr="00C638E8">
        <w:rPr>
          <w:rFonts w:ascii="Open Sans" w:hAnsi="Open Sans" w:cs="Open Sans"/>
        </w:rPr>
        <w:t>varnostni ventil</w:t>
      </w:r>
      <w:r>
        <w:rPr>
          <w:rFonts w:ascii="Open Sans" w:hAnsi="Open Sans" w:cs="Open Sans"/>
        </w:rPr>
        <w:t>,</w:t>
      </w:r>
    </w:p>
    <w:p w14:paraId="2DCED31A" w14:textId="0431E0EE" w:rsidR="00E8030E" w:rsidRPr="00C638E8" w:rsidRDefault="00E8030E" w:rsidP="00C638E8">
      <w:pPr>
        <w:pStyle w:val="Odstavekseznama"/>
        <w:keepNext/>
        <w:keepLines/>
        <w:numPr>
          <w:ilvl w:val="0"/>
          <w:numId w:val="16"/>
        </w:numPr>
        <w:contextualSpacing/>
        <w:jc w:val="both"/>
        <w:rPr>
          <w:rFonts w:ascii="Open Sans" w:hAnsi="Open Sans" w:cs="Open Sans"/>
        </w:rPr>
      </w:pPr>
      <w:r w:rsidRPr="00C638E8">
        <w:rPr>
          <w:rFonts w:ascii="Open Sans" w:hAnsi="Open Sans" w:cs="Open Sans"/>
        </w:rPr>
        <w:t>pretočna raztezna posoda</w:t>
      </w:r>
      <w:r>
        <w:rPr>
          <w:rFonts w:ascii="Open Sans" w:hAnsi="Open Sans" w:cs="Open Sans"/>
        </w:rPr>
        <w:t>,</w:t>
      </w:r>
    </w:p>
    <w:p w14:paraId="728548C3" w14:textId="77777777" w:rsidR="00E8030E" w:rsidRPr="00C638E8" w:rsidRDefault="00E8030E" w:rsidP="00C638E8">
      <w:pPr>
        <w:pStyle w:val="Odstavekseznama"/>
        <w:keepNext/>
        <w:keepLines/>
        <w:numPr>
          <w:ilvl w:val="0"/>
          <w:numId w:val="16"/>
        </w:numPr>
        <w:contextualSpacing/>
        <w:jc w:val="both"/>
        <w:rPr>
          <w:rFonts w:ascii="Open Sans" w:hAnsi="Open Sans" w:cs="Open Sans"/>
        </w:rPr>
      </w:pPr>
      <w:r w:rsidRPr="00C638E8">
        <w:rPr>
          <w:rFonts w:ascii="Open Sans" w:hAnsi="Open Sans" w:cs="Open Sans"/>
        </w:rPr>
        <w:t>naprava za doziranje tekočega vodofosa (fosfatna tekočina mora biti primerna za vodo trdote nad 14 nemških stopinj in temperaturo sanitarne vode do 80 st. C).</w:t>
      </w:r>
    </w:p>
    <w:p w14:paraId="7E454324" w14:textId="77777777" w:rsidR="00E8030E" w:rsidRPr="00C638E8" w:rsidRDefault="00E8030E" w:rsidP="00C638E8">
      <w:pPr>
        <w:keepNext/>
        <w:keepLines/>
        <w:spacing w:after="0" w:line="240" w:lineRule="auto"/>
        <w:jc w:val="both"/>
        <w:rPr>
          <w:rFonts w:ascii="Open Sans" w:eastAsia="Times New Roman" w:hAnsi="Open Sans" w:cs="Open Sans"/>
          <w:sz w:val="20"/>
          <w:szCs w:val="20"/>
          <w:lang w:eastAsia="sl-SI"/>
        </w:rPr>
      </w:pPr>
    </w:p>
    <w:p w14:paraId="422DC845" w14:textId="77777777" w:rsidR="00E8030E" w:rsidRPr="00C638E8" w:rsidRDefault="00E8030E" w:rsidP="00C638E8">
      <w:pPr>
        <w:keepNext/>
        <w:keepLines/>
        <w:spacing w:after="0" w:line="240" w:lineRule="auto"/>
        <w:jc w:val="both"/>
        <w:rPr>
          <w:rFonts w:ascii="Open Sans" w:eastAsia="Times New Roman" w:hAnsi="Open Sans" w:cs="Open Sans"/>
          <w:sz w:val="20"/>
          <w:szCs w:val="20"/>
          <w:lang w:eastAsia="sl-SI"/>
        </w:rPr>
      </w:pPr>
      <w:r w:rsidRPr="00C638E8">
        <w:rPr>
          <w:rFonts w:ascii="Open Sans" w:eastAsia="Times New Roman" w:hAnsi="Open Sans" w:cs="Open Sans"/>
          <w:sz w:val="20"/>
          <w:szCs w:val="20"/>
          <w:lang w:eastAsia="sl-SI"/>
        </w:rPr>
        <w:t>Elektronski regulator je skupen s sistemom ogrevanja.</w:t>
      </w:r>
    </w:p>
    <w:p w14:paraId="7168D335" w14:textId="77777777" w:rsidR="00E8030E" w:rsidRPr="00C638E8" w:rsidRDefault="00E8030E" w:rsidP="00C638E8">
      <w:pPr>
        <w:keepNext/>
        <w:keepLines/>
        <w:spacing w:after="0" w:line="240" w:lineRule="auto"/>
        <w:jc w:val="both"/>
        <w:rPr>
          <w:rFonts w:ascii="Open Sans" w:eastAsia="Times New Roman" w:hAnsi="Open Sans" w:cs="Open Sans"/>
          <w:sz w:val="20"/>
          <w:szCs w:val="20"/>
          <w:lang w:eastAsia="sl-SI"/>
        </w:rPr>
      </w:pPr>
    </w:p>
    <w:p w14:paraId="5D7B97C8" w14:textId="54C3F564" w:rsidR="00E8030E" w:rsidRPr="00C638E8" w:rsidRDefault="00E8030E" w:rsidP="00C638E8">
      <w:pPr>
        <w:keepNext/>
        <w:keepLines/>
        <w:spacing w:after="0" w:line="240" w:lineRule="auto"/>
        <w:jc w:val="both"/>
        <w:rPr>
          <w:rFonts w:ascii="Open Sans" w:eastAsia="Times New Roman" w:hAnsi="Open Sans" w:cs="Open Sans"/>
          <w:sz w:val="20"/>
          <w:szCs w:val="20"/>
          <w:lang w:eastAsia="sl-SI"/>
        </w:rPr>
      </w:pPr>
      <w:r w:rsidRPr="00C638E8">
        <w:rPr>
          <w:rFonts w:ascii="Open Sans" w:eastAsia="Times New Roman" w:hAnsi="Open Sans" w:cs="Open Sans"/>
          <w:sz w:val="20"/>
          <w:szCs w:val="20"/>
          <w:lang w:eastAsia="sl-SI"/>
        </w:rPr>
        <w:t>Sistem za pripravo STV je treba povezati z obstoječimi razvodi hladne in tople sanitarne vod</w:t>
      </w:r>
      <w:r w:rsidR="0044306C">
        <w:rPr>
          <w:rFonts w:ascii="Open Sans" w:eastAsia="Times New Roman" w:hAnsi="Open Sans" w:cs="Open Sans"/>
          <w:sz w:val="20"/>
          <w:szCs w:val="20"/>
          <w:lang w:eastAsia="sl-SI"/>
        </w:rPr>
        <w:t>e</w:t>
      </w:r>
      <w:r w:rsidRPr="00C638E8">
        <w:rPr>
          <w:rFonts w:ascii="Open Sans" w:eastAsia="Times New Roman" w:hAnsi="Open Sans" w:cs="Open Sans"/>
          <w:sz w:val="20"/>
          <w:szCs w:val="20"/>
          <w:lang w:eastAsia="sl-SI"/>
        </w:rPr>
        <w:t xml:space="preserve"> ter cirkulacije za Reboljevo </w:t>
      </w:r>
      <w:r w:rsidR="0044306C">
        <w:rPr>
          <w:rFonts w:ascii="Open Sans" w:eastAsia="Times New Roman" w:hAnsi="Open Sans" w:cs="Open Sans"/>
          <w:sz w:val="20"/>
          <w:szCs w:val="20"/>
          <w:lang w:eastAsia="sl-SI"/>
        </w:rPr>
        <w:t xml:space="preserve">ulico </w:t>
      </w:r>
      <w:r w:rsidRPr="00C638E8">
        <w:rPr>
          <w:rFonts w:ascii="Open Sans" w:eastAsia="Times New Roman" w:hAnsi="Open Sans" w:cs="Open Sans"/>
          <w:sz w:val="20"/>
          <w:szCs w:val="20"/>
          <w:lang w:eastAsia="sl-SI"/>
        </w:rPr>
        <w:t xml:space="preserve">13. </w:t>
      </w:r>
      <w:r w:rsidR="0044306C">
        <w:rPr>
          <w:rFonts w:ascii="Open Sans" w:eastAsia="Times New Roman" w:hAnsi="Open Sans" w:cs="Open Sans"/>
          <w:sz w:val="20"/>
          <w:szCs w:val="20"/>
          <w:lang w:eastAsia="sl-SI"/>
        </w:rPr>
        <w:t>P</w:t>
      </w:r>
      <w:r w:rsidRPr="00C638E8">
        <w:rPr>
          <w:rFonts w:ascii="Open Sans" w:eastAsia="Times New Roman" w:hAnsi="Open Sans" w:cs="Open Sans"/>
          <w:sz w:val="20"/>
          <w:szCs w:val="20"/>
          <w:lang w:eastAsia="sl-SI"/>
        </w:rPr>
        <w:t xml:space="preserve">redhodno je treba obstoječe skupne razvode prekiniti in proti Reboljevi </w:t>
      </w:r>
      <w:r w:rsidR="0044306C">
        <w:rPr>
          <w:rFonts w:ascii="Open Sans" w:eastAsia="Times New Roman" w:hAnsi="Open Sans" w:cs="Open Sans"/>
          <w:sz w:val="20"/>
          <w:szCs w:val="20"/>
          <w:lang w:eastAsia="sl-SI"/>
        </w:rPr>
        <w:t xml:space="preserve">ulici </w:t>
      </w:r>
      <w:r w:rsidRPr="00C638E8">
        <w:rPr>
          <w:rFonts w:ascii="Open Sans" w:eastAsia="Times New Roman" w:hAnsi="Open Sans" w:cs="Open Sans"/>
          <w:sz w:val="20"/>
          <w:szCs w:val="20"/>
          <w:lang w:eastAsia="sl-SI"/>
        </w:rPr>
        <w:t xml:space="preserve">14 in 15 blindirati. Prekinitev razvoda sanitarne tople vode in cirkulacije se izvede v obstoječi toplotni postaji na lokaciji, kjer se odvod iz akumulatorjev razcepi na dve veji. </w:t>
      </w:r>
      <w:r w:rsidRPr="00C638E8">
        <w:rPr>
          <w:rFonts w:ascii="Open Sans" w:eastAsia="Times New Roman" w:hAnsi="Open Sans" w:cs="Open Sans"/>
          <w:b/>
          <w:bCs/>
          <w:sz w:val="20"/>
          <w:szCs w:val="20"/>
          <w:lang w:eastAsia="sl-SI"/>
        </w:rPr>
        <w:t>Prekinitev mora biti izvedena neposredno za razcepom s čim krajšim slepim odsekom. Na ta način preprečimo zastajanje vode in posledično nevarnost okužbe.</w:t>
      </w:r>
    </w:p>
    <w:p w14:paraId="697AB37D" w14:textId="77777777" w:rsidR="00E8030E" w:rsidRPr="00C638E8" w:rsidRDefault="00E8030E" w:rsidP="00C638E8">
      <w:pPr>
        <w:keepNext/>
        <w:keepLines/>
        <w:spacing w:after="0" w:line="240" w:lineRule="auto"/>
        <w:jc w:val="both"/>
        <w:rPr>
          <w:rFonts w:ascii="Open Sans" w:eastAsia="Times New Roman" w:hAnsi="Open Sans" w:cs="Open Sans"/>
          <w:sz w:val="20"/>
          <w:szCs w:val="20"/>
          <w:lang w:eastAsia="sl-SI"/>
        </w:rPr>
      </w:pPr>
    </w:p>
    <w:p w14:paraId="2344A877" w14:textId="77777777" w:rsidR="00E8030E" w:rsidRPr="00C638E8" w:rsidRDefault="00E8030E" w:rsidP="00C638E8">
      <w:pPr>
        <w:keepNext/>
        <w:keepLines/>
        <w:spacing w:after="0" w:line="240" w:lineRule="auto"/>
        <w:jc w:val="both"/>
        <w:rPr>
          <w:rFonts w:ascii="Open Sans" w:eastAsia="Times New Roman" w:hAnsi="Open Sans" w:cs="Open Sans"/>
          <w:sz w:val="20"/>
          <w:szCs w:val="20"/>
          <w:lang w:eastAsia="sl-SI"/>
        </w:rPr>
      </w:pPr>
      <w:r w:rsidRPr="00C638E8">
        <w:rPr>
          <w:rFonts w:ascii="Open Sans" w:eastAsia="Times New Roman" w:hAnsi="Open Sans" w:cs="Open Sans"/>
          <w:sz w:val="20"/>
          <w:szCs w:val="20"/>
          <w:lang w:eastAsia="sl-SI"/>
        </w:rPr>
        <w:t>Ločen odcep hladne sanitarne vode se izvede od obstoječega vodovoda DN65 v tlaku hodnika pred prostorom nove toplotne postaje. Cevovod DN50 se nato dvigne pod strop, prečka hodnik in se naveže na novo toplotno postajo.</w:t>
      </w:r>
    </w:p>
    <w:p w14:paraId="1BFF9FD8" w14:textId="77777777" w:rsidR="00E8030E" w:rsidRPr="00C638E8" w:rsidRDefault="00E8030E" w:rsidP="00C638E8">
      <w:pPr>
        <w:keepNext/>
        <w:keepLines/>
        <w:spacing w:after="0" w:line="240" w:lineRule="auto"/>
        <w:jc w:val="both"/>
        <w:rPr>
          <w:rFonts w:ascii="Open Sans" w:eastAsia="Times New Roman" w:hAnsi="Open Sans" w:cs="Open Sans"/>
          <w:sz w:val="20"/>
          <w:szCs w:val="20"/>
          <w:lang w:eastAsia="sl-SI"/>
        </w:rPr>
      </w:pPr>
    </w:p>
    <w:p w14:paraId="38A3E74D" w14:textId="77777777" w:rsidR="00E8030E" w:rsidRPr="00C638E8" w:rsidRDefault="00E8030E" w:rsidP="00C638E8">
      <w:pPr>
        <w:keepNext/>
        <w:keepLines/>
        <w:spacing w:after="0" w:line="240" w:lineRule="auto"/>
        <w:jc w:val="both"/>
        <w:rPr>
          <w:rFonts w:ascii="Open Sans" w:eastAsia="Times New Roman" w:hAnsi="Open Sans" w:cs="Open Sans"/>
          <w:sz w:val="20"/>
          <w:szCs w:val="20"/>
          <w:lang w:eastAsia="sl-SI"/>
        </w:rPr>
      </w:pPr>
      <w:r w:rsidRPr="00C638E8">
        <w:rPr>
          <w:rFonts w:ascii="Open Sans" w:eastAsia="Times New Roman" w:hAnsi="Open Sans" w:cs="Open Sans"/>
          <w:sz w:val="20"/>
          <w:szCs w:val="20"/>
          <w:lang w:eastAsia="sl-SI"/>
        </w:rPr>
        <w:t>Tlak na lokaciji odcepa je treba ustrezno gradbeno sanirati (podložni beton, hidroizolacija, estrih, finalni sloj).</w:t>
      </w:r>
    </w:p>
    <w:p w14:paraId="3445E6B4" w14:textId="77777777" w:rsidR="00E8030E" w:rsidRDefault="00E8030E" w:rsidP="00566E6C">
      <w:pPr>
        <w:keepNext/>
        <w:keepLines/>
        <w:spacing w:after="0" w:line="240" w:lineRule="auto"/>
        <w:jc w:val="both"/>
        <w:rPr>
          <w:rFonts w:ascii="Open Sans" w:eastAsia="Times New Roman" w:hAnsi="Open Sans" w:cs="Open Sans"/>
          <w:sz w:val="20"/>
          <w:szCs w:val="20"/>
          <w:lang w:eastAsia="sl-SI"/>
        </w:rPr>
      </w:pPr>
    </w:p>
    <w:p w14:paraId="1DEC98FE" w14:textId="3067729F" w:rsidR="0044306C" w:rsidRPr="00C638E8" w:rsidRDefault="0044306C" w:rsidP="00C638E8">
      <w:pPr>
        <w:keepNext/>
        <w:keepLines/>
        <w:spacing w:after="0" w:line="240" w:lineRule="auto"/>
        <w:jc w:val="both"/>
        <w:rPr>
          <w:rFonts w:ascii="Open Sans" w:eastAsia="Times New Roman" w:hAnsi="Open Sans" w:cs="Open Sans"/>
          <w:sz w:val="20"/>
          <w:szCs w:val="20"/>
          <w:lang w:eastAsia="sl-SI"/>
        </w:rPr>
      </w:pPr>
      <w:r w:rsidRPr="00C638E8">
        <w:rPr>
          <w:rFonts w:ascii="Open Sans" w:eastAsia="Times New Roman" w:hAnsi="Open Sans" w:cs="Open Sans"/>
          <w:sz w:val="20"/>
          <w:szCs w:val="20"/>
          <w:lang w:eastAsia="sl-SI"/>
        </w:rPr>
        <w:t>Ker v tlaku kleti ni kanalizacije, je za zbiranje izpustne vode predvidena izvedba talnega jaška 60x60x60 cm, v katerega so speljani vsi izpusti in odzračevanja. V njem je nameščena potopna črpalka, s katero se izpustna voda prečrpava v kanalizacijo pod stropom kleti.</w:t>
      </w:r>
    </w:p>
    <w:p w14:paraId="18B61AC6" w14:textId="77777777" w:rsidR="0044306C" w:rsidRPr="00C638E8" w:rsidRDefault="0044306C" w:rsidP="00C638E8">
      <w:pPr>
        <w:keepNext/>
        <w:keepLines/>
        <w:spacing w:after="0" w:line="240" w:lineRule="auto"/>
        <w:jc w:val="both"/>
        <w:rPr>
          <w:rFonts w:ascii="Open Sans" w:eastAsia="Times New Roman" w:hAnsi="Open Sans" w:cs="Open Sans"/>
          <w:sz w:val="20"/>
          <w:szCs w:val="20"/>
          <w:lang w:eastAsia="sl-SI"/>
        </w:rPr>
      </w:pPr>
    </w:p>
    <w:p w14:paraId="1D2DD0E2" w14:textId="77777777" w:rsidR="0044306C" w:rsidRPr="00C638E8" w:rsidRDefault="0044306C" w:rsidP="00C638E8">
      <w:pPr>
        <w:keepNext/>
        <w:keepLines/>
        <w:spacing w:after="0" w:line="240" w:lineRule="auto"/>
        <w:jc w:val="both"/>
        <w:rPr>
          <w:rFonts w:ascii="Open Sans" w:eastAsia="Times New Roman" w:hAnsi="Open Sans" w:cs="Open Sans"/>
          <w:sz w:val="20"/>
          <w:szCs w:val="20"/>
          <w:lang w:eastAsia="sl-SI"/>
        </w:rPr>
      </w:pPr>
      <w:r w:rsidRPr="00C638E8">
        <w:rPr>
          <w:rFonts w:ascii="Open Sans" w:eastAsia="Times New Roman" w:hAnsi="Open Sans" w:cs="Open Sans"/>
          <w:sz w:val="20"/>
          <w:szCs w:val="20"/>
          <w:lang w:eastAsia="sl-SI"/>
        </w:rPr>
        <w:t>Jašek je pokrit s pokrovom iz rebraste pločevine.</w:t>
      </w:r>
    </w:p>
    <w:p w14:paraId="01B3355D" w14:textId="77777777" w:rsidR="0044306C" w:rsidRPr="00C638E8" w:rsidRDefault="0044306C" w:rsidP="00C638E8">
      <w:pPr>
        <w:keepNext/>
        <w:keepLines/>
        <w:spacing w:after="0" w:line="240" w:lineRule="auto"/>
        <w:jc w:val="both"/>
        <w:rPr>
          <w:rFonts w:ascii="Open Sans" w:eastAsia="Times New Roman" w:hAnsi="Open Sans" w:cs="Open Sans"/>
          <w:sz w:val="20"/>
          <w:szCs w:val="20"/>
          <w:lang w:eastAsia="sl-SI"/>
        </w:rPr>
      </w:pPr>
    </w:p>
    <w:p w14:paraId="5312DA4B" w14:textId="77777777" w:rsidR="0044306C" w:rsidRPr="00C638E8" w:rsidRDefault="0044306C" w:rsidP="00C638E8">
      <w:pPr>
        <w:keepNext/>
        <w:keepLines/>
        <w:spacing w:after="0" w:line="240" w:lineRule="auto"/>
        <w:jc w:val="both"/>
        <w:rPr>
          <w:rFonts w:ascii="Open Sans" w:eastAsia="Times New Roman" w:hAnsi="Open Sans" w:cs="Open Sans"/>
          <w:sz w:val="20"/>
          <w:szCs w:val="20"/>
          <w:lang w:eastAsia="sl-SI"/>
        </w:rPr>
      </w:pPr>
      <w:r w:rsidRPr="00C638E8">
        <w:rPr>
          <w:rFonts w:ascii="Open Sans" w:eastAsia="Times New Roman" w:hAnsi="Open Sans" w:cs="Open Sans"/>
          <w:sz w:val="20"/>
          <w:szCs w:val="20"/>
          <w:lang w:eastAsia="sl-SI"/>
        </w:rPr>
        <w:t>Jašek je navzven hidroizoliran. Po izvedbi je treba sanirati tlak kleti s poudarkom na hidroizolaciji.</w:t>
      </w:r>
    </w:p>
    <w:p w14:paraId="571D6CBF" w14:textId="77777777" w:rsidR="0044306C" w:rsidRDefault="0044306C" w:rsidP="00566E6C">
      <w:pPr>
        <w:keepNext/>
        <w:keepLines/>
        <w:spacing w:after="0" w:line="240" w:lineRule="auto"/>
        <w:jc w:val="both"/>
        <w:rPr>
          <w:rFonts w:ascii="Open Sans" w:eastAsia="Times New Roman" w:hAnsi="Open Sans" w:cs="Open Sans"/>
          <w:sz w:val="20"/>
          <w:szCs w:val="20"/>
          <w:lang w:eastAsia="sl-SI"/>
        </w:rPr>
      </w:pPr>
    </w:p>
    <w:p w14:paraId="134617A8" w14:textId="0D99FFE1" w:rsidR="0044306C" w:rsidRPr="00FE48F0" w:rsidRDefault="0044306C" w:rsidP="0044306C">
      <w:pPr>
        <w:keepNext/>
        <w:keepLines/>
        <w:spacing w:after="0" w:line="240" w:lineRule="auto"/>
        <w:jc w:val="both"/>
        <w:rPr>
          <w:rFonts w:ascii="Open Sans" w:eastAsia="Times New Roman" w:hAnsi="Open Sans" w:cs="Open Sans"/>
          <w:i/>
          <w:iCs/>
          <w:sz w:val="20"/>
          <w:szCs w:val="20"/>
          <w:lang w:eastAsia="sl-SI"/>
        </w:rPr>
      </w:pPr>
      <w:r>
        <w:rPr>
          <w:rFonts w:ascii="Open Sans" w:eastAsia="Times New Roman" w:hAnsi="Open Sans" w:cs="Open Sans"/>
          <w:i/>
          <w:iCs/>
          <w:sz w:val="20"/>
          <w:szCs w:val="20"/>
          <w:lang w:eastAsia="sl-SI"/>
        </w:rPr>
        <w:t>Cevi, armature in ostala oprema:</w:t>
      </w:r>
      <w:r w:rsidRPr="00FE48F0">
        <w:rPr>
          <w:rFonts w:ascii="Open Sans" w:eastAsia="Times New Roman" w:hAnsi="Open Sans" w:cs="Open Sans"/>
          <w:i/>
          <w:iCs/>
          <w:sz w:val="20"/>
          <w:szCs w:val="20"/>
          <w:lang w:eastAsia="sl-SI"/>
        </w:rPr>
        <w:t xml:space="preserve"> </w:t>
      </w:r>
    </w:p>
    <w:p w14:paraId="4B09F99A" w14:textId="77777777" w:rsidR="0044306C" w:rsidRDefault="0044306C" w:rsidP="00566E6C">
      <w:pPr>
        <w:keepNext/>
        <w:keepLines/>
        <w:spacing w:after="0" w:line="240" w:lineRule="auto"/>
        <w:jc w:val="both"/>
        <w:rPr>
          <w:rFonts w:ascii="Open Sans" w:eastAsia="Times New Roman" w:hAnsi="Open Sans" w:cs="Open Sans"/>
          <w:sz w:val="20"/>
          <w:szCs w:val="20"/>
          <w:lang w:eastAsia="sl-SI"/>
        </w:rPr>
      </w:pPr>
    </w:p>
    <w:p w14:paraId="6331E1BC" w14:textId="77777777" w:rsidR="0044306C" w:rsidRPr="00C638E8" w:rsidRDefault="0044306C" w:rsidP="00C638E8">
      <w:pPr>
        <w:keepNext/>
        <w:keepLines/>
        <w:spacing w:after="0" w:line="240" w:lineRule="auto"/>
        <w:jc w:val="both"/>
        <w:rPr>
          <w:rFonts w:ascii="Open Sans" w:eastAsia="Times New Roman" w:hAnsi="Open Sans" w:cs="Open Sans"/>
          <w:sz w:val="20"/>
          <w:szCs w:val="20"/>
          <w:lang w:eastAsia="sl-SI"/>
        </w:rPr>
      </w:pPr>
      <w:r w:rsidRPr="00C638E8">
        <w:rPr>
          <w:rFonts w:ascii="Open Sans" w:eastAsia="Times New Roman" w:hAnsi="Open Sans" w:cs="Open Sans"/>
          <w:sz w:val="20"/>
          <w:szCs w:val="20"/>
          <w:lang w:eastAsia="sl-SI"/>
        </w:rPr>
        <w:t>Toplotni postaji za ogrevanje in pripravo STV je treba povezati na cevne sisteme ogrevanja in vodovoda.</w:t>
      </w:r>
    </w:p>
    <w:p w14:paraId="0BADCC5B" w14:textId="77777777" w:rsidR="0044306C" w:rsidRPr="00C638E8" w:rsidRDefault="0044306C" w:rsidP="00C638E8">
      <w:pPr>
        <w:keepNext/>
        <w:keepLines/>
        <w:spacing w:after="0" w:line="240" w:lineRule="auto"/>
        <w:jc w:val="both"/>
        <w:rPr>
          <w:rFonts w:ascii="Open Sans" w:eastAsia="Times New Roman" w:hAnsi="Open Sans" w:cs="Open Sans"/>
          <w:sz w:val="20"/>
          <w:szCs w:val="20"/>
          <w:lang w:eastAsia="sl-SI"/>
        </w:rPr>
      </w:pPr>
    </w:p>
    <w:p w14:paraId="2585777B" w14:textId="77777777" w:rsidR="0044306C" w:rsidRPr="00C638E8" w:rsidRDefault="0044306C" w:rsidP="00C638E8">
      <w:pPr>
        <w:keepNext/>
        <w:keepLines/>
        <w:spacing w:after="0" w:line="240" w:lineRule="auto"/>
        <w:jc w:val="both"/>
        <w:rPr>
          <w:rFonts w:ascii="Open Sans" w:eastAsia="Times New Roman" w:hAnsi="Open Sans" w:cs="Open Sans"/>
          <w:sz w:val="20"/>
          <w:szCs w:val="20"/>
          <w:lang w:eastAsia="sl-SI"/>
        </w:rPr>
      </w:pPr>
      <w:r w:rsidRPr="00C638E8">
        <w:rPr>
          <w:rFonts w:ascii="Open Sans" w:eastAsia="Times New Roman" w:hAnsi="Open Sans" w:cs="Open Sans"/>
          <w:sz w:val="20"/>
          <w:szCs w:val="20"/>
          <w:lang w:eastAsia="sl-SI"/>
        </w:rPr>
        <w:t>Cevne povezave na primarnem delu toplotne postaje in priključnem vročevodu so izdelane iz jeklenih cevi iz celega, dobavljene po SIST EN 10216-1 (DIN 2629/DIN2448) iz materiala P235TR1 (St. 37.0), na sekundarju pa iz jeklenih cevi iz celega za dimenzije nad DN50 (SIST EN 10216-1 (DIN 2629/DIN2448)), za manjše iz jeklenih cevi za cevni navoj po SIST EN 10255 (DIN 2440) iz materiala S195T (St. 33). Cevovodi sanitarne tople vode so izdelani iz jeklenih srednjetežkih pocinkanih cevi.</w:t>
      </w:r>
    </w:p>
    <w:p w14:paraId="0C457AE9" w14:textId="77777777" w:rsidR="0044306C" w:rsidRPr="00C638E8" w:rsidRDefault="0044306C" w:rsidP="00C638E8">
      <w:pPr>
        <w:keepNext/>
        <w:keepLines/>
        <w:spacing w:after="0" w:line="240" w:lineRule="auto"/>
        <w:jc w:val="both"/>
        <w:rPr>
          <w:rFonts w:ascii="Open Sans" w:eastAsia="Times New Roman" w:hAnsi="Open Sans" w:cs="Open Sans"/>
          <w:sz w:val="20"/>
          <w:szCs w:val="20"/>
          <w:lang w:eastAsia="sl-SI"/>
        </w:rPr>
      </w:pPr>
    </w:p>
    <w:p w14:paraId="6088EC39" w14:textId="55A87D1B" w:rsidR="0044306C" w:rsidRPr="00C638E8" w:rsidRDefault="0044306C" w:rsidP="00C638E8">
      <w:pPr>
        <w:keepNext/>
        <w:keepLines/>
        <w:spacing w:after="0" w:line="240" w:lineRule="auto"/>
        <w:jc w:val="both"/>
        <w:rPr>
          <w:rFonts w:ascii="Open Sans" w:eastAsia="Times New Roman" w:hAnsi="Open Sans" w:cs="Open Sans"/>
          <w:sz w:val="20"/>
          <w:szCs w:val="20"/>
          <w:lang w:eastAsia="sl-SI"/>
        </w:rPr>
      </w:pPr>
      <w:r w:rsidRPr="00C638E8">
        <w:rPr>
          <w:rFonts w:ascii="Open Sans" w:eastAsia="Times New Roman" w:hAnsi="Open Sans" w:cs="Open Sans"/>
          <w:sz w:val="20"/>
          <w:szCs w:val="20"/>
          <w:lang w:eastAsia="sl-SI"/>
        </w:rPr>
        <w:t>Zaporne armature na primarju so batni ventili s prirobničnimi priključki oz. krogelne pipe s priključki za uvaritev PN 16, skladne s Tehničnimi zahtevami Energetike Ljubljana, na sekundarju pa krogelne pipe PN 6. Armature sistemov za pripravo STV so tlačne stopnje PN 10.</w:t>
      </w:r>
    </w:p>
    <w:p w14:paraId="7FDB2DA8" w14:textId="77777777" w:rsidR="0044306C" w:rsidRPr="00C638E8" w:rsidRDefault="0044306C" w:rsidP="00C638E8">
      <w:pPr>
        <w:keepNext/>
        <w:keepLines/>
        <w:spacing w:after="0" w:line="240" w:lineRule="auto"/>
        <w:jc w:val="both"/>
        <w:rPr>
          <w:rFonts w:ascii="Open Sans" w:eastAsia="Times New Roman" w:hAnsi="Open Sans" w:cs="Open Sans"/>
          <w:sz w:val="20"/>
          <w:szCs w:val="20"/>
          <w:lang w:eastAsia="sl-SI"/>
        </w:rPr>
      </w:pPr>
    </w:p>
    <w:p w14:paraId="167375E7" w14:textId="225FF053" w:rsidR="0044306C" w:rsidRPr="00C638E8" w:rsidRDefault="0044306C" w:rsidP="00C638E8">
      <w:pPr>
        <w:keepNext/>
        <w:keepLines/>
        <w:spacing w:after="0" w:line="240" w:lineRule="auto"/>
        <w:jc w:val="both"/>
        <w:rPr>
          <w:rFonts w:ascii="Open Sans" w:eastAsia="Times New Roman" w:hAnsi="Open Sans" w:cs="Open Sans"/>
          <w:sz w:val="20"/>
          <w:szCs w:val="20"/>
          <w:lang w:eastAsia="sl-SI"/>
        </w:rPr>
      </w:pPr>
      <w:r w:rsidRPr="00C638E8">
        <w:rPr>
          <w:rFonts w:ascii="Open Sans" w:eastAsia="Times New Roman" w:hAnsi="Open Sans" w:cs="Open Sans"/>
          <w:sz w:val="20"/>
          <w:szCs w:val="20"/>
          <w:lang w:eastAsia="sl-SI"/>
        </w:rPr>
        <w:t>Cevi in ostale kovinske dele instalacije je treba pred montažo očistiti in pobarvati z dvema slojema temeljne barve, primerne za temperaturo do 150</w:t>
      </w:r>
      <w:r w:rsidRPr="00C638E8">
        <w:rPr>
          <w:rFonts w:ascii="Open Sans" w:eastAsia="Times New Roman" w:hAnsi="Open Sans" w:cs="Open Sans"/>
          <w:sz w:val="20"/>
          <w:szCs w:val="20"/>
          <w:lang w:eastAsia="sl-SI"/>
        </w:rPr>
        <w:fldChar w:fldCharType="begin"/>
      </w:r>
      <w:r w:rsidRPr="00C638E8">
        <w:rPr>
          <w:rFonts w:ascii="Open Sans" w:eastAsia="Times New Roman" w:hAnsi="Open Sans" w:cs="Open Sans"/>
          <w:sz w:val="20"/>
          <w:szCs w:val="20"/>
          <w:lang w:eastAsia="sl-SI"/>
        </w:rPr>
        <w:instrText>SYMBOL 176 \f "Symbol"</w:instrText>
      </w:r>
      <w:r w:rsidR="005C5791">
        <w:rPr>
          <w:rFonts w:ascii="Open Sans" w:eastAsia="Times New Roman" w:hAnsi="Open Sans" w:cs="Open Sans"/>
          <w:sz w:val="20"/>
          <w:szCs w:val="20"/>
          <w:lang w:eastAsia="sl-SI"/>
        </w:rPr>
        <w:fldChar w:fldCharType="separate"/>
      </w:r>
      <w:r w:rsidRPr="00C638E8">
        <w:rPr>
          <w:rFonts w:ascii="Open Sans" w:eastAsia="Times New Roman" w:hAnsi="Open Sans" w:cs="Open Sans"/>
          <w:sz w:val="20"/>
          <w:szCs w:val="20"/>
          <w:lang w:eastAsia="sl-SI"/>
        </w:rPr>
        <w:fldChar w:fldCharType="end"/>
      </w:r>
      <w:r w:rsidRPr="00C638E8">
        <w:rPr>
          <w:rFonts w:ascii="Open Sans" w:eastAsia="Times New Roman" w:hAnsi="Open Sans" w:cs="Open Sans"/>
          <w:sz w:val="20"/>
          <w:szCs w:val="20"/>
          <w:lang w:eastAsia="sl-SI"/>
        </w:rPr>
        <w:t xml:space="preserve"> C. Neizolirani deli razvoda morajo biti pobarvani z vroče</w:t>
      </w:r>
      <w:r>
        <w:rPr>
          <w:rFonts w:ascii="Open Sans" w:eastAsia="Times New Roman" w:hAnsi="Open Sans" w:cs="Open Sans"/>
          <w:sz w:val="20"/>
          <w:szCs w:val="20"/>
          <w:lang w:eastAsia="sl-SI"/>
        </w:rPr>
        <w:t xml:space="preserve"> </w:t>
      </w:r>
      <w:r w:rsidRPr="00C638E8">
        <w:rPr>
          <w:rFonts w:ascii="Open Sans" w:eastAsia="Times New Roman" w:hAnsi="Open Sans" w:cs="Open Sans"/>
          <w:sz w:val="20"/>
          <w:szCs w:val="20"/>
          <w:lang w:eastAsia="sl-SI"/>
        </w:rPr>
        <w:t>odporno pokrivno barvo.</w:t>
      </w:r>
    </w:p>
    <w:p w14:paraId="667ED9BC" w14:textId="77777777" w:rsidR="0044306C" w:rsidRPr="00C638E8" w:rsidRDefault="0044306C" w:rsidP="00C638E8">
      <w:pPr>
        <w:keepNext/>
        <w:keepLines/>
        <w:spacing w:after="0" w:line="240" w:lineRule="auto"/>
        <w:jc w:val="both"/>
        <w:rPr>
          <w:rFonts w:ascii="Open Sans" w:eastAsia="Times New Roman" w:hAnsi="Open Sans" w:cs="Open Sans"/>
          <w:sz w:val="20"/>
          <w:szCs w:val="20"/>
          <w:lang w:eastAsia="sl-SI"/>
        </w:rPr>
      </w:pPr>
    </w:p>
    <w:p w14:paraId="2B73F1B1" w14:textId="77777777" w:rsidR="0044306C" w:rsidRPr="00C638E8" w:rsidRDefault="0044306C" w:rsidP="00C638E8">
      <w:pPr>
        <w:keepNext/>
        <w:keepLines/>
        <w:spacing w:after="0" w:line="240" w:lineRule="auto"/>
        <w:jc w:val="both"/>
        <w:rPr>
          <w:rFonts w:ascii="Open Sans" w:eastAsia="Times New Roman" w:hAnsi="Open Sans" w:cs="Open Sans"/>
          <w:sz w:val="20"/>
          <w:szCs w:val="20"/>
          <w:lang w:eastAsia="sl-SI"/>
        </w:rPr>
      </w:pPr>
      <w:r w:rsidRPr="00C638E8">
        <w:rPr>
          <w:rFonts w:ascii="Open Sans" w:eastAsia="Times New Roman" w:hAnsi="Open Sans" w:cs="Open Sans"/>
          <w:sz w:val="20"/>
          <w:szCs w:val="20"/>
          <w:lang w:eastAsia="sl-SI"/>
        </w:rPr>
        <w:lastRenderedPageBreak/>
        <w:t>Cevovode je treba izolirati s slojem mineralne volne v Al oplaščenju, cevovod hladne vode pa s cevaki iz izolacijskega materiala z zaprtocelično strukturo.</w:t>
      </w:r>
    </w:p>
    <w:p w14:paraId="1A0BD876" w14:textId="77777777" w:rsidR="0044306C" w:rsidRPr="00C638E8" w:rsidRDefault="0044306C" w:rsidP="00C638E8">
      <w:pPr>
        <w:keepNext/>
        <w:keepLines/>
        <w:spacing w:after="0" w:line="240" w:lineRule="auto"/>
        <w:jc w:val="both"/>
        <w:rPr>
          <w:rFonts w:ascii="Open Sans" w:eastAsia="Times New Roman" w:hAnsi="Open Sans" w:cs="Open Sans"/>
          <w:sz w:val="20"/>
          <w:szCs w:val="20"/>
          <w:lang w:eastAsia="sl-SI"/>
        </w:rPr>
      </w:pPr>
    </w:p>
    <w:p w14:paraId="537BF371" w14:textId="77777777" w:rsidR="0044306C" w:rsidRPr="00C638E8" w:rsidRDefault="0044306C" w:rsidP="00C638E8">
      <w:pPr>
        <w:keepNext/>
        <w:keepLines/>
        <w:spacing w:after="0" w:line="240" w:lineRule="auto"/>
        <w:jc w:val="both"/>
        <w:rPr>
          <w:rFonts w:ascii="Open Sans" w:eastAsia="Times New Roman" w:hAnsi="Open Sans" w:cs="Open Sans"/>
          <w:sz w:val="20"/>
          <w:szCs w:val="20"/>
          <w:lang w:eastAsia="sl-SI"/>
        </w:rPr>
      </w:pPr>
      <w:r w:rsidRPr="00C638E8">
        <w:rPr>
          <w:rFonts w:ascii="Open Sans" w:eastAsia="Times New Roman" w:hAnsi="Open Sans" w:cs="Open Sans"/>
          <w:sz w:val="20"/>
          <w:szCs w:val="20"/>
          <w:lang w:eastAsia="sl-SI"/>
        </w:rPr>
        <w:t>Označevanje cevnih napeljav je predpisano v DIN 2403. Razločno označevanje cevnih napeljav po vrsti medija je v interesu varnosti, vzdrževanja in zaščite pred požarom. Označevanje mora opozarjati na nevarnosti z namenom preprečevanja nesreč.</w:t>
      </w:r>
    </w:p>
    <w:p w14:paraId="55372851" w14:textId="77777777" w:rsidR="0044306C" w:rsidRPr="00C638E8" w:rsidRDefault="0044306C" w:rsidP="00C638E8">
      <w:pPr>
        <w:keepNext/>
        <w:keepLines/>
        <w:spacing w:after="0" w:line="240" w:lineRule="auto"/>
        <w:jc w:val="both"/>
        <w:rPr>
          <w:rFonts w:ascii="Open Sans" w:eastAsia="Times New Roman" w:hAnsi="Open Sans" w:cs="Open Sans"/>
          <w:sz w:val="20"/>
          <w:szCs w:val="20"/>
          <w:lang w:eastAsia="sl-SI"/>
        </w:rPr>
      </w:pPr>
    </w:p>
    <w:p w14:paraId="0557CDE5" w14:textId="77777777" w:rsidR="004D1E46" w:rsidRDefault="004D1E46" w:rsidP="004D1E46">
      <w:pPr>
        <w:keepNext/>
        <w:keepLines/>
        <w:spacing w:after="0" w:line="240" w:lineRule="auto"/>
        <w:jc w:val="both"/>
        <w:rPr>
          <w:rFonts w:ascii="Open Sans" w:eastAsia="Times New Roman" w:hAnsi="Open Sans" w:cs="Open Sans"/>
          <w:sz w:val="20"/>
          <w:szCs w:val="20"/>
          <w:lang w:eastAsia="sl-SI"/>
        </w:rPr>
      </w:pPr>
      <w:r w:rsidRPr="00FE48F0">
        <w:rPr>
          <w:rFonts w:ascii="Open Sans" w:eastAsia="Times New Roman" w:hAnsi="Open Sans" w:cs="Open Sans"/>
          <w:sz w:val="20"/>
          <w:szCs w:val="20"/>
          <w:lang w:eastAsia="sl-SI"/>
        </w:rPr>
        <w:t>Barvna skala za označevanje cevnih napeljav je določena na podlagi DIN 2403. Barvne oznake RAL so združene v registru barv RAL 840 HR.</w:t>
      </w:r>
    </w:p>
    <w:p w14:paraId="14828503" w14:textId="77777777" w:rsidR="004D1E46" w:rsidRPr="00FE48F0" w:rsidRDefault="004D1E46" w:rsidP="004D1E46">
      <w:pPr>
        <w:keepNext/>
        <w:keepLines/>
        <w:spacing w:after="0" w:line="240" w:lineRule="auto"/>
        <w:jc w:val="both"/>
        <w:rPr>
          <w:rFonts w:ascii="Open Sans" w:eastAsia="Times New Roman" w:hAnsi="Open Sans" w:cs="Open Sans"/>
          <w:sz w:val="20"/>
          <w:szCs w:val="20"/>
          <w:lang w:eastAsia="sl-SI"/>
        </w:rPr>
      </w:pPr>
    </w:p>
    <w:p w14:paraId="6E358E1E" w14:textId="77777777" w:rsidR="004D1E46" w:rsidRDefault="004D1E46" w:rsidP="004D1E46">
      <w:pPr>
        <w:keepNext/>
        <w:keepLines/>
        <w:spacing w:after="0" w:line="240" w:lineRule="auto"/>
        <w:jc w:val="both"/>
        <w:rPr>
          <w:rFonts w:ascii="Open Sans" w:eastAsia="Times New Roman" w:hAnsi="Open Sans" w:cs="Open Sans"/>
          <w:sz w:val="20"/>
          <w:szCs w:val="20"/>
          <w:lang w:eastAsia="sl-SI"/>
        </w:rPr>
      </w:pPr>
      <w:r w:rsidRPr="00FE48F0">
        <w:rPr>
          <w:rFonts w:ascii="Open Sans" w:eastAsia="Times New Roman" w:hAnsi="Open Sans" w:cs="Open Sans"/>
          <w:sz w:val="20"/>
          <w:szCs w:val="20"/>
          <w:lang w:eastAsia="sl-SI"/>
        </w:rPr>
        <w:t>Za označevanje cevnih napeljav malih kompaktnih toplotnih postaj nazivne toplotne moči do 50 kW se naj uporabljajo označevalni okvirji dimenzije 55 x 36 mm z jeklenim zateznim pasom. V zgornjo vrstico napisne ploščice je potrebno vpisati vrsto medija. Spodnja vrstica je namenjena nazivu podjetja, ki je izvedlo montažo cevnih napeljav. Minimalna višina črk mora znašati 2,5 mm.</w:t>
      </w:r>
    </w:p>
    <w:p w14:paraId="179A006C" w14:textId="77777777" w:rsidR="004D1E46" w:rsidRPr="00FE48F0" w:rsidRDefault="004D1E46" w:rsidP="004D1E46">
      <w:pPr>
        <w:keepNext/>
        <w:keepLines/>
        <w:spacing w:after="0" w:line="240" w:lineRule="auto"/>
        <w:jc w:val="both"/>
        <w:rPr>
          <w:rFonts w:ascii="Open Sans" w:eastAsia="Times New Roman" w:hAnsi="Open Sans" w:cs="Open Sans"/>
          <w:sz w:val="20"/>
          <w:szCs w:val="20"/>
          <w:lang w:eastAsia="sl-SI"/>
        </w:rPr>
      </w:pPr>
    </w:p>
    <w:p w14:paraId="0A0EFBE4" w14:textId="77777777" w:rsidR="004D1E46" w:rsidRPr="00FE48F0" w:rsidRDefault="004D1E46" w:rsidP="004D1E46">
      <w:pPr>
        <w:keepNext/>
        <w:keepLines/>
        <w:spacing w:after="0" w:line="240" w:lineRule="auto"/>
        <w:jc w:val="both"/>
        <w:rPr>
          <w:rFonts w:ascii="Open Sans" w:eastAsia="Times New Roman" w:hAnsi="Open Sans" w:cs="Open Sans"/>
          <w:sz w:val="20"/>
          <w:szCs w:val="20"/>
          <w:lang w:eastAsia="sl-SI"/>
        </w:rPr>
      </w:pPr>
      <w:r w:rsidRPr="00FE48F0">
        <w:rPr>
          <w:rFonts w:ascii="Open Sans" w:eastAsia="Times New Roman" w:hAnsi="Open Sans" w:cs="Open Sans"/>
          <w:sz w:val="20"/>
          <w:szCs w:val="20"/>
          <w:lang w:eastAsia="sl-SI"/>
        </w:rPr>
        <w:t>Za označevanje cevnih napeljav kompaktnih toplotnih postaj nazivne toplotne moči nad 50 kW se naj uporabljajo označevalni okvirji dimenzije 105 x 55 mm z jeklenim zateznim pasom. V zgornjo in srednjo vrstico napisne ploščice je potrebno vpisati vrsto medija. Spodnja vrstica je namenjena nazivu podjetja, ki je izvedlo montažo cevnih napeljav. Minimalna višina črk mora znašati 4 mm.</w:t>
      </w:r>
    </w:p>
    <w:p w14:paraId="7BE20655" w14:textId="77777777" w:rsidR="004D1E46" w:rsidRDefault="004D1E46" w:rsidP="004D1E46">
      <w:pPr>
        <w:keepNext/>
        <w:keepLines/>
        <w:spacing w:after="0" w:line="240" w:lineRule="auto"/>
        <w:jc w:val="both"/>
        <w:rPr>
          <w:rFonts w:ascii="Open Sans" w:eastAsia="Times New Roman" w:hAnsi="Open Sans" w:cs="Open Sans"/>
          <w:sz w:val="20"/>
          <w:szCs w:val="20"/>
          <w:lang w:eastAsia="sl-SI"/>
        </w:rPr>
      </w:pP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3387"/>
        <w:gridCol w:w="2268"/>
        <w:gridCol w:w="1641"/>
        <w:gridCol w:w="1464"/>
      </w:tblGrid>
      <w:tr w:rsidR="004D1E46" w:rsidRPr="00D73D21" w14:paraId="1E91901F" w14:textId="77777777" w:rsidTr="00FE48F0">
        <w:trPr>
          <w:jc w:val="center"/>
        </w:trPr>
        <w:tc>
          <w:tcPr>
            <w:tcW w:w="3387" w:type="dxa"/>
            <w:tcBorders>
              <w:top w:val="single" w:sz="12" w:space="0" w:color="auto"/>
              <w:bottom w:val="single" w:sz="12" w:space="0" w:color="auto"/>
            </w:tcBorders>
          </w:tcPr>
          <w:p w14:paraId="2919E709" w14:textId="77777777" w:rsidR="004D1E46" w:rsidRPr="00FE48F0" w:rsidRDefault="004D1E46" w:rsidP="00FE48F0">
            <w:pPr>
              <w:keepNext/>
              <w:keepLines/>
              <w:spacing w:after="0" w:line="240" w:lineRule="auto"/>
              <w:jc w:val="both"/>
              <w:rPr>
                <w:rFonts w:ascii="Open Sans" w:eastAsia="Times New Roman" w:hAnsi="Open Sans" w:cs="Open Sans"/>
                <w:sz w:val="20"/>
                <w:szCs w:val="20"/>
                <w:lang w:eastAsia="sl-SI"/>
              </w:rPr>
            </w:pPr>
            <w:r w:rsidRPr="00FE48F0">
              <w:rPr>
                <w:rFonts w:ascii="Open Sans" w:eastAsia="Times New Roman" w:hAnsi="Open Sans" w:cs="Open Sans"/>
                <w:sz w:val="20"/>
                <w:szCs w:val="20"/>
                <w:lang w:eastAsia="sl-SI"/>
              </w:rPr>
              <w:t>VRSTA MEDIJA</w:t>
            </w:r>
          </w:p>
        </w:tc>
        <w:tc>
          <w:tcPr>
            <w:tcW w:w="2268" w:type="dxa"/>
            <w:tcBorders>
              <w:top w:val="single" w:sz="12" w:space="0" w:color="auto"/>
              <w:bottom w:val="single" w:sz="12" w:space="0" w:color="auto"/>
            </w:tcBorders>
          </w:tcPr>
          <w:p w14:paraId="61C11D5C" w14:textId="77777777" w:rsidR="004D1E46" w:rsidRPr="00FE48F0" w:rsidRDefault="004D1E46" w:rsidP="00FE48F0">
            <w:pPr>
              <w:keepNext/>
              <w:keepLines/>
              <w:spacing w:after="0" w:line="240" w:lineRule="auto"/>
              <w:jc w:val="both"/>
              <w:rPr>
                <w:rFonts w:ascii="Open Sans" w:eastAsia="Times New Roman" w:hAnsi="Open Sans" w:cs="Open Sans"/>
                <w:sz w:val="20"/>
                <w:szCs w:val="20"/>
                <w:lang w:eastAsia="sl-SI"/>
              </w:rPr>
            </w:pPr>
            <w:r w:rsidRPr="00FE48F0">
              <w:rPr>
                <w:rFonts w:ascii="Open Sans" w:eastAsia="Times New Roman" w:hAnsi="Open Sans" w:cs="Open Sans"/>
                <w:sz w:val="20"/>
                <w:szCs w:val="20"/>
                <w:lang w:eastAsia="sl-SI"/>
              </w:rPr>
              <w:t>BARVA</w:t>
            </w:r>
          </w:p>
        </w:tc>
        <w:tc>
          <w:tcPr>
            <w:tcW w:w="1641" w:type="dxa"/>
            <w:tcBorders>
              <w:top w:val="single" w:sz="12" w:space="0" w:color="auto"/>
              <w:bottom w:val="single" w:sz="12" w:space="0" w:color="auto"/>
            </w:tcBorders>
          </w:tcPr>
          <w:p w14:paraId="48902B23" w14:textId="77777777" w:rsidR="004D1E46" w:rsidRPr="00FE48F0" w:rsidRDefault="004D1E46" w:rsidP="00FE48F0">
            <w:pPr>
              <w:keepNext/>
              <w:keepLines/>
              <w:spacing w:after="0" w:line="240" w:lineRule="auto"/>
              <w:jc w:val="both"/>
              <w:rPr>
                <w:rFonts w:ascii="Open Sans" w:eastAsia="Times New Roman" w:hAnsi="Open Sans" w:cs="Open Sans"/>
                <w:sz w:val="20"/>
                <w:szCs w:val="20"/>
                <w:lang w:eastAsia="sl-SI"/>
              </w:rPr>
            </w:pPr>
            <w:r w:rsidRPr="00FE48F0">
              <w:rPr>
                <w:rFonts w:ascii="Open Sans" w:eastAsia="Times New Roman" w:hAnsi="Open Sans" w:cs="Open Sans"/>
                <w:sz w:val="20"/>
                <w:szCs w:val="20"/>
                <w:lang w:eastAsia="sl-SI"/>
              </w:rPr>
              <w:t>OZNAKA PO RAL</w:t>
            </w:r>
          </w:p>
        </w:tc>
        <w:tc>
          <w:tcPr>
            <w:tcW w:w="1464" w:type="dxa"/>
            <w:tcBorders>
              <w:top w:val="single" w:sz="12" w:space="0" w:color="auto"/>
              <w:bottom w:val="single" w:sz="12" w:space="0" w:color="auto"/>
            </w:tcBorders>
          </w:tcPr>
          <w:p w14:paraId="5DD3B9F3" w14:textId="77777777" w:rsidR="004D1E46" w:rsidRPr="00FE48F0" w:rsidRDefault="004D1E46" w:rsidP="00FE48F0">
            <w:pPr>
              <w:keepNext/>
              <w:keepLines/>
              <w:spacing w:after="0" w:line="240" w:lineRule="auto"/>
              <w:jc w:val="both"/>
              <w:rPr>
                <w:rFonts w:ascii="Open Sans" w:eastAsia="Times New Roman" w:hAnsi="Open Sans" w:cs="Open Sans"/>
                <w:sz w:val="20"/>
                <w:szCs w:val="20"/>
                <w:lang w:eastAsia="sl-SI"/>
              </w:rPr>
            </w:pPr>
            <w:r w:rsidRPr="00FE48F0">
              <w:rPr>
                <w:rFonts w:ascii="Open Sans" w:eastAsia="Times New Roman" w:hAnsi="Open Sans" w:cs="Open Sans"/>
                <w:sz w:val="20"/>
                <w:szCs w:val="20"/>
                <w:lang w:eastAsia="sl-SI"/>
              </w:rPr>
              <w:t>BARVA TABLICE</w:t>
            </w:r>
          </w:p>
        </w:tc>
      </w:tr>
      <w:tr w:rsidR="004D1E46" w:rsidRPr="00D73D21" w14:paraId="420439ED" w14:textId="77777777" w:rsidTr="00FE48F0">
        <w:trPr>
          <w:jc w:val="center"/>
        </w:trPr>
        <w:tc>
          <w:tcPr>
            <w:tcW w:w="3387" w:type="dxa"/>
            <w:tcBorders>
              <w:top w:val="nil"/>
            </w:tcBorders>
          </w:tcPr>
          <w:p w14:paraId="5152BDDE" w14:textId="77777777" w:rsidR="004D1E46" w:rsidRPr="00FE48F0" w:rsidRDefault="004D1E46" w:rsidP="00FE48F0">
            <w:pPr>
              <w:keepNext/>
              <w:keepLines/>
              <w:spacing w:after="0" w:line="240" w:lineRule="auto"/>
              <w:jc w:val="both"/>
              <w:rPr>
                <w:rFonts w:ascii="Open Sans" w:eastAsia="Times New Roman" w:hAnsi="Open Sans" w:cs="Open Sans"/>
                <w:sz w:val="20"/>
                <w:szCs w:val="20"/>
                <w:lang w:eastAsia="sl-SI"/>
              </w:rPr>
            </w:pPr>
            <w:r w:rsidRPr="00FE48F0">
              <w:rPr>
                <w:rFonts w:ascii="Open Sans" w:eastAsia="Times New Roman" w:hAnsi="Open Sans" w:cs="Open Sans"/>
                <w:sz w:val="20"/>
                <w:szCs w:val="20"/>
                <w:lang w:eastAsia="sl-SI"/>
              </w:rPr>
              <w:t>Ogrevanje - primar – dovod</w:t>
            </w:r>
          </w:p>
        </w:tc>
        <w:tc>
          <w:tcPr>
            <w:tcW w:w="2268" w:type="dxa"/>
            <w:tcBorders>
              <w:top w:val="nil"/>
            </w:tcBorders>
          </w:tcPr>
          <w:p w14:paraId="6E4AC7DC" w14:textId="77777777" w:rsidR="004D1E46" w:rsidRPr="00FE48F0" w:rsidRDefault="004D1E46" w:rsidP="00FE48F0">
            <w:pPr>
              <w:keepNext/>
              <w:keepLines/>
              <w:spacing w:after="0" w:line="240" w:lineRule="auto"/>
              <w:jc w:val="both"/>
              <w:rPr>
                <w:rFonts w:ascii="Open Sans" w:eastAsia="Times New Roman" w:hAnsi="Open Sans" w:cs="Open Sans"/>
                <w:sz w:val="20"/>
                <w:szCs w:val="20"/>
                <w:lang w:eastAsia="sl-SI"/>
              </w:rPr>
            </w:pPr>
            <w:r w:rsidRPr="00FE48F0">
              <w:rPr>
                <w:rFonts w:ascii="Open Sans" w:eastAsia="Times New Roman" w:hAnsi="Open Sans" w:cs="Open Sans"/>
                <w:sz w:val="20"/>
                <w:szCs w:val="20"/>
                <w:lang w:eastAsia="sl-SI"/>
              </w:rPr>
              <w:t>Rdeča</w:t>
            </w:r>
          </w:p>
        </w:tc>
        <w:tc>
          <w:tcPr>
            <w:tcW w:w="1641" w:type="dxa"/>
            <w:tcBorders>
              <w:top w:val="nil"/>
            </w:tcBorders>
          </w:tcPr>
          <w:p w14:paraId="45E2376F" w14:textId="77777777" w:rsidR="004D1E46" w:rsidRPr="00FE48F0" w:rsidRDefault="004D1E46" w:rsidP="00FE48F0">
            <w:pPr>
              <w:keepNext/>
              <w:keepLines/>
              <w:spacing w:after="0" w:line="240" w:lineRule="auto"/>
              <w:jc w:val="both"/>
              <w:rPr>
                <w:rFonts w:ascii="Open Sans" w:eastAsia="Times New Roman" w:hAnsi="Open Sans" w:cs="Open Sans"/>
                <w:sz w:val="20"/>
                <w:szCs w:val="20"/>
                <w:lang w:eastAsia="sl-SI"/>
              </w:rPr>
            </w:pPr>
            <w:r w:rsidRPr="00FE48F0">
              <w:rPr>
                <w:rFonts w:ascii="Open Sans" w:eastAsia="Times New Roman" w:hAnsi="Open Sans" w:cs="Open Sans"/>
                <w:sz w:val="20"/>
                <w:szCs w:val="20"/>
                <w:lang w:eastAsia="sl-SI"/>
              </w:rPr>
              <w:t>RAL 3000</w:t>
            </w:r>
          </w:p>
        </w:tc>
        <w:tc>
          <w:tcPr>
            <w:tcW w:w="1464" w:type="dxa"/>
            <w:tcBorders>
              <w:top w:val="nil"/>
            </w:tcBorders>
          </w:tcPr>
          <w:p w14:paraId="1275888D" w14:textId="77777777" w:rsidR="004D1E46" w:rsidRPr="00FE48F0" w:rsidRDefault="004D1E46" w:rsidP="00FE48F0">
            <w:pPr>
              <w:keepNext/>
              <w:keepLines/>
              <w:spacing w:after="0" w:line="240" w:lineRule="auto"/>
              <w:jc w:val="both"/>
              <w:rPr>
                <w:rFonts w:ascii="Open Sans" w:eastAsia="Times New Roman" w:hAnsi="Open Sans" w:cs="Open Sans"/>
                <w:sz w:val="20"/>
                <w:szCs w:val="20"/>
                <w:lang w:eastAsia="sl-SI"/>
              </w:rPr>
            </w:pPr>
            <w:r w:rsidRPr="00FE48F0">
              <w:rPr>
                <w:rFonts w:ascii="Open Sans" w:eastAsia="Times New Roman" w:hAnsi="Open Sans" w:cs="Open Sans"/>
                <w:sz w:val="20"/>
                <w:szCs w:val="20"/>
                <w:lang w:eastAsia="sl-SI"/>
              </w:rPr>
              <w:t>rdeča</w:t>
            </w:r>
          </w:p>
        </w:tc>
      </w:tr>
      <w:tr w:rsidR="004D1E46" w:rsidRPr="00D73D21" w14:paraId="55BDEF2E" w14:textId="77777777" w:rsidTr="00FE48F0">
        <w:trPr>
          <w:jc w:val="center"/>
        </w:trPr>
        <w:tc>
          <w:tcPr>
            <w:tcW w:w="3387" w:type="dxa"/>
          </w:tcPr>
          <w:p w14:paraId="372F157C" w14:textId="77777777" w:rsidR="004D1E46" w:rsidRPr="00FE48F0" w:rsidRDefault="004D1E46" w:rsidP="00FE48F0">
            <w:pPr>
              <w:keepNext/>
              <w:keepLines/>
              <w:spacing w:after="0" w:line="240" w:lineRule="auto"/>
              <w:jc w:val="both"/>
              <w:rPr>
                <w:rFonts w:ascii="Open Sans" w:eastAsia="Times New Roman" w:hAnsi="Open Sans" w:cs="Open Sans"/>
                <w:sz w:val="20"/>
                <w:szCs w:val="20"/>
                <w:lang w:eastAsia="sl-SI"/>
              </w:rPr>
            </w:pPr>
            <w:r w:rsidRPr="00FE48F0">
              <w:rPr>
                <w:rFonts w:ascii="Open Sans" w:eastAsia="Times New Roman" w:hAnsi="Open Sans" w:cs="Open Sans"/>
                <w:sz w:val="20"/>
                <w:szCs w:val="20"/>
                <w:lang w:eastAsia="sl-SI"/>
              </w:rPr>
              <w:t>Ogrevanje - primar – povratek</w:t>
            </w:r>
          </w:p>
        </w:tc>
        <w:tc>
          <w:tcPr>
            <w:tcW w:w="2268" w:type="dxa"/>
          </w:tcPr>
          <w:p w14:paraId="24580E77" w14:textId="77777777" w:rsidR="004D1E46" w:rsidRPr="00FE48F0" w:rsidRDefault="004D1E46" w:rsidP="00FE48F0">
            <w:pPr>
              <w:keepNext/>
              <w:keepLines/>
              <w:spacing w:after="0" w:line="240" w:lineRule="auto"/>
              <w:jc w:val="both"/>
              <w:rPr>
                <w:rFonts w:ascii="Open Sans" w:eastAsia="Times New Roman" w:hAnsi="Open Sans" w:cs="Open Sans"/>
                <w:sz w:val="20"/>
                <w:szCs w:val="20"/>
                <w:lang w:eastAsia="sl-SI"/>
              </w:rPr>
            </w:pPr>
            <w:r w:rsidRPr="00FE48F0">
              <w:rPr>
                <w:rFonts w:ascii="Open Sans" w:eastAsia="Times New Roman" w:hAnsi="Open Sans" w:cs="Open Sans"/>
                <w:sz w:val="20"/>
                <w:szCs w:val="20"/>
                <w:lang w:eastAsia="sl-SI"/>
              </w:rPr>
              <w:t>Modra</w:t>
            </w:r>
          </w:p>
        </w:tc>
        <w:tc>
          <w:tcPr>
            <w:tcW w:w="1641" w:type="dxa"/>
          </w:tcPr>
          <w:p w14:paraId="612FAB98" w14:textId="77777777" w:rsidR="004D1E46" w:rsidRPr="00FE48F0" w:rsidRDefault="004D1E46" w:rsidP="00FE48F0">
            <w:pPr>
              <w:keepNext/>
              <w:keepLines/>
              <w:spacing w:after="0" w:line="240" w:lineRule="auto"/>
              <w:jc w:val="both"/>
              <w:rPr>
                <w:rFonts w:ascii="Open Sans" w:eastAsia="Times New Roman" w:hAnsi="Open Sans" w:cs="Open Sans"/>
                <w:sz w:val="20"/>
                <w:szCs w:val="20"/>
                <w:lang w:eastAsia="sl-SI"/>
              </w:rPr>
            </w:pPr>
            <w:r w:rsidRPr="00FE48F0">
              <w:rPr>
                <w:rFonts w:ascii="Open Sans" w:eastAsia="Times New Roman" w:hAnsi="Open Sans" w:cs="Open Sans"/>
                <w:sz w:val="20"/>
                <w:szCs w:val="20"/>
                <w:lang w:eastAsia="sl-SI"/>
              </w:rPr>
              <w:t>RAL 5019</w:t>
            </w:r>
          </w:p>
        </w:tc>
        <w:tc>
          <w:tcPr>
            <w:tcW w:w="1464" w:type="dxa"/>
          </w:tcPr>
          <w:p w14:paraId="7CD6C12E" w14:textId="77777777" w:rsidR="004D1E46" w:rsidRPr="00FE48F0" w:rsidRDefault="004D1E46" w:rsidP="00FE48F0">
            <w:pPr>
              <w:keepNext/>
              <w:keepLines/>
              <w:spacing w:after="0" w:line="240" w:lineRule="auto"/>
              <w:jc w:val="both"/>
              <w:rPr>
                <w:rFonts w:ascii="Open Sans" w:eastAsia="Times New Roman" w:hAnsi="Open Sans" w:cs="Open Sans"/>
                <w:sz w:val="20"/>
                <w:szCs w:val="20"/>
                <w:lang w:eastAsia="sl-SI"/>
              </w:rPr>
            </w:pPr>
            <w:r w:rsidRPr="00FE48F0">
              <w:rPr>
                <w:rFonts w:ascii="Open Sans" w:eastAsia="Times New Roman" w:hAnsi="Open Sans" w:cs="Open Sans"/>
                <w:sz w:val="20"/>
                <w:szCs w:val="20"/>
                <w:lang w:eastAsia="sl-SI"/>
              </w:rPr>
              <w:t>modra</w:t>
            </w:r>
          </w:p>
        </w:tc>
      </w:tr>
      <w:tr w:rsidR="004D1E46" w:rsidRPr="00D73D21" w14:paraId="517B1365" w14:textId="77777777" w:rsidTr="00FE48F0">
        <w:trPr>
          <w:jc w:val="center"/>
        </w:trPr>
        <w:tc>
          <w:tcPr>
            <w:tcW w:w="3387" w:type="dxa"/>
          </w:tcPr>
          <w:p w14:paraId="728DA015" w14:textId="77777777" w:rsidR="004D1E46" w:rsidRPr="00FE48F0" w:rsidRDefault="004D1E46" w:rsidP="00FE48F0">
            <w:pPr>
              <w:keepNext/>
              <w:keepLines/>
              <w:spacing w:after="0" w:line="240" w:lineRule="auto"/>
              <w:jc w:val="both"/>
              <w:rPr>
                <w:rFonts w:ascii="Open Sans" w:eastAsia="Times New Roman" w:hAnsi="Open Sans" w:cs="Open Sans"/>
                <w:sz w:val="20"/>
                <w:szCs w:val="20"/>
                <w:lang w:eastAsia="sl-SI"/>
              </w:rPr>
            </w:pPr>
            <w:r w:rsidRPr="00FE48F0">
              <w:rPr>
                <w:rFonts w:ascii="Open Sans" w:eastAsia="Times New Roman" w:hAnsi="Open Sans" w:cs="Open Sans"/>
                <w:sz w:val="20"/>
                <w:szCs w:val="20"/>
                <w:lang w:eastAsia="sl-SI"/>
              </w:rPr>
              <w:t>Ogrevanje - sekundar – dovod</w:t>
            </w:r>
          </w:p>
        </w:tc>
        <w:tc>
          <w:tcPr>
            <w:tcW w:w="2268" w:type="dxa"/>
          </w:tcPr>
          <w:p w14:paraId="3E4346CE" w14:textId="77777777" w:rsidR="004D1E46" w:rsidRPr="00FE48F0" w:rsidRDefault="004D1E46" w:rsidP="00FE48F0">
            <w:pPr>
              <w:keepNext/>
              <w:keepLines/>
              <w:spacing w:after="0" w:line="240" w:lineRule="auto"/>
              <w:jc w:val="both"/>
              <w:rPr>
                <w:rFonts w:ascii="Open Sans" w:eastAsia="Times New Roman" w:hAnsi="Open Sans" w:cs="Open Sans"/>
                <w:sz w:val="20"/>
                <w:szCs w:val="20"/>
                <w:lang w:eastAsia="sl-SI"/>
              </w:rPr>
            </w:pPr>
            <w:r w:rsidRPr="00FE48F0">
              <w:rPr>
                <w:rFonts w:ascii="Open Sans" w:eastAsia="Times New Roman" w:hAnsi="Open Sans" w:cs="Open Sans"/>
                <w:sz w:val="20"/>
                <w:szCs w:val="20"/>
                <w:lang w:eastAsia="sl-SI"/>
              </w:rPr>
              <w:t>Temno rdeča</w:t>
            </w:r>
          </w:p>
        </w:tc>
        <w:tc>
          <w:tcPr>
            <w:tcW w:w="1641" w:type="dxa"/>
          </w:tcPr>
          <w:p w14:paraId="36002C5F" w14:textId="77777777" w:rsidR="004D1E46" w:rsidRPr="00FE48F0" w:rsidRDefault="004D1E46" w:rsidP="00FE48F0">
            <w:pPr>
              <w:keepNext/>
              <w:keepLines/>
              <w:spacing w:after="0" w:line="240" w:lineRule="auto"/>
              <w:jc w:val="both"/>
              <w:rPr>
                <w:rFonts w:ascii="Open Sans" w:eastAsia="Times New Roman" w:hAnsi="Open Sans" w:cs="Open Sans"/>
                <w:sz w:val="20"/>
                <w:szCs w:val="20"/>
                <w:lang w:eastAsia="sl-SI"/>
              </w:rPr>
            </w:pPr>
            <w:r w:rsidRPr="00FE48F0">
              <w:rPr>
                <w:rFonts w:ascii="Open Sans" w:eastAsia="Times New Roman" w:hAnsi="Open Sans" w:cs="Open Sans"/>
                <w:sz w:val="20"/>
                <w:szCs w:val="20"/>
                <w:lang w:eastAsia="sl-SI"/>
              </w:rPr>
              <w:t>RAL 3002</w:t>
            </w:r>
          </w:p>
        </w:tc>
        <w:tc>
          <w:tcPr>
            <w:tcW w:w="1464" w:type="dxa"/>
          </w:tcPr>
          <w:p w14:paraId="3FB302B1" w14:textId="77777777" w:rsidR="004D1E46" w:rsidRPr="00FE48F0" w:rsidRDefault="004D1E46" w:rsidP="00FE48F0">
            <w:pPr>
              <w:keepNext/>
              <w:keepLines/>
              <w:spacing w:after="0" w:line="240" w:lineRule="auto"/>
              <w:jc w:val="both"/>
              <w:rPr>
                <w:rFonts w:ascii="Open Sans" w:eastAsia="Times New Roman" w:hAnsi="Open Sans" w:cs="Open Sans"/>
                <w:sz w:val="20"/>
                <w:szCs w:val="20"/>
                <w:lang w:eastAsia="sl-SI"/>
              </w:rPr>
            </w:pPr>
            <w:r w:rsidRPr="00FE48F0">
              <w:rPr>
                <w:rFonts w:ascii="Open Sans" w:eastAsia="Times New Roman" w:hAnsi="Open Sans" w:cs="Open Sans"/>
                <w:sz w:val="20"/>
                <w:szCs w:val="20"/>
                <w:lang w:eastAsia="sl-SI"/>
              </w:rPr>
              <w:t>rdeča</w:t>
            </w:r>
          </w:p>
        </w:tc>
      </w:tr>
      <w:tr w:rsidR="004D1E46" w:rsidRPr="00D73D21" w14:paraId="16507CA6" w14:textId="77777777" w:rsidTr="00FE48F0">
        <w:trPr>
          <w:jc w:val="center"/>
        </w:trPr>
        <w:tc>
          <w:tcPr>
            <w:tcW w:w="3387" w:type="dxa"/>
          </w:tcPr>
          <w:p w14:paraId="79A3F463" w14:textId="77777777" w:rsidR="004D1E46" w:rsidRPr="00FE48F0" w:rsidRDefault="004D1E46" w:rsidP="00FE48F0">
            <w:pPr>
              <w:keepNext/>
              <w:keepLines/>
              <w:spacing w:after="0" w:line="240" w:lineRule="auto"/>
              <w:jc w:val="both"/>
              <w:rPr>
                <w:rFonts w:ascii="Open Sans" w:eastAsia="Times New Roman" w:hAnsi="Open Sans" w:cs="Open Sans"/>
                <w:sz w:val="20"/>
                <w:szCs w:val="20"/>
                <w:lang w:eastAsia="sl-SI"/>
              </w:rPr>
            </w:pPr>
            <w:r w:rsidRPr="00FE48F0">
              <w:rPr>
                <w:rFonts w:ascii="Open Sans" w:eastAsia="Times New Roman" w:hAnsi="Open Sans" w:cs="Open Sans"/>
                <w:sz w:val="20"/>
                <w:szCs w:val="20"/>
                <w:lang w:eastAsia="sl-SI"/>
              </w:rPr>
              <w:t>Ogrevanje - sekundar – povratek</w:t>
            </w:r>
          </w:p>
        </w:tc>
        <w:tc>
          <w:tcPr>
            <w:tcW w:w="2268" w:type="dxa"/>
          </w:tcPr>
          <w:p w14:paraId="21E36CFB" w14:textId="77777777" w:rsidR="004D1E46" w:rsidRPr="00FE48F0" w:rsidRDefault="004D1E46" w:rsidP="00FE48F0">
            <w:pPr>
              <w:keepNext/>
              <w:keepLines/>
              <w:spacing w:after="0" w:line="240" w:lineRule="auto"/>
              <w:jc w:val="both"/>
              <w:rPr>
                <w:rFonts w:ascii="Open Sans" w:eastAsia="Times New Roman" w:hAnsi="Open Sans" w:cs="Open Sans"/>
                <w:sz w:val="20"/>
                <w:szCs w:val="20"/>
                <w:lang w:eastAsia="sl-SI"/>
              </w:rPr>
            </w:pPr>
            <w:r w:rsidRPr="00FE48F0">
              <w:rPr>
                <w:rFonts w:ascii="Open Sans" w:eastAsia="Times New Roman" w:hAnsi="Open Sans" w:cs="Open Sans"/>
                <w:sz w:val="20"/>
                <w:szCs w:val="20"/>
                <w:lang w:eastAsia="sl-SI"/>
              </w:rPr>
              <w:t>Temno modra</w:t>
            </w:r>
          </w:p>
        </w:tc>
        <w:tc>
          <w:tcPr>
            <w:tcW w:w="1641" w:type="dxa"/>
          </w:tcPr>
          <w:p w14:paraId="2CD8AC21" w14:textId="77777777" w:rsidR="004D1E46" w:rsidRPr="00FE48F0" w:rsidRDefault="004D1E46" w:rsidP="00FE48F0">
            <w:pPr>
              <w:keepNext/>
              <w:keepLines/>
              <w:spacing w:after="0" w:line="240" w:lineRule="auto"/>
              <w:jc w:val="both"/>
              <w:rPr>
                <w:rFonts w:ascii="Open Sans" w:eastAsia="Times New Roman" w:hAnsi="Open Sans" w:cs="Open Sans"/>
                <w:sz w:val="20"/>
                <w:szCs w:val="20"/>
                <w:lang w:eastAsia="sl-SI"/>
              </w:rPr>
            </w:pPr>
            <w:r w:rsidRPr="00FE48F0">
              <w:rPr>
                <w:rFonts w:ascii="Open Sans" w:eastAsia="Times New Roman" w:hAnsi="Open Sans" w:cs="Open Sans"/>
                <w:sz w:val="20"/>
                <w:szCs w:val="20"/>
                <w:lang w:eastAsia="sl-SI"/>
              </w:rPr>
              <w:t>RAL 5013</w:t>
            </w:r>
          </w:p>
        </w:tc>
        <w:tc>
          <w:tcPr>
            <w:tcW w:w="1464" w:type="dxa"/>
          </w:tcPr>
          <w:p w14:paraId="0F504AC1" w14:textId="77777777" w:rsidR="004D1E46" w:rsidRPr="00FE48F0" w:rsidRDefault="004D1E46" w:rsidP="00FE48F0">
            <w:pPr>
              <w:keepNext/>
              <w:keepLines/>
              <w:spacing w:after="0" w:line="240" w:lineRule="auto"/>
              <w:jc w:val="both"/>
              <w:rPr>
                <w:rFonts w:ascii="Open Sans" w:eastAsia="Times New Roman" w:hAnsi="Open Sans" w:cs="Open Sans"/>
                <w:sz w:val="20"/>
                <w:szCs w:val="20"/>
                <w:lang w:eastAsia="sl-SI"/>
              </w:rPr>
            </w:pPr>
            <w:r w:rsidRPr="00FE48F0">
              <w:rPr>
                <w:rFonts w:ascii="Open Sans" w:eastAsia="Times New Roman" w:hAnsi="Open Sans" w:cs="Open Sans"/>
                <w:sz w:val="20"/>
                <w:szCs w:val="20"/>
                <w:lang w:eastAsia="sl-SI"/>
              </w:rPr>
              <w:t>modra</w:t>
            </w:r>
          </w:p>
        </w:tc>
      </w:tr>
      <w:tr w:rsidR="004D1E46" w:rsidRPr="00D73D21" w14:paraId="665951B6" w14:textId="77777777" w:rsidTr="00FE48F0">
        <w:trPr>
          <w:jc w:val="center"/>
        </w:trPr>
        <w:tc>
          <w:tcPr>
            <w:tcW w:w="3387" w:type="dxa"/>
          </w:tcPr>
          <w:p w14:paraId="28CA9811" w14:textId="77777777" w:rsidR="004D1E46" w:rsidRPr="00FE48F0" w:rsidRDefault="004D1E46" w:rsidP="00FE48F0">
            <w:pPr>
              <w:keepNext/>
              <w:keepLines/>
              <w:spacing w:after="0" w:line="240" w:lineRule="auto"/>
              <w:jc w:val="both"/>
              <w:rPr>
                <w:rFonts w:ascii="Open Sans" w:eastAsia="Times New Roman" w:hAnsi="Open Sans" w:cs="Open Sans"/>
                <w:sz w:val="20"/>
                <w:szCs w:val="20"/>
                <w:lang w:eastAsia="sl-SI"/>
              </w:rPr>
            </w:pPr>
            <w:r w:rsidRPr="00FE48F0">
              <w:rPr>
                <w:rFonts w:ascii="Open Sans" w:eastAsia="Times New Roman" w:hAnsi="Open Sans" w:cs="Open Sans"/>
                <w:sz w:val="20"/>
                <w:szCs w:val="20"/>
                <w:lang w:eastAsia="sl-SI"/>
              </w:rPr>
              <w:t>Sanitarna hladna voda</w:t>
            </w:r>
          </w:p>
        </w:tc>
        <w:tc>
          <w:tcPr>
            <w:tcW w:w="2268" w:type="dxa"/>
          </w:tcPr>
          <w:p w14:paraId="7F387AA5" w14:textId="77777777" w:rsidR="004D1E46" w:rsidRPr="00FE48F0" w:rsidRDefault="004D1E46" w:rsidP="00FE48F0">
            <w:pPr>
              <w:keepNext/>
              <w:keepLines/>
              <w:spacing w:after="0" w:line="240" w:lineRule="auto"/>
              <w:jc w:val="both"/>
              <w:rPr>
                <w:rFonts w:ascii="Open Sans" w:eastAsia="Times New Roman" w:hAnsi="Open Sans" w:cs="Open Sans"/>
                <w:sz w:val="20"/>
                <w:szCs w:val="20"/>
                <w:lang w:eastAsia="sl-SI"/>
              </w:rPr>
            </w:pPr>
            <w:r w:rsidRPr="00FE48F0">
              <w:rPr>
                <w:rFonts w:ascii="Open Sans" w:eastAsia="Times New Roman" w:hAnsi="Open Sans" w:cs="Open Sans"/>
                <w:sz w:val="20"/>
                <w:szCs w:val="20"/>
                <w:lang w:eastAsia="sl-SI"/>
              </w:rPr>
              <w:t>Zelena</w:t>
            </w:r>
          </w:p>
        </w:tc>
        <w:tc>
          <w:tcPr>
            <w:tcW w:w="1641" w:type="dxa"/>
          </w:tcPr>
          <w:p w14:paraId="34C60E2B" w14:textId="77777777" w:rsidR="004D1E46" w:rsidRPr="00FE48F0" w:rsidRDefault="004D1E46" w:rsidP="00FE48F0">
            <w:pPr>
              <w:keepNext/>
              <w:keepLines/>
              <w:spacing w:after="0" w:line="240" w:lineRule="auto"/>
              <w:jc w:val="both"/>
              <w:rPr>
                <w:rFonts w:ascii="Open Sans" w:eastAsia="Times New Roman" w:hAnsi="Open Sans" w:cs="Open Sans"/>
                <w:sz w:val="20"/>
                <w:szCs w:val="20"/>
                <w:lang w:eastAsia="sl-SI"/>
              </w:rPr>
            </w:pPr>
            <w:r w:rsidRPr="00FE48F0">
              <w:rPr>
                <w:rFonts w:ascii="Open Sans" w:eastAsia="Times New Roman" w:hAnsi="Open Sans" w:cs="Open Sans"/>
                <w:sz w:val="20"/>
                <w:szCs w:val="20"/>
                <w:lang w:eastAsia="sl-SI"/>
              </w:rPr>
              <w:t>RAL 6001</w:t>
            </w:r>
          </w:p>
        </w:tc>
        <w:tc>
          <w:tcPr>
            <w:tcW w:w="1464" w:type="dxa"/>
          </w:tcPr>
          <w:p w14:paraId="2D1A55C6" w14:textId="77777777" w:rsidR="004D1E46" w:rsidRPr="00FE48F0" w:rsidRDefault="004D1E46" w:rsidP="00FE48F0">
            <w:pPr>
              <w:keepNext/>
              <w:keepLines/>
              <w:spacing w:after="0" w:line="240" w:lineRule="auto"/>
              <w:jc w:val="both"/>
              <w:rPr>
                <w:rFonts w:ascii="Open Sans" w:eastAsia="Times New Roman" w:hAnsi="Open Sans" w:cs="Open Sans"/>
                <w:sz w:val="20"/>
                <w:szCs w:val="20"/>
                <w:lang w:eastAsia="sl-SI"/>
              </w:rPr>
            </w:pPr>
            <w:r w:rsidRPr="00FE48F0">
              <w:rPr>
                <w:rFonts w:ascii="Open Sans" w:eastAsia="Times New Roman" w:hAnsi="Open Sans" w:cs="Open Sans"/>
                <w:sz w:val="20"/>
                <w:szCs w:val="20"/>
                <w:lang w:eastAsia="sl-SI"/>
              </w:rPr>
              <w:t>zelena</w:t>
            </w:r>
          </w:p>
        </w:tc>
      </w:tr>
      <w:tr w:rsidR="004D1E46" w:rsidRPr="00D73D21" w14:paraId="2C3F54D3" w14:textId="77777777" w:rsidTr="00FE48F0">
        <w:trPr>
          <w:jc w:val="center"/>
        </w:trPr>
        <w:tc>
          <w:tcPr>
            <w:tcW w:w="3387" w:type="dxa"/>
          </w:tcPr>
          <w:p w14:paraId="0BA0A995" w14:textId="77777777" w:rsidR="004D1E46" w:rsidRPr="00FE48F0" w:rsidRDefault="004D1E46" w:rsidP="00FE48F0">
            <w:pPr>
              <w:keepNext/>
              <w:keepLines/>
              <w:spacing w:after="0" w:line="240" w:lineRule="auto"/>
              <w:jc w:val="both"/>
              <w:rPr>
                <w:rFonts w:ascii="Open Sans" w:eastAsia="Times New Roman" w:hAnsi="Open Sans" w:cs="Open Sans"/>
                <w:sz w:val="20"/>
                <w:szCs w:val="20"/>
                <w:lang w:eastAsia="sl-SI"/>
              </w:rPr>
            </w:pPr>
            <w:r w:rsidRPr="00FE48F0">
              <w:rPr>
                <w:rFonts w:ascii="Open Sans" w:eastAsia="Times New Roman" w:hAnsi="Open Sans" w:cs="Open Sans"/>
                <w:sz w:val="20"/>
                <w:szCs w:val="20"/>
                <w:lang w:eastAsia="sl-SI"/>
              </w:rPr>
              <w:t>Sanitarna topla voda</w:t>
            </w:r>
          </w:p>
        </w:tc>
        <w:tc>
          <w:tcPr>
            <w:tcW w:w="2268" w:type="dxa"/>
          </w:tcPr>
          <w:p w14:paraId="2D967346" w14:textId="77777777" w:rsidR="004D1E46" w:rsidRPr="00FE48F0" w:rsidRDefault="004D1E46" w:rsidP="00FE48F0">
            <w:pPr>
              <w:keepNext/>
              <w:keepLines/>
              <w:spacing w:after="0" w:line="240" w:lineRule="auto"/>
              <w:jc w:val="both"/>
              <w:rPr>
                <w:rFonts w:ascii="Open Sans" w:eastAsia="Times New Roman" w:hAnsi="Open Sans" w:cs="Open Sans"/>
                <w:sz w:val="20"/>
                <w:szCs w:val="20"/>
                <w:lang w:eastAsia="sl-SI"/>
              </w:rPr>
            </w:pPr>
            <w:r w:rsidRPr="00FE48F0">
              <w:rPr>
                <w:rFonts w:ascii="Open Sans" w:eastAsia="Times New Roman" w:hAnsi="Open Sans" w:cs="Open Sans"/>
                <w:sz w:val="20"/>
                <w:szCs w:val="20"/>
                <w:lang w:eastAsia="sl-SI"/>
              </w:rPr>
              <w:t>Oranžna</w:t>
            </w:r>
          </w:p>
        </w:tc>
        <w:tc>
          <w:tcPr>
            <w:tcW w:w="1641" w:type="dxa"/>
          </w:tcPr>
          <w:p w14:paraId="7FD11C78" w14:textId="77777777" w:rsidR="004D1E46" w:rsidRPr="00FE48F0" w:rsidRDefault="004D1E46" w:rsidP="00FE48F0">
            <w:pPr>
              <w:keepNext/>
              <w:keepLines/>
              <w:spacing w:after="0" w:line="240" w:lineRule="auto"/>
              <w:jc w:val="both"/>
              <w:rPr>
                <w:rFonts w:ascii="Open Sans" w:eastAsia="Times New Roman" w:hAnsi="Open Sans" w:cs="Open Sans"/>
                <w:sz w:val="20"/>
                <w:szCs w:val="20"/>
                <w:lang w:eastAsia="sl-SI"/>
              </w:rPr>
            </w:pPr>
            <w:r w:rsidRPr="00FE48F0">
              <w:rPr>
                <w:rFonts w:ascii="Open Sans" w:eastAsia="Times New Roman" w:hAnsi="Open Sans" w:cs="Open Sans"/>
                <w:sz w:val="20"/>
                <w:szCs w:val="20"/>
                <w:lang w:eastAsia="sl-SI"/>
              </w:rPr>
              <w:t>RAL 2008</w:t>
            </w:r>
          </w:p>
        </w:tc>
        <w:tc>
          <w:tcPr>
            <w:tcW w:w="1464" w:type="dxa"/>
          </w:tcPr>
          <w:p w14:paraId="143E11D8" w14:textId="77777777" w:rsidR="004D1E46" w:rsidRPr="00FE48F0" w:rsidRDefault="004D1E46" w:rsidP="00FE48F0">
            <w:pPr>
              <w:keepNext/>
              <w:keepLines/>
              <w:spacing w:after="0" w:line="240" w:lineRule="auto"/>
              <w:jc w:val="both"/>
              <w:rPr>
                <w:rFonts w:ascii="Open Sans" w:eastAsia="Times New Roman" w:hAnsi="Open Sans" w:cs="Open Sans"/>
                <w:sz w:val="20"/>
                <w:szCs w:val="20"/>
                <w:lang w:eastAsia="sl-SI"/>
              </w:rPr>
            </w:pPr>
            <w:r w:rsidRPr="00FE48F0">
              <w:rPr>
                <w:rFonts w:ascii="Open Sans" w:eastAsia="Times New Roman" w:hAnsi="Open Sans" w:cs="Open Sans"/>
                <w:sz w:val="20"/>
                <w:szCs w:val="20"/>
                <w:lang w:eastAsia="sl-SI"/>
              </w:rPr>
              <w:t>oranžna</w:t>
            </w:r>
          </w:p>
        </w:tc>
      </w:tr>
      <w:tr w:rsidR="004D1E46" w:rsidRPr="00D73D21" w14:paraId="154343BA" w14:textId="77777777" w:rsidTr="00FE48F0">
        <w:trPr>
          <w:jc w:val="center"/>
        </w:trPr>
        <w:tc>
          <w:tcPr>
            <w:tcW w:w="3387" w:type="dxa"/>
          </w:tcPr>
          <w:p w14:paraId="14A5F5D3" w14:textId="77777777" w:rsidR="004D1E46" w:rsidRPr="00FE48F0" w:rsidRDefault="004D1E46" w:rsidP="00FE48F0">
            <w:pPr>
              <w:keepNext/>
              <w:keepLines/>
              <w:spacing w:after="0" w:line="240" w:lineRule="auto"/>
              <w:jc w:val="both"/>
              <w:rPr>
                <w:rFonts w:ascii="Open Sans" w:eastAsia="Times New Roman" w:hAnsi="Open Sans" w:cs="Open Sans"/>
                <w:sz w:val="20"/>
                <w:szCs w:val="20"/>
                <w:lang w:eastAsia="sl-SI"/>
              </w:rPr>
            </w:pPr>
            <w:r w:rsidRPr="00FE48F0">
              <w:rPr>
                <w:rFonts w:ascii="Open Sans" w:eastAsia="Times New Roman" w:hAnsi="Open Sans" w:cs="Open Sans"/>
                <w:sz w:val="20"/>
                <w:szCs w:val="20"/>
                <w:lang w:eastAsia="sl-SI"/>
              </w:rPr>
              <w:t>Sanitarna voda cirkulacija</w:t>
            </w:r>
          </w:p>
        </w:tc>
        <w:tc>
          <w:tcPr>
            <w:tcW w:w="2268" w:type="dxa"/>
          </w:tcPr>
          <w:p w14:paraId="3DD46AF5" w14:textId="77777777" w:rsidR="004D1E46" w:rsidRPr="00FE48F0" w:rsidRDefault="004D1E46" w:rsidP="00FE48F0">
            <w:pPr>
              <w:keepNext/>
              <w:keepLines/>
              <w:spacing w:after="0" w:line="240" w:lineRule="auto"/>
              <w:jc w:val="both"/>
              <w:rPr>
                <w:rFonts w:ascii="Open Sans" w:eastAsia="Times New Roman" w:hAnsi="Open Sans" w:cs="Open Sans"/>
                <w:sz w:val="20"/>
                <w:szCs w:val="20"/>
                <w:lang w:eastAsia="sl-SI"/>
              </w:rPr>
            </w:pPr>
            <w:r w:rsidRPr="00FE48F0">
              <w:rPr>
                <w:rFonts w:ascii="Open Sans" w:eastAsia="Times New Roman" w:hAnsi="Open Sans" w:cs="Open Sans"/>
                <w:sz w:val="20"/>
                <w:szCs w:val="20"/>
                <w:lang w:eastAsia="sl-SI"/>
              </w:rPr>
              <w:t>Vijoličasta</w:t>
            </w:r>
          </w:p>
        </w:tc>
        <w:tc>
          <w:tcPr>
            <w:tcW w:w="1641" w:type="dxa"/>
          </w:tcPr>
          <w:p w14:paraId="1918018A" w14:textId="77777777" w:rsidR="004D1E46" w:rsidRPr="00FE48F0" w:rsidRDefault="004D1E46" w:rsidP="00FE48F0">
            <w:pPr>
              <w:keepNext/>
              <w:keepLines/>
              <w:spacing w:after="0" w:line="240" w:lineRule="auto"/>
              <w:jc w:val="both"/>
              <w:rPr>
                <w:rFonts w:ascii="Open Sans" w:eastAsia="Times New Roman" w:hAnsi="Open Sans" w:cs="Open Sans"/>
                <w:sz w:val="20"/>
                <w:szCs w:val="20"/>
                <w:lang w:eastAsia="sl-SI"/>
              </w:rPr>
            </w:pPr>
            <w:r w:rsidRPr="00FE48F0">
              <w:rPr>
                <w:rFonts w:ascii="Open Sans" w:eastAsia="Times New Roman" w:hAnsi="Open Sans" w:cs="Open Sans"/>
                <w:sz w:val="20"/>
                <w:szCs w:val="20"/>
                <w:lang w:eastAsia="sl-SI"/>
              </w:rPr>
              <w:t>RAL 4005</w:t>
            </w:r>
          </w:p>
        </w:tc>
        <w:tc>
          <w:tcPr>
            <w:tcW w:w="1464" w:type="dxa"/>
          </w:tcPr>
          <w:p w14:paraId="48FFB804" w14:textId="77777777" w:rsidR="004D1E46" w:rsidRPr="00FE48F0" w:rsidRDefault="004D1E46" w:rsidP="00FE48F0">
            <w:pPr>
              <w:keepNext/>
              <w:keepLines/>
              <w:spacing w:after="0" w:line="240" w:lineRule="auto"/>
              <w:jc w:val="both"/>
              <w:rPr>
                <w:rFonts w:ascii="Open Sans" w:eastAsia="Times New Roman" w:hAnsi="Open Sans" w:cs="Open Sans"/>
                <w:sz w:val="20"/>
                <w:szCs w:val="20"/>
                <w:lang w:eastAsia="sl-SI"/>
              </w:rPr>
            </w:pPr>
            <w:r w:rsidRPr="00FE48F0">
              <w:rPr>
                <w:rFonts w:ascii="Open Sans" w:eastAsia="Times New Roman" w:hAnsi="Open Sans" w:cs="Open Sans"/>
                <w:sz w:val="20"/>
                <w:szCs w:val="20"/>
                <w:lang w:eastAsia="sl-SI"/>
              </w:rPr>
              <w:t>vijoličasta</w:t>
            </w:r>
          </w:p>
        </w:tc>
      </w:tr>
      <w:tr w:rsidR="004D1E46" w:rsidRPr="00D73D21" w14:paraId="1F9557E4" w14:textId="77777777" w:rsidTr="00FE48F0">
        <w:trPr>
          <w:jc w:val="center"/>
        </w:trPr>
        <w:tc>
          <w:tcPr>
            <w:tcW w:w="3387" w:type="dxa"/>
          </w:tcPr>
          <w:p w14:paraId="5089FAFB" w14:textId="77777777" w:rsidR="004D1E46" w:rsidRPr="00FE48F0" w:rsidRDefault="004D1E46" w:rsidP="00FE48F0">
            <w:pPr>
              <w:keepNext/>
              <w:keepLines/>
              <w:spacing w:after="0" w:line="240" w:lineRule="auto"/>
              <w:jc w:val="both"/>
              <w:rPr>
                <w:rFonts w:ascii="Open Sans" w:eastAsia="Times New Roman" w:hAnsi="Open Sans" w:cs="Open Sans"/>
                <w:sz w:val="20"/>
                <w:szCs w:val="20"/>
                <w:lang w:eastAsia="sl-SI"/>
              </w:rPr>
            </w:pPr>
            <w:r w:rsidRPr="00FE48F0">
              <w:rPr>
                <w:rFonts w:ascii="Open Sans" w:eastAsia="Times New Roman" w:hAnsi="Open Sans" w:cs="Open Sans"/>
                <w:sz w:val="20"/>
                <w:szCs w:val="20"/>
                <w:lang w:eastAsia="sl-SI"/>
              </w:rPr>
              <w:t>Odvodnjavanje</w:t>
            </w:r>
          </w:p>
        </w:tc>
        <w:tc>
          <w:tcPr>
            <w:tcW w:w="2268" w:type="dxa"/>
          </w:tcPr>
          <w:p w14:paraId="586E42CD" w14:textId="77777777" w:rsidR="004D1E46" w:rsidRPr="00FE48F0" w:rsidRDefault="004D1E46" w:rsidP="00FE48F0">
            <w:pPr>
              <w:keepNext/>
              <w:keepLines/>
              <w:spacing w:after="0" w:line="240" w:lineRule="auto"/>
              <w:jc w:val="both"/>
              <w:rPr>
                <w:rFonts w:ascii="Open Sans" w:eastAsia="Times New Roman" w:hAnsi="Open Sans" w:cs="Open Sans"/>
                <w:sz w:val="20"/>
                <w:szCs w:val="20"/>
                <w:lang w:eastAsia="sl-SI"/>
              </w:rPr>
            </w:pPr>
            <w:r>
              <w:rPr>
                <w:rFonts w:ascii="Open Sans" w:eastAsia="Times New Roman" w:hAnsi="Open Sans" w:cs="Open Sans"/>
                <w:sz w:val="20"/>
                <w:szCs w:val="20"/>
                <w:lang w:eastAsia="sl-SI"/>
              </w:rPr>
              <w:t>R</w:t>
            </w:r>
            <w:r w:rsidRPr="00FE48F0">
              <w:rPr>
                <w:rFonts w:ascii="Open Sans" w:eastAsia="Times New Roman" w:hAnsi="Open Sans" w:cs="Open Sans"/>
                <w:sz w:val="20"/>
                <w:szCs w:val="20"/>
                <w:lang w:eastAsia="sl-SI"/>
              </w:rPr>
              <w:t>java - olivno zelena</w:t>
            </w:r>
          </w:p>
        </w:tc>
        <w:tc>
          <w:tcPr>
            <w:tcW w:w="1641" w:type="dxa"/>
          </w:tcPr>
          <w:p w14:paraId="1905A797" w14:textId="77777777" w:rsidR="004D1E46" w:rsidRPr="00FE48F0" w:rsidRDefault="004D1E46" w:rsidP="00FE48F0">
            <w:pPr>
              <w:keepNext/>
              <w:keepLines/>
              <w:spacing w:after="0" w:line="240" w:lineRule="auto"/>
              <w:jc w:val="both"/>
              <w:rPr>
                <w:rFonts w:ascii="Open Sans" w:eastAsia="Times New Roman" w:hAnsi="Open Sans" w:cs="Open Sans"/>
                <w:sz w:val="20"/>
                <w:szCs w:val="20"/>
                <w:lang w:eastAsia="sl-SI"/>
              </w:rPr>
            </w:pPr>
            <w:r w:rsidRPr="00FE48F0">
              <w:rPr>
                <w:rFonts w:ascii="Open Sans" w:eastAsia="Times New Roman" w:hAnsi="Open Sans" w:cs="Open Sans"/>
                <w:sz w:val="20"/>
                <w:szCs w:val="20"/>
                <w:lang w:eastAsia="sl-SI"/>
              </w:rPr>
              <w:t>RAL 6003</w:t>
            </w:r>
          </w:p>
        </w:tc>
        <w:tc>
          <w:tcPr>
            <w:tcW w:w="1464" w:type="dxa"/>
          </w:tcPr>
          <w:p w14:paraId="08FAFBAA" w14:textId="77777777" w:rsidR="004D1E46" w:rsidRPr="00FE48F0" w:rsidRDefault="004D1E46" w:rsidP="00FE48F0">
            <w:pPr>
              <w:keepNext/>
              <w:keepLines/>
              <w:spacing w:after="0" w:line="240" w:lineRule="auto"/>
              <w:jc w:val="both"/>
              <w:rPr>
                <w:rFonts w:ascii="Open Sans" w:eastAsia="Times New Roman" w:hAnsi="Open Sans" w:cs="Open Sans"/>
                <w:sz w:val="20"/>
                <w:szCs w:val="20"/>
                <w:lang w:eastAsia="sl-SI"/>
              </w:rPr>
            </w:pPr>
            <w:r w:rsidRPr="00FE48F0">
              <w:rPr>
                <w:rFonts w:ascii="Open Sans" w:eastAsia="Times New Roman" w:hAnsi="Open Sans" w:cs="Open Sans"/>
                <w:sz w:val="20"/>
                <w:szCs w:val="20"/>
                <w:lang w:eastAsia="sl-SI"/>
              </w:rPr>
              <w:t>rjava</w:t>
            </w:r>
          </w:p>
        </w:tc>
      </w:tr>
      <w:tr w:rsidR="004D1E46" w:rsidRPr="00D73D21" w14:paraId="4FFB3FFA" w14:textId="77777777" w:rsidTr="00FE48F0">
        <w:trPr>
          <w:jc w:val="center"/>
        </w:trPr>
        <w:tc>
          <w:tcPr>
            <w:tcW w:w="3387" w:type="dxa"/>
          </w:tcPr>
          <w:p w14:paraId="3F5982F8" w14:textId="77777777" w:rsidR="004D1E46" w:rsidRPr="00FE48F0" w:rsidRDefault="004D1E46" w:rsidP="00FE48F0">
            <w:pPr>
              <w:keepNext/>
              <w:keepLines/>
              <w:spacing w:after="0" w:line="240" w:lineRule="auto"/>
              <w:jc w:val="both"/>
              <w:rPr>
                <w:rFonts w:ascii="Open Sans" w:eastAsia="Times New Roman" w:hAnsi="Open Sans" w:cs="Open Sans"/>
                <w:sz w:val="20"/>
                <w:szCs w:val="20"/>
                <w:lang w:eastAsia="sl-SI"/>
              </w:rPr>
            </w:pPr>
            <w:r w:rsidRPr="00FE48F0">
              <w:rPr>
                <w:rFonts w:ascii="Open Sans" w:eastAsia="Times New Roman" w:hAnsi="Open Sans" w:cs="Open Sans"/>
                <w:sz w:val="20"/>
                <w:szCs w:val="20"/>
                <w:lang w:eastAsia="sl-SI"/>
              </w:rPr>
              <w:t>Odzračevalni vodi</w:t>
            </w:r>
          </w:p>
        </w:tc>
        <w:tc>
          <w:tcPr>
            <w:tcW w:w="2268" w:type="dxa"/>
          </w:tcPr>
          <w:p w14:paraId="68024653" w14:textId="77777777" w:rsidR="004D1E46" w:rsidRPr="00FE48F0" w:rsidRDefault="004D1E46" w:rsidP="00FE48F0">
            <w:pPr>
              <w:keepNext/>
              <w:keepLines/>
              <w:spacing w:after="0" w:line="240" w:lineRule="auto"/>
              <w:jc w:val="both"/>
              <w:rPr>
                <w:rFonts w:ascii="Open Sans" w:eastAsia="Times New Roman" w:hAnsi="Open Sans" w:cs="Open Sans"/>
                <w:sz w:val="20"/>
                <w:szCs w:val="20"/>
                <w:lang w:eastAsia="sl-SI"/>
              </w:rPr>
            </w:pPr>
            <w:r>
              <w:rPr>
                <w:rFonts w:ascii="Open Sans" w:eastAsia="Times New Roman" w:hAnsi="Open Sans" w:cs="Open Sans"/>
                <w:sz w:val="20"/>
                <w:szCs w:val="20"/>
                <w:lang w:eastAsia="sl-SI"/>
              </w:rPr>
              <w:t>V</w:t>
            </w:r>
            <w:r w:rsidRPr="00FE48F0">
              <w:rPr>
                <w:rFonts w:ascii="Open Sans" w:eastAsia="Times New Roman" w:hAnsi="Open Sans" w:cs="Open Sans"/>
                <w:sz w:val="20"/>
                <w:szCs w:val="20"/>
                <w:lang w:eastAsia="sl-SI"/>
              </w:rPr>
              <w:t xml:space="preserve"> isti barvi kot medij</w:t>
            </w:r>
          </w:p>
        </w:tc>
        <w:tc>
          <w:tcPr>
            <w:tcW w:w="1641" w:type="dxa"/>
          </w:tcPr>
          <w:p w14:paraId="3A50BD03" w14:textId="77777777" w:rsidR="004D1E46" w:rsidRPr="00FE48F0" w:rsidRDefault="004D1E46" w:rsidP="00FE48F0">
            <w:pPr>
              <w:keepNext/>
              <w:keepLines/>
              <w:spacing w:after="0" w:line="240" w:lineRule="auto"/>
              <w:jc w:val="both"/>
              <w:rPr>
                <w:rFonts w:ascii="Open Sans" w:eastAsia="Times New Roman" w:hAnsi="Open Sans" w:cs="Open Sans"/>
                <w:sz w:val="20"/>
                <w:szCs w:val="20"/>
                <w:lang w:eastAsia="sl-SI"/>
              </w:rPr>
            </w:pPr>
          </w:p>
        </w:tc>
        <w:tc>
          <w:tcPr>
            <w:tcW w:w="1464" w:type="dxa"/>
          </w:tcPr>
          <w:p w14:paraId="466FF448" w14:textId="77777777" w:rsidR="004D1E46" w:rsidRPr="00FE48F0" w:rsidRDefault="004D1E46" w:rsidP="00FE48F0">
            <w:pPr>
              <w:keepNext/>
              <w:keepLines/>
              <w:spacing w:after="0" w:line="240" w:lineRule="auto"/>
              <w:jc w:val="both"/>
              <w:rPr>
                <w:rFonts w:ascii="Open Sans" w:eastAsia="Times New Roman" w:hAnsi="Open Sans" w:cs="Open Sans"/>
                <w:sz w:val="20"/>
                <w:szCs w:val="20"/>
                <w:lang w:eastAsia="sl-SI"/>
              </w:rPr>
            </w:pPr>
            <w:r w:rsidRPr="00FE48F0">
              <w:rPr>
                <w:rFonts w:ascii="Open Sans" w:eastAsia="Times New Roman" w:hAnsi="Open Sans" w:cs="Open Sans"/>
                <w:sz w:val="20"/>
                <w:szCs w:val="20"/>
                <w:lang w:eastAsia="sl-SI"/>
              </w:rPr>
              <w:t>/</w:t>
            </w:r>
          </w:p>
        </w:tc>
      </w:tr>
      <w:tr w:rsidR="004D1E46" w:rsidRPr="00D73D21" w14:paraId="39FDBCDF" w14:textId="77777777" w:rsidTr="00FE48F0">
        <w:trPr>
          <w:jc w:val="center"/>
        </w:trPr>
        <w:tc>
          <w:tcPr>
            <w:tcW w:w="3387" w:type="dxa"/>
          </w:tcPr>
          <w:p w14:paraId="74D24125" w14:textId="77777777" w:rsidR="004D1E46" w:rsidRPr="00FE48F0" w:rsidRDefault="004D1E46" w:rsidP="00FE48F0">
            <w:pPr>
              <w:keepNext/>
              <w:keepLines/>
              <w:spacing w:after="0" w:line="240" w:lineRule="auto"/>
              <w:jc w:val="both"/>
              <w:rPr>
                <w:rFonts w:ascii="Open Sans" w:eastAsia="Times New Roman" w:hAnsi="Open Sans" w:cs="Open Sans"/>
                <w:sz w:val="20"/>
                <w:szCs w:val="20"/>
                <w:lang w:eastAsia="sl-SI"/>
              </w:rPr>
            </w:pPr>
            <w:r w:rsidRPr="00FE48F0">
              <w:rPr>
                <w:rFonts w:ascii="Open Sans" w:eastAsia="Times New Roman" w:hAnsi="Open Sans" w:cs="Open Sans"/>
                <w:sz w:val="20"/>
                <w:szCs w:val="20"/>
                <w:lang w:eastAsia="sl-SI"/>
              </w:rPr>
              <w:t>Konzole</w:t>
            </w:r>
          </w:p>
        </w:tc>
        <w:tc>
          <w:tcPr>
            <w:tcW w:w="2268" w:type="dxa"/>
          </w:tcPr>
          <w:p w14:paraId="411A14CA" w14:textId="77777777" w:rsidR="004D1E46" w:rsidRPr="00FE48F0" w:rsidRDefault="004D1E46" w:rsidP="00FE48F0">
            <w:pPr>
              <w:keepNext/>
              <w:keepLines/>
              <w:spacing w:after="0" w:line="240" w:lineRule="auto"/>
              <w:jc w:val="both"/>
              <w:rPr>
                <w:rFonts w:ascii="Open Sans" w:eastAsia="Times New Roman" w:hAnsi="Open Sans" w:cs="Open Sans"/>
                <w:sz w:val="20"/>
                <w:szCs w:val="20"/>
                <w:lang w:eastAsia="sl-SI"/>
              </w:rPr>
            </w:pPr>
            <w:r w:rsidRPr="00FE48F0">
              <w:rPr>
                <w:rFonts w:ascii="Open Sans" w:eastAsia="Times New Roman" w:hAnsi="Open Sans" w:cs="Open Sans"/>
                <w:sz w:val="20"/>
                <w:szCs w:val="20"/>
                <w:lang w:eastAsia="sl-SI"/>
              </w:rPr>
              <w:t>Črna</w:t>
            </w:r>
          </w:p>
        </w:tc>
        <w:tc>
          <w:tcPr>
            <w:tcW w:w="1641" w:type="dxa"/>
          </w:tcPr>
          <w:p w14:paraId="209C5609" w14:textId="77777777" w:rsidR="004D1E46" w:rsidRPr="00FE48F0" w:rsidRDefault="004D1E46" w:rsidP="00FE48F0">
            <w:pPr>
              <w:keepNext/>
              <w:keepLines/>
              <w:spacing w:after="0" w:line="240" w:lineRule="auto"/>
              <w:jc w:val="both"/>
              <w:rPr>
                <w:rFonts w:ascii="Open Sans" w:eastAsia="Times New Roman" w:hAnsi="Open Sans" w:cs="Open Sans"/>
                <w:sz w:val="20"/>
                <w:szCs w:val="20"/>
                <w:lang w:eastAsia="sl-SI"/>
              </w:rPr>
            </w:pPr>
            <w:r w:rsidRPr="00FE48F0">
              <w:rPr>
                <w:rFonts w:ascii="Open Sans" w:eastAsia="Times New Roman" w:hAnsi="Open Sans" w:cs="Open Sans"/>
                <w:sz w:val="20"/>
                <w:szCs w:val="20"/>
                <w:lang w:eastAsia="sl-SI"/>
              </w:rPr>
              <w:t>RAL 9005</w:t>
            </w:r>
          </w:p>
        </w:tc>
        <w:tc>
          <w:tcPr>
            <w:tcW w:w="1464" w:type="dxa"/>
          </w:tcPr>
          <w:p w14:paraId="289D6A24" w14:textId="77777777" w:rsidR="004D1E46" w:rsidRPr="00FE48F0" w:rsidRDefault="004D1E46" w:rsidP="00FE48F0">
            <w:pPr>
              <w:keepNext/>
              <w:keepLines/>
              <w:spacing w:after="0" w:line="240" w:lineRule="auto"/>
              <w:jc w:val="both"/>
              <w:rPr>
                <w:rFonts w:ascii="Open Sans" w:eastAsia="Times New Roman" w:hAnsi="Open Sans" w:cs="Open Sans"/>
                <w:sz w:val="20"/>
                <w:szCs w:val="20"/>
                <w:lang w:eastAsia="sl-SI"/>
              </w:rPr>
            </w:pPr>
            <w:r w:rsidRPr="00FE48F0">
              <w:rPr>
                <w:rFonts w:ascii="Open Sans" w:eastAsia="Times New Roman" w:hAnsi="Open Sans" w:cs="Open Sans"/>
                <w:sz w:val="20"/>
                <w:szCs w:val="20"/>
                <w:lang w:eastAsia="sl-SI"/>
              </w:rPr>
              <w:t>/</w:t>
            </w:r>
          </w:p>
        </w:tc>
      </w:tr>
    </w:tbl>
    <w:p w14:paraId="56439007" w14:textId="77777777" w:rsidR="004D1E46" w:rsidRDefault="004D1E46" w:rsidP="004D1E46">
      <w:pPr>
        <w:keepNext/>
        <w:keepLines/>
        <w:spacing w:after="0" w:line="240" w:lineRule="auto"/>
        <w:jc w:val="both"/>
        <w:rPr>
          <w:rFonts w:ascii="Open Sans" w:eastAsia="Times New Roman" w:hAnsi="Open Sans" w:cs="Open Sans"/>
          <w:sz w:val="20"/>
          <w:szCs w:val="20"/>
          <w:lang w:eastAsia="sl-SI"/>
        </w:rPr>
      </w:pPr>
    </w:p>
    <w:p w14:paraId="78F92E49" w14:textId="77777777" w:rsidR="004D1E46" w:rsidRPr="00FE48F0" w:rsidRDefault="004D1E46" w:rsidP="004D1E46">
      <w:pPr>
        <w:keepNext/>
        <w:keepLines/>
        <w:spacing w:after="0" w:line="240" w:lineRule="auto"/>
        <w:jc w:val="both"/>
        <w:rPr>
          <w:rFonts w:ascii="Open Sans" w:eastAsia="Times New Roman" w:hAnsi="Open Sans" w:cs="Open Sans"/>
          <w:i/>
          <w:iCs/>
          <w:sz w:val="20"/>
          <w:szCs w:val="20"/>
          <w:lang w:eastAsia="sl-SI"/>
        </w:rPr>
      </w:pPr>
      <w:r>
        <w:rPr>
          <w:rFonts w:ascii="Open Sans" w:eastAsia="Times New Roman" w:hAnsi="Open Sans" w:cs="Open Sans"/>
          <w:i/>
          <w:iCs/>
          <w:sz w:val="20"/>
          <w:szCs w:val="20"/>
          <w:lang w:eastAsia="sl-SI"/>
        </w:rPr>
        <w:t>Zaključek</w:t>
      </w:r>
      <w:r w:rsidRPr="00FE48F0">
        <w:rPr>
          <w:rFonts w:ascii="Open Sans" w:eastAsia="Times New Roman" w:hAnsi="Open Sans" w:cs="Open Sans"/>
          <w:i/>
          <w:iCs/>
          <w:sz w:val="20"/>
          <w:szCs w:val="20"/>
          <w:lang w:eastAsia="sl-SI"/>
        </w:rPr>
        <w:t xml:space="preserve">: </w:t>
      </w:r>
    </w:p>
    <w:p w14:paraId="0A71AD3F" w14:textId="77777777" w:rsidR="004D1E46" w:rsidRDefault="004D1E46" w:rsidP="004D1E46">
      <w:pPr>
        <w:keepNext/>
        <w:keepLines/>
        <w:spacing w:after="0" w:line="240" w:lineRule="auto"/>
        <w:jc w:val="both"/>
        <w:rPr>
          <w:rFonts w:ascii="Open Sans" w:eastAsia="Times New Roman" w:hAnsi="Open Sans" w:cs="Open Sans"/>
          <w:sz w:val="20"/>
          <w:szCs w:val="20"/>
          <w:lang w:eastAsia="sl-SI"/>
        </w:rPr>
      </w:pPr>
    </w:p>
    <w:p w14:paraId="460FEDC7" w14:textId="77777777" w:rsidR="004D1E46" w:rsidRDefault="004D1E46" w:rsidP="004D1E46">
      <w:pPr>
        <w:keepNext/>
        <w:keepLines/>
        <w:spacing w:after="0" w:line="240" w:lineRule="auto"/>
        <w:jc w:val="both"/>
        <w:rPr>
          <w:rFonts w:ascii="Open Sans" w:eastAsia="Times New Roman" w:hAnsi="Open Sans" w:cs="Open Sans"/>
          <w:sz w:val="20"/>
          <w:szCs w:val="20"/>
          <w:lang w:eastAsia="sl-SI"/>
        </w:rPr>
      </w:pPr>
      <w:r w:rsidRPr="00FE48F0">
        <w:rPr>
          <w:rFonts w:ascii="Open Sans" w:eastAsia="Times New Roman" w:hAnsi="Open Sans" w:cs="Open Sans"/>
          <w:sz w:val="20"/>
          <w:szCs w:val="20"/>
          <w:lang w:eastAsia="sl-SI"/>
        </w:rPr>
        <w:t>Prostor toplotne postaje mora biti urejen tako, da ustreza sledečim zahtevam</w:t>
      </w:r>
      <w:r>
        <w:rPr>
          <w:rFonts w:ascii="Open Sans" w:eastAsia="Times New Roman" w:hAnsi="Open Sans" w:cs="Open Sans"/>
          <w:sz w:val="20"/>
          <w:szCs w:val="20"/>
          <w:lang w:eastAsia="sl-SI"/>
        </w:rPr>
        <w:t>:</w:t>
      </w:r>
    </w:p>
    <w:p w14:paraId="62534BBE" w14:textId="77777777" w:rsidR="004D1E46" w:rsidRDefault="004D1E46" w:rsidP="004D1E46">
      <w:pPr>
        <w:keepNext/>
        <w:keepLines/>
        <w:spacing w:after="0" w:line="240" w:lineRule="auto"/>
        <w:jc w:val="both"/>
        <w:rPr>
          <w:rFonts w:ascii="Open Sans" w:eastAsia="Times New Roman" w:hAnsi="Open Sans" w:cs="Open Sans"/>
          <w:sz w:val="20"/>
          <w:szCs w:val="20"/>
          <w:lang w:eastAsia="sl-SI"/>
        </w:rPr>
      </w:pPr>
    </w:p>
    <w:p w14:paraId="308D98AF" w14:textId="77777777" w:rsidR="004D1E46" w:rsidRPr="00FE48F0" w:rsidRDefault="004D1E46" w:rsidP="004D1E46">
      <w:pPr>
        <w:pStyle w:val="Odstavekseznama"/>
        <w:keepNext/>
        <w:keepLines/>
        <w:numPr>
          <w:ilvl w:val="0"/>
          <w:numId w:val="16"/>
        </w:numPr>
        <w:contextualSpacing/>
        <w:jc w:val="both"/>
        <w:rPr>
          <w:rFonts w:ascii="Open Sans" w:hAnsi="Open Sans" w:cs="Open Sans"/>
        </w:rPr>
      </w:pPr>
      <w:r w:rsidRPr="00FE48F0">
        <w:rPr>
          <w:rFonts w:ascii="Open Sans" w:hAnsi="Open Sans" w:cs="Open Sans"/>
        </w:rPr>
        <w:t>Tla prostora toplotne postaje morajo biti iz zaribanega betona ali druge negorljive obloge in protiprašno premazana. Pri vratih mora biti prag višine min. 3 cm.</w:t>
      </w:r>
    </w:p>
    <w:p w14:paraId="43273CA7" w14:textId="77777777" w:rsidR="004D1E46" w:rsidRPr="00FE48F0" w:rsidRDefault="004D1E46" w:rsidP="004D1E46">
      <w:pPr>
        <w:pStyle w:val="Odstavekseznama"/>
        <w:keepNext/>
        <w:keepLines/>
        <w:numPr>
          <w:ilvl w:val="0"/>
          <w:numId w:val="16"/>
        </w:numPr>
        <w:contextualSpacing/>
        <w:jc w:val="both"/>
        <w:rPr>
          <w:rFonts w:ascii="Open Sans" w:hAnsi="Open Sans" w:cs="Open Sans"/>
        </w:rPr>
      </w:pPr>
      <w:r w:rsidRPr="00FE48F0">
        <w:rPr>
          <w:rFonts w:ascii="Open Sans" w:hAnsi="Open Sans" w:cs="Open Sans"/>
        </w:rPr>
        <w:t>V kolikor bo prostor toplotne postaje pregrajen, je steno potrebno izvesti iz negorljivega materiala (mavčne negor</w:t>
      </w:r>
      <w:r>
        <w:rPr>
          <w:rFonts w:ascii="Open Sans" w:hAnsi="Open Sans" w:cs="Open Sans"/>
        </w:rPr>
        <w:t>ljive</w:t>
      </w:r>
      <w:r w:rsidRPr="00FE48F0">
        <w:rPr>
          <w:rFonts w:ascii="Open Sans" w:hAnsi="Open Sans" w:cs="Open Sans"/>
        </w:rPr>
        <w:t xml:space="preserve"> plošče ali podobno). Pod steno mora biti izveden betonski prag višine min. 3 cm.</w:t>
      </w:r>
    </w:p>
    <w:p w14:paraId="534EACA8" w14:textId="77777777" w:rsidR="004D1E46" w:rsidRPr="00FE48F0" w:rsidRDefault="004D1E46" w:rsidP="004D1E46">
      <w:pPr>
        <w:pStyle w:val="Odstavekseznama"/>
        <w:keepNext/>
        <w:keepLines/>
        <w:numPr>
          <w:ilvl w:val="0"/>
          <w:numId w:val="16"/>
        </w:numPr>
        <w:contextualSpacing/>
        <w:jc w:val="both"/>
        <w:rPr>
          <w:rFonts w:ascii="Open Sans" w:hAnsi="Open Sans" w:cs="Open Sans"/>
        </w:rPr>
      </w:pPr>
      <w:r w:rsidRPr="00FE48F0">
        <w:rPr>
          <w:rFonts w:ascii="Open Sans" w:hAnsi="Open Sans" w:cs="Open Sans"/>
        </w:rPr>
        <w:t>Toplotna postaja mora imeti talni sifon, speljan v kanalizacijo. Če to ni mogoče, je potrebno urediti prečrpavanje.</w:t>
      </w:r>
    </w:p>
    <w:p w14:paraId="0C4288A5" w14:textId="77777777" w:rsidR="004D1E46" w:rsidRPr="00FE48F0" w:rsidRDefault="004D1E46" w:rsidP="004D1E46">
      <w:pPr>
        <w:pStyle w:val="Odstavekseznama"/>
        <w:keepNext/>
        <w:keepLines/>
        <w:numPr>
          <w:ilvl w:val="0"/>
          <w:numId w:val="16"/>
        </w:numPr>
        <w:contextualSpacing/>
        <w:jc w:val="both"/>
        <w:rPr>
          <w:rFonts w:ascii="Open Sans" w:hAnsi="Open Sans" w:cs="Open Sans"/>
        </w:rPr>
      </w:pPr>
      <w:r w:rsidRPr="00FE48F0">
        <w:rPr>
          <w:rFonts w:ascii="Open Sans" w:hAnsi="Open Sans" w:cs="Open Sans"/>
        </w:rPr>
        <w:t>Na steni prostora toplotne postaje mora biti vodovodna krogelna pipa, dimenzije DN 15 (1/2"), z nastavkom za gumi cev, najmanj 3 m dolga armirana 1/2 " gumi ali PVC cev ter dve objemki.</w:t>
      </w:r>
    </w:p>
    <w:p w14:paraId="6F80CCB9" w14:textId="77777777" w:rsidR="004D1E46" w:rsidRPr="00FE48F0" w:rsidRDefault="004D1E46" w:rsidP="004D1E46">
      <w:pPr>
        <w:pStyle w:val="Odstavekseznama"/>
        <w:keepNext/>
        <w:keepLines/>
        <w:numPr>
          <w:ilvl w:val="0"/>
          <w:numId w:val="16"/>
        </w:numPr>
        <w:contextualSpacing/>
        <w:jc w:val="both"/>
        <w:rPr>
          <w:rFonts w:ascii="Open Sans" w:hAnsi="Open Sans" w:cs="Open Sans"/>
        </w:rPr>
      </w:pPr>
      <w:r w:rsidRPr="00FE48F0">
        <w:rPr>
          <w:rFonts w:ascii="Open Sans" w:hAnsi="Open Sans" w:cs="Open Sans"/>
        </w:rPr>
        <w:t>V prostor toplotne postaje mora biti speljan električni kabel po projektu elektro</w:t>
      </w:r>
      <w:r>
        <w:rPr>
          <w:rFonts w:ascii="Open Sans" w:hAnsi="Open Sans" w:cs="Open Sans"/>
        </w:rPr>
        <w:t xml:space="preserve"> i</w:t>
      </w:r>
      <w:r w:rsidRPr="00FE48F0">
        <w:rPr>
          <w:rFonts w:ascii="Open Sans" w:hAnsi="Open Sans" w:cs="Open Sans"/>
        </w:rPr>
        <w:t>nstalacij.</w:t>
      </w:r>
    </w:p>
    <w:p w14:paraId="3B3ACA8C" w14:textId="77777777" w:rsidR="004D1E46" w:rsidRPr="00FE48F0" w:rsidRDefault="004D1E46" w:rsidP="004D1E46">
      <w:pPr>
        <w:pStyle w:val="Odstavekseznama"/>
        <w:keepNext/>
        <w:keepLines/>
        <w:numPr>
          <w:ilvl w:val="0"/>
          <w:numId w:val="16"/>
        </w:numPr>
        <w:contextualSpacing/>
        <w:jc w:val="both"/>
        <w:rPr>
          <w:rFonts w:ascii="Open Sans" w:hAnsi="Open Sans" w:cs="Open Sans"/>
        </w:rPr>
      </w:pPr>
      <w:r w:rsidRPr="00FE48F0">
        <w:rPr>
          <w:rFonts w:ascii="Open Sans" w:hAnsi="Open Sans" w:cs="Open Sans"/>
        </w:rPr>
        <w:t>Vso ostalo nadometno električno instalacijo je potrebno odstraniti. Pri podometni električni instalaciji je potrebno odstraniti vse vtičnice in jih zapreti s pokrovi.</w:t>
      </w:r>
    </w:p>
    <w:p w14:paraId="597921B8" w14:textId="77777777" w:rsidR="004D1E46" w:rsidRPr="00FE48F0" w:rsidRDefault="004D1E46" w:rsidP="004D1E46">
      <w:pPr>
        <w:pStyle w:val="Odstavekseznama"/>
        <w:keepNext/>
        <w:keepLines/>
        <w:numPr>
          <w:ilvl w:val="0"/>
          <w:numId w:val="16"/>
        </w:numPr>
        <w:contextualSpacing/>
        <w:jc w:val="both"/>
        <w:rPr>
          <w:rFonts w:ascii="Open Sans" w:hAnsi="Open Sans" w:cs="Open Sans"/>
        </w:rPr>
      </w:pPr>
      <w:r w:rsidRPr="00FE48F0">
        <w:rPr>
          <w:rFonts w:ascii="Open Sans" w:hAnsi="Open Sans" w:cs="Open Sans"/>
        </w:rPr>
        <w:lastRenderedPageBreak/>
        <w:t>Vrata prostora toplotne postaje morajo biti široka najmanj 80 cm in se morajo odpirati navzven. Z notranje strani morajo biti obita s pločevino (če so vrata lesena). V primeru zamenjave vrat je priporočljivo vgraditi kovinska vrata.</w:t>
      </w:r>
    </w:p>
    <w:p w14:paraId="170F66EA" w14:textId="77777777" w:rsidR="004D1E46" w:rsidRPr="00FE48F0" w:rsidRDefault="004D1E46" w:rsidP="004D1E46">
      <w:pPr>
        <w:pStyle w:val="Odstavekseznama"/>
        <w:keepNext/>
        <w:keepLines/>
        <w:numPr>
          <w:ilvl w:val="0"/>
          <w:numId w:val="16"/>
        </w:numPr>
        <w:contextualSpacing/>
        <w:jc w:val="both"/>
        <w:rPr>
          <w:rFonts w:ascii="Open Sans" w:hAnsi="Open Sans" w:cs="Open Sans"/>
        </w:rPr>
      </w:pPr>
      <w:r w:rsidRPr="00FE48F0">
        <w:rPr>
          <w:rFonts w:ascii="Open Sans" w:hAnsi="Open Sans" w:cs="Open Sans"/>
        </w:rPr>
        <w:t>Na vratih toplotne postaje mora biti ključavnica. Ključe od vrat toplotne postaje ima lahko pooblaščeni predstavnik objekta. En izvod ključa vseh vrat od vstopa v objekt do prostora toplotne postaje je potrebno izročiti nadzorniku Energetike Ljubljana.</w:t>
      </w:r>
    </w:p>
    <w:p w14:paraId="44EBD508" w14:textId="77777777" w:rsidR="004D1E46" w:rsidRPr="00FE48F0" w:rsidRDefault="004D1E46" w:rsidP="004D1E46">
      <w:pPr>
        <w:pStyle w:val="Odstavekseznama"/>
        <w:keepNext/>
        <w:keepLines/>
        <w:numPr>
          <w:ilvl w:val="0"/>
          <w:numId w:val="16"/>
        </w:numPr>
        <w:contextualSpacing/>
        <w:jc w:val="both"/>
        <w:rPr>
          <w:rFonts w:ascii="Open Sans" w:hAnsi="Open Sans" w:cs="Open Sans"/>
        </w:rPr>
      </w:pPr>
      <w:r w:rsidRPr="00FE48F0">
        <w:rPr>
          <w:rFonts w:ascii="Open Sans" w:hAnsi="Open Sans" w:cs="Open Sans"/>
        </w:rPr>
        <w:t>Prostor toplotne postaje mora imeti možnost prezračevanja (okno na steni, rešetka v vratih ali izvedeno prisilno prezračevanje). Okno mora imeti na zunanji strani nameščeno mrežo z rastrom 1,5 - 2 cm 2.</w:t>
      </w:r>
    </w:p>
    <w:p w14:paraId="26586C53" w14:textId="77777777" w:rsidR="004D1E46" w:rsidRPr="00FE48F0" w:rsidRDefault="004D1E46" w:rsidP="004D1E46">
      <w:pPr>
        <w:pStyle w:val="Odstavekseznama"/>
        <w:keepNext/>
        <w:keepLines/>
        <w:numPr>
          <w:ilvl w:val="0"/>
          <w:numId w:val="16"/>
        </w:numPr>
        <w:contextualSpacing/>
        <w:jc w:val="both"/>
        <w:rPr>
          <w:rFonts w:ascii="Open Sans" w:hAnsi="Open Sans" w:cs="Open Sans"/>
        </w:rPr>
      </w:pPr>
      <w:r w:rsidRPr="00FE48F0">
        <w:rPr>
          <w:rFonts w:ascii="Open Sans" w:hAnsi="Open Sans" w:cs="Open Sans"/>
        </w:rPr>
        <w:t>V prostor toplotne postaje mora biti speljan priključek interne inštalacije centralnega ogrevanja. Priključek naj bo izpraznjen.</w:t>
      </w:r>
    </w:p>
    <w:p w14:paraId="29406C84" w14:textId="77777777" w:rsidR="004D1E46" w:rsidRPr="00FE48F0" w:rsidRDefault="004D1E46" w:rsidP="004D1E46">
      <w:pPr>
        <w:pStyle w:val="Odstavekseznama"/>
        <w:keepNext/>
        <w:keepLines/>
        <w:numPr>
          <w:ilvl w:val="0"/>
          <w:numId w:val="16"/>
        </w:numPr>
        <w:contextualSpacing/>
        <w:jc w:val="both"/>
        <w:rPr>
          <w:rFonts w:ascii="Open Sans" w:hAnsi="Open Sans" w:cs="Open Sans"/>
        </w:rPr>
      </w:pPr>
      <w:r w:rsidRPr="00FE48F0">
        <w:rPr>
          <w:rFonts w:ascii="Open Sans" w:hAnsi="Open Sans" w:cs="Open Sans"/>
        </w:rPr>
        <w:t>Pred ali v prostoru toplotne postaje mora biti aparat za gašenje na prah S6 ali ustrezni</w:t>
      </w:r>
      <w:r>
        <w:rPr>
          <w:rFonts w:ascii="Open Sans" w:hAnsi="Open Sans" w:cs="Open Sans"/>
        </w:rPr>
        <w:t>,</w:t>
      </w:r>
      <w:r w:rsidRPr="00FE48F0">
        <w:rPr>
          <w:rFonts w:ascii="Open Sans" w:hAnsi="Open Sans" w:cs="Open Sans"/>
        </w:rPr>
        <w:t xml:space="preserve"> polnjen s CO 2. Aparat mora biti pritrjen na steni na vidnem in dostopnem mestu na višini 1,6 m od tal. Aparat mora biti redno servisiran.</w:t>
      </w:r>
    </w:p>
    <w:p w14:paraId="278FDEEB" w14:textId="77777777" w:rsidR="004D1E46" w:rsidRPr="00FE48F0" w:rsidRDefault="004D1E46" w:rsidP="004D1E46">
      <w:pPr>
        <w:keepNext/>
        <w:keepLines/>
        <w:spacing w:after="0" w:line="240" w:lineRule="auto"/>
        <w:jc w:val="both"/>
        <w:rPr>
          <w:rFonts w:ascii="Open Sans" w:eastAsia="Times New Roman" w:hAnsi="Open Sans" w:cs="Open Sans"/>
          <w:sz w:val="20"/>
          <w:szCs w:val="20"/>
          <w:lang w:eastAsia="sl-SI"/>
        </w:rPr>
      </w:pPr>
    </w:p>
    <w:p w14:paraId="5567A47A" w14:textId="77777777" w:rsidR="004D1E46" w:rsidRPr="00FE48F0" w:rsidRDefault="004D1E46" w:rsidP="004D1E46">
      <w:pPr>
        <w:keepNext/>
        <w:keepLines/>
        <w:spacing w:after="0" w:line="240" w:lineRule="auto"/>
        <w:jc w:val="both"/>
        <w:rPr>
          <w:rFonts w:ascii="Open Sans" w:eastAsia="Times New Roman" w:hAnsi="Open Sans" w:cs="Open Sans"/>
          <w:sz w:val="20"/>
          <w:szCs w:val="20"/>
          <w:lang w:eastAsia="sl-SI"/>
        </w:rPr>
      </w:pPr>
      <w:r w:rsidRPr="00FE48F0">
        <w:rPr>
          <w:rFonts w:ascii="Open Sans" w:eastAsia="Times New Roman" w:hAnsi="Open Sans" w:cs="Open Sans"/>
          <w:sz w:val="20"/>
          <w:szCs w:val="20"/>
          <w:lang w:eastAsia="sl-SI"/>
        </w:rPr>
        <w:t xml:space="preserve">Pred </w:t>
      </w:r>
      <w:r>
        <w:rPr>
          <w:rFonts w:ascii="Open Sans" w:eastAsia="Times New Roman" w:hAnsi="Open Sans" w:cs="Open Sans"/>
          <w:sz w:val="20"/>
          <w:szCs w:val="20"/>
          <w:lang w:eastAsia="sl-SI"/>
        </w:rPr>
        <w:t>za</w:t>
      </w:r>
      <w:r w:rsidRPr="00FE48F0">
        <w:rPr>
          <w:rFonts w:ascii="Open Sans" w:eastAsia="Times New Roman" w:hAnsi="Open Sans" w:cs="Open Sans"/>
          <w:sz w:val="20"/>
          <w:szCs w:val="20"/>
          <w:lang w:eastAsia="sl-SI"/>
        </w:rPr>
        <w:t xml:space="preserve">četkom gradnje je investitor dolžan obvestiti nadzorno službo </w:t>
      </w:r>
      <w:r>
        <w:rPr>
          <w:rFonts w:ascii="Open Sans" w:eastAsia="Times New Roman" w:hAnsi="Open Sans" w:cs="Open Sans"/>
          <w:sz w:val="20"/>
          <w:szCs w:val="20"/>
          <w:lang w:eastAsia="sl-SI"/>
        </w:rPr>
        <w:t>naročnika</w:t>
      </w:r>
      <w:r w:rsidRPr="00FE48F0">
        <w:rPr>
          <w:rFonts w:ascii="Open Sans" w:eastAsia="Times New Roman" w:hAnsi="Open Sans" w:cs="Open Sans"/>
          <w:sz w:val="20"/>
          <w:szCs w:val="20"/>
          <w:lang w:eastAsia="sl-SI"/>
        </w:rPr>
        <w:t>, ki ima nadzor pri gradnji.</w:t>
      </w:r>
    </w:p>
    <w:p w14:paraId="041DC4A0" w14:textId="77777777" w:rsidR="004D1E46" w:rsidRPr="00FE48F0" w:rsidRDefault="004D1E46" w:rsidP="004D1E46">
      <w:pPr>
        <w:keepNext/>
        <w:keepLines/>
        <w:spacing w:after="0" w:line="240" w:lineRule="auto"/>
        <w:jc w:val="both"/>
        <w:rPr>
          <w:rFonts w:ascii="Open Sans" w:eastAsia="Times New Roman" w:hAnsi="Open Sans" w:cs="Open Sans"/>
          <w:sz w:val="20"/>
          <w:szCs w:val="20"/>
          <w:lang w:eastAsia="sl-SI"/>
        </w:rPr>
      </w:pPr>
    </w:p>
    <w:p w14:paraId="050CDB9C" w14:textId="77777777" w:rsidR="004D1E46" w:rsidRPr="00FE48F0" w:rsidRDefault="004D1E46" w:rsidP="004D1E46">
      <w:pPr>
        <w:keepNext/>
        <w:keepLines/>
        <w:spacing w:after="0" w:line="240" w:lineRule="auto"/>
        <w:jc w:val="both"/>
        <w:rPr>
          <w:rFonts w:ascii="Open Sans" w:eastAsia="Times New Roman" w:hAnsi="Open Sans" w:cs="Open Sans"/>
          <w:sz w:val="20"/>
          <w:szCs w:val="20"/>
          <w:lang w:eastAsia="sl-SI"/>
        </w:rPr>
      </w:pPr>
      <w:r w:rsidRPr="00FE48F0">
        <w:rPr>
          <w:rFonts w:ascii="Open Sans" w:eastAsia="Times New Roman" w:hAnsi="Open Sans" w:cs="Open Sans"/>
          <w:sz w:val="20"/>
          <w:szCs w:val="20"/>
          <w:lang w:eastAsia="sl-SI"/>
        </w:rPr>
        <w:t xml:space="preserve">Po zaključeni montaži se cevovode očisti, izpere in opravi hladni tlačni preizkus. </w:t>
      </w:r>
    </w:p>
    <w:p w14:paraId="5951ACF6" w14:textId="77777777" w:rsidR="004D1E46" w:rsidRPr="00FE48F0" w:rsidRDefault="004D1E46" w:rsidP="004D1E46">
      <w:pPr>
        <w:keepNext/>
        <w:keepLines/>
        <w:spacing w:after="0" w:line="240" w:lineRule="auto"/>
        <w:jc w:val="both"/>
        <w:rPr>
          <w:rFonts w:ascii="Open Sans" w:eastAsia="Times New Roman" w:hAnsi="Open Sans" w:cs="Open Sans"/>
          <w:sz w:val="20"/>
          <w:szCs w:val="20"/>
          <w:lang w:eastAsia="sl-SI"/>
        </w:rPr>
      </w:pPr>
    </w:p>
    <w:p w14:paraId="2D654989" w14:textId="77777777" w:rsidR="004D1E46" w:rsidRPr="00FE48F0" w:rsidRDefault="004D1E46" w:rsidP="004D1E46">
      <w:pPr>
        <w:keepNext/>
        <w:keepLines/>
        <w:spacing w:after="0" w:line="240" w:lineRule="auto"/>
        <w:jc w:val="both"/>
        <w:rPr>
          <w:rFonts w:ascii="Open Sans" w:eastAsia="Times New Roman" w:hAnsi="Open Sans" w:cs="Open Sans"/>
          <w:sz w:val="20"/>
          <w:szCs w:val="20"/>
          <w:lang w:eastAsia="sl-SI"/>
        </w:rPr>
      </w:pPr>
      <w:r w:rsidRPr="00FE48F0">
        <w:rPr>
          <w:rFonts w:ascii="Open Sans" w:eastAsia="Times New Roman" w:hAnsi="Open Sans" w:cs="Open Sans"/>
          <w:sz w:val="20"/>
          <w:szCs w:val="20"/>
          <w:lang w:eastAsia="sl-SI"/>
        </w:rPr>
        <w:t>Vse vidne dele armature in cevi se obarva z ustreznimi barvami.</w:t>
      </w:r>
    </w:p>
    <w:p w14:paraId="21C2E364" w14:textId="77777777" w:rsidR="004D1E46" w:rsidRPr="00FE48F0" w:rsidRDefault="004D1E46" w:rsidP="004D1E46">
      <w:pPr>
        <w:keepNext/>
        <w:keepLines/>
        <w:spacing w:after="0" w:line="240" w:lineRule="auto"/>
        <w:jc w:val="both"/>
        <w:rPr>
          <w:rFonts w:ascii="Open Sans" w:eastAsia="Times New Roman" w:hAnsi="Open Sans" w:cs="Open Sans"/>
          <w:sz w:val="20"/>
          <w:szCs w:val="20"/>
          <w:lang w:eastAsia="sl-SI"/>
        </w:rPr>
      </w:pPr>
    </w:p>
    <w:p w14:paraId="4C9A25E7" w14:textId="77777777" w:rsidR="004D1E46" w:rsidRPr="00FE48F0" w:rsidRDefault="004D1E46" w:rsidP="004D1E46">
      <w:pPr>
        <w:keepNext/>
        <w:keepLines/>
        <w:spacing w:after="0" w:line="240" w:lineRule="auto"/>
        <w:jc w:val="both"/>
        <w:rPr>
          <w:rFonts w:ascii="Open Sans" w:eastAsia="Times New Roman" w:hAnsi="Open Sans" w:cs="Open Sans"/>
          <w:sz w:val="20"/>
          <w:szCs w:val="20"/>
          <w:lang w:eastAsia="sl-SI"/>
        </w:rPr>
      </w:pPr>
      <w:r w:rsidRPr="00FE48F0">
        <w:rPr>
          <w:rFonts w:ascii="Open Sans" w:eastAsia="Times New Roman" w:hAnsi="Open Sans" w:cs="Open Sans"/>
          <w:sz w:val="20"/>
          <w:szCs w:val="20"/>
          <w:lang w:eastAsia="sl-SI"/>
        </w:rPr>
        <w:t xml:space="preserve">Pred vključitvijo postaje v redno obratovanje je potrebno postajo redno kontrolirati. Kontrolira se temperatura v dovodu in povratku ter avtomatika. Nastavitev lahko opravi le servisna služba, ki skrbi za avtomatiko. </w:t>
      </w:r>
    </w:p>
    <w:p w14:paraId="74E7A633" w14:textId="77777777" w:rsidR="00795BEF" w:rsidRDefault="00795BEF" w:rsidP="00566E6C">
      <w:pPr>
        <w:keepNext/>
        <w:keepLines/>
        <w:spacing w:after="0" w:line="240" w:lineRule="auto"/>
        <w:jc w:val="both"/>
        <w:rPr>
          <w:rFonts w:ascii="Open Sans" w:eastAsia="Times New Roman" w:hAnsi="Open Sans" w:cs="Open Sans"/>
          <w:sz w:val="20"/>
          <w:szCs w:val="20"/>
          <w:lang w:eastAsia="sl-SI"/>
        </w:rPr>
      </w:pPr>
    </w:p>
    <w:p w14:paraId="4ACB8B6A" w14:textId="44B865FB" w:rsidR="00966BB5" w:rsidRPr="001515C3" w:rsidRDefault="00966BB5" w:rsidP="00966BB5">
      <w:pPr>
        <w:keepNext/>
        <w:keepLines/>
        <w:spacing w:after="0" w:line="240" w:lineRule="auto"/>
        <w:jc w:val="both"/>
        <w:rPr>
          <w:rFonts w:ascii="Open Sans" w:eastAsia="Times New Roman" w:hAnsi="Open Sans" w:cs="Open Sans"/>
          <w:sz w:val="20"/>
          <w:szCs w:val="20"/>
          <w:lang w:eastAsia="sl-SI"/>
        </w:rPr>
      </w:pPr>
      <w:r w:rsidRPr="001515C3">
        <w:rPr>
          <w:rFonts w:ascii="Open Sans" w:eastAsia="Times New Roman" w:hAnsi="Open Sans" w:cs="Open Sans"/>
          <w:sz w:val="20"/>
          <w:szCs w:val="20"/>
          <w:lang w:eastAsia="sl-SI"/>
        </w:rPr>
        <w:t>Podroben opis je razviden iz obrazca predračuna in grafičn</w:t>
      </w:r>
      <w:r>
        <w:rPr>
          <w:rFonts w:ascii="Open Sans" w:eastAsia="Times New Roman" w:hAnsi="Open Sans" w:cs="Open Sans"/>
          <w:sz w:val="20"/>
          <w:szCs w:val="20"/>
          <w:lang w:eastAsia="sl-SI"/>
        </w:rPr>
        <w:t>e</w:t>
      </w:r>
      <w:r w:rsidRPr="001515C3">
        <w:rPr>
          <w:rFonts w:ascii="Open Sans" w:eastAsia="Times New Roman" w:hAnsi="Open Sans" w:cs="Open Sans"/>
          <w:sz w:val="20"/>
          <w:szCs w:val="20"/>
          <w:lang w:eastAsia="sl-SI"/>
        </w:rPr>
        <w:t xml:space="preserve"> s</w:t>
      </w:r>
      <w:r>
        <w:rPr>
          <w:rFonts w:ascii="Open Sans" w:eastAsia="Times New Roman" w:hAnsi="Open Sans" w:cs="Open Sans"/>
          <w:sz w:val="20"/>
          <w:szCs w:val="20"/>
          <w:lang w:eastAsia="sl-SI"/>
        </w:rPr>
        <w:t>heme</w:t>
      </w:r>
      <w:r w:rsidRPr="001515C3">
        <w:rPr>
          <w:rFonts w:ascii="Open Sans" w:eastAsia="Times New Roman" w:hAnsi="Open Sans" w:cs="Open Sans"/>
          <w:sz w:val="20"/>
          <w:szCs w:val="20"/>
          <w:lang w:eastAsia="sl-SI"/>
        </w:rPr>
        <w:t>, ki s</w:t>
      </w:r>
      <w:r>
        <w:rPr>
          <w:rFonts w:ascii="Open Sans" w:eastAsia="Times New Roman" w:hAnsi="Open Sans" w:cs="Open Sans"/>
          <w:sz w:val="20"/>
          <w:szCs w:val="20"/>
          <w:lang w:eastAsia="sl-SI"/>
        </w:rPr>
        <w:t>ta</w:t>
      </w:r>
      <w:r w:rsidRPr="001515C3">
        <w:rPr>
          <w:rFonts w:ascii="Open Sans" w:eastAsia="Times New Roman" w:hAnsi="Open Sans" w:cs="Open Sans"/>
          <w:sz w:val="20"/>
          <w:szCs w:val="20"/>
          <w:lang w:eastAsia="sl-SI"/>
        </w:rPr>
        <w:t xml:space="preserve"> sestavni del tega povabila.</w:t>
      </w:r>
    </w:p>
    <w:p w14:paraId="7DB05186" w14:textId="77777777" w:rsidR="00966BB5" w:rsidRPr="001515C3" w:rsidRDefault="00966BB5" w:rsidP="00966BB5">
      <w:pPr>
        <w:keepNext/>
        <w:keepLines/>
        <w:spacing w:after="0" w:line="240" w:lineRule="auto"/>
        <w:jc w:val="both"/>
        <w:rPr>
          <w:rFonts w:ascii="Open Sans" w:eastAsia="Times New Roman" w:hAnsi="Open Sans" w:cs="Open Sans"/>
          <w:sz w:val="20"/>
          <w:szCs w:val="20"/>
          <w:lang w:eastAsia="sl-SI"/>
        </w:rPr>
      </w:pPr>
    </w:p>
    <w:p w14:paraId="703470B9" w14:textId="77777777" w:rsidR="00966BB5" w:rsidRPr="001515C3" w:rsidRDefault="00966BB5" w:rsidP="00966BB5">
      <w:pPr>
        <w:keepNext/>
        <w:keepLines/>
        <w:spacing w:after="0" w:line="240" w:lineRule="auto"/>
        <w:jc w:val="both"/>
        <w:rPr>
          <w:rFonts w:ascii="Open Sans" w:eastAsia="Times New Roman" w:hAnsi="Open Sans" w:cs="Open Sans"/>
          <w:sz w:val="20"/>
          <w:szCs w:val="20"/>
          <w:lang w:eastAsia="sl-SI"/>
        </w:rPr>
      </w:pPr>
      <w:r w:rsidRPr="001515C3">
        <w:rPr>
          <w:rFonts w:ascii="Open Sans" w:eastAsia="Times New Roman" w:hAnsi="Open Sans" w:cs="Open Sans"/>
          <w:sz w:val="20"/>
          <w:szCs w:val="20"/>
          <w:lang w:eastAsia="sl-SI"/>
        </w:rPr>
        <w:t xml:space="preserve">Rok izvedbe je </w:t>
      </w:r>
      <w:r>
        <w:rPr>
          <w:rFonts w:ascii="Open Sans" w:eastAsia="Times New Roman" w:hAnsi="Open Sans" w:cs="Open Sans"/>
          <w:sz w:val="20"/>
          <w:szCs w:val="20"/>
          <w:lang w:eastAsia="sl-SI"/>
        </w:rPr>
        <w:t>9</w:t>
      </w:r>
      <w:r w:rsidRPr="001515C3">
        <w:rPr>
          <w:rFonts w:ascii="Open Sans" w:eastAsia="Times New Roman" w:hAnsi="Open Sans" w:cs="Open Sans"/>
          <w:sz w:val="20"/>
          <w:szCs w:val="20"/>
          <w:lang w:eastAsia="sl-SI"/>
        </w:rPr>
        <w:t>0 (</w:t>
      </w:r>
      <w:r>
        <w:rPr>
          <w:rFonts w:ascii="Open Sans" w:eastAsia="Times New Roman" w:hAnsi="Open Sans" w:cs="Open Sans"/>
          <w:sz w:val="20"/>
          <w:szCs w:val="20"/>
          <w:lang w:eastAsia="sl-SI"/>
        </w:rPr>
        <w:t>devet</w:t>
      </w:r>
      <w:r w:rsidRPr="001515C3">
        <w:rPr>
          <w:rFonts w:ascii="Open Sans" w:eastAsia="Times New Roman" w:hAnsi="Open Sans" w:cs="Open Sans"/>
          <w:sz w:val="20"/>
          <w:szCs w:val="20"/>
          <w:lang w:eastAsia="sl-SI"/>
        </w:rPr>
        <w:t>deset) koledarskih dni, šteto od datuma podpisa pogodbe.</w:t>
      </w:r>
    </w:p>
    <w:p w14:paraId="25089C6C" w14:textId="77777777" w:rsidR="00966BB5" w:rsidRDefault="00966BB5" w:rsidP="00566E6C">
      <w:pPr>
        <w:keepNext/>
        <w:keepLines/>
        <w:spacing w:after="0" w:line="240" w:lineRule="auto"/>
        <w:jc w:val="both"/>
        <w:rPr>
          <w:rFonts w:ascii="Open Sans" w:eastAsia="Times New Roman" w:hAnsi="Open Sans" w:cs="Open Sans"/>
          <w:sz w:val="20"/>
          <w:szCs w:val="20"/>
          <w:lang w:eastAsia="sl-SI"/>
        </w:rPr>
      </w:pPr>
    </w:p>
    <w:p w14:paraId="1371EAED" w14:textId="159D00CE" w:rsidR="00566E6C" w:rsidRPr="00D60A5C" w:rsidRDefault="00566E6C" w:rsidP="00566E6C">
      <w:pPr>
        <w:keepNext/>
        <w:keepLines/>
        <w:spacing w:after="0" w:line="240" w:lineRule="auto"/>
        <w:jc w:val="both"/>
        <w:rPr>
          <w:rFonts w:ascii="Open Sans" w:eastAsia="Times New Roman" w:hAnsi="Open Sans" w:cs="Open Sans"/>
          <w:b/>
          <w:bCs/>
          <w:sz w:val="20"/>
          <w:szCs w:val="20"/>
          <w:u w:val="single"/>
          <w:lang w:eastAsia="sl-SI"/>
        </w:rPr>
      </w:pPr>
      <w:r w:rsidRPr="00D60A5C">
        <w:rPr>
          <w:rFonts w:ascii="Open Sans" w:eastAsia="Times New Roman" w:hAnsi="Open Sans" w:cs="Open Sans"/>
          <w:b/>
          <w:bCs/>
          <w:sz w:val="20"/>
          <w:szCs w:val="20"/>
          <w:u w:val="single"/>
          <w:lang w:eastAsia="sl-SI"/>
        </w:rPr>
        <w:t xml:space="preserve">4. sklop: </w:t>
      </w:r>
      <w:r w:rsidR="00D60A5C" w:rsidRPr="00D60A5C">
        <w:rPr>
          <w:rFonts w:ascii="Open Sans" w:eastAsia="Times New Roman" w:hAnsi="Open Sans" w:cs="Open Sans"/>
          <w:b/>
          <w:bCs/>
          <w:sz w:val="20"/>
          <w:szCs w:val="20"/>
          <w:u w:val="single"/>
          <w:lang w:eastAsia="sl-SI"/>
        </w:rPr>
        <w:t>Toplotna postaja Reboljeva 1-3</w:t>
      </w:r>
      <w:r w:rsidRPr="00D60A5C">
        <w:rPr>
          <w:rFonts w:ascii="Open Sans" w:eastAsia="Times New Roman" w:hAnsi="Open Sans" w:cs="Open Sans"/>
          <w:b/>
          <w:bCs/>
          <w:sz w:val="20"/>
          <w:szCs w:val="20"/>
          <w:u w:val="single"/>
          <w:lang w:eastAsia="sl-SI"/>
        </w:rPr>
        <w:t>:</w:t>
      </w:r>
    </w:p>
    <w:p w14:paraId="73C7D8E8" w14:textId="06546577" w:rsidR="00566E6C" w:rsidRDefault="00566E6C" w:rsidP="00566E6C">
      <w:pPr>
        <w:keepNext/>
        <w:keepLines/>
        <w:spacing w:after="0" w:line="240" w:lineRule="auto"/>
        <w:jc w:val="both"/>
        <w:rPr>
          <w:rFonts w:ascii="Open Sans" w:eastAsia="Times New Roman" w:hAnsi="Open Sans" w:cs="Open Sans"/>
          <w:sz w:val="20"/>
          <w:szCs w:val="20"/>
          <w:lang w:eastAsia="sl-SI"/>
        </w:rPr>
      </w:pPr>
    </w:p>
    <w:p w14:paraId="185FF006" w14:textId="35623EFB" w:rsidR="00AB064B" w:rsidRDefault="00AB064B" w:rsidP="00AB064B">
      <w:pPr>
        <w:keepNext/>
        <w:keepLines/>
        <w:spacing w:after="0" w:line="240" w:lineRule="auto"/>
        <w:jc w:val="both"/>
        <w:rPr>
          <w:rFonts w:ascii="Open Sans" w:eastAsia="Times New Roman" w:hAnsi="Open Sans" w:cs="Open Sans"/>
          <w:sz w:val="20"/>
          <w:szCs w:val="20"/>
          <w:lang w:eastAsia="sl-SI"/>
        </w:rPr>
      </w:pPr>
      <w:r>
        <w:rPr>
          <w:rFonts w:ascii="Open Sans" w:eastAsia="Times New Roman" w:hAnsi="Open Sans" w:cs="Open Sans"/>
          <w:sz w:val="20"/>
          <w:szCs w:val="20"/>
          <w:lang w:eastAsia="sl-SI"/>
        </w:rPr>
        <w:t xml:space="preserve">Pri 4. sklopu se obnovi </w:t>
      </w:r>
      <w:r w:rsidRPr="00FE48F0">
        <w:rPr>
          <w:rFonts w:ascii="Open Sans" w:eastAsia="Times New Roman" w:hAnsi="Open Sans" w:cs="Open Sans"/>
          <w:sz w:val="20"/>
          <w:szCs w:val="20"/>
          <w:lang w:eastAsia="sl-SI"/>
        </w:rPr>
        <w:t>toplotn</w:t>
      </w:r>
      <w:r>
        <w:rPr>
          <w:rFonts w:ascii="Open Sans" w:eastAsia="Times New Roman" w:hAnsi="Open Sans" w:cs="Open Sans"/>
          <w:sz w:val="20"/>
          <w:szCs w:val="20"/>
          <w:lang w:eastAsia="sl-SI"/>
        </w:rPr>
        <w:t>a</w:t>
      </w:r>
      <w:r w:rsidRPr="00FE48F0">
        <w:rPr>
          <w:rFonts w:ascii="Open Sans" w:eastAsia="Times New Roman" w:hAnsi="Open Sans" w:cs="Open Sans"/>
          <w:sz w:val="20"/>
          <w:szCs w:val="20"/>
          <w:lang w:eastAsia="sl-SI"/>
        </w:rPr>
        <w:t xml:space="preserve"> postaj</w:t>
      </w:r>
      <w:r>
        <w:rPr>
          <w:rFonts w:ascii="Open Sans" w:eastAsia="Times New Roman" w:hAnsi="Open Sans" w:cs="Open Sans"/>
          <w:sz w:val="20"/>
          <w:szCs w:val="20"/>
          <w:lang w:eastAsia="sl-SI"/>
        </w:rPr>
        <w:t>a</w:t>
      </w:r>
      <w:r w:rsidRPr="00FE48F0">
        <w:rPr>
          <w:rFonts w:ascii="Open Sans" w:eastAsia="Times New Roman" w:hAnsi="Open Sans" w:cs="Open Sans"/>
          <w:sz w:val="20"/>
          <w:szCs w:val="20"/>
          <w:lang w:eastAsia="sl-SI"/>
        </w:rPr>
        <w:t xml:space="preserve"> za o</w:t>
      </w:r>
      <w:r>
        <w:rPr>
          <w:rFonts w:ascii="Open Sans" w:eastAsia="Times New Roman" w:hAnsi="Open Sans" w:cs="Open Sans"/>
          <w:sz w:val="20"/>
          <w:szCs w:val="20"/>
          <w:lang w:eastAsia="sl-SI"/>
        </w:rPr>
        <w:t xml:space="preserve">bjekta na naslovih Reboljeva ulica 1 in 3 v </w:t>
      </w:r>
      <w:r w:rsidRPr="00FE48F0">
        <w:rPr>
          <w:rFonts w:ascii="Open Sans" w:eastAsia="Times New Roman" w:hAnsi="Open Sans" w:cs="Open Sans"/>
          <w:sz w:val="20"/>
          <w:szCs w:val="20"/>
          <w:lang w:eastAsia="sl-SI"/>
        </w:rPr>
        <w:t>Ljubljan</w:t>
      </w:r>
      <w:r>
        <w:rPr>
          <w:rFonts w:ascii="Open Sans" w:eastAsia="Times New Roman" w:hAnsi="Open Sans" w:cs="Open Sans"/>
          <w:sz w:val="20"/>
          <w:szCs w:val="20"/>
          <w:lang w:eastAsia="sl-SI"/>
        </w:rPr>
        <w:t>i.</w:t>
      </w:r>
    </w:p>
    <w:p w14:paraId="3387C995" w14:textId="77777777" w:rsidR="00AB064B" w:rsidRDefault="00AB064B" w:rsidP="00AB064B">
      <w:pPr>
        <w:keepNext/>
        <w:keepLines/>
        <w:spacing w:after="0" w:line="240" w:lineRule="auto"/>
        <w:jc w:val="both"/>
        <w:rPr>
          <w:rFonts w:ascii="Open Sans" w:eastAsia="Times New Roman" w:hAnsi="Open Sans" w:cs="Open Sans"/>
          <w:sz w:val="20"/>
          <w:szCs w:val="20"/>
          <w:lang w:eastAsia="sl-SI"/>
        </w:rPr>
      </w:pPr>
    </w:p>
    <w:p w14:paraId="7B4D23D4" w14:textId="77777777" w:rsidR="00AB064B" w:rsidRPr="00FE48F0" w:rsidRDefault="00AB064B" w:rsidP="00AB064B">
      <w:pPr>
        <w:keepNext/>
        <w:keepLines/>
        <w:spacing w:after="0" w:line="240" w:lineRule="auto"/>
        <w:jc w:val="both"/>
        <w:rPr>
          <w:rFonts w:ascii="Open Sans" w:eastAsia="Times New Roman" w:hAnsi="Open Sans" w:cs="Open Sans"/>
          <w:i/>
          <w:iCs/>
          <w:sz w:val="20"/>
          <w:szCs w:val="20"/>
          <w:lang w:eastAsia="sl-SI"/>
        </w:rPr>
      </w:pPr>
      <w:r w:rsidRPr="00FE48F0">
        <w:rPr>
          <w:rFonts w:ascii="Open Sans" w:eastAsia="Times New Roman" w:hAnsi="Open Sans" w:cs="Open Sans"/>
          <w:i/>
          <w:iCs/>
          <w:sz w:val="20"/>
          <w:szCs w:val="20"/>
          <w:lang w:eastAsia="sl-SI"/>
        </w:rPr>
        <w:t xml:space="preserve">Obstoječe stanje: </w:t>
      </w:r>
    </w:p>
    <w:p w14:paraId="59647FE3" w14:textId="77777777" w:rsidR="00AB064B" w:rsidRDefault="00AB064B" w:rsidP="00AB064B">
      <w:pPr>
        <w:keepNext/>
        <w:keepLines/>
        <w:spacing w:after="0" w:line="240" w:lineRule="auto"/>
        <w:jc w:val="both"/>
        <w:rPr>
          <w:rFonts w:ascii="Open Sans" w:eastAsia="Times New Roman" w:hAnsi="Open Sans" w:cs="Open Sans"/>
          <w:sz w:val="20"/>
          <w:szCs w:val="20"/>
          <w:lang w:eastAsia="sl-SI"/>
        </w:rPr>
      </w:pPr>
    </w:p>
    <w:p w14:paraId="710CB31F" w14:textId="27EA89B9" w:rsidR="00A6130F" w:rsidRPr="00C638E8" w:rsidRDefault="00A6130F" w:rsidP="00C638E8">
      <w:pPr>
        <w:keepNext/>
        <w:keepLines/>
        <w:spacing w:after="0" w:line="240" w:lineRule="auto"/>
        <w:jc w:val="both"/>
        <w:rPr>
          <w:rFonts w:ascii="Open Sans" w:eastAsia="Times New Roman" w:hAnsi="Open Sans" w:cs="Open Sans"/>
          <w:sz w:val="20"/>
          <w:szCs w:val="20"/>
          <w:lang w:eastAsia="sl-SI"/>
        </w:rPr>
      </w:pPr>
      <w:r w:rsidRPr="00C638E8">
        <w:rPr>
          <w:rFonts w:ascii="Open Sans" w:eastAsia="Times New Roman" w:hAnsi="Open Sans" w:cs="Open Sans"/>
          <w:sz w:val="20"/>
          <w:szCs w:val="20"/>
          <w:lang w:eastAsia="sl-SI"/>
        </w:rPr>
        <w:t xml:space="preserve">Obstoječa indirektna toplotna postaja pokriva potrebe po toploti za radiatorsko ogrevanje in pripravo sanitarne tople vode za navedeni stanovanjski objekt. Je v slabem stanju, zato se je investitor odločil za menjavo. </w:t>
      </w:r>
    </w:p>
    <w:p w14:paraId="4E8C7114" w14:textId="77777777" w:rsidR="00A6130F" w:rsidRDefault="00A6130F" w:rsidP="00AB064B">
      <w:pPr>
        <w:keepNext/>
        <w:keepLines/>
        <w:spacing w:after="0" w:line="240" w:lineRule="auto"/>
        <w:jc w:val="both"/>
        <w:rPr>
          <w:rFonts w:ascii="Open Sans" w:eastAsia="Times New Roman" w:hAnsi="Open Sans" w:cs="Open Sans"/>
          <w:sz w:val="20"/>
          <w:szCs w:val="20"/>
          <w:lang w:eastAsia="sl-SI"/>
        </w:rPr>
      </w:pPr>
    </w:p>
    <w:p w14:paraId="3FDF29EA" w14:textId="144220AB" w:rsidR="00A6130F" w:rsidRPr="00FE48F0" w:rsidRDefault="00A6130F" w:rsidP="00A6130F">
      <w:pPr>
        <w:keepNext/>
        <w:keepLines/>
        <w:spacing w:after="0" w:line="240" w:lineRule="auto"/>
        <w:jc w:val="both"/>
        <w:rPr>
          <w:rFonts w:ascii="Open Sans" w:eastAsia="Times New Roman" w:hAnsi="Open Sans" w:cs="Open Sans"/>
          <w:i/>
          <w:iCs/>
          <w:sz w:val="20"/>
          <w:szCs w:val="20"/>
          <w:lang w:eastAsia="sl-SI"/>
        </w:rPr>
      </w:pPr>
      <w:r>
        <w:rPr>
          <w:rFonts w:ascii="Open Sans" w:eastAsia="Times New Roman" w:hAnsi="Open Sans" w:cs="Open Sans"/>
          <w:i/>
          <w:iCs/>
          <w:sz w:val="20"/>
          <w:szCs w:val="20"/>
          <w:lang w:eastAsia="sl-SI"/>
        </w:rPr>
        <w:t>Predelave</w:t>
      </w:r>
      <w:r w:rsidRPr="00FE48F0">
        <w:rPr>
          <w:rFonts w:ascii="Open Sans" w:eastAsia="Times New Roman" w:hAnsi="Open Sans" w:cs="Open Sans"/>
          <w:i/>
          <w:iCs/>
          <w:sz w:val="20"/>
          <w:szCs w:val="20"/>
          <w:lang w:eastAsia="sl-SI"/>
        </w:rPr>
        <w:t xml:space="preserve">: </w:t>
      </w:r>
    </w:p>
    <w:p w14:paraId="7CA66072" w14:textId="77777777" w:rsidR="00A6130F" w:rsidRDefault="00A6130F" w:rsidP="00AB064B">
      <w:pPr>
        <w:keepNext/>
        <w:keepLines/>
        <w:spacing w:after="0" w:line="240" w:lineRule="auto"/>
        <w:jc w:val="both"/>
        <w:rPr>
          <w:rFonts w:ascii="Open Sans" w:eastAsia="Times New Roman" w:hAnsi="Open Sans" w:cs="Open Sans"/>
          <w:sz w:val="20"/>
          <w:szCs w:val="20"/>
          <w:lang w:eastAsia="sl-SI"/>
        </w:rPr>
      </w:pPr>
    </w:p>
    <w:p w14:paraId="6ABFAE98" w14:textId="462852C1" w:rsidR="00A6130F" w:rsidRPr="00C638E8" w:rsidRDefault="00A6130F" w:rsidP="00C638E8">
      <w:pPr>
        <w:keepNext/>
        <w:keepLines/>
        <w:spacing w:after="0" w:line="240" w:lineRule="auto"/>
        <w:jc w:val="both"/>
        <w:rPr>
          <w:rFonts w:ascii="Open Sans" w:eastAsia="Times New Roman" w:hAnsi="Open Sans" w:cs="Open Sans"/>
          <w:sz w:val="20"/>
          <w:szCs w:val="20"/>
          <w:lang w:eastAsia="sl-SI"/>
        </w:rPr>
      </w:pPr>
      <w:r w:rsidRPr="00C638E8">
        <w:rPr>
          <w:rFonts w:ascii="Open Sans" w:eastAsia="Times New Roman" w:hAnsi="Open Sans" w:cs="Open Sans"/>
          <w:sz w:val="20"/>
          <w:szCs w:val="20"/>
          <w:lang w:eastAsia="sl-SI"/>
        </w:rPr>
        <w:t>Obstoječa toplotna postaja se v celoti demontira</w:t>
      </w:r>
      <w:r>
        <w:rPr>
          <w:rFonts w:ascii="Open Sans" w:eastAsia="Times New Roman" w:hAnsi="Open Sans" w:cs="Open Sans"/>
          <w:sz w:val="20"/>
          <w:szCs w:val="20"/>
          <w:lang w:eastAsia="sl-SI"/>
        </w:rPr>
        <w:t>,</w:t>
      </w:r>
      <w:r w:rsidRPr="00C638E8">
        <w:rPr>
          <w:rFonts w:ascii="Open Sans" w:eastAsia="Times New Roman" w:hAnsi="Open Sans" w:cs="Open Sans"/>
          <w:sz w:val="20"/>
          <w:szCs w:val="20"/>
          <w:lang w:eastAsia="sl-SI"/>
        </w:rPr>
        <w:t xml:space="preserve"> vključno z ventili 1,</w:t>
      </w:r>
      <w:r>
        <w:rPr>
          <w:rFonts w:ascii="Open Sans" w:eastAsia="Times New Roman" w:hAnsi="Open Sans" w:cs="Open Sans"/>
          <w:sz w:val="20"/>
          <w:szCs w:val="20"/>
          <w:lang w:eastAsia="sl-SI"/>
        </w:rPr>
        <w:t xml:space="preserve"> </w:t>
      </w:r>
      <w:r w:rsidRPr="00C638E8">
        <w:rPr>
          <w:rFonts w:ascii="Open Sans" w:eastAsia="Times New Roman" w:hAnsi="Open Sans" w:cs="Open Sans"/>
          <w:sz w:val="20"/>
          <w:szCs w:val="20"/>
          <w:lang w:eastAsia="sl-SI"/>
        </w:rPr>
        <w:t>2 na primarju ter armaturami za odzračevanje, izpust in kratko vez na umirjevalnih ceveh. Nadomesti z novima kompaktnima postajama za ogrevanje in pripravo sanitarne tople vode.</w:t>
      </w:r>
    </w:p>
    <w:p w14:paraId="5699E691" w14:textId="77777777" w:rsidR="00A6130F" w:rsidRPr="00C638E8" w:rsidRDefault="00A6130F" w:rsidP="00C638E8">
      <w:pPr>
        <w:keepNext/>
        <w:keepLines/>
        <w:spacing w:after="0" w:line="240" w:lineRule="auto"/>
        <w:jc w:val="both"/>
        <w:rPr>
          <w:rFonts w:ascii="Open Sans" w:eastAsia="Times New Roman" w:hAnsi="Open Sans" w:cs="Open Sans"/>
          <w:sz w:val="20"/>
          <w:szCs w:val="20"/>
          <w:lang w:eastAsia="sl-SI"/>
        </w:rPr>
      </w:pPr>
    </w:p>
    <w:p w14:paraId="692F3159" w14:textId="29144DB4" w:rsidR="00A6130F" w:rsidRPr="00C638E8" w:rsidRDefault="00A6130F" w:rsidP="00C638E8">
      <w:pPr>
        <w:keepNext/>
        <w:keepLines/>
        <w:spacing w:after="0" w:line="240" w:lineRule="auto"/>
        <w:jc w:val="both"/>
        <w:rPr>
          <w:rFonts w:ascii="Open Sans" w:eastAsia="Times New Roman" w:hAnsi="Open Sans" w:cs="Open Sans"/>
          <w:sz w:val="20"/>
          <w:szCs w:val="20"/>
          <w:lang w:eastAsia="sl-SI"/>
        </w:rPr>
      </w:pPr>
      <w:r w:rsidRPr="00C638E8">
        <w:rPr>
          <w:rFonts w:ascii="Open Sans" w:eastAsia="Times New Roman" w:hAnsi="Open Sans" w:cs="Open Sans"/>
          <w:sz w:val="20"/>
          <w:szCs w:val="20"/>
          <w:lang w:eastAsia="sl-SI"/>
        </w:rPr>
        <w:t xml:space="preserve">Lokacija ostane ista – v kleti </w:t>
      </w:r>
      <w:r>
        <w:rPr>
          <w:rFonts w:ascii="Open Sans" w:eastAsia="Times New Roman" w:hAnsi="Open Sans" w:cs="Open Sans"/>
          <w:sz w:val="20"/>
          <w:szCs w:val="20"/>
          <w:lang w:eastAsia="sl-SI"/>
        </w:rPr>
        <w:t xml:space="preserve">na </w:t>
      </w:r>
      <w:r w:rsidRPr="00C638E8">
        <w:rPr>
          <w:rFonts w:ascii="Open Sans" w:eastAsia="Times New Roman" w:hAnsi="Open Sans" w:cs="Open Sans"/>
          <w:sz w:val="20"/>
          <w:szCs w:val="20"/>
          <w:lang w:eastAsia="sl-SI"/>
        </w:rPr>
        <w:t>Reboljev</w:t>
      </w:r>
      <w:r>
        <w:rPr>
          <w:rFonts w:ascii="Open Sans" w:eastAsia="Times New Roman" w:hAnsi="Open Sans" w:cs="Open Sans"/>
          <w:sz w:val="20"/>
          <w:szCs w:val="20"/>
          <w:lang w:eastAsia="sl-SI"/>
        </w:rPr>
        <w:t>i ulici</w:t>
      </w:r>
      <w:r w:rsidRPr="00C638E8">
        <w:rPr>
          <w:rFonts w:ascii="Open Sans" w:eastAsia="Times New Roman" w:hAnsi="Open Sans" w:cs="Open Sans"/>
          <w:sz w:val="20"/>
          <w:szCs w:val="20"/>
          <w:lang w:eastAsia="sl-SI"/>
        </w:rPr>
        <w:t xml:space="preserve"> 1</w:t>
      </w:r>
      <w:r>
        <w:rPr>
          <w:rFonts w:ascii="Open Sans" w:eastAsia="Times New Roman" w:hAnsi="Open Sans" w:cs="Open Sans"/>
          <w:sz w:val="20"/>
          <w:szCs w:val="20"/>
          <w:lang w:eastAsia="sl-SI"/>
        </w:rPr>
        <w:t xml:space="preserve"> v Ljubljani</w:t>
      </w:r>
      <w:r w:rsidRPr="00C638E8">
        <w:rPr>
          <w:rFonts w:ascii="Open Sans" w:eastAsia="Times New Roman" w:hAnsi="Open Sans" w:cs="Open Sans"/>
          <w:sz w:val="20"/>
          <w:szCs w:val="20"/>
          <w:lang w:eastAsia="sl-SI"/>
        </w:rPr>
        <w:t>. Prostor, v katerem sta trenutno nameščena akumulatorja, se s predelavo sprosti.</w:t>
      </w:r>
    </w:p>
    <w:p w14:paraId="34874952" w14:textId="77777777" w:rsidR="00A6130F" w:rsidRDefault="00A6130F" w:rsidP="00AB064B">
      <w:pPr>
        <w:keepNext/>
        <w:keepLines/>
        <w:spacing w:after="0" w:line="240" w:lineRule="auto"/>
        <w:jc w:val="both"/>
        <w:rPr>
          <w:rFonts w:ascii="Open Sans" w:eastAsia="Times New Roman" w:hAnsi="Open Sans" w:cs="Open Sans"/>
          <w:sz w:val="20"/>
          <w:szCs w:val="20"/>
          <w:lang w:eastAsia="sl-SI"/>
        </w:rPr>
      </w:pPr>
    </w:p>
    <w:p w14:paraId="62607A19" w14:textId="77777777" w:rsidR="0080769C" w:rsidRPr="00C638E8" w:rsidRDefault="0080769C" w:rsidP="00C638E8">
      <w:pPr>
        <w:keepNext/>
        <w:keepLines/>
        <w:spacing w:after="0" w:line="240" w:lineRule="auto"/>
        <w:jc w:val="both"/>
        <w:rPr>
          <w:rFonts w:ascii="Open Sans" w:eastAsia="Times New Roman" w:hAnsi="Open Sans" w:cs="Open Sans"/>
          <w:b/>
          <w:bCs/>
          <w:sz w:val="20"/>
          <w:szCs w:val="20"/>
          <w:lang w:eastAsia="sl-SI"/>
        </w:rPr>
      </w:pPr>
      <w:r w:rsidRPr="00C638E8">
        <w:rPr>
          <w:rFonts w:ascii="Open Sans" w:eastAsia="Times New Roman" w:hAnsi="Open Sans" w:cs="Open Sans"/>
          <w:b/>
          <w:bCs/>
          <w:sz w:val="20"/>
          <w:szCs w:val="20"/>
          <w:lang w:eastAsia="sl-SI"/>
        </w:rPr>
        <w:t>Izvajalca opozarjamo, da je širina vhodnih vrat v toplotno postajo 83 cm.</w:t>
      </w:r>
    </w:p>
    <w:p w14:paraId="27FD2BEA" w14:textId="77777777" w:rsidR="0080769C" w:rsidRDefault="0080769C" w:rsidP="00AB064B">
      <w:pPr>
        <w:keepNext/>
        <w:keepLines/>
        <w:spacing w:after="0" w:line="240" w:lineRule="auto"/>
        <w:jc w:val="both"/>
        <w:rPr>
          <w:rFonts w:ascii="Open Sans" w:eastAsia="Times New Roman" w:hAnsi="Open Sans" w:cs="Open Sans"/>
          <w:sz w:val="20"/>
          <w:szCs w:val="20"/>
          <w:lang w:eastAsia="sl-SI"/>
        </w:rPr>
      </w:pPr>
    </w:p>
    <w:p w14:paraId="15E32E7C" w14:textId="77777777" w:rsidR="00966BB5" w:rsidRDefault="00966BB5" w:rsidP="00AB064B">
      <w:pPr>
        <w:keepNext/>
        <w:keepLines/>
        <w:spacing w:after="0" w:line="240" w:lineRule="auto"/>
        <w:jc w:val="both"/>
        <w:rPr>
          <w:rFonts w:ascii="Open Sans" w:eastAsia="Times New Roman" w:hAnsi="Open Sans" w:cs="Open Sans"/>
          <w:sz w:val="20"/>
          <w:szCs w:val="20"/>
          <w:lang w:eastAsia="sl-SI"/>
        </w:rPr>
      </w:pPr>
    </w:p>
    <w:p w14:paraId="44160DC2" w14:textId="33151199" w:rsidR="0080769C" w:rsidRPr="00FE48F0" w:rsidRDefault="0080769C" w:rsidP="0080769C">
      <w:pPr>
        <w:keepNext/>
        <w:keepLines/>
        <w:spacing w:after="0" w:line="240" w:lineRule="auto"/>
        <w:jc w:val="both"/>
        <w:rPr>
          <w:rFonts w:ascii="Open Sans" w:eastAsia="Times New Roman" w:hAnsi="Open Sans" w:cs="Open Sans"/>
          <w:i/>
          <w:iCs/>
          <w:sz w:val="20"/>
          <w:szCs w:val="20"/>
          <w:lang w:eastAsia="sl-SI"/>
        </w:rPr>
      </w:pPr>
      <w:r>
        <w:rPr>
          <w:rFonts w:ascii="Open Sans" w:eastAsia="Times New Roman" w:hAnsi="Open Sans" w:cs="Open Sans"/>
          <w:i/>
          <w:iCs/>
          <w:sz w:val="20"/>
          <w:szCs w:val="20"/>
          <w:lang w:eastAsia="sl-SI"/>
        </w:rPr>
        <w:lastRenderedPageBreak/>
        <w:t>Toplotna postaja za ogrevanje</w:t>
      </w:r>
      <w:r w:rsidRPr="00FE48F0">
        <w:rPr>
          <w:rFonts w:ascii="Open Sans" w:eastAsia="Times New Roman" w:hAnsi="Open Sans" w:cs="Open Sans"/>
          <w:i/>
          <w:iCs/>
          <w:sz w:val="20"/>
          <w:szCs w:val="20"/>
          <w:lang w:eastAsia="sl-SI"/>
        </w:rPr>
        <w:t xml:space="preserve">: </w:t>
      </w:r>
    </w:p>
    <w:p w14:paraId="60F68FA2" w14:textId="77777777" w:rsidR="0080769C" w:rsidRDefault="0080769C" w:rsidP="00AB064B">
      <w:pPr>
        <w:keepNext/>
        <w:keepLines/>
        <w:spacing w:after="0" w:line="240" w:lineRule="auto"/>
        <w:jc w:val="both"/>
        <w:rPr>
          <w:rFonts w:ascii="Open Sans" w:eastAsia="Times New Roman" w:hAnsi="Open Sans" w:cs="Open Sans"/>
          <w:sz w:val="20"/>
          <w:szCs w:val="20"/>
          <w:lang w:eastAsia="sl-SI"/>
        </w:rPr>
      </w:pPr>
    </w:p>
    <w:p w14:paraId="1DD8A15C" w14:textId="77777777" w:rsidR="0080769C" w:rsidRPr="00C638E8" w:rsidRDefault="0080769C" w:rsidP="00C638E8">
      <w:pPr>
        <w:keepNext/>
        <w:keepLines/>
        <w:spacing w:after="0" w:line="240" w:lineRule="auto"/>
        <w:jc w:val="both"/>
        <w:rPr>
          <w:rFonts w:ascii="Open Sans" w:eastAsia="Times New Roman" w:hAnsi="Open Sans" w:cs="Open Sans"/>
          <w:sz w:val="20"/>
          <w:szCs w:val="20"/>
          <w:lang w:eastAsia="sl-SI"/>
        </w:rPr>
      </w:pPr>
      <w:r w:rsidRPr="00C638E8">
        <w:rPr>
          <w:rFonts w:ascii="Open Sans" w:eastAsia="Times New Roman" w:hAnsi="Open Sans" w:cs="Open Sans"/>
          <w:sz w:val="20"/>
          <w:szCs w:val="20"/>
          <w:lang w:eastAsia="sl-SI"/>
        </w:rPr>
        <w:t>Kompaktna toplotna postaja za ogrevanje je izdelana po določilih DIN 4747. Sestavljajo jo naslednji elementi:</w:t>
      </w:r>
    </w:p>
    <w:p w14:paraId="1AB30EBB" w14:textId="77777777" w:rsidR="0080769C" w:rsidRPr="00C638E8" w:rsidRDefault="0080769C" w:rsidP="00C638E8">
      <w:pPr>
        <w:keepNext/>
        <w:keepLines/>
        <w:spacing w:after="0" w:line="240" w:lineRule="auto"/>
        <w:jc w:val="both"/>
        <w:rPr>
          <w:rFonts w:ascii="Open Sans" w:eastAsia="Times New Roman" w:hAnsi="Open Sans" w:cs="Open Sans"/>
          <w:sz w:val="20"/>
          <w:szCs w:val="20"/>
          <w:lang w:eastAsia="sl-SI"/>
        </w:rPr>
      </w:pPr>
    </w:p>
    <w:p w14:paraId="6248DA46" w14:textId="4121885B" w:rsidR="0080769C" w:rsidRPr="00C638E8" w:rsidRDefault="0080769C" w:rsidP="00C638E8">
      <w:pPr>
        <w:keepNext/>
        <w:keepLines/>
        <w:spacing w:after="0" w:line="240" w:lineRule="auto"/>
        <w:jc w:val="both"/>
        <w:rPr>
          <w:rFonts w:ascii="Open Sans" w:eastAsia="Times New Roman" w:hAnsi="Open Sans" w:cs="Open Sans"/>
          <w:sz w:val="20"/>
          <w:szCs w:val="20"/>
          <w:lang w:eastAsia="sl-SI"/>
        </w:rPr>
      </w:pPr>
      <w:r w:rsidRPr="00C638E8">
        <w:rPr>
          <w:rFonts w:ascii="Open Sans" w:eastAsia="Times New Roman" w:hAnsi="Open Sans" w:cs="Open Sans"/>
          <w:sz w:val="20"/>
          <w:szCs w:val="20"/>
          <w:lang w:eastAsia="sl-SI"/>
        </w:rPr>
        <w:t>a) primarna stran (PN 16)</w:t>
      </w:r>
      <w:r>
        <w:rPr>
          <w:rFonts w:ascii="Open Sans" w:eastAsia="Times New Roman" w:hAnsi="Open Sans" w:cs="Open Sans"/>
          <w:sz w:val="20"/>
          <w:szCs w:val="20"/>
          <w:lang w:eastAsia="sl-SI"/>
        </w:rPr>
        <w:t>:</w:t>
      </w:r>
    </w:p>
    <w:p w14:paraId="1FEA8E11" w14:textId="6A0FBD35" w:rsidR="0080769C" w:rsidRPr="00C638E8" w:rsidRDefault="0080769C" w:rsidP="00C638E8">
      <w:pPr>
        <w:pStyle w:val="Odstavekseznama"/>
        <w:keepNext/>
        <w:keepLines/>
        <w:numPr>
          <w:ilvl w:val="0"/>
          <w:numId w:val="16"/>
        </w:numPr>
        <w:contextualSpacing/>
        <w:jc w:val="both"/>
        <w:rPr>
          <w:rFonts w:ascii="Open Sans" w:hAnsi="Open Sans" w:cs="Open Sans"/>
        </w:rPr>
      </w:pPr>
      <w:r w:rsidRPr="00C638E8">
        <w:rPr>
          <w:rFonts w:ascii="Open Sans" w:hAnsi="Open Sans" w:cs="Open Sans"/>
        </w:rPr>
        <w:t>ploščni prenosnik toplote</w:t>
      </w:r>
      <w:r>
        <w:rPr>
          <w:rFonts w:ascii="Open Sans" w:hAnsi="Open Sans" w:cs="Open Sans"/>
        </w:rPr>
        <w:t>,</w:t>
      </w:r>
    </w:p>
    <w:p w14:paraId="0458E577" w14:textId="5DAE84AA" w:rsidR="0080769C" w:rsidRPr="00C638E8" w:rsidRDefault="0080769C" w:rsidP="00C638E8">
      <w:pPr>
        <w:pStyle w:val="Odstavekseznama"/>
        <w:keepNext/>
        <w:keepLines/>
        <w:numPr>
          <w:ilvl w:val="0"/>
          <w:numId w:val="16"/>
        </w:numPr>
        <w:contextualSpacing/>
        <w:jc w:val="both"/>
        <w:rPr>
          <w:rFonts w:ascii="Open Sans" w:hAnsi="Open Sans" w:cs="Open Sans"/>
        </w:rPr>
      </w:pPr>
      <w:r w:rsidRPr="00C638E8">
        <w:rPr>
          <w:rFonts w:ascii="Open Sans" w:hAnsi="Open Sans" w:cs="Open Sans"/>
        </w:rPr>
        <w:t>prehodni regulacijski ventil s pogonom z varnostno funkcijo</w:t>
      </w:r>
      <w:r>
        <w:rPr>
          <w:rFonts w:ascii="Open Sans" w:hAnsi="Open Sans" w:cs="Open Sans"/>
        </w:rPr>
        <w:t>,</w:t>
      </w:r>
    </w:p>
    <w:p w14:paraId="6167BE0D" w14:textId="3A0E2901" w:rsidR="0080769C" w:rsidRPr="00C638E8" w:rsidRDefault="0080769C" w:rsidP="00C638E8">
      <w:pPr>
        <w:pStyle w:val="Odstavekseznama"/>
        <w:keepNext/>
        <w:keepLines/>
        <w:numPr>
          <w:ilvl w:val="0"/>
          <w:numId w:val="16"/>
        </w:numPr>
        <w:contextualSpacing/>
        <w:jc w:val="both"/>
        <w:rPr>
          <w:rFonts w:ascii="Open Sans" w:hAnsi="Open Sans" w:cs="Open Sans"/>
        </w:rPr>
      </w:pPr>
      <w:r w:rsidRPr="00C638E8">
        <w:rPr>
          <w:rFonts w:ascii="Open Sans" w:hAnsi="Open Sans" w:cs="Open Sans"/>
        </w:rPr>
        <w:t>ultrazvočni toplotni števec KAMSTRUP Ultraflow 54 z računsko enoto Multical 603 z M-bus povezavo s krmilnikom ter kartico za NB-IoT komunikacijo</w:t>
      </w:r>
      <w:r>
        <w:rPr>
          <w:rFonts w:ascii="Open Sans" w:hAnsi="Open Sans" w:cs="Open Sans"/>
        </w:rPr>
        <w:t>,</w:t>
      </w:r>
    </w:p>
    <w:p w14:paraId="63F2DEEC" w14:textId="46E8692B" w:rsidR="0080769C" w:rsidRPr="00C638E8" w:rsidRDefault="0080769C" w:rsidP="00C638E8">
      <w:pPr>
        <w:pStyle w:val="Odstavekseznama"/>
        <w:keepNext/>
        <w:keepLines/>
        <w:numPr>
          <w:ilvl w:val="0"/>
          <w:numId w:val="16"/>
        </w:numPr>
        <w:contextualSpacing/>
        <w:jc w:val="both"/>
        <w:rPr>
          <w:rFonts w:ascii="Open Sans" w:hAnsi="Open Sans" w:cs="Open Sans"/>
        </w:rPr>
      </w:pPr>
      <w:r w:rsidRPr="00C638E8">
        <w:rPr>
          <w:rFonts w:ascii="Open Sans" w:hAnsi="Open Sans" w:cs="Open Sans"/>
        </w:rPr>
        <w:t>temperaturno tipalo za omejevanje temperature povratka</w:t>
      </w:r>
      <w:r>
        <w:rPr>
          <w:rFonts w:ascii="Open Sans" w:hAnsi="Open Sans" w:cs="Open Sans"/>
        </w:rPr>
        <w:t>,</w:t>
      </w:r>
    </w:p>
    <w:p w14:paraId="775EFAA4" w14:textId="41A71DAA" w:rsidR="0080769C" w:rsidRPr="00C638E8" w:rsidRDefault="0080769C" w:rsidP="00C638E8">
      <w:pPr>
        <w:pStyle w:val="Odstavekseznama"/>
        <w:keepNext/>
        <w:keepLines/>
        <w:numPr>
          <w:ilvl w:val="0"/>
          <w:numId w:val="16"/>
        </w:numPr>
        <w:contextualSpacing/>
        <w:jc w:val="both"/>
        <w:rPr>
          <w:rFonts w:ascii="Open Sans" w:hAnsi="Open Sans" w:cs="Open Sans"/>
        </w:rPr>
      </w:pPr>
      <w:r w:rsidRPr="00C638E8">
        <w:rPr>
          <w:rFonts w:ascii="Open Sans" w:hAnsi="Open Sans" w:cs="Open Sans"/>
        </w:rPr>
        <w:t>termometri in manometri ustreznih merilnih območij</w:t>
      </w:r>
      <w:r>
        <w:rPr>
          <w:rFonts w:ascii="Open Sans" w:hAnsi="Open Sans" w:cs="Open Sans"/>
        </w:rPr>
        <w:t>,</w:t>
      </w:r>
    </w:p>
    <w:p w14:paraId="11C26FE6" w14:textId="31DFA3AD" w:rsidR="0080769C" w:rsidRPr="00C638E8" w:rsidRDefault="0080769C" w:rsidP="00C638E8">
      <w:pPr>
        <w:pStyle w:val="Odstavekseznama"/>
        <w:keepNext/>
        <w:keepLines/>
        <w:numPr>
          <w:ilvl w:val="0"/>
          <w:numId w:val="16"/>
        </w:numPr>
        <w:contextualSpacing/>
        <w:jc w:val="both"/>
        <w:rPr>
          <w:rFonts w:ascii="Open Sans" w:hAnsi="Open Sans" w:cs="Open Sans"/>
        </w:rPr>
      </w:pPr>
      <w:r w:rsidRPr="00C638E8">
        <w:rPr>
          <w:rFonts w:ascii="Open Sans" w:hAnsi="Open Sans" w:cs="Open Sans"/>
        </w:rPr>
        <w:t>lovilec nesnage z magnetnim vložkom</w:t>
      </w:r>
      <w:r>
        <w:rPr>
          <w:rFonts w:ascii="Open Sans" w:hAnsi="Open Sans" w:cs="Open Sans"/>
        </w:rPr>
        <w:t>,</w:t>
      </w:r>
    </w:p>
    <w:p w14:paraId="6B4B8A04" w14:textId="59126EEB" w:rsidR="0080769C" w:rsidRPr="00C638E8" w:rsidRDefault="0080769C" w:rsidP="00C638E8">
      <w:pPr>
        <w:pStyle w:val="Odstavekseznama"/>
        <w:keepNext/>
        <w:keepLines/>
        <w:numPr>
          <w:ilvl w:val="0"/>
          <w:numId w:val="16"/>
        </w:numPr>
        <w:contextualSpacing/>
        <w:jc w:val="both"/>
        <w:rPr>
          <w:rFonts w:ascii="Open Sans" w:hAnsi="Open Sans" w:cs="Open Sans"/>
        </w:rPr>
      </w:pPr>
      <w:r w:rsidRPr="00C638E8">
        <w:rPr>
          <w:rFonts w:ascii="Open Sans" w:hAnsi="Open Sans" w:cs="Open Sans"/>
        </w:rPr>
        <w:t>zunanje temperaturno tipalo</w:t>
      </w:r>
      <w:r>
        <w:rPr>
          <w:rFonts w:ascii="Open Sans" w:hAnsi="Open Sans" w:cs="Open Sans"/>
        </w:rPr>
        <w:t>,</w:t>
      </w:r>
    </w:p>
    <w:p w14:paraId="4BFAB5E3" w14:textId="77777777" w:rsidR="0080769C" w:rsidRPr="00C638E8" w:rsidRDefault="0080769C" w:rsidP="00C638E8">
      <w:pPr>
        <w:pStyle w:val="Odstavekseznama"/>
        <w:keepNext/>
        <w:keepLines/>
        <w:numPr>
          <w:ilvl w:val="0"/>
          <w:numId w:val="16"/>
        </w:numPr>
        <w:contextualSpacing/>
        <w:jc w:val="both"/>
        <w:rPr>
          <w:rFonts w:ascii="Open Sans" w:hAnsi="Open Sans" w:cs="Open Sans"/>
        </w:rPr>
      </w:pPr>
      <w:r w:rsidRPr="00C638E8">
        <w:rPr>
          <w:rFonts w:ascii="Open Sans" w:hAnsi="Open Sans" w:cs="Open Sans"/>
        </w:rPr>
        <w:t>odcep za pripravo STV.</w:t>
      </w:r>
    </w:p>
    <w:p w14:paraId="6C2097CF" w14:textId="77777777" w:rsidR="0080769C" w:rsidRPr="00C638E8" w:rsidRDefault="0080769C" w:rsidP="00C638E8">
      <w:pPr>
        <w:keepNext/>
        <w:keepLines/>
        <w:spacing w:after="0" w:line="240" w:lineRule="auto"/>
        <w:jc w:val="both"/>
        <w:rPr>
          <w:rFonts w:ascii="Open Sans" w:eastAsia="Times New Roman" w:hAnsi="Open Sans" w:cs="Open Sans"/>
          <w:sz w:val="20"/>
          <w:szCs w:val="20"/>
          <w:lang w:eastAsia="sl-SI"/>
        </w:rPr>
      </w:pPr>
    </w:p>
    <w:p w14:paraId="396CD1F1" w14:textId="3099486A" w:rsidR="0080769C" w:rsidRPr="00C638E8" w:rsidRDefault="0080769C" w:rsidP="00C638E8">
      <w:pPr>
        <w:keepNext/>
        <w:keepLines/>
        <w:spacing w:after="0" w:line="240" w:lineRule="auto"/>
        <w:jc w:val="both"/>
        <w:rPr>
          <w:rFonts w:ascii="Open Sans" w:eastAsia="Times New Roman" w:hAnsi="Open Sans" w:cs="Open Sans"/>
          <w:sz w:val="20"/>
          <w:szCs w:val="20"/>
          <w:lang w:eastAsia="sl-SI"/>
        </w:rPr>
      </w:pPr>
      <w:r w:rsidRPr="00C638E8">
        <w:rPr>
          <w:rFonts w:ascii="Open Sans" w:eastAsia="Times New Roman" w:hAnsi="Open Sans" w:cs="Open Sans"/>
          <w:sz w:val="20"/>
          <w:szCs w:val="20"/>
          <w:lang w:eastAsia="sl-SI"/>
        </w:rPr>
        <w:t>b) sekundarna stran - ogrevanje (PN 6)</w:t>
      </w:r>
      <w:r>
        <w:rPr>
          <w:rFonts w:ascii="Open Sans" w:eastAsia="Times New Roman" w:hAnsi="Open Sans" w:cs="Open Sans"/>
          <w:sz w:val="20"/>
          <w:szCs w:val="20"/>
          <w:lang w:eastAsia="sl-SI"/>
        </w:rPr>
        <w:t>:</w:t>
      </w:r>
    </w:p>
    <w:p w14:paraId="1AC5B397" w14:textId="64F0CBC8" w:rsidR="0080769C" w:rsidRPr="00C638E8" w:rsidRDefault="0080769C" w:rsidP="00C638E8">
      <w:pPr>
        <w:pStyle w:val="Odstavekseznama"/>
        <w:keepNext/>
        <w:keepLines/>
        <w:numPr>
          <w:ilvl w:val="0"/>
          <w:numId w:val="16"/>
        </w:numPr>
        <w:contextualSpacing/>
        <w:jc w:val="both"/>
        <w:rPr>
          <w:rFonts w:ascii="Open Sans" w:hAnsi="Open Sans" w:cs="Open Sans"/>
        </w:rPr>
      </w:pPr>
      <w:r w:rsidRPr="00C638E8">
        <w:rPr>
          <w:rFonts w:ascii="Open Sans" w:hAnsi="Open Sans" w:cs="Open Sans"/>
        </w:rPr>
        <w:t>varnostni termostat (temperaturno varovalo (TR/STW) po DIN 4751/2)</w:t>
      </w:r>
      <w:r>
        <w:rPr>
          <w:rFonts w:ascii="Open Sans" w:hAnsi="Open Sans" w:cs="Open Sans"/>
        </w:rPr>
        <w:t>,</w:t>
      </w:r>
    </w:p>
    <w:p w14:paraId="2D877243" w14:textId="51DDAD10" w:rsidR="0080769C" w:rsidRPr="00C638E8" w:rsidRDefault="0080769C" w:rsidP="00C638E8">
      <w:pPr>
        <w:pStyle w:val="Odstavekseznama"/>
        <w:keepNext/>
        <w:keepLines/>
        <w:numPr>
          <w:ilvl w:val="0"/>
          <w:numId w:val="16"/>
        </w:numPr>
        <w:contextualSpacing/>
        <w:jc w:val="both"/>
        <w:rPr>
          <w:rFonts w:ascii="Open Sans" w:hAnsi="Open Sans" w:cs="Open Sans"/>
        </w:rPr>
      </w:pPr>
      <w:r w:rsidRPr="00C638E8">
        <w:rPr>
          <w:rFonts w:ascii="Open Sans" w:hAnsi="Open Sans" w:cs="Open Sans"/>
        </w:rPr>
        <w:t>temperaturno tipalo v dovodu</w:t>
      </w:r>
      <w:r>
        <w:rPr>
          <w:rFonts w:ascii="Open Sans" w:hAnsi="Open Sans" w:cs="Open Sans"/>
        </w:rPr>
        <w:t>,</w:t>
      </w:r>
    </w:p>
    <w:p w14:paraId="403735FA" w14:textId="3656126E" w:rsidR="0080769C" w:rsidRPr="00C638E8" w:rsidRDefault="0080769C" w:rsidP="00C638E8">
      <w:pPr>
        <w:pStyle w:val="Odstavekseznama"/>
        <w:keepNext/>
        <w:keepLines/>
        <w:numPr>
          <w:ilvl w:val="0"/>
          <w:numId w:val="16"/>
        </w:numPr>
        <w:contextualSpacing/>
        <w:jc w:val="both"/>
        <w:rPr>
          <w:rFonts w:ascii="Open Sans" w:hAnsi="Open Sans" w:cs="Open Sans"/>
        </w:rPr>
      </w:pPr>
      <w:r w:rsidRPr="00C638E8">
        <w:rPr>
          <w:rFonts w:ascii="Open Sans" w:hAnsi="Open Sans" w:cs="Open Sans"/>
        </w:rPr>
        <w:t>varnostni ventil</w:t>
      </w:r>
      <w:r>
        <w:rPr>
          <w:rFonts w:ascii="Open Sans" w:hAnsi="Open Sans" w:cs="Open Sans"/>
        </w:rPr>
        <w:t>,</w:t>
      </w:r>
    </w:p>
    <w:p w14:paraId="211E9628" w14:textId="255E250D" w:rsidR="0080769C" w:rsidRPr="00C638E8" w:rsidRDefault="0080769C" w:rsidP="00C638E8">
      <w:pPr>
        <w:pStyle w:val="Odstavekseznama"/>
        <w:keepNext/>
        <w:keepLines/>
        <w:numPr>
          <w:ilvl w:val="0"/>
          <w:numId w:val="16"/>
        </w:numPr>
        <w:contextualSpacing/>
        <w:jc w:val="both"/>
        <w:rPr>
          <w:rFonts w:ascii="Open Sans" w:hAnsi="Open Sans" w:cs="Open Sans"/>
        </w:rPr>
      </w:pPr>
      <w:r w:rsidRPr="00C638E8">
        <w:rPr>
          <w:rFonts w:ascii="Open Sans" w:hAnsi="Open Sans" w:cs="Open Sans"/>
        </w:rPr>
        <w:t>armature</w:t>
      </w:r>
      <w:r>
        <w:rPr>
          <w:rFonts w:ascii="Open Sans" w:hAnsi="Open Sans" w:cs="Open Sans"/>
        </w:rPr>
        <w:t>,</w:t>
      </w:r>
    </w:p>
    <w:p w14:paraId="2D734A4F" w14:textId="4AA9AF34" w:rsidR="0080769C" w:rsidRPr="00C638E8" w:rsidRDefault="0080769C" w:rsidP="00C638E8">
      <w:pPr>
        <w:pStyle w:val="Odstavekseznama"/>
        <w:keepNext/>
        <w:keepLines/>
        <w:numPr>
          <w:ilvl w:val="0"/>
          <w:numId w:val="16"/>
        </w:numPr>
        <w:contextualSpacing/>
        <w:jc w:val="both"/>
        <w:rPr>
          <w:rFonts w:ascii="Open Sans" w:hAnsi="Open Sans" w:cs="Open Sans"/>
        </w:rPr>
      </w:pPr>
      <w:r w:rsidRPr="00C638E8">
        <w:rPr>
          <w:rFonts w:ascii="Open Sans" w:hAnsi="Open Sans" w:cs="Open Sans"/>
        </w:rPr>
        <w:t>lovilec nesnage z magnetnim vložkom</w:t>
      </w:r>
      <w:r>
        <w:rPr>
          <w:rFonts w:ascii="Open Sans" w:hAnsi="Open Sans" w:cs="Open Sans"/>
        </w:rPr>
        <w:t>,</w:t>
      </w:r>
    </w:p>
    <w:p w14:paraId="3AF68101" w14:textId="7ACBF896" w:rsidR="0080769C" w:rsidRPr="00C638E8" w:rsidRDefault="0080769C" w:rsidP="00C638E8">
      <w:pPr>
        <w:pStyle w:val="Odstavekseznama"/>
        <w:keepNext/>
        <w:keepLines/>
        <w:numPr>
          <w:ilvl w:val="0"/>
          <w:numId w:val="16"/>
        </w:numPr>
        <w:contextualSpacing/>
        <w:jc w:val="both"/>
        <w:rPr>
          <w:rFonts w:ascii="Open Sans" w:hAnsi="Open Sans" w:cs="Open Sans"/>
        </w:rPr>
      </w:pPr>
      <w:r w:rsidRPr="00C638E8">
        <w:rPr>
          <w:rFonts w:ascii="Open Sans" w:hAnsi="Open Sans" w:cs="Open Sans"/>
        </w:rPr>
        <w:t>termometri in manometri ustreznih merilnih območij</w:t>
      </w:r>
      <w:r>
        <w:rPr>
          <w:rFonts w:ascii="Open Sans" w:hAnsi="Open Sans" w:cs="Open Sans"/>
        </w:rPr>
        <w:t>,</w:t>
      </w:r>
    </w:p>
    <w:p w14:paraId="1DBFE812" w14:textId="77777777" w:rsidR="0080769C" w:rsidRPr="00C638E8" w:rsidRDefault="0080769C" w:rsidP="00C638E8">
      <w:pPr>
        <w:pStyle w:val="Odstavekseznama"/>
        <w:keepNext/>
        <w:keepLines/>
        <w:numPr>
          <w:ilvl w:val="0"/>
          <w:numId w:val="16"/>
        </w:numPr>
        <w:contextualSpacing/>
        <w:jc w:val="both"/>
        <w:rPr>
          <w:rFonts w:ascii="Open Sans" w:hAnsi="Open Sans" w:cs="Open Sans"/>
        </w:rPr>
      </w:pPr>
      <w:r w:rsidRPr="00C638E8">
        <w:rPr>
          <w:rFonts w:ascii="Open Sans" w:hAnsi="Open Sans" w:cs="Open Sans"/>
        </w:rPr>
        <w:t>priključki za polnjenje, praznjenje in varnostni vod.</w:t>
      </w:r>
    </w:p>
    <w:p w14:paraId="6636B2CF" w14:textId="77777777" w:rsidR="0080769C" w:rsidRPr="00C638E8" w:rsidRDefault="0080769C" w:rsidP="00C638E8">
      <w:pPr>
        <w:keepNext/>
        <w:keepLines/>
        <w:spacing w:after="0" w:line="240" w:lineRule="auto"/>
        <w:jc w:val="both"/>
        <w:rPr>
          <w:rFonts w:ascii="Open Sans" w:eastAsia="Times New Roman" w:hAnsi="Open Sans" w:cs="Open Sans"/>
          <w:sz w:val="20"/>
          <w:szCs w:val="20"/>
          <w:lang w:eastAsia="sl-SI"/>
        </w:rPr>
      </w:pPr>
    </w:p>
    <w:p w14:paraId="5B7698D9" w14:textId="77777777" w:rsidR="0080769C" w:rsidRPr="00C638E8" w:rsidRDefault="0080769C" w:rsidP="00C638E8">
      <w:pPr>
        <w:keepNext/>
        <w:keepLines/>
        <w:spacing w:after="0" w:line="240" w:lineRule="auto"/>
        <w:jc w:val="both"/>
        <w:rPr>
          <w:rFonts w:ascii="Open Sans" w:eastAsia="Times New Roman" w:hAnsi="Open Sans" w:cs="Open Sans"/>
          <w:sz w:val="20"/>
          <w:szCs w:val="20"/>
          <w:lang w:eastAsia="sl-SI"/>
        </w:rPr>
      </w:pPr>
      <w:r w:rsidRPr="00C638E8">
        <w:rPr>
          <w:rFonts w:ascii="Open Sans" w:eastAsia="Times New Roman" w:hAnsi="Open Sans" w:cs="Open Sans"/>
          <w:sz w:val="20"/>
          <w:szCs w:val="20"/>
          <w:lang w:eastAsia="sl-SI"/>
        </w:rPr>
        <w:t>Sekundarni del postaje je priključen na razdelilnik z dvema vejama z vgrajenima regulacijskima krogoma in obtočnima črpalkama.</w:t>
      </w:r>
    </w:p>
    <w:p w14:paraId="6FD29B04" w14:textId="77777777" w:rsidR="0080769C" w:rsidRPr="00C638E8" w:rsidRDefault="0080769C" w:rsidP="00C638E8">
      <w:pPr>
        <w:keepNext/>
        <w:keepLines/>
        <w:spacing w:after="0" w:line="240" w:lineRule="auto"/>
        <w:jc w:val="both"/>
        <w:rPr>
          <w:rFonts w:ascii="Open Sans" w:eastAsia="Times New Roman" w:hAnsi="Open Sans" w:cs="Open Sans"/>
          <w:sz w:val="20"/>
          <w:szCs w:val="20"/>
          <w:lang w:eastAsia="sl-SI"/>
        </w:rPr>
      </w:pPr>
    </w:p>
    <w:p w14:paraId="7D91CEA7" w14:textId="4932B509" w:rsidR="0080769C" w:rsidRPr="00C638E8" w:rsidRDefault="0080769C" w:rsidP="00C638E8">
      <w:pPr>
        <w:keepNext/>
        <w:keepLines/>
        <w:spacing w:after="0" w:line="240" w:lineRule="auto"/>
        <w:jc w:val="both"/>
        <w:rPr>
          <w:rFonts w:ascii="Open Sans" w:eastAsia="Times New Roman" w:hAnsi="Open Sans" w:cs="Open Sans"/>
          <w:sz w:val="20"/>
          <w:szCs w:val="20"/>
          <w:lang w:eastAsia="sl-SI"/>
        </w:rPr>
      </w:pPr>
      <w:r w:rsidRPr="00C638E8">
        <w:rPr>
          <w:rFonts w:ascii="Open Sans" w:eastAsia="Times New Roman" w:hAnsi="Open Sans" w:cs="Open Sans"/>
          <w:sz w:val="20"/>
          <w:szCs w:val="20"/>
          <w:lang w:eastAsia="sl-SI"/>
        </w:rPr>
        <w:t>Za regulacijo temperature dovoda v odvisnosti od zunanje temperature in regulacijo obeh krogov na sekundarju je vgrajen digitalni elektronski regulator.</w:t>
      </w:r>
    </w:p>
    <w:p w14:paraId="5DB1D394" w14:textId="77777777" w:rsidR="0080769C" w:rsidRPr="00C638E8" w:rsidRDefault="0080769C" w:rsidP="00C638E8">
      <w:pPr>
        <w:keepNext/>
        <w:keepLines/>
        <w:spacing w:after="0" w:line="240" w:lineRule="auto"/>
        <w:jc w:val="both"/>
        <w:rPr>
          <w:rFonts w:ascii="Open Sans" w:eastAsia="Times New Roman" w:hAnsi="Open Sans" w:cs="Open Sans"/>
          <w:sz w:val="20"/>
          <w:szCs w:val="20"/>
          <w:lang w:eastAsia="sl-SI"/>
        </w:rPr>
      </w:pPr>
    </w:p>
    <w:p w14:paraId="71D43064" w14:textId="77777777" w:rsidR="0080769C" w:rsidRPr="00C638E8" w:rsidRDefault="0080769C" w:rsidP="00C638E8">
      <w:pPr>
        <w:keepNext/>
        <w:keepLines/>
        <w:spacing w:after="0" w:line="240" w:lineRule="auto"/>
        <w:jc w:val="both"/>
        <w:rPr>
          <w:rFonts w:ascii="Open Sans" w:eastAsia="Times New Roman" w:hAnsi="Open Sans" w:cs="Open Sans"/>
          <w:sz w:val="20"/>
          <w:szCs w:val="20"/>
          <w:lang w:eastAsia="sl-SI"/>
        </w:rPr>
      </w:pPr>
      <w:r w:rsidRPr="00C638E8">
        <w:rPr>
          <w:rFonts w:ascii="Open Sans" w:eastAsia="Times New Roman" w:hAnsi="Open Sans" w:cs="Open Sans"/>
          <w:sz w:val="20"/>
          <w:szCs w:val="20"/>
          <w:lang w:eastAsia="sl-SI"/>
        </w:rPr>
        <w:t>Minimalno zahtevane funkcije regulatorja:</w:t>
      </w:r>
    </w:p>
    <w:p w14:paraId="6F2B5847" w14:textId="3145B400" w:rsidR="0080769C" w:rsidRPr="00C638E8" w:rsidRDefault="0080769C" w:rsidP="00C638E8">
      <w:pPr>
        <w:pStyle w:val="Odstavekseznama"/>
        <w:keepNext/>
        <w:keepLines/>
        <w:numPr>
          <w:ilvl w:val="0"/>
          <w:numId w:val="16"/>
        </w:numPr>
        <w:contextualSpacing/>
        <w:jc w:val="both"/>
        <w:rPr>
          <w:rFonts w:ascii="Open Sans" w:hAnsi="Open Sans" w:cs="Open Sans"/>
        </w:rPr>
      </w:pPr>
      <w:r w:rsidRPr="00C638E8">
        <w:rPr>
          <w:rFonts w:ascii="Open Sans" w:hAnsi="Open Sans" w:cs="Open Sans"/>
        </w:rPr>
        <w:t>vodenje temperature dovoda v odvisnosti od zunanje temperature(osnovna regulacija KTP)</w:t>
      </w:r>
      <w:r>
        <w:rPr>
          <w:rFonts w:ascii="Open Sans" w:hAnsi="Open Sans" w:cs="Open Sans"/>
        </w:rPr>
        <w:t>,</w:t>
      </w:r>
    </w:p>
    <w:p w14:paraId="6CE6825E" w14:textId="3CB4B943" w:rsidR="0080769C" w:rsidRPr="00C638E8" w:rsidRDefault="0080769C" w:rsidP="00C638E8">
      <w:pPr>
        <w:pStyle w:val="Odstavekseznama"/>
        <w:keepNext/>
        <w:keepLines/>
        <w:numPr>
          <w:ilvl w:val="0"/>
          <w:numId w:val="16"/>
        </w:numPr>
        <w:contextualSpacing/>
        <w:jc w:val="both"/>
        <w:rPr>
          <w:rFonts w:ascii="Open Sans" w:hAnsi="Open Sans" w:cs="Open Sans"/>
        </w:rPr>
      </w:pPr>
      <w:r w:rsidRPr="00C638E8">
        <w:rPr>
          <w:rFonts w:ascii="Open Sans" w:hAnsi="Open Sans" w:cs="Open Sans"/>
        </w:rPr>
        <w:t>omejevanje pretoka in moči preko sklopa toplotni števec</w:t>
      </w:r>
      <w:r>
        <w:rPr>
          <w:rFonts w:ascii="Open Sans" w:hAnsi="Open Sans" w:cs="Open Sans"/>
        </w:rPr>
        <w:t xml:space="preserve"> – </w:t>
      </w:r>
      <w:r w:rsidRPr="00C638E8">
        <w:rPr>
          <w:rFonts w:ascii="Open Sans" w:hAnsi="Open Sans" w:cs="Open Sans"/>
        </w:rPr>
        <w:t>regulator</w:t>
      </w:r>
      <w:r>
        <w:rPr>
          <w:rFonts w:ascii="Open Sans" w:hAnsi="Open Sans" w:cs="Open Sans"/>
        </w:rPr>
        <w:t xml:space="preserve"> </w:t>
      </w:r>
      <w:r w:rsidRPr="00C638E8">
        <w:rPr>
          <w:rFonts w:ascii="Open Sans" w:hAnsi="Open Sans" w:cs="Open Sans"/>
        </w:rPr>
        <w:t>-</w:t>
      </w:r>
      <w:r>
        <w:rPr>
          <w:rFonts w:ascii="Open Sans" w:hAnsi="Open Sans" w:cs="Open Sans"/>
        </w:rPr>
        <w:t xml:space="preserve"> </w:t>
      </w:r>
      <w:r w:rsidRPr="00C638E8">
        <w:rPr>
          <w:rFonts w:ascii="Open Sans" w:hAnsi="Open Sans" w:cs="Open Sans"/>
        </w:rPr>
        <w:t>regulacijski ventil</w:t>
      </w:r>
      <w:r>
        <w:rPr>
          <w:rFonts w:ascii="Open Sans" w:hAnsi="Open Sans" w:cs="Open Sans"/>
        </w:rPr>
        <w:t>,</w:t>
      </w:r>
    </w:p>
    <w:p w14:paraId="6224439C" w14:textId="666F0DCC" w:rsidR="0080769C" w:rsidRPr="00C638E8" w:rsidRDefault="0080769C" w:rsidP="00C638E8">
      <w:pPr>
        <w:pStyle w:val="Odstavekseznama"/>
        <w:keepNext/>
        <w:keepLines/>
        <w:numPr>
          <w:ilvl w:val="0"/>
          <w:numId w:val="16"/>
        </w:numPr>
        <w:contextualSpacing/>
        <w:jc w:val="both"/>
        <w:rPr>
          <w:rFonts w:ascii="Open Sans" w:hAnsi="Open Sans" w:cs="Open Sans"/>
        </w:rPr>
      </w:pPr>
      <w:r w:rsidRPr="00C638E8">
        <w:rPr>
          <w:rFonts w:ascii="Open Sans" w:hAnsi="Open Sans" w:cs="Open Sans"/>
        </w:rPr>
        <w:t>zvezno omejevanje temperature povratka primarja v odvisnosti od zunanje temperature</w:t>
      </w:r>
      <w:r>
        <w:rPr>
          <w:rFonts w:ascii="Open Sans" w:hAnsi="Open Sans" w:cs="Open Sans"/>
        </w:rPr>
        <w:t>,</w:t>
      </w:r>
    </w:p>
    <w:p w14:paraId="2442B46E" w14:textId="0283EABC" w:rsidR="0080769C" w:rsidRPr="00C638E8" w:rsidRDefault="0080769C" w:rsidP="00C638E8">
      <w:pPr>
        <w:pStyle w:val="Odstavekseznama"/>
        <w:keepNext/>
        <w:keepLines/>
        <w:numPr>
          <w:ilvl w:val="0"/>
          <w:numId w:val="16"/>
        </w:numPr>
        <w:contextualSpacing/>
        <w:jc w:val="both"/>
        <w:rPr>
          <w:rFonts w:ascii="Open Sans" w:hAnsi="Open Sans" w:cs="Open Sans"/>
        </w:rPr>
      </w:pPr>
      <w:r w:rsidRPr="00C638E8">
        <w:rPr>
          <w:rFonts w:ascii="Open Sans" w:hAnsi="Open Sans" w:cs="Open Sans"/>
        </w:rPr>
        <w:t>tedenska programska ura</w:t>
      </w:r>
      <w:r>
        <w:rPr>
          <w:rFonts w:ascii="Open Sans" w:hAnsi="Open Sans" w:cs="Open Sans"/>
        </w:rPr>
        <w:t>,</w:t>
      </w:r>
    </w:p>
    <w:p w14:paraId="2E10A3FF" w14:textId="77777777" w:rsidR="0080769C" w:rsidRPr="00C638E8" w:rsidRDefault="0080769C" w:rsidP="00C638E8">
      <w:pPr>
        <w:pStyle w:val="Odstavekseznama"/>
        <w:keepNext/>
        <w:keepLines/>
        <w:numPr>
          <w:ilvl w:val="0"/>
          <w:numId w:val="16"/>
        </w:numPr>
        <w:contextualSpacing/>
        <w:jc w:val="both"/>
        <w:rPr>
          <w:rFonts w:ascii="Open Sans" w:hAnsi="Open Sans" w:cs="Open Sans"/>
        </w:rPr>
      </w:pPr>
      <w:r w:rsidRPr="00C638E8">
        <w:rPr>
          <w:rFonts w:ascii="Open Sans" w:hAnsi="Open Sans" w:cs="Open Sans"/>
        </w:rPr>
        <w:t>vodenje 2 dodatnih regulacijskih prog v odvisnosti od zunanje temperature.</w:t>
      </w:r>
    </w:p>
    <w:p w14:paraId="4F7044C7" w14:textId="77777777" w:rsidR="0080769C" w:rsidRPr="00C638E8" w:rsidRDefault="0080769C" w:rsidP="00C638E8">
      <w:pPr>
        <w:keepNext/>
        <w:keepLines/>
        <w:spacing w:after="0" w:line="240" w:lineRule="auto"/>
        <w:jc w:val="both"/>
        <w:rPr>
          <w:rFonts w:ascii="Open Sans" w:eastAsia="Times New Roman" w:hAnsi="Open Sans" w:cs="Open Sans"/>
          <w:sz w:val="20"/>
          <w:szCs w:val="20"/>
          <w:lang w:eastAsia="sl-SI"/>
        </w:rPr>
      </w:pPr>
    </w:p>
    <w:p w14:paraId="210B69A6" w14:textId="77777777" w:rsidR="0080769C" w:rsidRPr="00C638E8" w:rsidRDefault="0080769C" w:rsidP="00C638E8">
      <w:pPr>
        <w:keepNext/>
        <w:keepLines/>
        <w:spacing w:after="0" w:line="240" w:lineRule="auto"/>
        <w:jc w:val="both"/>
        <w:rPr>
          <w:rFonts w:ascii="Open Sans" w:eastAsia="Times New Roman" w:hAnsi="Open Sans" w:cs="Open Sans"/>
          <w:sz w:val="20"/>
          <w:szCs w:val="20"/>
          <w:lang w:eastAsia="sl-SI"/>
        </w:rPr>
      </w:pPr>
      <w:r w:rsidRPr="00C638E8">
        <w:rPr>
          <w:rFonts w:ascii="Open Sans" w:eastAsia="Times New Roman" w:hAnsi="Open Sans" w:cs="Open Sans"/>
          <w:sz w:val="20"/>
          <w:szCs w:val="20"/>
          <w:lang w:eastAsia="sl-SI"/>
        </w:rPr>
        <w:t>Zunanje temperaturno tipalo mora biti nameščeno na osojni strani fasade.</w:t>
      </w:r>
    </w:p>
    <w:p w14:paraId="4DE0D999" w14:textId="77777777" w:rsidR="0080769C" w:rsidRPr="00C638E8" w:rsidRDefault="0080769C" w:rsidP="00C638E8">
      <w:pPr>
        <w:keepNext/>
        <w:keepLines/>
        <w:spacing w:after="0" w:line="240" w:lineRule="auto"/>
        <w:jc w:val="both"/>
        <w:rPr>
          <w:rFonts w:ascii="Open Sans" w:eastAsia="Times New Roman" w:hAnsi="Open Sans" w:cs="Open Sans"/>
          <w:sz w:val="20"/>
          <w:szCs w:val="20"/>
          <w:lang w:eastAsia="sl-SI"/>
        </w:rPr>
      </w:pPr>
    </w:p>
    <w:p w14:paraId="4608A9AF" w14:textId="65533613" w:rsidR="0080769C" w:rsidRPr="00C638E8" w:rsidRDefault="0080769C" w:rsidP="00C638E8">
      <w:pPr>
        <w:keepNext/>
        <w:keepLines/>
        <w:spacing w:after="0" w:line="240" w:lineRule="auto"/>
        <w:jc w:val="both"/>
        <w:rPr>
          <w:rFonts w:ascii="Open Sans" w:eastAsia="Times New Roman" w:hAnsi="Open Sans" w:cs="Open Sans"/>
          <w:sz w:val="20"/>
          <w:szCs w:val="20"/>
          <w:lang w:eastAsia="sl-SI"/>
        </w:rPr>
      </w:pPr>
      <w:r w:rsidRPr="00C638E8">
        <w:rPr>
          <w:rFonts w:ascii="Open Sans" w:eastAsia="Times New Roman" w:hAnsi="Open Sans" w:cs="Open Sans"/>
          <w:sz w:val="20"/>
          <w:szCs w:val="20"/>
          <w:lang w:eastAsia="sl-SI"/>
        </w:rPr>
        <w:t>Celotna postaja je montirana na jeklenem ogrodju. Vsi električni elementi so povezani in pripravljeni za priklop na električno omrežje 230</w:t>
      </w:r>
      <w:r>
        <w:rPr>
          <w:rFonts w:ascii="Open Sans" w:eastAsia="Times New Roman" w:hAnsi="Open Sans" w:cs="Open Sans"/>
          <w:sz w:val="20"/>
          <w:szCs w:val="20"/>
          <w:lang w:eastAsia="sl-SI"/>
        </w:rPr>
        <w:t xml:space="preserve"> V</w:t>
      </w:r>
      <w:r w:rsidRPr="00C638E8">
        <w:rPr>
          <w:rFonts w:ascii="Open Sans" w:eastAsia="Times New Roman" w:hAnsi="Open Sans" w:cs="Open Sans"/>
          <w:sz w:val="20"/>
          <w:szCs w:val="20"/>
          <w:lang w:eastAsia="sl-SI"/>
        </w:rPr>
        <w:t>, 50 Hz.</w:t>
      </w:r>
    </w:p>
    <w:p w14:paraId="55627604" w14:textId="77777777" w:rsidR="0080769C" w:rsidRPr="00C638E8" w:rsidRDefault="0080769C" w:rsidP="00C638E8">
      <w:pPr>
        <w:keepNext/>
        <w:keepLines/>
        <w:spacing w:after="0" w:line="240" w:lineRule="auto"/>
        <w:jc w:val="both"/>
        <w:rPr>
          <w:rFonts w:ascii="Open Sans" w:eastAsia="Times New Roman" w:hAnsi="Open Sans" w:cs="Open Sans"/>
          <w:sz w:val="20"/>
          <w:szCs w:val="20"/>
          <w:lang w:eastAsia="sl-SI"/>
        </w:rPr>
      </w:pPr>
    </w:p>
    <w:p w14:paraId="3D565052" w14:textId="11701ABE" w:rsidR="0080769C" w:rsidRDefault="0080769C" w:rsidP="0080769C">
      <w:pPr>
        <w:keepNext/>
        <w:keepLines/>
        <w:spacing w:after="0" w:line="240" w:lineRule="auto"/>
        <w:jc w:val="both"/>
        <w:rPr>
          <w:rFonts w:ascii="Open Sans" w:eastAsia="Times New Roman" w:hAnsi="Open Sans" w:cs="Open Sans"/>
          <w:sz w:val="20"/>
          <w:szCs w:val="20"/>
          <w:lang w:eastAsia="sl-SI"/>
        </w:rPr>
      </w:pPr>
      <w:r w:rsidRPr="00C638E8">
        <w:rPr>
          <w:rFonts w:ascii="Open Sans" w:eastAsia="Times New Roman" w:hAnsi="Open Sans" w:cs="Open Sans"/>
          <w:sz w:val="20"/>
          <w:szCs w:val="20"/>
          <w:lang w:eastAsia="sl-SI"/>
        </w:rPr>
        <w:t>V času zagona se glavni toplotni števec na primarju ne montira, vstavi se vmesni kos cevi.</w:t>
      </w:r>
    </w:p>
    <w:p w14:paraId="4F4F5C37" w14:textId="77777777" w:rsidR="00CD4ECE" w:rsidRPr="00C638E8" w:rsidRDefault="00CD4ECE" w:rsidP="00C638E8">
      <w:pPr>
        <w:keepNext/>
        <w:keepLines/>
        <w:spacing w:after="0" w:line="240" w:lineRule="auto"/>
        <w:jc w:val="both"/>
        <w:rPr>
          <w:rFonts w:ascii="Open Sans" w:eastAsia="Times New Roman" w:hAnsi="Open Sans" w:cs="Open Sans"/>
          <w:sz w:val="20"/>
          <w:szCs w:val="20"/>
          <w:lang w:eastAsia="sl-SI"/>
        </w:rPr>
      </w:pPr>
    </w:p>
    <w:p w14:paraId="66AC65C4" w14:textId="77777777" w:rsidR="00CD4ECE" w:rsidRPr="00C638E8" w:rsidRDefault="00CD4ECE" w:rsidP="00C638E8">
      <w:pPr>
        <w:keepNext/>
        <w:keepLines/>
        <w:spacing w:after="0" w:line="240" w:lineRule="auto"/>
        <w:jc w:val="both"/>
        <w:rPr>
          <w:rFonts w:ascii="Open Sans" w:eastAsia="Times New Roman" w:hAnsi="Open Sans" w:cs="Open Sans"/>
          <w:sz w:val="20"/>
          <w:szCs w:val="20"/>
          <w:lang w:eastAsia="sl-SI"/>
        </w:rPr>
      </w:pPr>
      <w:r w:rsidRPr="00C638E8">
        <w:rPr>
          <w:rFonts w:ascii="Open Sans" w:eastAsia="Times New Roman" w:hAnsi="Open Sans" w:cs="Open Sans"/>
          <w:sz w:val="20"/>
          <w:szCs w:val="20"/>
          <w:lang w:eastAsia="sl-SI"/>
        </w:rPr>
        <w:t>Varovanje sekundarnega sistema je izvedeno po določilih DIN 4751, 2. del (1993). Vgrajeni so naslednji varnostni elementi:</w:t>
      </w:r>
    </w:p>
    <w:p w14:paraId="7D293544" w14:textId="458A83B6" w:rsidR="00CD4ECE" w:rsidRPr="00C638E8" w:rsidRDefault="00CD4ECE" w:rsidP="00C638E8">
      <w:pPr>
        <w:pStyle w:val="Odstavekseznama"/>
        <w:keepNext/>
        <w:keepLines/>
        <w:numPr>
          <w:ilvl w:val="0"/>
          <w:numId w:val="16"/>
        </w:numPr>
        <w:contextualSpacing/>
        <w:jc w:val="both"/>
        <w:rPr>
          <w:rFonts w:ascii="Open Sans" w:hAnsi="Open Sans" w:cs="Open Sans"/>
        </w:rPr>
      </w:pPr>
      <w:r w:rsidRPr="00C638E8">
        <w:rPr>
          <w:rFonts w:ascii="Open Sans" w:hAnsi="Open Sans" w:cs="Open Sans"/>
        </w:rPr>
        <w:t>varnostni ventil s tlakom odpiranja 4,0 bar (n)</w:t>
      </w:r>
      <w:r>
        <w:rPr>
          <w:rFonts w:ascii="Open Sans" w:hAnsi="Open Sans" w:cs="Open Sans"/>
        </w:rPr>
        <w:t>,</w:t>
      </w:r>
    </w:p>
    <w:p w14:paraId="30ED7ECB" w14:textId="459CAA6A" w:rsidR="00CD4ECE" w:rsidRPr="00C638E8" w:rsidRDefault="00CD4ECE" w:rsidP="00C638E8">
      <w:pPr>
        <w:pStyle w:val="Odstavekseznama"/>
        <w:keepNext/>
        <w:keepLines/>
        <w:numPr>
          <w:ilvl w:val="0"/>
          <w:numId w:val="16"/>
        </w:numPr>
        <w:contextualSpacing/>
        <w:jc w:val="both"/>
        <w:rPr>
          <w:rFonts w:ascii="Open Sans" w:hAnsi="Open Sans" w:cs="Open Sans"/>
        </w:rPr>
      </w:pPr>
      <w:r w:rsidRPr="00C638E8">
        <w:rPr>
          <w:rFonts w:ascii="Open Sans" w:hAnsi="Open Sans" w:cs="Open Sans"/>
        </w:rPr>
        <w:t>zaprta membranska raztezna posoda</w:t>
      </w:r>
      <w:r>
        <w:rPr>
          <w:rFonts w:ascii="Open Sans" w:hAnsi="Open Sans" w:cs="Open Sans"/>
        </w:rPr>
        <w:t>,</w:t>
      </w:r>
    </w:p>
    <w:p w14:paraId="22260CC9" w14:textId="09F4422C" w:rsidR="00CD4ECE" w:rsidRPr="00C638E8" w:rsidRDefault="00CD4ECE" w:rsidP="00C638E8">
      <w:pPr>
        <w:pStyle w:val="Odstavekseznama"/>
        <w:keepNext/>
        <w:keepLines/>
        <w:numPr>
          <w:ilvl w:val="0"/>
          <w:numId w:val="16"/>
        </w:numPr>
        <w:contextualSpacing/>
        <w:jc w:val="both"/>
        <w:rPr>
          <w:rFonts w:ascii="Open Sans" w:hAnsi="Open Sans" w:cs="Open Sans"/>
        </w:rPr>
      </w:pPr>
      <w:r w:rsidRPr="00C638E8">
        <w:rPr>
          <w:rFonts w:ascii="Open Sans" w:hAnsi="Open Sans" w:cs="Open Sans"/>
        </w:rPr>
        <w:t>varnostni termostat kot temperaturno varovalo (TR-STW), ki prekine dovod ogrevne vode na primarju, če temperatura na sekundarju preseže 85</w:t>
      </w:r>
      <w:r w:rsidRPr="00C638E8">
        <w:rPr>
          <w:rFonts w:ascii="Open Sans" w:hAnsi="Open Sans" w:cs="Open Sans"/>
        </w:rPr>
        <w:fldChar w:fldCharType="begin"/>
      </w:r>
      <w:r w:rsidRPr="00C638E8">
        <w:rPr>
          <w:rFonts w:ascii="Open Sans" w:hAnsi="Open Sans" w:cs="Open Sans"/>
        </w:rPr>
        <w:instrText>SYMBOL 176 \f "Symbol" \s 10</w:instrText>
      </w:r>
      <w:r w:rsidR="005C5791">
        <w:rPr>
          <w:rFonts w:ascii="Open Sans" w:hAnsi="Open Sans" w:cs="Open Sans"/>
        </w:rPr>
        <w:fldChar w:fldCharType="separate"/>
      </w:r>
      <w:r w:rsidRPr="00C638E8">
        <w:rPr>
          <w:rFonts w:ascii="Open Sans" w:hAnsi="Open Sans" w:cs="Open Sans"/>
        </w:rPr>
        <w:fldChar w:fldCharType="end"/>
      </w:r>
      <w:r w:rsidRPr="00C638E8">
        <w:rPr>
          <w:rFonts w:ascii="Open Sans" w:hAnsi="Open Sans" w:cs="Open Sans"/>
        </w:rPr>
        <w:t xml:space="preserve"> </w:t>
      </w:r>
      <w:r>
        <w:rPr>
          <w:rFonts w:ascii="Open Sans" w:hAnsi="Open Sans" w:cs="Open Sans"/>
        </w:rPr>
        <w:t>C.</w:t>
      </w:r>
    </w:p>
    <w:p w14:paraId="00A06491" w14:textId="10D608CE" w:rsidR="0080769C" w:rsidRDefault="0080769C" w:rsidP="00AB064B">
      <w:pPr>
        <w:keepNext/>
        <w:keepLines/>
        <w:spacing w:after="0" w:line="240" w:lineRule="auto"/>
        <w:jc w:val="both"/>
        <w:rPr>
          <w:rFonts w:ascii="Open Sans" w:eastAsia="Times New Roman" w:hAnsi="Open Sans" w:cs="Open Sans"/>
          <w:sz w:val="20"/>
          <w:szCs w:val="20"/>
          <w:lang w:eastAsia="sl-SI"/>
        </w:rPr>
      </w:pPr>
    </w:p>
    <w:p w14:paraId="24A7390A" w14:textId="6AAF5431" w:rsidR="00CD4ECE" w:rsidRPr="00FE48F0" w:rsidRDefault="00CD4ECE" w:rsidP="00CD4ECE">
      <w:pPr>
        <w:keepNext/>
        <w:keepLines/>
        <w:spacing w:after="0" w:line="240" w:lineRule="auto"/>
        <w:jc w:val="both"/>
        <w:rPr>
          <w:rFonts w:ascii="Open Sans" w:eastAsia="Times New Roman" w:hAnsi="Open Sans" w:cs="Open Sans"/>
          <w:i/>
          <w:iCs/>
          <w:sz w:val="20"/>
          <w:szCs w:val="20"/>
          <w:lang w:eastAsia="sl-SI"/>
        </w:rPr>
      </w:pPr>
      <w:r>
        <w:rPr>
          <w:rFonts w:ascii="Open Sans" w:eastAsia="Times New Roman" w:hAnsi="Open Sans" w:cs="Open Sans"/>
          <w:i/>
          <w:iCs/>
          <w:sz w:val="20"/>
          <w:szCs w:val="20"/>
          <w:lang w:eastAsia="sl-SI"/>
        </w:rPr>
        <w:lastRenderedPageBreak/>
        <w:t>Toplotna postaja za pripravo sanitarne tople vode</w:t>
      </w:r>
      <w:r w:rsidRPr="00FE48F0">
        <w:rPr>
          <w:rFonts w:ascii="Open Sans" w:eastAsia="Times New Roman" w:hAnsi="Open Sans" w:cs="Open Sans"/>
          <w:i/>
          <w:iCs/>
          <w:sz w:val="20"/>
          <w:szCs w:val="20"/>
          <w:lang w:eastAsia="sl-SI"/>
        </w:rPr>
        <w:t xml:space="preserve">: </w:t>
      </w:r>
    </w:p>
    <w:p w14:paraId="196A20E7" w14:textId="77777777" w:rsidR="00CD4ECE" w:rsidRDefault="00CD4ECE" w:rsidP="00AB064B">
      <w:pPr>
        <w:keepNext/>
        <w:keepLines/>
        <w:spacing w:after="0" w:line="240" w:lineRule="auto"/>
        <w:jc w:val="both"/>
        <w:rPr>
          <w:rFonts w:ascii="Open Sans" w:eastAsia="Times New Roman" w:hAnsi="Open Sans" w:cs="Open Sans"/>
          <w:sz w:val="20"/>
          <w:szCs w:val="20"/>
          <w:lang w:eastAsia="sl-SI"/>
        </w:rPr>
      </w:pPr>
    </w:p>
    <w:p w14:paraId="367D422B" w14:textId="77777777" w:rsidR="00CD4ECE" w:rsidRPr="00C638E8" w:rsidRDefault="00CD4ECE" w:rsidP="00C638E8">
      <w:pPr>
        <w:keepNext/>
        <w:keepLines/>
        <w:spacing w:after="0" w:line="240" w:lineRule="auto"/>
        <w:jc w:val="both"/>
        <w:rPr>
          <w:rFonts w:ascii="Open Sans" w:eastAsia="Times New Roman" w:hAnsi="Open Sans" w:cs="Open Sans"/>
          <w:sz w:val="20"/>
          <w:szCs w:val="20"/>
          <w:lang w:eastAsia="sl-SI"/>
        </w:rPr>
      </w:pPr>
      <w:r w:rsidRPr="00C638E8">
        <w:rPr>
          <w:rFonts w:ascii="Open Sans" w:eastAsia="Times New Roman" w:hAnsi="Open Sans" w:cs="Open Sans"/>
          <w:sz w:val="20"/>
          <w:szCs w:val="20"/>
          <w:lang w:eastAsia="sl-SI"/>
        </w:rPr>
        <w:t>Za pripravo sanitarne tople vode je predvidena toplotna postaja pretočnega sistema moči 120 kW, kar ustreza 47 stanovanjem v objektu.</w:t>
      </w:r>
    </w:p>
    <w:p w14:paraId="160D2691" w14:textId="77777777" w:rsidR="00CD4ECE" w:rsidRDefault="00CD4ECE" w:rsidP="00AB064B">
      <w:pPr>
        <w:keepNext/>
        <w:keepLines/>
        <w:spacing w:after="0" w:line="240" w:lineRule="auto"/>
        <w:jc w:val="both"/>
        <w:rPr>
          <w:rFonts w:ascii="Open Sans" w:eastAsia="Times New Roman" w:hAnsi="Open Sans" w:cs="Open Sans"/>
          <w:sz w:val="20"/>
          <w:szCs w:val="20"/>
          <w:lang w:eastAsia="sl-SI"/>
        </w:rPr>
      </w:pPr>
    </w:p>
    <w:p w14:paraId="7690386A" w14:textId="77777777" w:rsidR="00CD4ECE" w:rsidRPr="00C638E8" w:rsidRDefault="00CD4ECE" w:rsidP="00C638E8">
      <w:pPr>
        <w:keepNext/>
        <w:keepLines/>
        <w:spacing w:after="0" w:line="240" w:lineRule="auto"/>
        <w:jc w:val="both"/>
        <w:rPr>
          <w:rFonts w:ascii="Open Sans" w:eastAsia="Times New Roman" w:hAnsi="Open Sans" w:cs="Open Sans"/>
          <w:sz w:val="20"/>
          <w:szCs w:val="20"/>
          <w:lang w:eastAsia="sl-SI"/>
        </w:rPr>
      </w:pPr>
      <w:r w:rsidRPr="00C638E8">
        <w:rPr>
          <w:rFonts w:ascii="Open Sans" w:eastAsia="Times New Roman" w:hAnsi="Open Sans" w:cs="Open Sans"/>
          <w:sz w:val="20"/>
          <w:szCs w:val="20"/>
          <w:lang w:eastAsia="sl-SI"/>
        </w:rPr>
        <w:t>Predviden je pretočni sistem. Vgrajeni elementi:</w:t>
      </w:r>
    </w:p>
    <w:p w14:paraId="15D12C8D" w14:textId="77777777" w:rsidR="00CD4ECE" w:rsidRPr="00C638E8" w:rsidRDefault="00CD4ECE" w:rsidP="00C638E8">
      <w:pPr>
        <w:keepNext/>
        <w:keepLines/>
        <w:spacing w:after="0" w:line="240" w:lineRule="auto"/>
        <w:jc w:val="both"/>
        <w:rPr>
          <w:rFonts w:ascii="Open Sans" w:eastAsia="Times New Roman" w:hAnsi="Open Sans" w:cs="Open Sans"/>
          <w:sz w:val="20"/>
          <w:szCs w:val="20"/>
          <w:lang w:eastAsia="sl-SI"/>
        </w:rPr>
      </w:pPr>
    </w:p>
    <w:p w14:paraId="14A6E262" w14:textId="77777777" w:rsidR="00CD4ECE" w:rsidRPr="00C638E8" w:rsidRDefault="00CD4ECE" w:rsidP="00C638E8">
      <w:pPr>
        <w:keepNext/>
        <w:keepLines/>
        <w:spacing w:after="0" w:line="240" w:lineRule="auto"/>
        <w:jc w:val="both"/>
        <w:rPr>
          <w:rFonts w:ascii="Open Sans" w:eastAsia="Times New Roman" w:hAnsi="Open Sans" w:cs="Open Sans"/>
          <w:sz w:val="20"/>
          <w:szCs w:val="20"/>
          <w:lang w:eastAsia="sl-SI"/>
        </w:rPr>
      </w:pPr>
      <w:r w:rsidRPr="00C638E8">
        <w:rPr>
          <w:rFonts w:ascii="Open Sans" w:eastAsia="Times New Roman" w:hAnsi="Open Sans" w:cs="Open Sans"/>
          <w:sz w:val="20"/>
          <w:szCs w:val="20"/>
          <w:lang w:eastAsia="sl-SI"/>
        </w:rPr>
        <w:t>primar:</w:t>
      </w:r>
    </w:p>
    <w:p w14:paraId="6147962D" w14:textId="0CDA1467" w:rsidR="00CD4ECE" w:rsidRPr="00C638E8" w:rsidRDefault="00CD4ECE" w:rsidP="00C638E8">
      <w:pPr>
        <w:pStyle w:val="Odstavekseznama"/>
        <w:keepNext/>
        <w:keepLines/>
        <w:numPr>
          <w:ilvl w:val="0"/>
          <w:numId w:val="16"/>
        </w:numPr>
        <w:contextualSpacing/>
        <w:jc w:val="both"/>
        <w:rPr>
          <w:rFonts w:ascii="Open Sans" w:hAnsi="Open Sans" w:cs="Open Sans"/>
        </w:rPr>
      </w:pPr>
      <w:r w:rsidRPr="00C638E8">
        <w:rPr>
          <w:rFonts w:ascii="Open Sans" w:hAnsi="Open Sans" w:cs="Open Sans"/>
        </w:rPr>
        <w:t>prehodni regulacijski ventil s hitrim pogonom z varnostno funkcijo (max. izvajalni čas 18 s)</w:t>
      </w:r>
      <w:r>
        <w:rPr>
          <w:rFonts w:ascii="Open Sans" w:hAnsi="Open Sans" w:cs="Open Sans"/>
        </w:rPr>
        <w:t>,</w:t>
      </w:r>
    </w:p>
    <w:p w14:paraId="12592E9E" w14:textId="00D0A69A" w:rsidR="00CD4ECE" w:rsidRPr="00C638E8" w:rsidRDefault="00CD4ECE" w:rsidP="00C638E8">
      <w:pPr>
        <w:pStyle w:val="Odstavekseznama"/>
        <w:keepNext/>
        <w:keepLines/>
        <w:numPr>
          <w:ilvl w:val="0"/>
          <w:numId w:val="16"/>
        </w:numPr>
        <w:contextualSpacing/>
        <w:jc w:val="both"/>
        <w:rPr>
          <w:rFonts w:ascii="Open Sans" w:hAnsi="Open Sans" w:cs="Open Sans"/>
        </w:rPr>
      </w:pPr>
      <w:r w:rsidRPr="00C638E8">
        <w:rPr>
          <w:rFonts w:ascii="Open Sans" w:hAnsi="Open Sans" w:cs="Open Sans"/>
        </w:rPr>
        <w:t>ultrazvočni toplotni števec KAMSTRUP Ultraflow 54 z računsko enoto Multical 603 z M-bus povezavo s krmilnikom ter kartico za NB-IoT komunikacijo</w:t>
      </w:r>
      <w:r>
        <w:rPr>
          <w:rFonts w:ascii="Open Sans" w:hAnsi="Open Sans" w:cs="Open Sans"/>
        </w:rPr>
        <w:t>,</w:t>
      </w:r>
    </w:p>
    <w:p w14:paraId="025E16F4" w14:textId="6E7451FF" w:rsidR="00CD4ECE" w:rsidRPr="00C638E8" w:rsidRDefault="00CD4ECE" w:rsidP="00C638E8">
      <w:pPr>
        <w:pStyle w:val="Odstavekseznama"/>
        <w:keepNext/>
        <w:keepLines/>
        <w:numPr>
          <w:ilvl w:val="0"/>
          <w:numId w:val="16"/>
        </w:numPr>
        <w:contextualSpacing/>
        <w:jc w:val="both"/>
        <w:rPr>
          <w:rFonts w:ascii="Open Sans" w:hAnsi="Open Sans" w:cs="Open Sans"/>
        </w:rPr>
      </w:pPr>
      <w:r w:rsidRPr="00C638E8">
        <w:rPr>
          <w:rFonts w:ascii="Open Sans" w:hAnsi="Open Sans" w:cs="Open Sans"/>
        </w:rPr>
        <w:t>armature</w:t>
      </w:r>
      <w:r>
        <w:rPr>
          <w:rFonts w:ascii="Open Sans" w:hAnsi="Open Sans" w:cs="Open Sans"/>
        </w:rPr>
        <w:t>,</w:t>
      </w:r>
    </w:p>
    <w:p w14:paraId="6EA340EA" w14:textId="34AA2186" w:rsidR="00CD4ECE" w:rsidRPr="00C638E8" w:rsidRDefault="00CD4ECE" w:rsidP="00C638E8">
      <w:pPr>
        <w:pStyle w:val="Odstavekseznama"/>
        <w:keepNext/>
        <w:keepLines/>
        <w:numPr>
          <w:ilvl w:val="0"/>
          <w:numId w:val="16"/>
        </w:numPr>
        <w:contextualSpacing/>
        <w:jc w:val="both"/>
        <w:rPr>
          <w:rFonts w:ascii="Open Sans" w:hAnsi="Open Sans" w:cs="Open Sans"/>
        </w:rPr>
      </w:pPr>
      <w:r w:rsidRPr="00C638E8">
        <w:rPr>
          <w:rFonts w:ascii="Open Sans" w:hAnsi="Open Sans" w:cs="Open Sans"/>
        </w:rPr>
        <w:t>termometri, manometri</w:t>
      </w:r>
      <w:r>
        <w:rPr>
          <w:rFonts w:ascii="Open Sans" w:hAnsi="Open Sans" w:cs="Open Sans"/>
        </w:rPr>
        <w:t>.</w:t>
      </w:r>
    </w:p>
    <w:p w14:paraId="07FE4CA5" w14:textId="77777777" w:rsidR="00CD4ECE" w:rsidRPr="00C638E8" w:rsidRDefault="00CD4ECE" w:rsidP="00C638E8">
      <w:pPr>
        <w:keepNext/>
        <w:keepLines/>
        <w:spacing w:after="0" w:line="240" w:lineRule="auto"/>
        <w:jc w:val="both"/>
        <w:rPr>
          <w:rFonts w:ascii="Open Sans" w:eastAsia="Times New Roman" w:hAnsi="Open Sans" w:cs="Open Sans"/>
          <w:sz w:val="20"/>
          <w:szCs w:val="20"/>
          <w:lang w:eastAsia="sl-SI"/>
        </w:rPr>
      </w:pPr>
    </w:p>
    <w:p w14:paraId="41CF1542" w14:textId="77777777" w:rsidR="00CD4ECE" w:rsidRPr="00C638E8" w:rsidRDefault="00CD4ECE" w:rsidP="00C638E8">
      <w:pPr>
        <w:keepNext/>
        <w:keepLines/>
        <w:spacing w:after="0" w:line="240" w:lineRule="auto"/>
        <w:jc w:val="both"/>
        <w:rPr>
          <w:rFonts w:ascii="Open Sans" w:eastAsia="Times New Roman" w:hAnsi="Open Sans" w:cs="Open Sans"/>
          <w:sz w:val="20"/>
          <w:szCs w:val="20"/>
          <w:lang w:eastAsia="sl-SI"/>
        </w:rPr>
      </w:pPr>
      <w:r w:rsidRPr="00C638E8">
        <w:rPr>
          <w:rFonts w:ascii="Open Sans" w:eastAsia="Times New Roman" w:hAnsi="Open Sans" w:cs="Open Sans"/>
          <w:sz w:val="20"/>
          <w:szCs w:val="20"/>
          <w:lang w:eastAsia="sl-SI"/>
        </w:rPr>
        <w:t>sekundar:</w:t>
      </w:r>
    </w:p>
    <w:p w14:paraId="406F4B1C" w14:textId="48260257" w:rsidR="00CD4ECE" w:rsidRPr="00C638E8" w:rsidRDefault="00CD4ECE" w:rsidP="00C638E8">
      <w:pPr>
        <w:pStyle w:val="Odstavekseznama"/>
        <w:keepNext/>
        <w:keepLines/>
        <w:numPr>
          <w:ilvl w:val="0"/>
          <w:numId w:val="16"/>
        </w:numPr>
        <w:contextualSpacing/>
        <w:jc w:val="both"/>
        <w:rPr>
          <w:rFonts w:ascii="Open Sans" w:hAnsi="Open Sans" w:cs="Open Sans"/>
        </w:rPr>
      </w:pPr>
      <w:r w:rsidRPr="00C638E8">
        <w:rPr>
          <w:rFonts w:ascii="Open Sans" w:hAnsi="Open Sans" w:cs="Open Sans"/>
        </w:rPr>
        <w:t>ploščni prenosnik toplote</w:t>
      </w:r>
      <w:r w:rsidR="0010298F">
        <w:rPr>
          <w:rFonts w:ascii="Open Sans" w:hAnsi="Open Sans" w:cs="Open Sans"/>
        </w:rPr>
        <w:t>,</w:t>
      </w:r>
    </w:p>
    <w:p w14:paraId="08A14B9D" w14:textId="7D120006" w:rsidR="00CD4ECE" w:rsidRPr="00C638E8" w:rsidRDefault="00CD4ECE" w:rsidP="00C638E8">
      <w:pPr>
        <w:pStyle w:val="Odstavekseznama"/>
        <w:keepNext/>
        <w:keepLines/>
        <w:numPr>
          <w:ilvl w:val="0"/>
          <w:numId w:val="16"/>
        </w:numPr>
        <w:contextualSpacing/>
        <w:jc w:val="both"/>
        <w:rPr>
          <w:rFonts w:ascii="Open Sans" w:hAnsi="Open Sans" w:cs="Open Sans"/>
        </w:rPr>
      </w:pPr>
      <w:r w:rsidRPr="00C638E8">
        <w:rPr>
          <w:rFonts w:ascii="Open Sans" w:hAnsi="Open Sans" w:cs="Open Sans"/>
        </w:rPr>
        <w:t>cirkulacijska črpalka</w:t>
      </w:r>
      <w:r w:rsidR="0010298F">
        <w:rPr>
          <w:rFonts w:ascii="Open Sans" w:hAnsi="Open Sans" w:cs="Open Sans"/>
        </w:rPr>
        <w:t>,</w:t>
      </w:r>
    </w:p>
    <w:p w14:paraId="2EDE82BA" w14:textId="1F8685A3" w:rsidR="00CD4ECE" w:rsidRPr="00C638E8" w:rsidRDefault="00CD4ECE" w:rsidP="00C638E8">
      <w:pPr>
        <w:pStyle w:val="Odstavekseznama"/>
        <w:keepNext/>
        <w:keepLines/>
        <w:numPr>
          <w:ilvl w:val="0"/>
          <w:numId w:val="16"/>
        </w:numPr>
        <w:contextualSpacing/>
        <w:jc w:val="both"/>
        <w:rPr>
          <w:rFonts w:ascii="Open Sans" w:hAnsi="Open Sans" w:cs="Open Sans"/>
        </w:rPr>
      </w:pPr>
      <w:r w:rsidRPr="00C638E8">
        <w:rPr>
          <w:rFonts w:ascii="Open Sans" w:hAnsi="Open Sans" w:cs="Open Sans"/>
        </w:rPr>
        <w:t>armature</w:t>
      </w:r>
      <w:r w:rsidR="0010298F">
        <w:rPr>
          <w:rFonts w:ascii="Open Sans" w:hAnsi="Open Sans" w:cs="Open Sans"/>
        </w:rPr>
        <w:t>,</w:t>
      </w:r>
    </w:p>
    <w:p w14:paraId="2949F85B" w14:textId="5C5EBB8A" w:rsidR="00CD4ECE" w:rsidRPr="00C638E8" w:rsidRDefault="00CD4ECE" w:rsidP="00C638E8">
      <w:pPr>
        <w:pStyle w:val="Odstavekseznama"/>
        <w:keepNext/>
        <w:keepLines/>
        <w:numPr>
          <w:ilvl w:val="0"/>
          <w:numId w:val="16"/>
        </w:numPr>
        <w:contextualSpacing/>
        <w:jc w:val="both"/>
        <w:rPr>
          <w:rFonts w:ascii="Open Sans" w:hAnsi="Open Sans" w:cs="Open Sans"/>
        </w:rPr>
      </w:pPr>
      <w:r w:rsidRPr="00C638E8">
        <w:rPr>
          <w:rFonts w:ascii="Open Sans" w:hAnsi="Open Sans" w:cs="Open Sans"/>
        </w:rPr>
        <w:t>temperaturna tipala</w:t>
      </w:r>
      <w:r w:rsidR="0010298F">
        <w:rPr>
          <w:rFonts w:ascii="Open Sans" w:hAnsi="Open Sans" w:cs="Open Sans"/>
        </w:rPr>
        <w:t>,</w:t>
      </w:r>
    </w:p>
    <w:p w14:paraId="15C98C49" w14:textId="02B1EB83" w:rsidR="00CD4ECE" w:rsidRPr="00C638E8" w:rsidRDefault="00CD4ECE" w:rsidP="00C638E8">
      <w:pPr>
        <w:pStyle w:val="Odstavekseznama"/>
        <w:keepNext/>
        <w:keepLines/>
        <w:numPr>
          <w:ilvl w:val="0"/>
          <w:numId w:val="16"/>
        </w:numPr>
        <w:contextualSpacing/>
        <w:jc w:val="both"/>
        <w:rPr>
          <w:rFonts w:ascii="Open Sans" w:hAnsi="Open Sans" w:cs="Open Sans"/>
        </w:rPr>
      </w:pPr>
      <w:r w:rsidRPr="00C638E8">
        <w:rPr>
          <w:rFonts w:ascii="Open Sans" w:hAnsi="Open Sans" w:cs="Open Sans"/>
        </w:rPr>
        <w:t>dvojni termostat – varnostni temperaturni omejilnik (TR-STB)</w:t>
      </w:r>
      <w:r w:rsidR="0010298F">
        <w:rPr>
          <w:rFonts w:ascii="Open Sans" w:hAnsi="Open Sans" w:cs="Open Sans"/>
        </w:rPr>
        <w:t>,</w:t>
      </w:r>
    </w:p>
    <w:p w14:paraId="70177C19" w14:textId="2A9C2C38" w:rsidR="00CD4ECE" w:rsidRPr="00C638E8" w:rsidRDefault="00CD4ECE" w:rsidP="00C638E8">
      <w:pPr>
        <w:pStyle w:val="Odstavekseznama"/>
        <w:keepNext/>
        <w:keepLines/>
        <w:numPr>
          <w:ilvl w:val="0"/>
          <w:numId w:val="16"/>
        </w:numPr>
        <w:contextualSpacing/>
        <w:jc w:val="both"/>
        <w:rPr>
          <w:rFonts w:ascii="Open Sans" w:hAnsi="Open Sans" w:cs="Open Sans"/>
        </w:rPr>
      </w:pPr>
      <w:r w:rsidRPr="00C638E8">
        <w:rPr>
          <w:rFonts w:ascii="Open Sans" w:hAnsi="Open Sans" w:cs="Open Sans"/>
        </w:rPr>
        <w:t>varnostni ventil</w:t>
      </w:r>
      <w:r w:rsidR="0010298F">
        <w:rPr>
          <w:rFonts w:ascii="Open Sans" w:hAnsi="Open Sans" w:cs="Open Sans"/>
        </w:rPr>
        <w:t>,</w:t>
      </w:r>
    </w:p>
    <w:p w14:paraId="5000B208" w14:textId="37A8296C" w:rsidR="00CD4ECE" w:rsidRPr="00C638E8" w:rsidRDefault="00CD4ECE" w:rsidP="00C638E8">
      <w:pPr>
        <w:pStyle w:val="Odstavekseznama"/>
        <w:keepNext/>
        <w:keepLines/>
        <w:numPr>
          <w:ilvl w:val="0"/>
          <w:numId w:val="16"/>
        </w:numPr>
        <w:contextualSpacing/>
        <w:jc w:val="both"/>
        <w:rPr>
          <w:rFonts w:ascii="Open Sans" w:hAnsi="Open Sans" w:cs="Open Sans"/>
        </w:rPr>
      </w:pPr>
      <w:r w:rsidRPr="00C638E8">
        <w:rPr>
          <w:rFonts w:ascii="Open Sans" w:hAnsi="Open Sans" w:cs="Open Sans"/>
        </w:rPr>
        <w:t>pretočna raztezna posoda</w:t>
      </w:r>
      <w:r w:rsidR="0010298F">
        <w:rPr>
          <w:rFonts w:ascii="Open Sans" w:hAnsi="Open Sans" w:cs="Open Sans"/>
        </w:rPr>
        <w:t>,</w:t>
      </w:r>
    </w:p>
    <w:p w14:paraId="45BACCED" w14:textId="77777777" w:rsidR="00CD4ECE" w:rsidRPr="00C638E8" w:rsidRDefault="00CD4ECE" w:rsidP="00C638E8">
      <w:pPr>
        <w:pStyle w:val="Odstavekseznama"/>
        <w:keepNext/>
        <w:keepLines/>
        <w:numPr>
          <w:ilvl w:val="0"/>
          <w:numId w:val="16"/>
        </w:numPr>
        <w:contextualSpacing/>
        <w:jc w:val="both"/>
        <w:rPr>
          <w:rFonts w:ascii="Open Sans" w:hAnsi="Open Sans" w:cs="Open Sans"/>
        </w:rPr>
      </w:pPr>
      <w:r w:rsidRPr="00C638E8">
        <w:rPr>
          <w:rFonts w:ascii="Open Sans" w:hAnsi="Open Sans" w:cs="Open Sans"/>
        </w:rPr>
        <w:t>naprava za doziranje tekočega vodofosa (fosfatna tekočina mora biti primerna za vodo trdote nad 14 nemških stopinj in temperaturo sanitarne vode do 80 st. C).</w:t>
      </w:r>
    </w:p>
    <w:p w14:paraId="2A5468C8" w14:textId="77777777" w:rsidR="00CD4ECE" w:rsidRPr="00C638E8" w:rsidRDefault="00CD4ECE" w:rsidP="00C638E8">
      <w:pPr>
        <w:keepNext/>
        <w:keepLines/>
        <w:spacing w:after="0" w:line="240" w:lineRule="auto"/>
        <w:jc w:val="both"/>
        <w:rPr>
          <w:rFonts w:ascii="Open Sans" w:eastAsia="Times New Roman" w:hAnsi="Open Sans" w:cs="Open Sans"/>
          <w:sz w:val="20"/>
          <w:szCs w:val="20"/>
          <w:lang w:eastAsia="sl-SI"/>
        </w:rPr>
      </w:pPr>
    </w:p>
    <w:p w14:paraId="03447B7B" w14:textId="77777777" w:rsidR="00CD4ECE" w:rsidRPr="00C638E8" w:rsidRDefault="00CD4ECE" w:rsidP="00C638E8">
      <w:pPr>
        <w:keepNext/>
        <w:keepLines/>
        <w:spacing w:after="0" w:line="240" w:lineRule="auto"/>
        <w:jc w:val="both"/>
        <w:rPr>
          <w:rFonts w:ascii="Open Sans" w:eastAsia="Times New Roman" w:hAnsi="Open Sans" w:cs="Open Sans"/>
          <w:sz w:val="20"/>
          <w:szCs w:val="20"/>
          <w:lang w:eastAsia="sl-SI"/>
        </w:rPr>
      </w:pPr>
      <w:r w:rsidRPr="00C638E8">
        <w:rPr>
          <w:rFonts w:ascii="Open Sans" w:eastAsia="Times New Roman" w:hAnsi="Open Sans" w:cs="Open Sans"/>
          <w:sz w:val="20"/>
          <w:szCs w:val="20"/>
          <w:lang w:eastAsia="sl-SI"/>
        </w:rPr>
        <w:t>Sistem vodi ločen elektronski regulator z minimalno naslednjimi funkcijami:</w:t>
      </w:r>
    </w:p>
    <w:p w14:paraId="7541C159" w14:textId="5535C834" w:rsidR="00CD4ECE" w:rsidRPr="00C638E8" w:rsidRDefault="00CD4ECE" w:rsidP="00C638E8">
      <w:pPr>
        <w:pStyle w:val="Odstavekseznama"/>
        <w:keepNext/>
        <w:keepLines/>
        <w:numPr>
          <w:ilvl w:val="0"/>
          <w:numId w:val="16"/>
        </w:numPr>
        <w:contextualSpacing/>
        <w:jc w:val="both"/>
        <w:rPr>
          <w:rFonts w:ascii="Open Sans" w:hAnsi="Open Sans" w:cs="Open Sans"/>
        </w:rPr>
      </w:pPr>
      <w:r w:rsidRPr="00C638E8">
        <w:rPr>
          <w:rFonts w:ascii="Open Sans" w:hAnsi="Open Sans" w:cs="Open Sans"/>
        </w:rPr>
        <w:t>vodenje pretočnega sistema priprave sanitarne tople vode</w:t>
      </w:r>
      <w:r w:rsidR="0010298F">
        <w:rPr>
          <w:rFonts w:ascii="Open Sans" w:hAnsi="Open Sans" w:cs="Open Sans"/>
        </w:rPr>
        <w:t>,</w:t>
      </w:r>
    </w:p>
    <w:p w14:paraId="76A35EDA" w14:textId="249B9F4C" w:rsidR="00CD4ECE" w:rsidRPr="00C638E8" w:rsidRDefault="00CD4ECE" w:rsidP="00C638E8">
      <w:pPr>
        <w:pStyle w:val="Odstavekseznama"/>
        <w:keepNext/>
        <w:keepLines/>
        <w:numPr>
          <w:ilvl w:val="0"/>
          <w:numId w:val="16"/>
        </w:numPr>
        <w:contextualSpacing/>
        <w:jc w:val="both"/>
        <w:rPr>
          <w:rFonts w:ascii="Open Sans" w:hAnsi="Open Sans" w:cs="Open Sans"/>
        </w:rPr>
      </w:pPr>
      <w:r w:rsidRPr="00C638E8">
        <w:rPr>
          <w:rFonts w:ascii="Open Sans" w:hAnsi="Open Sans" w:cs="Open Sans"/>
        </w:rPr>
        <w:t>omejevanje pretoka in moči preko sklopa toplotni števec</w:t>
      </w:r>
      <w:r w:rsidR="0010298F">
        <w:rPr>
          <w:rFonts w:ascii="Open Sans" w:hAnsi="Open Sans" w:cs="Open Sans"/>
        </w:rPr>
        <w:t xml:space="preserve"> – </w:t>
      </w:r>
      <w:r w:rsidRPr="00C638E8">
        <w:rPr>
          <w:rFonts w:ascii="Open Sans" w:hAnsi="Open Sans" w:cs="Open Sans"/>
        </w:rPr>
        <w:t>regulator</w:t>
      </w:r>
      <w:r w:rsidR="0010298F">
        <w:rPr>
          <w:rFonts w:ascii="Open Sans" w:hAnsi="Open Sans" w:cs="Open Sans"/>
        </w:rPr>
        <w:t xml:space="preserve"> </w:t>
      </w:r>
      <w:r w:rsidRPr="00C638E8">
        <w:rPr>
          <w:rFonts w:ascii="Open Sans" w:hAnsi="Open Sans" w:cs="Open Sans"/>
        </w:rPr>
        <w:t>-</w:t>
      </w:r>
      <w:r w:rsidR="0010298F">
        <w:rPr>
          <w:rFonts w:ascii="Open Sans" w:hAnsi="Open Sans" w:cs="Open Sans"/>
        </w:rPr>
        <w:t xml:space="preserve"> </w:t>
      </w:r>
      <w:r w:rsidRPr="00C638E8">
        <w:rPr>
          <w:rFonts w:ascii="Open Sans" w:hAnsi="Open Sans" w:cs="Open Sans"/>
        </w:rPr>
        <w:t>regulacijski ventil</w:t>
      </w:r>
      <w:r w:rsidR="0010298F">
        <w:rPr>
          <w:rFonts w:ascii="Open Sans" w:hAnsi="Open Sans" w:cs="Open Sans"/>
        </w:rPr>
        <w:t>,</w:t>
      </w:r>
    </w:p>
    <w:p w14:paraId="747ADB23" w14:textId="3FA5EB75" w:rsidR="00CD4ECE" w:rsidRPr="00C638E8" w:rsidRDefault="00CD4ECE" w:rsidP="00C638E8">
      <w:pPr>
        <w:pStyle w:val="Odstavekseznama"/>
        <w:keepNext/>
        <w:keepLines/>
        <w:numPr>
          <w:ilvl w:val="0"/>
          <w:numId w:val="16"/>
        </w:numPr>
        <w:contextualSpacing/>
        <w:jc w:val="both"/>
        <w:rPr>
          <w:rFonts w:ascii="Open Sans" w:hAnsi="Open Sans" w:cs="Open Sans"/>
        </w:rPr>
      </w:pPr>
      <w:r w:rsidRPr="00C638E8">
        <w:rPr>
          <w:rFonts w:ascii="Open Sans" w:hAnsi="Open Sans" w:cs="Open Sans"/>
        </w:rPr>
        <w:t>periodična termična dezinfekcija sistema</w:t>
      </w:r>
      <w:r w:rsidR="0010298F">
        <w:rPr>
          <w:rFonts w:ascii="Open Sans" w:hAnsi="Open Sans" w:cs="Open Sans"/>
        </w:rPr>
        <w:t>,</w:t>
      </w:r>
    </w:p>
    <w:p w14:paraId="2835B6FE" w14:textId="77777777" w:rsidR="00CD4ECE" w:rsidRPr="00C638E8" w:rsidRDefault="00CD4ECE" w:rsidP="00C638E8">
      <w:pPr>
        <w:pStyle w:val="Odstavekseznama"/>
        <w:keepNext/>
        <w:keepLines/>
        <w:numPr>
          <w:ilvl w:val="0"/>
          <w:numId w:val="16"/>
        </w:numPr>
        <w:contextualSpacing/>
        <w:jc w:val="both"/>
        <w:rPr>
          <w:rFonts w:ascii="Open Sans" w:hAnsi="Open Sans" w:cs="Open Sans"/>
        </w:rPr>
      </w:pPr>
      <w:r w:rsidRPr="00C638E8">
        <w:rPr>
          <w:rFonts w:ascii="Open Sans" w:hAnsi="Open Sans" w:cs="Open Sans"/>
        </w:rPr>
        <w:t>tedenska programska ura.</w:t>
      </w:r>
    </w:p>
    <w:p w14:paraId="2FB9E9B1" w14:textId="77777777" w:rsidR="00CD4ECE" w:rsidRPr="00C638E8" w:rsidRDefault="00CD4ECE" w:rsidP="00C638E8">
      <w:pPr>
        <w:keepNext/>
        <w:keepLines/>
        <w:spacing w:after="0" w:line="240" w:lineRule="auto"/>
        <w:jc w:val="both"/>
        <w:rPr>
          <w:rFonts w:ascii="Open Sans" w:eastAsia="Times New Roman" w:hAnsi="Open Sans" w:cs="Open Sans"/>
          <w:sz w:val="20"/>
          <w:szCs w:val="20"/>
          <w:lang w:eastAsia="sl-SI"/>
        </w:rPr>
      </w:pPr>
    </w:p>
    <w:p w14:paraId="0A4706B8" w14:textId="77777777" w:rsidR="00CD4ECE" w:rsidRPr="00C638E8" w:rsidRDefault="00CD4ECE" w:rsidP="00C638E8">
      <w:pPr>
        <w:keepNext/>
        <w:keepLines/>
        <w:spacing w:after="0" w:line="240" w:lineRule="auto"/>
        <w:jc w:val="both"/>
        <w:rPr>
          <w:rFonts w:ascii="Open Sans" w:eastAsia="Times New Roman" w:hAnsi="Open Sans" w:cs="Open Sans"/>
          <w:sz w:val="20"/>
          <w:szCs w:val="20"/>
          <w:lang w:eastAsia="sl-SI"/>
        </w:rPr>
      </w:pPr>
      <w:r w:rsidRPr="00C638E8">
        <w:rPr>
          <w:rFonts w:ascii="Open Sans" w:eastAsia="Times New Roman" w:hAnsi="Open Sans" w:cs="Open Sans"/>
          <w:sz w:val="20"/>
          <w:szCs w:val="20"/>
          <w:lang w:eastAsia="sl-SI"/>
        </w:rPr>
        <w:t>Sistem za pripravo STV je treba povezati z obstoječimi razvodi hladne in tople sanitarne vode ter cirkulacije.</w:t>
      </w:r>
    </w:p>
    <w:p w14:paraId="61D96508" w14:textId="77777777" w:rsidR="00CD4ECE" w:rsidRPr="00C638E8" w:rsidRDefault="00CD4ECE" w:rsidP="00C638E8">
      <w:pPr>
        <w:keepNext/>
        <w:keepLines/>
        <w:spacing w:after="0" w:line="240" w:lineRule="auto"/>
        <w:jc w:val="both"/>
        <w:rPr>
          <w:rFonts w:ascii="Open Sans" w:eastAsia="Times New Roman" w:hAnsi="Open Sans" w:cs="Open Sans"/>
          <w:sz w:val="20"/>
          <w:szCs w:val="20"/>
          <w:lang w:eastAsia="sl-SI"/>
        </w:rPr>
      </w:pPr>
    </w:p>
    <w:p w14:paraId="58ED64B7" w14:textId="54C62195" w:rsidR="0010298F" w:rsidRPr="00C638E8" w:rsidRDefault="0010298F" w:rsidP="00C638E8">
      <w:pPr>
        <w:keepNext/>
        <w:keepLines/>
        <w:spacing w:after="0" w:line="240" w:lineRule="auto"/>
        <w:jc w:val="both"/>
        <w:rPr>
          <w:rFonts w:ascii="Open Sans" w:eastAsia="Times New Roman" w:hAnsi="Open Sans" w:cs="Open Sans"/>
          <w:sz w:val="20"/>
          <w:szCs w:val="20"/>
          <w:lang w:eastAsia="sl-SI"/>
        </w:rPr>
      </w:pPr>
      <w:r>
        <w:rPr>
          <w:rFonts w:ascii="Open Sans" w:eastAsia="Times New Roman" w:hAnsi="Open Sans" w:cs="Open Sans"/>
          <w:sz w:val="20"/>
          <w:szCs w:val="20"/>
          <w:lang w:eastAsia="sl-SI"/>
        </w:rPr>
        <w:t>Vročevodni priključek</w:t>
      </w:r>
      <w:r w:rsidRPr="00C638E8">
        <w:rPr>
          <w:rFonts w:ascii="Open Sans" w:eastAsia="Times New Roman" w:hAnsi="Open Sans" w:cs="Open Sans"/>
          <w:sz w:val="20"/>
          <w:szCs w:val="20"/>
          <w:lang w:eastAsia="sl-SI"/>
        </w:rPr>
        <w:t xml:space="preserve"> pred postajo se prilagodi priključnim meram nove postaje. Zamenjata se tudi glavna zaporna ventila V1, V2 ter ostala armatura na umirjevalnih ceveh (odzračevanje 2 x PN16 DN15, izpust 2 x PN16 DN20, kratka vez PN16 DN15).</w:t>
      </w:r>
    </w:p>
    <w:p w14:paraId="7954D532" w14:textId="77777777" w:rsidR="00CD4ECE" w:rsidRDefault="00CD4ECE" w:rsidP="00AB064B">
      <w:pPr>
        <w:keepNext/>
        <w:keepLines/>
        <w:spacing w:after="0" w:line="240" w:lineRule="auto"/>
        <w:jc w:val="both"/>
        <w:rPr>
          <w:rFonts w:ascii="Open Sans" w:eastAsia="Times New Roman" w:hAnsi="Open Sans" w:cs="Open Sans"/>
          <w:sz w:val="20"/>
          <w:szCs w:val="20"/>
          <w:lang w:eastAsia="sl-SI"/>
        </w:rPr>
      </w:pPr>
    </w:p>
    <w:p w14:paraId="2D0AC553" w14:textId="11DFB671" w:rsidR="0010298F" w:rsidRPr="00FE48F0" w:rsidRDefault="0010298F" w:rsidP="0010298F">
      <w:pPr>
        <w:keepNext/>
        <w:keepLines/>
        <w:spacing w:after="0" w:line="240" w:lineRule="auto"/>
        <w:jc w:val="both"/>
        <w:rPr>
          <w:rFonts w:ascii="Open Sans" w:eastAsia="Times New Roman" w:hAnsi="Open Sans" w:cs="Open Sans"/>
          <w:i/>
          <w:iCs/>
          <w:sz w:val="20"/>
          <w:szCs w:val="20"/>
          <w:lang w:eastAsia="sl-SI"/>
        </w:rPr>
      </w:pPr>
      <w:r>
        <w:rPr>
          <w:rFonts w:ascii="Open Sans" w:eastAsia="Times New Roman" w:hAnsi="Open Sans" w:cs="Open Sans"/>
          <w:i/>
          <w:iCs/>
          <w:sz w:val="20"/>
          <w:szCs w:val="20"/>
          <w:lang w:eastAsia="sl-SI"/>
        </w:rPr>
        <w:t>Cevi, armature in ostala oprema</w:t>
      </w:r>
      <w:r w:rsidRPr="00FE48F0">
        <w:rPr>
          <w:rFonts w:ascii="Open Sans" w:eastAsia="Times New Roman" w:hAnsi="Open Sans" w:cs="Open Sans"/>
          <w:i/>
          <w:iCs/>
          <w:sz w:val="20"/>
          <w:szCs w:val="20"/>
          <w:lang w:eastAsia="sl-SI"/>
        </w:rPr>
        <w:t xml:space="preserve">: </w:t>
      </w:r>
    </w:p>
    <w:p w14:paraId="60B9350D" w14:textId="77777777" w:rsidR="0010298F" w:rsidRDefault="0010298F" w:rsidP="00AB064B">
      <w:pPr>
        <w:keepNext/>
        <w:keepLines/>
        <w:spacing w:after="0" w:line="240" w:lineRule="auto"/>
        <w:jc w:val="both"/>
        <w:rPr>
          <w:rFonts w:ascii="Open Sans" w:eastAsia="Times New Roman" w:hAnsi="Open Sans" w:cs="Open Sans"/>
          <w:sz w:val="20"/>
          <w:szCs w:val="20"/>
          <w:lang w:eastAsia="sl-SI"/>
        </w:rPr>
      </w:pPr>
    </w:p>
    <w:p w14:paraId="01B98C52" w14:textId="77777777" w:rsidR="0010298F" w:rsidRPr="00C638E8" w:rsidRDefault="0010298F" w:rsidP="00C638E8">
      <w:pPr>
        <w:keepNext/>
        <w:keepLines/>
        <w:spacing w:after="0" w:line="240" w:lineRule="auto"/>
        <w:jc w:val="both"/>
        <w:rPr>
          <w:rFonts w:ascii="Open Sans" w:eastAsia="Times New Roman" w:hAnsi="Open Sans" w:cs="Open Sans"/>
          <w:sz w:val="20"/>
          <w:szCs w:val="20"/>
          <w:lang w:eastAsia="sl-SI"/>
        </w:rPr>
      </w:pPr>
      <w:r w:rsidRPr="00C638E8">
        <w:rPr>
          <w:rFonts w:ascii="Open Sans" w:eastAsia="Times New Roman" w:hAnsi="Open Sans" w:cs="Open Sans"/>
          <w:sz w:val="20"/>
          <w:szCs w:val="20"/>
          <w:lang w:eastAsia="sl-SI"/>
        </w:rPr>
        <w:t>Toplotni postaji za ogrevanje in pripravo STV je treba povezati na cevne sisteme ogrevanja in vodovoda.</w:t>
      </w:r>
    </w:p>
    <w:p w14:paraId="4648C3FC" w14:textId="77777777" w:rsidR="0010298F" w:rsidRPr="00C638E8" w:rsidRDefault="0010298F" w:rsidP="00C638E8">
      <w:pPr>
        <w:keepNext/>
        <w:keepLines/>
        <w:spacing w:after="0" w:line="240" w:lineRule="auto"/>
        <w:jc w:val="both"/>
        <w:rPr>
          <w:rFonts w:ascii="Open Sans" w:eastAsia="Times New Roman" w:hAnsi="Open Sans" w:cs="Open Sans"/>
          <w:sz w:val="20"/>
          <w:szCs w:val="20"/>
          <w:lang w:eastAsia="sl-SI"/>
        </w:rPr>
      </w:pPr>
    </w:p>
    <w:p w14:paraId="70937C1A" w14:textId="77777777" w:rsidR="0010298F" w:rsidRPr="00C638E8" w:rsidRDefault="0010298F" w:rsidP="00C638E8">
      <w:pPr>
        <w:keepNext/>
        <w:keepLines/>
        <w:spacing w:after="0" w:line="240" w:lineRule="auto"/>
        <w:jc w:val="both"/>
        <w:rPr>
          <w:rFonts w:ascii="Open Sans" w:eastAsia="Times New Roman" w:hAnsi="Open Sans" w:cs="Open Sans"/>
          <w:sz w:val="20"/>
          <w:szCs w:val="20"/>
          <w:lang w:eastAsia="sl-SI"/>
        </w:rPr>
      </w:pPr>
      <w:r w:rsidRPr="00C638E8">
        <w:rPr>
          <w:rFonts w:ascii="Open Sans" w:eastAsia="Times New Roman" w:hAnsi="Open Sans" w:cs="Open Sans"/>
          <w:sz w:val="20"/>
          <w:szCs w:val="20"/>
          <w:lang w:eastAsia="sl-SI"/>
        </w:rPr>
        <w:t>Cevne povezave na primarnem delu toplotne postaje in obnovljenem priključnem vročevodu so izdelane iz jeklenih cevi iz celega, dobavljene po SIST EN 10216-1 (DIN 2629/DIN2448) iz materiala P235TR1 (St. 37.0), na sekundarju pa iz jeklenih cevi iz celega za dimenzije nad DN50 (SIST EN 10216-1 (DIN 2629/DIN2448)), za manjše iz jeklenih cevi za cevni navoj po SIST EN 10255 (DIN 2440) iz materiala S195T (St. 33). Cevovodi sanitarne tople vode so izdelani iz jeklenih srednjetežkih pocinkanih cevi.</w:t>
      </w:r>
    </w:p>
    <w:p w14:paraId="650CF551" w14:textId="77777777" w:rsidR="0010298F" w:rsidRPr="00C638E8" w:rsidRDefault="0010298F" w:rsidP="00C638E8">
      <w:pPr>
        <w:keepNext/>
        <w:keepLines/>
        <w:spacing w:after="0" w:line="240" w:lineRule="auto"/>
        <w:jc w:val="both"/>
        <w:rPr>
          <w:rFonts w:ascii="Open Sans" w:eastAsia="Times New Roman" w:hAnsi="Open Sans" w:cs="Open Sans"/>
          <w:sz w:val="20"/>
          <w:szCs w:val="20"/>
          <w:lang w:eastAsia="sl-SI"/>
        </w:rPr>
      </w:pPr>
    </w:p>
    <w:p w14:paraId="3D2C18A4" w14:textId="77777777" w:rsidR="0010298F" w:rsidRPr="00C638E8" w:rsidRDefault="0010298F" w:rsidP="00C638E8">
      <w:pPr>
        <w:keepNext/>
        <w:keepLines/>
        <w:spacing w:after="0" w:line="240" w:lineRule="auto"/>
        <w:jc w:val="both"/>
        <w:rPr>
          <w:rFonts w:ascii="Open Sans" w:eastAsia="Times New Roman" w:hAnsi="Open Sans" w:cs="Open Sans"/>
          <w:sz w:val="20"/>
          <w:szCs w:val="20"/>
          <w:lang w:eastAsia="sl-SI"/>
        </w:rPr>
      </w:pPr>
      <w:r w:rsidRPr="00C638E8">
        <w:rPr>
          <w:rFonts w:ascii="Open Sans" w:eastAsia="Times New Roman" w:hAnsi="Open Sans" w:cs="Open Sans"/>
          <w:sz w:val="20"/>
          <w:szCs w:val="20"/>
          <w:lang w:eastAsia="sl-SI"/>
        </w:rPr>
        <w:lastRenderedPageBreak/>
        <w:t>Zaporne armature na primarju so batni ventili s prirobničnimi priključki oz. krogelne pipe s priključki za uvaritev PN 16, skladne s Tehničnimi zahtevami Energetike Ljubljana, d.o.o., na sekundarju pa krogelne pipe in medprirobnične lopute PN 6. Armature sistema za pripravo STV so tlačne stopnje PN 10.</w:t>
      </w:r>
    </w:p>
    <w:p w14:paraId="5FBA1ADA" w14:textId="77777777" w:rsidR="0010298F" w:rsidRPr="00C638E8" w:rsidRDefault="0010298F" w:rsidP="00C638E8">
      <w:pPr>
        <w:keepNext/>
        <w:keepLines/>
        <w:spacing w:after="0" w:line="240" w:lineRule="auto"/>
        <w:jc w:val="both"/>
        <w:rPr>
          <w:rFonts w:ascii="Open Sans" w:eastAsia="Times New Roman" w:hAnsi="Open Sans" w:cs="Open Sans"/>
          <w:sz w:val="20"/>
          <w:szCs w:val="20"/>
          <w:lang w:eastAsia="sl-SI"/>
        </w:rPr>
      </w:pPr>
    </w:p>
    <w:p w14:paraId="01A4FDC8" w14:textId="33130FD8" w:rsidR="0010298F" w:rsidRPr="00C638E8" w:rsidRDefault="0010298F" w:rsidP="00C638E8">
      <w:pPr>
        <w:keepNext/>
        <w:keepLines/>
        <w:spacing w:after="0" w:line="240" w:lineRule="auto"/>
        <w:jc w:val="both"/>
        <w:rPr>
          <w:rFonts w:ascii="Open Sans" w:eastAsia="Times New Roman" w:hAnsi="Open Sans" w:cs="Open Sans"/>
          <w:sz w:val="20"/>
          <w:szCs w:val="20"/>
          <w:lang w:eastAsia="sl-SI"/>
        </w:rPr>
      </w:pPr>
      <w:r w:rsidRPr="00C638E8">
        <w:rPr>
          <w:rFonts w:ascii="Open Sans" w:eastAsia="Times New Roman" w:hAnsi="Open Sans" w:cs="Open Sans"/>
          <w:sz w:val="20"/>
          <w:szCs w:val="20"/>
          <w:lang w:eastAsia="sl-SI"/>
        </w:rPr>
        <w:t>Cevi in ostale kovinske dele instalacije je treba pred montažo očistiti in pobarvati z dvema slojema temeljne barve, primerne za temperaturo do 150</w:t>
      </w:r>
      <w:r w:rsidRPr="00C638E8">
        <w:rPr>
          <w:rFonts w:ascii="Open Sans" w:eastAsia="Times New Roman" w:hAnsi="Open Sans" w:cs="Open Sans"/>
          <w:sz w:val="20"/>
          <w:szCs w:val="20"/>
          <w:lang w:eastAsia="sl-SI"/>
        </w:rPr>
        <w:fldChar w:fldCharType="begin"/>
      </w:r>
      <w:r w:rsidRPr="00C638E8">
        <w:rPr>
          <w:rFonts w:ascii="Open Sans" w:eastAsia="Times New Roman" w:hAnsi="Open Sans" w:cs="Open Sans"/>
          <w:sz w:val="20"/>
          <w:szCs w:val="20"/>
          <w:lang w:eastAsia="sl-SI"/>
        </w:rPr>
        <w:instrText>SYMBOL 176 \f "Symbol"</w:instrText>
      </w:r>
      <w:r w:rsidR="005C5791">
        <w:rPr>
          <w:rFonts w:ascii="Open Sans" w:eastAsia="Times New Roman" w:hAnsi="Open Sans" w:cs="Open Sans"/>
          <w:sz w:val="20"/>
          <w:szCs w:val="20"/>
          <w:lang w:eastAsia="sl-SI"/>
        </w:rPr>
        <w:fldChar w:fldCharType="separate"/>
      </w:r>
      <w:r w:rsidRPr="00C638E8">
        <w:rPr>
          <w:rFonts w:ascii="Open Sans" w:eastAsia="Times New Roman" w:hAnsi="Open Sans" w:cs="Open Sans"/>
          <w:sz w:val="20"/>
          <w:szCs w:val="20"/>
          <w:lang w:eastAsia="sl-SI"/>
        </w:rPr>
        <w:fldChar w:fldCharType="end"/>
      </w:r>
      <w:r w:rsidRPr="00C638E8">
        <w:rPr>
          <w:rFonts w:ascii="Open Sans" w:eastAsia="Times New Roman" w:hAnsi="Open Sans" w:cs="Open Sans"/>
          <w:sz w:val="20"/>
          <w:szCs w:val="20"/>
          <w:lang w:eastAsia="sl-SI"/>
        </w:rPr>
        <w:t xml:space="preserve"> C. Neizolirani deli razvoda morajo biti pobarvani z vroče</w:t>
      </w:r>
      <w:r>
        <w:rPr>
          <w:rFonts w:ascii="Open Sans" w:eastAsia="Times New Roman" w:hAnsi="Open Sans" w:cs="Open Sans"/>
          <w:sz w:val="20"/>
          <w:szCs w:val="20"/>
          <w:lang w:eastAsia="sl-SI"/>
        </w:rPr>
        <w:t xml:space="preserve"> </w:t>
      </w:r>
      <w:r w:rsidRPr="00C638E8">
        <w:rPr>
          <w:rFonts w:ascii="Open Sans" w:eastAsia="Times New Roman" w:hAnsi="Open Sans" w:cs="Open Sans"/>
          <w:sz w:val="20"/>
          <w:szCs w:val="20"/>
          <w:lang w:eastAsia="sl-SI"/>
        </w:rPr>
        <w:t>odporno pokrivno barvo.</w:t>
      </w:r>
    </w:p>
    <w:p w14:paraId="31A89A4E" w14:textId="77777777" w:rsidR="0010298F" w:rsidRPr="00C638E8" w:rsidRDefault="0010298F" w:rsidP="00C638E8">
      <w:pPr>
        <w:keepNext/>
        <w:keepLines/>
        <w:spacing w:after="0" w:line="240" w:lineRule="auto"/>
        <w:jc w:val="both"/>
        <w:rPr>
          <w:rFonts w:ascii="Open Sans" w:eastAsia="Times New Roman" w:hAnsi="Open Sans" w:cs="Open Sans"/>
          <w:sz w:val="20"/>
          <w:szCs w:val="20"/>
          <w:lang w:eastAsia="sl-SI"/>
        </w:rPr>
      </w:pPr>
    </w:p>
    <w:p w14:paraId="2C34621A" w14:textId="77777777" w:rsidR="0010298F" w:rsidRPr="00C638E8" w:rsidRDefault="0010298F" w:rsidP="00C638E8">
      <w:pPr>
        <w:keepNext/>
        <w:keepLines/>
        <w:spacing w:after="0" w:line="240" w:lineRule="auto"/>
        <w:jc w:val="both"/>
        <w:rPr>
          <w:rFonts w:ascii="Open Sans" w:eastAsia="Times New Roman" w:hAnsi="Open Sans" w:cs="Open Sans"/>
          <w:sz w:val="20"/>
          <w:szCs w:val="20"/>
          <w:lang w:eastAsia="sl-SI"/>
        </w:rPr>
      </w:pPr>
      <w:r w:rsidRPr="00C638E8">
        <w:rPr>
          <w:rFonts w:ascii="Open Sans" w:eastAsia="Times New Roman" w:hAnsi="Open Sans" w:cs="Open Sans"/>
          <w:sz w:val="20"/>
          <w:szCs w:val="20"/>
          <w:lang w:eastAsia="sl-SI"/>
        </w:rPr>
        <w:t>Cevovode je treba izolirati s slojem mineralne volne v Al oplaščenju, cevovod hladne vode pa s cevaki iz izolacijskega materiala z zaprtocelično strukturo.</w:t>
      </w:r>
    </w:p>
    <w:p w14:paraId="70A45486" w14:textId="77777777" w:rsidR="0010298F" w:rsidRPr="00C638E8" w:rsidRDefault="0010298F" w:rsidP="00C638E8">
      <w:pPr>
        <w:keepNext/>
        <w:keepLines/>
        <w:spacing w:after="0" w:line="240" w:lineRule="auto"/>
        <w:jc w:val="both"/>
        <w:rPr>
          <w:rFonts w:ascii="Open Sans" w:eastAsia="Times New Roman" w:hAnsi="Open Sans" w:cs="Open Sans"/>
          <w:sz w:val="20"/>
          <w:szCs w:val="20"/>
          <w:lang w:eastAsia="sl-SI"/>
        </w:rPr>
      </w:pPr>
    </w:p>
    <w:p w14:paraId="6B4B8F67" w14:textId="77777777" w:rsidR="0010298F" w:rsidRPr="00C638E8" w:rsidRDefault="0010298F" w:rsidP="00C638E8">
      <w:pPr>
        <w:keepNext/>
        <w:keepLines/>
        <w:spacing w:after="0" w:line="240" w:lineRule="auto"/>
        <w:jc w:val="both"/>
        <w:rPr>
          <w:rFonts w:ascii="Open Sans" w:eastAsia="Times New Roman" w:hAnsi="Open Sans" w:cs="Open Sans"/>
          <w:sz w:val="20"/>
          <w:szCs w:val="20"/>
          <w:lang w:eastAsia="sl-SI"/>
        </w:rPr>
      </w:pPr>
      <w:r w:rsidRPr="00C638E8">
        <w:rPr>
          <w:rFonts w:ascii="Open Sans" w:eastAsia="Times New Roman" w:hAnsi="Open Sans" w:cs="Open Sans"/>
          <w:sz w:val="20"/>
          <w:szCs w:val="20"/>
          <w:lang w:eastAsia="sl-SI"/>
        </w:rPr>
        <w:t>Označevanje cevnih napeljav je predpisano v DIN 2403. Razločno označevanje cevnih napeljav po vrsti medija je v interesu varnosti, vzdrževanja in zaščite pred požarom. Označevanje mora opozarjati na nevarnosti z namenom preprečevanja nesreč.</w:t>
      </w:r>
    </w:p>
    <w:p w14:paraId="4CC9483F" w14:textId="77777777" w:rsidR="0010298F" w:rsidRPr="00C638E8" w:rsidRDefault="0010298F" w:rsidP="00C638E8">
      <w:pPr>
        <w:keepNext/>
        <w:keepLines/>
        <w:spacing w:after="0" w:line="240" w:lineRule="auto"/>
        <w:jc w:val="both"/>
        <w:rPr>
          <w:rFonts w:ascii="Open Sans" w:eastAsia="Times New Roman" w:hAnsi="Open Sans" w:cs="Open Sans"/>
          <w:sz w:val="20"/>
          <w:szCs w:val="20"/>
          <w:lang w:eastAsia="sl-SI"/>
        </w:rPr>
      </w:pPr>
    </w:p>
    <w:p w14:paraId="421625EC" w14:textId="77777777" w:rsidR="0010298F" w:rsidRDefault="0010298F" w:rsidP="0010298F">
      <w:pPr>
        <w:keepNext/>
        <w:keepLines/>
        <w:spacing w:after="0" w:line="240" w:lineRule="auto"/>
        <w:jc w:val="both"/>
        <w:rPr>
          <w:rFonts w:ascii="Open Sans" w:eastAsia="Times New Roman" w:hAnsi="Open Sans" w:cs="Open Sans"/>
          <w:sz w:val="20"/>
          <w:szCs w:val="20"/>
          <w:lang w:eastAsia="sl-SI"/>
        </w:rPr>
      </w:pPr>
      <w:r w:rsidRPr="00FE48F0">
        <w:rPr>
          <w:rFonts w:ascii="Open Sans" w:eastAsia="Times New Roman" w:hAnsi="Open Sans" w:cs="Open Sans"/>
          <w:sz w:val="20"/>
          <w:szCs w:val="20"/>
          <w:lang w:eastAsia="sl-SI"/>
        </w:rPr>
        <w:t>Barvna skala za označevanje cevnih napeljav je določena na podlagi DIN 2403. Barvne oznake RAL so združene v registru barv RAL 840 HR.</w:t>
      </w:r>
    </w:p>
    <w:p w14:paraId="66B9B04A" w14:textId="77777777" w:rsidR="0010298F" w:rsidRPr="00FE48F0" w:rsidRDefault="0010298F" w:rsidP="0010298F">
      <w:pPr>
        <w:keepNext/>
        <w:keepLines/>
        <w:spacing w:after="0" w:line="240" w:lineRule="auto"/>
        <w:jc w:val="both"/>
        <w:rPr>
          <w:rFonts w:ascii="Open Sans" w:eastAsia="Times New Roman" w:hAnsi="Open Sans" w:cs="Open Sans"/>
          <w:sz w:val="20"/>
          <w:szCs w:val="20"/>
          <w:lang w:eastAsia="sl-SI"/>
        </w:rPr>
      </w:pPr>
    </w:p>
    <w:p w14:paraId="7CACF3C0" w14:textId="77777777" w:rsidR="0010298F" w:rsidRDefault="0010298F" w:rsidP="0010298F">
      <w:pPr>
        <w:keepNext/>
        <w:keepLines/>
        <w:spacing w:after="0" w:line="240" w:lineRule="auto"/>
        <w:jc w:val="both"/>
        <w:rPr>
          <w:rFonts w:ascii="Open Sans" w:eastAsia="Times New Roman" w:hAnsi="Open Sans" w:cs="Open Sans"/>
          <w:sz w:val="20"/>
          <w:szCs w:val="20"/>
          <w:lang w:eastAsia="sl-SI"/>
        </w:rPr>
      </w:pPr>
      <w:r w:rsidRPr="00FE48F0">
        <w:rPr>
          <w:rFonts w:ascii="Open Sans" w:eastAsia="Times New Roman" w:hAnsi="Open Sans" w:cs="Open Sans"/>
          <w:sz w:val="20"/>
          <w:szCs w:val="20"/>
          <w:lang w:eastAsia="sl-SI"/>
        </w:rPr>
        <w:t>Za označevanje cevnih napeljav malih kompaktnih toplotnih postaj nazivne toplotne moči do 50 kW se naj uporabljajo označevalni okvirji dimenzije 55 x 36 mm z jeklenim zateznim pasom. V zgornjo vrstico napisne ploščice je potrebno vpisati vrsto medija. Spodnja vrstica je namenjena nazivu podjetja, ki je izvedlo montažo cevnih napeljav. Minimalna višina črk mora znašati 2,5 mm.</w:t>
      </w:r>
    </w:p>
    <w:p w14:paraId="12100A09" w14:textId="77777777" w:rsidR="0010298F" w:rsidRPr="00FE48F0" w:rsidRDefault="0010298F" w:rsidP="0010298F">
      <w:pPr>
        <w:keepNext/>
        <w:keepLines/>
        <w:spacing w:after="0" w:line="240" w:lineRule="auto"/>
        <w:jc w:val="both"/>
        <w:rPr>
          <w:rFonts w:ascii="Open Sans" w:eastAsia="Times New Roman" w:hAnsi="Open Sans" w:cs="Open Sans"/>
          <w:sz w:val="20"/>
          <w:szCs w:val="20"/>
          <w:lang w:eastAsia="sl-SI"/>
        </w:rPr>
      </w:pPr>
    </w:p>
    <w:p w14:paraId="0C5DA35C" w14:textId="77777777" w:rsidR="0010298F" w:rsidRPr="00FE48F0" w:rsidRDefault="0010298F" w:rsidP="0010298F">
      <w:pPr>
        <w:keepNext/>
        <w:keepLines/>
        <w:spacing w:after="0" w:line="240" w:lineRule="auto"/>
        <w:jc w:val="both"/>
        <w:rPr>
          <w:rFonts w:ascii="Open Sans" w:eastAsia="Times New Roman" w:hAnsi="Open Sans" w:cs="Open Sans"/>
          <w:sz w:val="20"/>
          <w:szCs w:val="20"/>
          <w:lang w:eastAsia="sl-SI"/>
        </w:rPr>
      </w:pPr>
      <w:r w:rsidRPr="00FE48F0">
        <w:rPr>
          <w:rFonts w:ascii="Open Sans" w:eastAsia="Times New Roman" w:hAnsi="Open Sans" w:cs="Open Sans"/>
          <w:sz w:val="20"/>
          <w:szCs w:val="20"/>
          <w:lang w:eastAsia="sl-SI"/>
        </w:rPr>
        <w:t>Za označevanje cevnih napeljav kompaktnih toplotnih postaj nazivne toplotne moči nad 50 kW se naj uporabljajo označevalni okvirji dimenzije 105 x 55 mm z jeklenim zateznim pasom. V zgornjo in srednjo vrstico napisne ploščice je potrebno vpisati vrsto medija. Spodnja vrstica je namenjena nazivu podjetja, ki je izvedlo montažo cevnih napeljav. Minimalna višina črk mora znašati 4 mm.</w:t>
      </w:r>
    </w:p>
    <w:p w14:paraId="7F50BAB6" w14:textId="77777777" w:rsidR="0010298F" w:rsidRDefault="0010298F" w:rsidP="0010298F">
      <w:pPr>
        <w:keepNext/>
        <w:keepLines/>
        <w:spacing w:after="0" w:line="240" w:lineRule="auto"/>
        <w:jc w:val="both"/>
        <w:rPr>
          <w:rFonts w:ascii="Open Sans" w:eastAsia="Times New Roman" w:hAnsi="Open Sans" w:cs="Open Sans"/>
          <w:sz w:val="20"/>
          <w:szCs w:val="20"/>
          <w:lang w:eastAsia="sl-SI"/>
        </w:rPr>
      </w:pP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3387"/>
        <w:gridCol w:w="2268"/>
        <w:gridCol w:w="1641"/>
        <w:gridCol w:w="1464"/>
      </w:tblGrid>
      <w:tr w:rsidR="0010298F" w:rsidRPr="00D73D21" w14:paraId="6B29819F" w14:textId="77777777" w:rsidTr="00FE48F0">
        <w:trPr>
          <w:jc w:val="center"/>
        </w:trPr>
        <w:tc>
          <w:tcPr>
            <w:tcW w:w="3387" w:type="dxa"/>
            <w:tcBorders>
              <w:top w:val="single" w:sz="12" w:space="0" w:color="auto"/>
              <w:bottom w:val="single" w:sz="12" w:space="0" w:color="auto"/>
            </w:tcBorders>
          </w:tcPr>
          <w:p w14:paraId="5717E475" w14:textId="77777777" w:rsidR="0010298F" w:rsidRPr="00FE48F0" w:rsidRDefault="0010298F" w:rsidP="00FE48F0">
            <w:pPr>
              <w:keepNext/>
              <w:keepLines/>
              <w:spacing w:after="0" w:line="240" w:lineRule="auto"/>
              <w:jc w:val="both"/>
              <w:rPr>
                <w:rFonts w:ascii="Open Sans" w:eastAsia="Times New Roman" w:hAnsi="Open Sans" w:cs="Open Sans"/>
                <w:sz w:val="20"/>
                <w:szCs w:val="20"/>
                <w:lang w:eastAsia="sl-SI"/>
              </w:rPr>
            </w:pPr>
            <w:r w:rsidRPr="00FE48F0">
              <w:rPr>
                <w:rFonts w:ascii="Open Sans" w:eastAsia="Times New Roman" w:hAnsi="Open Sans" w:cs="Open Sans"/>
                <w:sz w:val="20"/>
                <w:szCs w:val="20"/>
                <w:lang w:eastAsia="sl-SI"/>
              </w:rPr>
              <w:t>VRSTA MEDIJA</w:t>
            </w:r>
          </w:p>
        </w:tc>
        <w:tc>
          <w:tcPr>
            <w:tcW w:w="2268" w:type="dxa"/>
            <w:tcBorders>
              <w:top w:val="single" w:sz="12" w:space="0" w:color="auto"/>
              <w:bottom w:val="single" w:sz="12" w:space="0" w:color="auto"/>
            </w:tcBorders>
          </w:tcPr>
          <w:p w14:paraId="4AA43E96" w14:textId="77777777" w:rsidR="0010298F" w:rsidRPr="00FE48F0" w:rsidRDefault="0010298F" w:rsidP="00FE48F0">
            <w:pPr>
              <w:keepNext/>
              <w:keepLines/>
              <w:spacing w:after="0" w:line="240" w:lineRule="auto"/>
              <w:jc w:val="both"/>
              <w:rPr>
                <w:rFonts w:ascii="Open Sans" w:eastAsia="Times New Roman" w:hAnsi="Open Sans" w:cs="Open Sans"/>
                <w:sz w:val="20"/>
                <w:szCs w:val="20"/>
                <w:lang w:eastAsia="sl-SI"/>
              </w:rPr>
            </w:pPr>
            <w:r w:rsidRPr="00FE48F0">
              <w:rPr>
                <w:rFonts w:ascii="Open Sans" w:eastAsia="Times New Roman" w:hAnsi="Open Sans" w:cs="Open Sans"/>
                <w:sz w:val="20"/>
                <w:szCs w:val="20"/>
                <w:lang w:eastAsia="sl-SI"/>
              </w:rPr>
              <w:t>BARVA</w:t>
            </w:r>
          </w:p>
        </w:tc>
        <w:tc>
          <w:tcPr>
            <w:tcW w:w="1641" w:type="dxa"/>
            <w:tcBorders>
              <w:top w:val="single" w:sz="12" w:space="0" w:color="auto"/>
              <w:bottom w:val="single" w:sz="12" w:space="0" w:color="auto"/>
            </w:tcBorders>
          </w:tcPr>
          <w:p w14:paraId="1A01D16B" w14:textId="77777777" w:rsidR="0010298F" w:rsidRPr="00FE48F0" w:rsidRDefault="0010298F" w:rsidP="00FE48F0">
            <w:pPr>
              <w:keepNext/>
              <w:keepLines/>
              <w:spacing w:after="0" w:line="240" w:lineRule="auto"/>
              <w:jc w:val="both"/>
              <w:rPr>
                <w:rFonts w:ascii="Open Sans" w:eastAsia="Times New Roman" w:hAnsi="Open Sans" w:cs="Open Sans"/>
                <w:sz w:val="20"/>
                <w:szCs w:val="20"/>
                <w:lang w:eastAsia="sl-SI"/>
              </w:rPr>
            </w:pPr>
            <w:r w:rsidRPr="00FE48F0">
              <w:rPr>
                <w:rFonts w:ascii="Open Sans" w:eastAsia="Times New Roman" w:hAnsi="Open Sans" w:cs="Open Sans"/>
                <w:sz w:val="20"/>
                <w:szCs w:val="20"/>
                <w:lang w:eastAsia="sl-SI"/>
              </w:rPr>
              <w:t>OZNAKA PO RAL</w:t>
            </w:r>
          </w:p>
        </w:tc>
        <w:tc>
          <w:tcPr>
            <w:tcW w:w="1464" w:type="dxa"/>
            <w:tcBorders>
              <w:top w:val="single" w:sz="12" w:space="0" w:color="auto"/>
              <w:bottom w:val="single" w:sz="12" w:space="0" w:color="auto"/>
            </w:tcBorders>
          </w:tcPr>
          <w:p w14:paraId="52CBAFF1" w14:textId="77777777" w:rsidR="0010298F" w:rsidRPr="00FE48F0" w:rsidRDefault="0010298F" w:rsidP="00FE48F0">
            <w:pPr>
              <w:keepNext/>
              <w:keepLines/>
              <w:spacing w:after="0" w:line="240" w:lineRule="auto"/>
              <w:jc w:val="both"/>
              <w:rPr>
                <w:rFonts w:ascii="Open Sans" w:eastAsia="Times New Roman" w:hAnsi="Open Sans" w:cs="Open Sans"/>
                <w:sz w:val="20"/>
                <w:szCs w:val="20"/>
                <w:lang w:eastAsia="sl-SI"/>
              </w:rPr>
            </w:pPr>
            <w:r w:rsidRPr="00FE48F0">
              <w:rPr>
                <w:rFonts w:ascii="Open Sans" w:eastAsia="Times New Roman" w:hAnsi="Open Sans" w:cs="Open Sans"/>
                <w:sz w:val="20"/>
                <w:szCs w:val="20"/>
                <w:lang w:eastAsia="sl-SI"/>
              </w:rPr>
              <w:t>BARVA TABLICE</w:t>
            </w:r>
          </w:p>
        </w:tc>
      </w:tr>
      <w:tr w:rsidR="0010298F" w:rsidRPr="00D73D21" w14:paraId="74FA3FBB" w14:textId="77777777" w:rsidTr="00FE48F0">
        <w:trPr>
          <w:jc w:val="center"/>
        </w:trPr>
        <w:tc>
          <w:tcPr>
            <w:tcW w:w="3387" w:type="dxa"/>
            <w:tcBorders>
              <w:top w:val="nil"/>
            </w:tcBorders>
          </w:tcPr>
          <w:p w14:paraId="325E9F22" w14:textId="77777777" w:rsidR="0010298F" w:rsidRPr="00FE48F0" w:rsidRDefault="0010298F" w:rsidP="00FE48F0">
            <w:pPr>
              <w:keepNext/>
              <w:keepLines/>
              <w:spacing w:after="0" w:line="240" w:lineRule="auto"/>
              <w:jc w:val="both"/>
              <w:rPr>
                <w:rFonts w:ascii="Open Sans" w:eastAsia="Times New Roman" w:hAnsi="Open Sans" w:cs="Open Sans"/>
                <w:sz w:val="20"/>
                <w:szCs w:val="20"/>
                <w:lang w:eastAsia="sl-SI"/>
              </w:rPr>
            </w:pPr>
            <w:r w:rsidRPr="00FE48F0">
              <w:rPr>
                <w:rFonts w:ascii="Open Sans" w:eastAsia="Times New Roman" w:hAnsi="Open Sans" w:cs="Open Sans"/>
                <w:sz w:val="20"/>
                <w:szCs w:val="20"/>
                <w:lang w:eastAsia="sl-SI"/>
              </w:rPr>
              <w:t>Ogrevanje - primar – dovod</w:t>
            </w:r>
          </w:p>
        </w:tc>
        <w:tc>
          <w:tcPr>
            <w:tcW w:w="2268" w:type="dxa"/>
            <w:tcBorders>
              <w:top w:val="nil"/>
            </w:tcBorders>
          </w:tcPr>
          <w:p w14:paraId="730BA441" w14:textId="77777777" w:rsidR="0010298F" w:rsidRPr="00FE48F0" w:rsidRDefault="0010298F" w:rsidP="00FE48F0">
            <w:pPr>
              <w:keepNext/>
              <w:keepLines/>
              <w:spacing w:after="0" w:line="240" w:lineRule="auto"/>
              <w:jc w:val="both"/>
              <w:rPr>
                <w:rFonts w:ascii="Open Sans" w:eastAsia="Times New Roman" w:hAnsi="Open Sans" w:cs="Open Sans"/>
                <w:sz w:val="20"/>
                <w:szCs w:val="20"/>
                <w:lang w:eastAsia="sl-SI"/>
              </w:rPr>
            </w:pPr>
            <w:r w:rsidRPr="00FE48F0">
              <w:rPr>
                <w:rFonts w:ascii="Open Sans" w:eastAsia="Times New Roman" w:hAnsi="Open Sans" w:cs="Open Sans"/>
                <w:sz w:val="20"/>
                <w:szCs w:val="20"/>
                <w:lang w:eastAsia="sl-SI"/>
              </w:rPr>
              <w:t>Rdeča</w:t>
            </w:r>
          </w:p>
        </w:tc>
        <w:tc>
          <w:tcPr>
            <w:tcW w:w="1641" w:type="dxa"/>
            <w:tcBorders>
              <w:top w:val="nil"/>
            </w:tcBorders>
          </w:tcPr>
          <w:p w14:paraId="20A947B4" w14:textId="77777777" w:rsidR="0010298F" w:rsidRPr="00FE48F0" w:rsidRDefault="0010298F" w:rsidP="00FE48F0">
            <w:pPr>
              <w:keepNext/>
              <w:keepLines/>
              <w:spacing w:after="0" w:line="240" w:lineRule="auto"/>
              <w:jc w:val="both"/>
              <w:rPr>
                <w:rFonts w:ascii="Open Sans" w:eastAsia="Times New Roman" w:hAnsi="Open Sans" w:cs="Open Sans"/>
                <w:sz w:val="20"/>
                <w:szCs w:val="20"/>
                <w:lang w:eastAsia="sl-SI"/>
              </w:rPr>
            </w:pPr>
            <w:r w:rsidRPr="00FE48F0">
              <w:rPr>
                <w:rFonts w:ascii="Open Sans" w:eastAsia="Times New Roman" w:hAnsi="Open Sans" w:cs="Open Sans"/>
                <w:sz w:val="20"/>
                <w:szCs w:val="20"/>
                <w:lang w:eastAsia="sl-SI"/>
              </w:rPr>
              <w:t>RAL 3000</w:t>
            </w:r>
          </w:p>
        </w:tc>
        <w:tc>
          <w:tcPr>
            <w:tcW w:w="1464" w:type="dxa"/>
            <w:tcBorders>
              <w:top w:val="nil"/>
            </w:tcBorders>
          </w:tcPr>
          <w:p w14:paraId="1930820F" w14:textId="77777777" w:rsidR="0010298F" w:rsidRPr="00FE48F0" w:rsidRDefault="0010298F" w:rsidP="00FE48F0">
            <w:pPr>
              <w:keepNext/>
              <w:keepLines/>
              <w:spacing w:after="0" w:line="240" w:lineRule="auto"/>
              <w:jc w:val="both"/>
              <w:rPr>
                <w:rFonts w:ascii="Open Sans" w:eastAsia="Times New Roman" w:hAnsi="Open Sans" w:cs="Open Sans"/>
                <w:sz w:val="20"/>
                <w:szCs w:val="20"/>
                <w:lang w:eastAsia="sl-SI"/>
              </w:rPr>
            </w:pPr>
            <w:r w:rsidRPr="00FE48F0">
              <w:rPr>
                <w:rFonts w:ascii="Open Sans" w:eastAsia="Times New Roman" w:hAnsi="Open Sans" w:cs="Open Sans"/>
                <w:sz w:val="20"/>
                <w:szCs w:val="20"/>
                <w:lang w:eastAsia="sl-SI"/>
              </w:rPr>
              <w:t>rdeča</w:t>
            </w:r>
          </w:p>
        </w:tc>
      </w:tr>
      <w:tr w:rsidR="0010298F" w:rsidRPr="00D73D21" w14:paraId="179B8236" w14:textId="77777777" w:rsidTr="00FE48F0">
        <w:trPr>
          <w:jc w:val="center"/>
        </w:trPr>
        <w:tc>
          <w:tcPr>
            <w:tcW w:w="3387" w:type="dxa"/>
          </w:tcPr>
          <w:p w14:paraId="3F6BD14F" w14:textId="77777777" w:rsidR="0010298F" w:rsidRPr="00FE48F0" w:rsidRDefault="0010298F" w:rsidP="00FE48F0">
            <w:pPr>
              <w:keepNext/>
              <w:keepLines/>
              <w:spacing w:after="0" w:line="240" w:lineRule="auto"/>
              <w:jc w:val="both"/>
              <w:rPr>
                <w:rFonts w:ascii="Open Sans" w:eastAsia="Times New Roman" w:hAnsi="Open Sans" w:cs="Open Sans"/>
                <w:sz w:val="20"/>
                <w:szCs w:val="20"/>
                <w:lang w:eastAsia="sl-SI"/>
              </w:rPr>
            </w:pPr>
            <w:r w:rsidRPr="00FE48F0">
              <w:rPr>
                <w:rFonts w:ascii="Open Sans" w:eastAsia="Times New Roman" w:hAnsi="Open Sans" w:cs="Open Sans"/>
                <w:sz w:val="20"/>
                <w:szCs w:val="20"/>
                <w:lang w:eastAsia="sl-SI"/>
              </w:rPr>
              <w:t>Ogrevanje - primar – povratek</w:t>
            </w:r>
          </w:p>
        </w:tc>
        <w:tc>
          <w:tcPr>
            <w:tcW w:w="2268" w:type="dxa"/>
          </w:tcPr>
          <w:p w14:paraId="26499E97" w14:textId="77777777" w:rsidR="0010298F" w:rsidRPr="00FE48F0" w:rsidRDefault="0010298F" w:rsidP="00FE48F0">
            <w:pPr>
              <w:keepNext/>
              <w:keepLines/>
              <w:spacing w:after="0" w:line="240" w:lineRule="auto"/>
              <w:jc w:val="both"/>
              <w:rPr>
                <w:rFonts w:ascii="Open Sans" w:eastAsia="Times New Roman" w:hAnsi="Open Sans" w:cs="Open Sans"/>
                <w:sz w:val="20"/>
                <w:szCs w:val="20"/>
                <w:lang w:eastAsia="sl-SI"/>
              </w:rPr>
            </w:pPr>
            <w:r w:rsidRPr="00FE48F0">
              <w:rPr>
                <w:rFonts w:ascii="Open Sans" w:eastAsia="Times New Roman" w:hAnsi="Open Sans" w:cs="Open Sans"/>
                <w:sz w:val="20"/>
                <w:szCs w:val="20"/>
                <w:lang w:eastAsia="sl-SI"/>
              </w:rPr>
              <w:t>Modra</w:t>
            </w:r>
          </w:p>
        </w:tc>
        <w:tc>
          <w:tcPr>
            <w:tcW w:w="1641" w:type="dxa"/>
          </w:tcPr>
          <w:p w14:paraId="7155C6FE" w14:textId="77777777" w:rsidR="0010298F" w:rsidRPr="00FE48F0" w:rsidRDefault="0010298F" w:rsidP="00FE48F0">
            <w:pPr>
              <w:keepNext/>
              <w:keepLines/>
              <w:spacing w:after="0" w:line="240" w:lineRule="auto"/>
              <w:jc w:val="both"/>
              <w:rPr>
                <w:rFonts w:ascii="Open Sans" w:eastAsia="Times New Roman" w:hAnsi="Open Sans" w:cs="Open Sans"/>
                <w:sz w:val="20"/>
                <w:szCs w:val="20"/>
                <w:lang w:eastAsia="sl-SI"/>
              </w:rPr>
            </w:pPr>
            <w:r w:rsidRPr="00FE48F0">
              <w:rPr>
                <w:rFonts w:ascii="Open Sans" w:eastAsia="Times New Roman" w:hAnsi="Open Sans" w:cs="Open Sans"/>
                <w:sz w:val="20"/>
                <w:szCs w:val="20"/>
                <w:lang w:eastAsia="sl-SI"/>
              </w:rPr>
              <w:t>RAL 5019</w:t>
            </w:r>
          </w:p>
        </w:tc>
        <w:tc>
          <w:tcPr>
            <w:tcW w:w="1464" w:type="dxa"/>
          </w:tcPr>
          <w:p w14:paraId="02BFEAB3" w14:textId="77777777" w:rsidR="0010298F" w:rsidRPr="00FE48F0" w:rsidRDefault="0010298F" w:rsidP="00FE48F0">
            <w:pPr>
              <w:keepNext/>
              <w:keepLines/>
              <w:spacing w:after="0" w:line="240" w:lineRule="auto"/>
              <w:jc w:val="both"/>
              <w:rPr>
                <w:rFonts w:ascii="Open Sans" w:eastAsia="Times New Roman" w:hAnsi="Open Sans" w:cs="Open Sans"/>
                <w:sz w:val="20"/>
                <w:szCs w:val="20"/>
                <w:lang w:eastAsia="sl-SI"/>
              </w:rPr>
            </w:pPr>
            <w:r w:rsidRPr="00FE48F0">
              <w:rPr>
                <w:rFonts w:ascii="Open Sans" w:eastAsia="Times New Roman" w:hAnsi="Open Sans" w:cs="Open Sans"/>
                <w:sz w:val="20"/>
                <w:szCs w:val="20"/>
                <w:lang w:eastAsia="sl-SI"/>
              </w:rPr>
              <w:t>modra</w:t>
            </w:r>
          </w:p>
        </w:tc>
      </w:tr>
      <w:tr w:rsidR="0010298F" w:rsidRPr="00D73D21" w14:paraId="2C3C4A8A" w14:textId="77777777" w:rsidTr="00FE48F0">
        <w:trPr>
          <w:jc w:val="center"/>
        </w:trPr>
        <w:tc>
          <w:tcPr>
            <w:tcW w:w="3387" w:type="dxa"/>
          </w:tcPr>
          <w:p w14:paraId="43DF1967" w14:textId="77777777" w:rsidR="0010298F" w:rsidRPr="00FE48F0" w:rsidRDefault="0010298F" w:rsidP="00FE48F0">
            <w:pPr>
              <w:keepNext/>
              <w:keepLines/>
              <w:spacing w:after="0" w:line="240" w:lineRule="auto"/>
              <w:jc w:val="both"/>
              <w:rPr>
                <w:rFonts w:ascii="Open Sans" w:eastAsia="Times New Roman" w:hAnsi="Open Sans" w:cs="Open Sans"/>
                <w:sz w:val="20"/>
                <w:szCs w:val="20"/>
                <w:lang w:eastAsia="sl-SI"/>
              </w:rPr>
            </w:pPr>
            <w:r w:rsidRPr="00FE48F0">
              <w:rPr>
                <w:rFonts w:ascii="Open Sans" w:eastAsia="Times New Roman" w:hAnsi="Open Sans" w:cs="Open Sans"/>
                <w:sz w:val="20"/>
                <w:szCs w:val="20"/>
                <w:lang w:eastAsia="sl-SI"/>
              </w:rPr>
              <w:t>Ogrevanje - sekundar – dovod</w:t>
            </w:r>
          </w:p>
        </w:tc>
        <w:tc>
          <w:tcPr>
            <w:tcW w:w="2268" w:type="dxa"/>
          </w:tcPr>
          <w:p w14:paraId="60DE4F58" w14:textId="77777777" w:rsidR="0010298F" w:rsidRPr="00FE48F0" w:rsidRDefault="0010298F" w:rsidP="00FE48F0">
            <w:pPr>
              <w:keepNext/>
              <w:keepLines/>
              <w:spacing w:after="0" w:line="240" w:lineRule="auto"/>
              <w:jc w:val="both"/>
              <w:rPr>
                <w:rFonts w:ascii="Open Sans" w:eastAsia="Times New Roman" w:hAnsi="Open Sans" w:cs="Open Sans"/>
                <w:sz w:val="20"/>
                <w:szCs w:val="20"/>
                <w:lang w:eastAsia="sl-SI"/>
              </w:rPr>
            </w:pPr>
            <w:r w:rsidRPr="00FE48F0">
              <w:rPr>
                <w:rFonts w:ascii="Open Sans" w:eastAsia="Times New Roman" w:hAnsi="Open Sans" w:cs="Open Sans"/>
                <w:sz w:val="20"/>
                <w:szCs w:val="20"/>
                <w:lang w:eastAsia="sl-SI"/>
              </w:rPr>
              <w:t>Temno rdeča</w:t>
            </w:r>
          </w:p>
        </w:tc>
        <w:tc>
          <w:tcPr>
            <w:tcW w:w="1641" w:type="dxa"/>
          </w:tcPr>
          <w:p w14:paraId="4B96D562" w14:textId="77777777" w:rsidR="0010298F" w:rsidRPr="00FE48F0" w:rsidRDefault="0010298F" w:rsidP="00FE48F0">
            <w:pPr>
              <w:keepNext/>
              <w:keepLines/>
              <w:spacing w:after="0" w:line="240" w:lineRule="auto"/>
              <w:jc w:val="both"/>
              <w:rPr>
                <w:rFonts w:ascii="Open Sans" w:eastAsia="Times New Roman" w:hAnsi="Open Sans" w:cs="Open Sans"/>
                <w:sz w:val="20"/>
                <w:szCs w:val="20"/>
                <w:lang w:eastAsia="sl-SI"/>
              </w:rPr>
            </w:pPr>
            <w:r w:rsidRPr="00FE48F0">
              <w:rPr>
                <w:rFonts w:ascii="Open Sans" w:eastAsia="Times New Roman" w:hAnsi="Open Sans" w:cs="Open Sans"/>
                <w:sz w:val="20"/>
                <w:szCs w:val="20"/>
                <w:lang w:eastAsia="sl-SI"/>
              </w:rPr>
              <w:t>RAL 3002</w:t>
            </w:r>
          </w:p>
        </w:tc>
        <w:tc>
          <w:tcPr>
            <w:tcW w:w="1464" w:type="dxa"/>
          </w:tcPr>
          <w:p w14:paraId="7484F873" w14:textId="77777777" w:rsidR="0010298F" w:rsidRPr="00FE48F0" w:rsidRDefault="0010298F" w:rsidP="00FE48F0">
            <w:pPr>
              <w:keepNext/>
              <w:keepLines/>
              <w:spacing w:after="0" w:line="240" w:lineRule="auto"/>
              <w:jc w:val="both"/>
              <w:rPr>
                <w:rFonts w:ascii="Open Sans" w:eastAsia="Times New Roman" w:hAnsi="Open Sans" w:cs="Open Sans"/>
                <w:sz w:val="20"/>
                <w:szCs w:val="20"/>
                <w:lang w:eastAsia="sl-SI"/>
              </w:rPr>
            </w:pPr>
            <w:r w:rsidRPr="00FE48F0">
              <w:rPr>
                <w:rFonts w:ascii="Open Sans" w:eastAsia="Times New Roman" w:hAnsi="Open Sans" w:cs="Open Sans"/>
                <w:sz w:val="20"/>
                <w:szCs w:val="20"/>
                <w:lang w:eastAsia="sl-SI"/>
              </w:rPr>
              <w:t>rdeča</w:t>
            </w:r>
          </w:p>
        </w:tc>
      </w:tr>
      <w:tr w:rsidR="0010298F" w:rsidRPr="00D73D21" w14:paraId="52C7F188" w14:textId="77777777" w:rsidTr="00FE48F0">
        <w:trPr>
          <w:jc w:val="center"/>
        </w:trPr>
        <w:tc>
          <w:tcPr>
            <w:tcW w:w="3387" w:type="dxa"/>
          </w:tcPr>
          <w:p w14:paraId="2004663A" w14:textId="77777777" w:rsidR="0010298F" w:rsidRPr="00FE48F0" w:rsidRDefault="0010298F" w:rsidP="00FE48F0">
            <w:pPr>
              <w:keepNext/>
              <w:keepLines/>
              <w:spacing w:after="0" w:line="240" w:lineRule="auto"/>
              <w:jc w:val="both"/>
              <w:rPr>
                <w:rFonts w:ascii="Open Sans" w:eastAsia="Times New Roman" w:hAnsi="Open Sans" w:cs="Open Sans"/>
                <w:sz w:val="20"/>
                <w:szCs w:val="20"/>
                <w:lang w:eastAsia="sl-SI"/>
              </w:rPr>
            </w:pPr>
            <w:r w:rsidRPr="00FE48F0">
              <w:rPr>
                <w:rFonts w:ascii="Open Sans" w:eastAsia="Times New Roman" w:hAnsi="Open Sans" w:cs="Open Sans"/>
                <w:sz w:val="20"/>
                <w:szCs w:val="20"/>
                <w:lang w:eastAsia="sl-SI"/>
              </w:rPr>
              <w:t>Ogrevanje - sekundar – povratek</w:t>
            </w:r>
          </w:p>
        </w:tc>
        <w:tc>
          <w:tcPr>
            <w:tcW w:w="2268" w:type="dxa"/>
          </w:tcPr>
          <w:p w14:paraId="63D28D98" w14:textId="77777777" w:rsidR="0010298F" w:rsidRPr="00FE48F0" w:rsidRDefault="0010298F" w:rsidP="00FE48F0">
            <w:pPr>
              <w:keepNext/>
              <w:keepLines/>
              <w:spacing w:after="0" w:line="240" w:lineRule="auto"/>
              <w:jc w:val="both"/>
              <w:rPr>
                <w:rFonts w:ascii="Open Sans" w:eastAsia="Times New Roman" w:hAnsi="Open Sans" w:cs="Open Sans"/>
                <w:sz w:val="20"/>
                <w:szCs w:val="20"/>
                <w:lang w:eastAsia="sl-SI"/>
              </w:rPr>
            </w:pPr>
            <w:r w:rsidRPr="00FE48F0">
              <w:rPr>
                <w:rFonts w:ascii="Open Sans" w:eastAsia="Times New Roman" w:hAnsi="Open Sans" w:cs="Open Sans"/>
                <w:sz w:val="20"/>
                <w:szCs w:val="20"/>
                <w:lang w:eastAsia="sl-SI"/>
              </w:rPr>
              <w:t>Temno modra</w:t>
            </w:r>
          </w:p>
        </w:tc>
        <w:tc>
          <w:tcPr>
            <w:tcW w:w="1641" w:type="dxa"/>
          </w:tcPr>
          <w:p w14:paraId="1F8EE7D9" w14:textId="77777777" w:rsidR="0010298F" w:rsidRPr="00FE48F0" w:rsidRDefault="0010298F" w:rsidP="00FE48F0">
            <w:pPr>
              <w:keepNext/>
              <w:keepLines/>
              <w:spacing w:after="0" w:line="240" w:lineRule="auto"/>
              <w:jc w:val="both"/>
              <w:rPr>
                <w:rFonts w:ascii="Open Sans" w:eastAsia="Times New Roman" w:hAnsi="Open Sans" w:cs="Open Sans"/>
                <w:sz w:val="20"/>
                <w:szCs w:val="20"/>
                <w:lang w:eastAsia="sl-SI"/>
              </w:rPr>
            </w:pPr>
            <w:r w:rsidRPr="00FE48F0">
              <w:rPr>
                <w:rFonts w:ascii="Open Sans" w:eastAsia="Times New Roman" w:hAnsi="Open Sans" w:cs="Open Sans"/>
                <w:sz w:val="20"/>
                <w:szCs w:val="20"/>
                <w:lang w:eastAsia="sl-SI"/>
              </w:rPr>
              <w:t>RAL 5013</w:t>
            </w:r>
          </w:p>
        </w:tc>
        <w:tc>
          <w:tcPr>
            <w:tcW w:w="1464" w:type="dxa"/>
          </w:tcPr>
          <w:p w14:paraId="48612B53" w14:textId="77777777" w:rsidR="0010298F" w:rsidRPr="00FE48F0" w:rsidRDefault="0010298F" w:rsidP="00FE48F0">
            <w:pPr>
              <w:keepNext/>
              <w:keepLines/>
              <w:spacing w:after="0" w:line="240" w:lineRule="auto"/>
              <w:jc w:val="both"/>
              <w:rPr>
                <w:rFonts w:ascii="Open Sans" w:eastAsia="Times New Roman" w:hAnsi="Open Sans" w:cs="Open Sans"/>
                <w:sz w:val="20"/>
                <w:szCs w:val="20"/>
                <w:lang w:eastAsia="sl-SI"/>
              </w:rPr>
            </w:pPr>
            <w:r w:rsidRPr="00FE48F0">
              <w:rPr>
                <w:rFonts w:ascii="Open Sans" w:eastAsia="Times New Roman" w:hAnsi="Open Sans" w:cs="Open Sans"/>
                <w:sz w:val="20"/>
                <w:szCs w:val="20"/>
                <w:lang w:eastAsia="sl-SI"/>
              </w:rPr>
              <w:t>modra</w:t>
            </w:r>
          </w:p>
        </w:tc>
      </w:tr>
      <w:tr w:rsidR="0010298F" w:rsidRPr="00D73D21" w14:paraId="67B6FB7C" w14:textId="77777777" w:rsidTr="00FE48F0">
        <w:trPr>
          <w:jc w:val="center"/>
        </w:trPr>
        <w:tc>
          <w:tcPr>
            <w:tcW w:w="3387" w:type="dxa"/>
          </w:tcPr>
          <w:p w14:paraId="5B89DB33" w14:textId="77777777" w:rsidR="0010298F" w:rsidRPr="00FE48F0" w:rsidRDefault="0010298F" w:rsidP="00FE48F0">
            <w:pPr>
              <w:keepNext/>
              <w:keepLines/>
              <w:spacing w:after="0" w:line="240" w:lineRule="auto"/>
              <w:jc w:val="both"/>
              <w:rPr>
                <w:rFonts w:ascii="Open Sans" w:eastAsia="Times New Roman" w:hAnsi="Open Sans" w:cs="Open Sans"/>
                <w:sz w:val="20"/>
                <w:szCs w:val="20"/>
                <w:lang w:eastAsia="sl-SI"/>
              </w:rPr>
            </w:pPr>
            <w:r w:rsidRPr="00FE48F0">
              <w:rPr>
                <w:rFonts w:ascii="Open Sans" w:eastAsia="Times New Roman" w:hAnsi="Open Sans" w:cs="Open Sans"/>
                <w:sz w:val="20"/>
                <w:szCs w:val="20"/>
                <w:lang w:eastAsia="sl-SI"/>
              </w:rPr>
              <w:t>Sanitarna hladna voda</w:t>
            </w:r>
          </w:p>
        </w:tc>
        <w:tc>
          <w:tcPr>
            <w:tcW w:w="2268" w:type="dxa"/>
          </w:tcPr>
          <w:p w14:paraId="52AB29D7" w14:textId="77777777" w:rsidR="0010298F" w:rsidRPr="00FE48F0" w:rsidRDefault="0010298F" w:rsidP="00FE48F0">
            <w:pPr>
              <w:keepNext/>
              <w:keepLines/>
              <w:spacing w:after="0" w:line="240" w:lineRule="auto"/>
              <w:jc w:val="both"/>
              <w:rPr>
                <w:rFonts w:ascii="Open Sans" w:eastAsia="Times New Roman" w:hAnsi="Open Sans" w:cs="Open Sans"/>
                <w:sz w:val="20"/>
                <w:szCs w:val="20"/>
                <w:lang w:eastAsia="sl-SI"/>
              </w:rPr>
            </w:pPr>
            <w:r w:rsidRPr="00FE48F0">
              <w:rPr>
                <w:rFonts w:ascii="Open Sans" w:eastAsia="Times New Roman" w:hAnsi="Open Sans" w:cs="Open Sans"/>
                <w:sz w:val="20"/>
                <w:szCs w:val="20"/>
                <w:lang w:eastAsia="sl-SI"/>
              </w:rPr>
              <w:t>Zelena</w:t>
            </w:r>
          </w:p>
        </w:tc>
        <w:tc>
          <w:tcPr>
            <w:tcW w:w="1641" w:type="dxa"/>
          </w:tcPr>
          <w:p w14:paraId="0B70EFAE" w14:textId="77777777" w:rsidR="0010298F" w:rsidRPr="00FE48F0" w:rsidRDefault="0010298F" w:rsidP="00FE48F0">
            <w:pPr>
              <w:keepNext/>
              <w:keepLines/>
              <w:spacing w:after="0" w:line="240" w:lineRule="auto"/>
              <w:jc w:val="both"/>
              <w:rPr>
                <w:rFonts w:ascii="Open Sans" w:eastAsia="Times New Roman" w:hAnsi="Open Sans" w:cs="Open Sans"/>
                <w:sz w:val="20"/>
                <w:szCs w:val="20"/>
                <w:lang w:eastAsia="sl-SI"/>
              </w:rPr>
            </w:pPr>
            <w:r w:rsidRPr="00FE48F0">
              <w:rPr>
                <w:rFonts w:ascii="Open Sans" w:eastAsia="Times New Roman" w:hAnsi="Open Sans" w:cs="Open Sans"/>
                <w:sz w:val="20"/>
                <w:szCs w:val="20"/>
                <w:lang w:eastAsia="sl-SI"/>
              </w:rPr>
              <w:t>RAL 6001</w:t>
            </w:r>
          </w:p>
        </w:tc>
        <w:tc>
          <w:tcPr>
            <w:tcW w:w="1464" w:type="dxa"/>
          </w:tcPr>
          <w:p w14:paraId="06A7A022" w14:textId="77777777" w:rsidR="0010298F" w:rsidRPr="00FE48F0" w:rsidRDefault="0010298F" w:rsidP="00FE48F0">
            <w:pPr>
              <w:keepNext/>
              <w:keepLines/>
              <w:spacing w:after="0" w:line="240" w:lineRule="auto"/>
              <w:jc w:val="both"/>
              <w:rPr>
                <w:rFonts w:ascii="Open Sans" w:eastAsia="Times New Roman" w:hAnsi="Open Sans" w:cs="Open Sans"/>
                <w:sz w:val="20"/>
                <w:szCs w:val="20"/>
                <w:lang w:eastAsia="sl-SI"/>
              </w:rPr>
            </w:pPr>
            <w:r w:rsidRPr="00FE48F0">
              <w:rPr>
                <w:rFonts w:ascii="Open Sans" w:eastAsia="Times New Roman" w:hAnsi="Open Sans" w:cs="Open Sans"/>
                <w:sz w:val="20"/>
                <w:szCs w:val="20"/>
                <w:lang w:eastAsia="sl-SI"/>
              </w:rPr>
              <w:t>zelena</w:t>
            </w:r>
          </w:p>
        </w:tc>
      </w:tr>
      <w:tr w:rsidR="0010298F" w:rsidRPr="00D73D21" w14:paraId="4D084B5E" w14:textId="77777777" w:rsidTr="00FE48F0">
        <w:trPr>
          <w:jc w:val="center"/>
        </w:trPr>
        <w:tc>
          <w:tcPr>
            <w:tcW w:w="3387" w:type="dxa"/>
          </w:tcPr>
          <w:p w14:paraId="71DABAA8" w14:textId="77777777" w:rsidR="0010298F" w:rsidRPr="00FE48F0" w:rsidRDefault="0010298F" w:rsidP="00FE48F0">
            <w:pPr>
              <w:keepNext/>
              <w:keepLines/>
              <w:spacing w:after="0" w:line="240" w:lineRule="auto"/>
              <w:jc w:val="both"/>
              <w:rPr>
                <w:rFonts w:ascii="Open Sans" w:eastAsia="Times New Roman" w:hAnsi="Open Sans" w:cs="Open Sans"/>
                <w:sz w:val="20"/>
                <w:szCs w:val="20"/>
                <w:lang w:eastAsia="sl-SI"/>
              </w:rPr>
            </w:pPr>
            <w:r w:rsidRPr="00FE48F0">
              <w:rPr>
                <w:rFonts w:ascii="Open Sans" w:eastAsia="Times New Roman" w:hAnsi="Open Sans" w:cs="Open Sans"/>
                <w:sz w:val="20"/>
                <w:szCs w:val="20"/>
                <w:lang w:eastAsia="sl-SI"/>
              </w:rPr>
              <w:t>Sanitarna topla voda</w:t>
            </w:r>
          </w:p>
        </w:tc>
        <w:tc>
          <w:tcPr>
            <w:tcW w:w="2268" w:type="dxa"/>
          </w:tcPr>
          <w:p w14:paraId="6F37AD79" w14:textId="77777777" w:rsidR="0010298F" w:rsidRPr="00FE48F0" w:rsidRDefault="0010298F" w:rsidP="00FE48F0">
            <w:pPr>
              <w:keepNext/>
              <w:keepLines/>
              <w:spacing w:after="0" w:line="240" w:lineRule="auto"/>
              <w:jc w:val="both"/>
              <w:rPr>
                <w:rFonts w:ascii="Open Sans" w:eastAsia="Times New Roman" w:hAnsi="Open Sans" w:cs="Open Sans"/>
                <w:sz w:val="20"/>
                <w:szCs w:val="20"/>
                <w:lang w:eastAsia="sl-SI"/>
              </w:rPr>
            </w:pPr>
            <w:r w:rsidRPr="00FE48F0">
              <w:rPr>
                <w:rFonts w:ascii="Open Sans" w:eastAsia="Times New Roman" w:hAnsi="Open Sans" w:cs="Open Sans"/>
                <w:sz w:val="20"/>
                <w:szCs w:val="20"/>
                <w:lang w:eastAsia="sl-SI"/>
              </w:rPr>
              <w:t>Oranžna</w:t>
            </w:r>
          </w:p>
        </w:tc>
        <w:tc>
          <w:tcPr>
            <w:tcW w:w="1641" w:type="dxa"/>
          </w:tcPr>
          <w:p w14:paraId="4606F145" w14:textId="77777777" w:rsidR="0010298F" w:rsidRPr="00FE48F0" w:rsidRDefault="0010298F" w:rsidP="00FE48F0">
            <w:pPr>
              <w:keepNext/>
              <w:keepLines/>
              <w:spacing w:after="0" w:line="240" w:lineRule="auto"/>
              <w:jc w:val="both"/>
              <w:rPr>
                <w:rFonts w:ascii="Open Sans" w:eastAsia="Times New Roman" w:hAnsi="Open Sans" w:cs="Open Sans"/>
                <w:sz w:val="20"/>
                <w:szCs w:val="20"/>
                <w:lang w:eastAsia="sl-SI"/>
              </w:rPr>
            </w:pPr>
            <w:r w:rsidRPr="00FE48F0">
              <w:rPr>
                <w:rFonts w:ascii="Open Sans" w:eastAsia="Times New Roman" w:hAnsi="Open Sans" w:cs="Open Sans"/>
                <w:sz w:val="20"/>
                <w:szCs w:val="20"/>
                <w:lang w:eastAsia="sl-SI"/>
              </w:rPr>
              <w:t>RAL 2008</w:t>
            </w:r>
          </w:p>
        </w:tc>
        <w:tc>
          <w:tcPr>
            <w:tcW w:w="1464" w:type="dxa"/>
          </w:tcPr>
          <w:p w14:paraId="1362B6B7" w14:textId="77777777" w:rsidR="0010298F" w:rsidRPr="00FE48F0" w:rsidRDefault="0010298F" w:rsidP="00FE48F0">
            <w:pPr>
              <w:keepNext/>
              <w:keepLines/>
              <w:spacing w:after="0" w:line="240" w:lineRule="auto"/>
              <w:jc w:val="both"/>
              <w:rPr>
                <w:rFonts w:ascii="Open Sans" w:eastAsia="Times New Roman" w:hAnsi="Open Sans" w:cs="Open Sans"/>
                <w:sz w:val="20"/>
                <w:szCs w:val="20"/>
                <w:lang w:eastAsia="sl-SI"/>
              </w:rPr>
            </w:pPr>
            <w:r w:rsidRPr="00FE48F0">
              <w:rPr>
                <w:rFonts w:ascii="Open Sans" w:eastAsia="Times New Roman" w:hAnsi="Open Sans" w:cs="Open Sans"/>
                <w:sz w:val="20"/>
                <w:szCs w:val="20"/>
                <w:lang w:eastAsia="sl-SI"/>
              </w:rPr>
              <w:t>oranžna</w:t>
            </w:r>
          </w:p>
        </w:tc>
      </w:tr>
      <w:tr w:rsidR="0010298F" w:rsidRPr="00D73D21" w14:paraId="2C840513" w14:textId="77777777" w:rsidTr="00FE48F0">
        <w:trPr>
          <w:jc w:val="center"/>
        </w:trPr>
        <w:tc>
          <w:tcPr>
            <w:tcW w:w="3387" w:type="dxa"/>
          </w:tcPr>
          <w:p w14:paraId="52403A87" w14:textId="77777777" w:rsidR="0010298F" w:rsidRPr="00FE48F0" w:rsidRDefault="0010298F" w:rsidP="00FE48F0">
            <w:pPr>
              <w:keepNext/>
              <w:keepLines/>
              <w:spacing w:after="0" w:line="240" w:lineRule="auto"/>
              <w:jc w:val="both"/>
              <w:rPr>
                <w:rFonts w:ascii="Open Sans" w:eastAsia="Times New Roman" w:hAnsi="Open Sans" w:cs="Open Sans"/>
                <w:sz w:val="20"/>
                <w:szCs w:val="20"/>
                <w:lang w:eastAsia="sl-SI"/>
              </w:rPr>
            </w:pPr>
            <w:r w:rsidRPr="00FE48F0">
              <w:rPr>
                <w:rFonts w:ascii="Open Sans" w:eastAsia="Times New Roman" w:hAnsi="Open Sans" w:cs="Open Sans"/>
                <w:sz w:val="20"/>
                <w:szCs w:val="20"/>
                <w:lang w:eastAsia="sl-SI"/>
              </w:rPr>
              <w:t>Sanitarna voda cirkulacija</w:t>
            </w:r>
          </w:p>
        </w:tc>
        <w:tc>
          <w:tcPr>
            <w:tcW w:w="2268" w:type="dxa"/>
          </w:tcPr>
          <w:p w14:paraId="05121DAB" w14:textId="77777777" w:rsidR="0010298F" w:rsidRPr="00FE48F0" w:rsidRDefault="0010298F" w:rsidP="00FE48F0">
            <w:pPr>
              <w:keepNext/>
              <w:keepLines/>
              <w:spacing w:after="0" w:line="240" w:lineRule="auto"/>
              <w:jc w:val="both"/>
              <w:rPr>
                <w:rFonts w:ascii="Open Sans" w:eastAsia="Times New Roman" w:hAnsi="Open Sans" w:cs="Open Sans"/>
                <w:sz w:val="20"/>
                <w:szCs w:val="20"/>
                <w:lang w:eastAsia="sl-SI"/>
              </w:rPr>
            </w:pPr>
            <w:r w:rsidRPr="00FE48F0">
              <w:rPr>
                <w:rFonts w:ascii="Open Sans" w:eastAsia="Times New Roman" w:hAnsi="Open Sans" w:cs="Open Sans"/>
                <w:sz w:val="20"/>
                <w:szCs w:val="20"/>
                <w:lang w:eastAsia="sl-SI"/>
              </w:rPr>
              <w:t>Vijoličasta</w:t>
            </w:r>
          </w:p>
        </w:tc>
        <w:tc>
          <w:tcPr>
            <w:tcW w:w="1641" w:type="dxa"/>
          </w:tcPr>
          <w:p w14:paraId="2308EDAF" w14:textId="77777777" w:rsidR="0010298F" w:rsidRPr="00FE48F0" w:rsidRDefault="0010298F" w:rsidP="00FE48F0">
            <w:pPr>
              <w:keepNext/>
              <w:keepLines/>
              <w:spacing w:after="0" w:line="240" w:lineRule="auto"/>
              <w:jc w:val="both"/>
              <w:rPr>
                <w:rFonts w:ascii="Open Sans" w:eastAsia="Times New Roman" w:hAnsi="Open Sans" w:cs="Open Sans"/>
                <w:sz w:val="20"/>
                <w:szCs w:val="20"/>
                <w:lang w:eastAsia="sl-SI"/>
              </w:rPr>
            </w:pPr>
            <w:r w:rsidRPr="00FE48F0">
              <w:rPr>
                <w:rFonts w:ascii="Open Sans" w:eastAsia="Times New Roman" w:hAnsi="Open Sans" w:cs="Open Sans"/>
                <w:sz w:val="20"/>
                <w:szCs w:val="20"/>
                <w:lang w:eastAsia="sl-SI"/>
              </w:rPr>
              <w:t>RAL 4005</w:t>
            </w:r>
          </w:p>
        </w:tc>
        <w:tc>
          <w:tcPr>
            <w:tcW w:w="1464" w:type="dxa"/>
          </w:tcPr>
          <w:p w14:paraId="28930DC5" w14:textId="77777777" w:rsidR="0010298F" w:rsidRPr="00FE48F0" w:rsidRDefault="0010298F" w:rsidP="00FE48F0">
            <w:pPr>
              <w:keepNext/>
              <w:keepLines/>
              <w:spacing w:after="0" w:line="240" w:lineRule="auto"/>
              <w:jc w:val="both"/>
              <w:rPr>
                <w:rFonts w:ascii="Open Sans" w:eastAsia="Times New Roman" w:hAnsi="Open Sans" w:cs="Open Sans"/>
                <w:sz w:val="20"/>
                <w:szCs w:val="20"/>
                <w:lang w:eastAsia="sl-SI"/>
              </w:rPr>
            </w:pPr>
            <w:r w:rsidRPr="00FE48F0">
              <w:rPr>
                <w:rFonts w:ascii="Open Sans" w:eastAsia="Times New Roman" w:hAnsi="Open Sans" w:cs="Open Sans"/>
                <w:sz w:val="20"/>
                <w:szCs w:val="20"/>
                <w:lang w:eastAsia="sl-SI"/>
              </w:rPr>
              <w:t>vijoličasta</w:t>
            </w:r>
          </w:p>
        </w:tc>
      </w:tr>
      <w:tr w:rsidR="0010298F" w:rsidRPr="00D73D21" w14:paraId="1D337F6D" w14:textId="77777777" w:rsidTr="00FE48F0">
        <w:trPr>
          <w:jc w:val="center"/>
        </w:trPr>
        <w:tc>
          <w:tcPr>
            <w:tcW w:w="3387" w:type="dxa"/>
          </w:tcPr>
          <w:p w14:paraId="5FC380D1" w14:textId="77777777" w:rsidR="0010298F" w:rsidRPr="00FE48F0" w:rsidRDefault="0010298F" w:rsidP="00FE48F0">
            <w:pPr>
              <w:keepNext/>
              <w:keepLines/>
              <w:spacing w:after="0" w:line="240" w:lineRule="auto"/>
              <w:jc w:val="both"/>
              <w:rPr>
                <w:rFonts w:ascii="Open Sans" w:eastAsia="Times New Roman" w:hAnsi="Open Sans" w:cs="Open Sans"/>
                <w:sz w:val="20"/>
                <w:szCs w:val="20"/>
                <w:lang w:eastAsia="sl-SI"/>
              </w:rPr>
            </w:pPr>
            <w:r w:rsidRPr="00FE48F0">
              <w:rPr>
                <w:rFonts w:ascii="Open Sans" w:eastAsia="Times New Roman" w:hAnsi="Open Sans" w:cs="Open Sans"/>
                <w:sz w:val="20"/>
                <w:szCs w:val="20"/>
                <w:lang w:eastAsia="sl-SI"/>
              </w:rPr>
              <w:t>Odvodnjavanje</w:t>
            </w:r>
          </w:p>
        </w:tc>
        <w:tc>
          <w:tcPr>
            <w:tcW w:w="2268" w:type="dxa"/>
          </w:tcPr>
          <w:p w14:paraId="6A31C6BD" w14:textId="77777777" w:rsidR="0010298F" w:rsidRPr="00FE48F0" w:rsidRDefault="0010298F" w:rsidP="00FE48F0">
            <w:pPr>
              <w:keepNext/>
              <w:keepLines/>
              <w:spacing w:after="0" w:line="240" w:lineRule="auto"/>
              <w:jc w:val="both"/>
              <w:rPr>
                <w:rFonts w:ascii="Open Sans" w:eastAsia="Times New Roman" w:hAnsi="Open Sans" w:cs="Open Sans"/>
                <w:sz w:val="20"/>
                <w:szCs w:val="20"/>
                <w:lang w:eastAsia="sl-SI"/>
              </w:rPr>
            </w:pPr>
            <w:r>
              <w:rPr>
                <w:rFonts w:ascii="Open Sans" w:eastAsia="Times New Roman" w:hAnsi="Open Sans" w:cs="Open Sans"/>
                <w:sz w:val="20"/>
                <w:szCs w:val="20"/>
                <w:lang w:eastAsia="sl-SI"/>
              </w:rPr>
              <w:t>R</w:t>
            </w:r>
            <w:r w:rsidRPr="00FE48F0">
              <w:rPr>
                <w:rFonts w:ascii="Open Sans" w:eastAsia="Times New Roman" w:hAnsi="Open Sans" w:cs="Open Sans"/>
                <w:sz w:val="20"/>
                <w:szCs w:val="20"/>
                <w:lang w:eastAsia="sl-SI"/>
              </w:rPr>
              <w:t>java - olivno zelena</w:t>
            </w:r>
          </w:p>
        </w:tc>
        <w:tc>
          <w:tcPr>
            <w:tcW w:w="1641" w:type="dxa"/>
          </w:tcPr>
          <w:p w14:paraId="12A22152" w14:textId="77777777" w:rsidR="0010298F" w:rsidRPr="00FE48F0" w:rsidRDefault="0010298F" w:rsidP="00FE48F0">
            <w:pPr>
              <w:keepNext/>
              <w:keepLines/>
              <w:spacing w:after="0" w:line="240" w:lineRule="auto"/>
              <w:jc w:val="both"/>
              <w:rPr>
                <w:rFonts w:ascii="Open Sans" w:eastAsia="Times New Roman" w:hAnsi="Open Sans" w:cs="Open Sans"/>
                <w:sz w:val="20"/>
                <w:szCs w:val="20"/>
                <w:lang w:eastAsia="sl-SI"/>
              </w:rPr>
            </w:pPr>
            <w:r w:rsidRPr="00FE48F0">
              <w:rPr>
                <w:rFonts w:ascii="Open Sans" w:eastAsia="Times New Roman" w:hAnsi="Open Sans" w:cs="Open Sans"/>
                <w:sz w:val="20"/>
                <w:szCs w:val="20"/>
                <w:lang w:eastAsia="sl-SI"/>
              </w:rPr>
              <w:t>RAL 6003</w:t>
            </w:r>
          </w:p>
        </w:tc>
        <w:tc>
          <w:tcPr>
            <w:tcW w:w="1464" w:type="dxa"/>
          </w:tcPr>
          <w:p w14:paraId="70E50667" w14:textId="77777777" w:rsidR="0010298F" w:rsidRPr="00FE48F0" w:rsidRDefault="0010298F" w:rsidP="00FE48F0">
            <w:pPr>
              <w:keepNext/>
              <w:keepLines/>
              <w:spacing w:after="0" w:line="240" w:lineRule="auto"/>
              <w:jc w:val="both"/>
              <w:rPr>
                <w:rFonts w:ascii="Open Sans" w:eastAsia="Times New Roman" w:hAnsi="Open Sans" w:cs="Open Sans"/>
                <w:sz w:val="20"/>
                <w:szCs w:val="20"/>
                <w:lang w:eastAsia="sl-SI"/>
              </w:rPr>
            </w:pPr>
            <w:r w:rsidRPr="00FE48F0">
              <w:rPr>
                <w:rFonts w:ascii="Open Sans" w:eastAsia="Times New Roman" w:hAnsi="Open Sans" w:cs="Open Sans"/>
                <w:sz w:val="20"/>
                <w:szCs w:val="20"/>
                <w:lang w:eastAsia="sl-SI"/>
              </w:rPr>
              <w:t>rjava</w:t>
            </w:r>
          </w:p>
        </w:tc>
      </w:tr>
      <w:tr w:rsidR="0010298F" w:rsidRPr="00D73D21" w14:paraId="55FF31C7" w14:textId="77777777" w:rsidTr="00FE48F0">
        <w:trPr>
          <w:jc w:val="center"/>
        </w:trPr>
        <w:tc>
          <w:tcPr>
            <w:tcW w:w="3387" w:type="dxa"/>
          </w:tcPr>
          <w:p w14:paraId="5BAC428D" w14:textId="77777777" w:rsidR="0010298F" w:rsidRPr="00FE48F0" w:rsidRDefault="0010298F" w:rsidP="00FE48F0">
            <w:pPr>
              <w:keepNext/>
              <w:keepLines/>
              <w:spacing w:after="0" w:line="240" w:lineRule="auto"/>
              <w:jc w:val="both"/>
              <w:rPr>
                <w:rFonts w:ascii="Open Sans" w:eastAsia="Times New Roman" w:hAnsi="Open Sans" w:cs="Open Sans"/>
                <w:sz w:val="20"/>
                <w:szCs w:val="20"/>
                <w:lang w:eastAsia="sl-SI"/>
              </w:rPr>
            </w:pPr>
            <w:r w:rsidRPr="00FE48F0">
              <w:rPr>
                <w:rFonts w:ascii="Open Sans" w:eastAsia="Times New Roman" w:hAnsi="Open Sans" w:cs="Open Sans"/>
                <w:sz w:val="20"/>
                <w:szCs w:val="20"/>
                <w:lang w:eastAsia="sl-SI"/>
              </w:rPr>
              <w:t>Odzračevalni vodi</w:t>
            </w:r>
          </w:p>
        </w:tc>
        <w:tc>
          <w:tcPr>
            <w:tcW w:w="2268" w:type="dxa"/>
          </w:tcPr>
          <w:p w14:paraId="7A81FFC6" w14:textId="77777777" w:rsidR="0010298F" w:rsidRPr="00FE48F0" w:rsidRDefault="0010298F" w:rsidP="00FE48F0">
            <w:pPr>
              <w:keepNext/>
              <w:keepLines/>
              <w:spacing w:after="0" w:line="240" w:lineRule="auto"/>
              <w:jc w:val="both"/>
              <w:rPr>
                <w:rFonts w:ascii="Open Sans" w:eastAsia="Times New Roman" w:hAnsi="Open Sans" w:cs="Open Sans"/>
                <w:sz w:val="20"/>
                <w:szCs w:val="20"/>
                <w:lang w:eastAsia="sl-SI"/>
              </w:rPr>
            </w:pPr>
            <w:r>
              <w:rPr>
                <w:rFonts w:ascii="Open Sans" w:eastAsia="Times New Roman" w:hAnsi="Open Sans" w:cs="Open Sans"/>
                <w:sz w:val="20"/>
                <w:szCs w:val="20"/>
                <w:lang w:eastAsia="sl-SI"/>
              </w:rPr>
              <w:t>V</w:t>
            </w:r>
            <w:r w:rsidRPr="00FE48F0">
              <w:rPr>
                <w:rFonts w:ascii="Open Sans" w:eastAsia="Times New Roman" w:hAnsi="Open Sans" w:cs="Open Sans"/>
                <w:sz w:val="20"/>
                <w:szCs w:val="20"/>
                <w:lang w:eastAsia="sl-SI"/>
              </w:rPr>
              <w:t xml:space="preserve"> isti barvi kot medij</w:t>
            </w:r>
          </w:p>
        </w:tc>
        <w:tc>
          <w:tcPr>
            <w:tcW w:w="1641" w:type="dxa"/>
          </w:tcPr>
          <w:p w14:paraId="683E45FD" w14:textId="77777777" w:rsidR="0010298F" w:rsidRPr="00FE48F0" w:rsidRDefault="0010298F" w:rsidP="00FE48F0">
            <w:pPr>
              <w:keepNext/>
              <w:keepLines/>
              <w:spacing w:after="0" w:line="240" w:lineRule="auto"/>
              <w:jc w:val="both"/>
              <w:rPr>
                <w:rFonts w:ascii="Open Sans" w:eastAsia="Times New Roman" w:hAnsi="Open Sans" w:cs="Open Sans"/>
                <w:sz w:val="20"/>
                <w:szCs w:val="20"/>
                <w:lang w:eastAsia="sl-SI"/>
              </w:rPr>
            </w:pPr>
          </w:p>
        </w:tc>
        <w:tc>
          <w:tcPr>
            <w:tcW w:w="1464" w:type="dxa"/>
          </w:tcPr>
          <w:p w14:paraId="380FECE0" w14:textId="77777777" w:rsidR="0010298F" w:rsidRPr="00FE48F0" w:rsidRDefault="0010298F" w:rsidP="00FE48F0">
            <w:pPr>
              <w:keepNext/>
              <w:keepLines/>
              <w:spacing w:after="0" w:line="240" w:lineRule="auto"/>
              <w:jc w:val="both"/>
              <w:rPr>
                <w:rFonts w:ascii="Open Sans" w:eastAsia="Times New Roman" w:hAnsi="Open Sans" w:cs="Open Sans"/>
                <w:sz w:val="20"/>
                <w:szCs w:val="20"/>
                <w:lang w:eastAsia="sl-SI"/>
              </w:rPr>
            </w:pPr>
            <w:r w:rsidRPr="00FE48F0">
              <w:rPr>
                <w:rFonts w:ascii="Open Sans" w:eastAsia="Times New Roman" w:hAnsi="Open Sans" w:cs="Open Sans"/>
                <w:sz w:val="20"/>
                <w:szCs w:val="20"/>
                <w:lang w:eastAsia="sl-SI"/>
              </w:rPr>
              <w:t>/</w:t>
            </w:r>
          </w:p>
        </w:tc>
      </w:tr>
      <w:tr w:rsidR="0010298F" w:rsidRPr="00D73D21" w14:paraId="5A1480BB" w14:textId="77777777" w:rsidTr="00FE48F0">
        <w:trPr>
          <w:jc w:val="center"/>
        </w:trPr>
        <w:tc>
          <w:tcPr>
            <w:tcW w:w="3387" w:type="dxa"/>
          </w:tcPr>
          <w:p w14:paraId="3A25886B" w14:textId="77777777" w:rsidR="0010298F" w:rsidRPr="00FE48F0" w:rsidRDefault="0010298F" w:rsidP="00FE48F0">
            <w:pPr>
              <w:keepNext/>
              <w:keepLines/>
              <w:spacing w:after="0" w:line="240" w:lineRule="auto"/>
              <w:jc w:val="both"/>
              <w:rPr>
                <w:rFonts w:ascii="Open Sans" w:eastAsia="Times New Roman" w:hAnsi="Open Sans" w:cs="Open Sans"/>
                <w:sz w:val="20"/>
                <w:szCs w:val="20"/>
                <w:lang w:eastAsia="sl-SI"/>
              </w:rPr>
            </w:pPr>
            <w:r w:rsidRPr="00FE48F0">
              <w:rPr>
                <w:rFonts w:ascii="Open Sans" w:eastAsia="Times New Roman" w:hAnsi="Open Sans" w:cs="Open Sans"/>
                <w:sz w:val="20"/>
                <w:szCs w:val="20"/>
                <w:lang w:eastAsia="sl-SI"/>
              </w:rPr>
              <w:t>Konzole</w:t>
            </w:r>
          </w:p>
        </w:tc>
        <w:tc>
          <w:tcPr>
            <w:tcW w:w="2268" w:type="dxa"/>
          </w:tcPr>
          <w:p w14:paraId="4CEF44A4" w14:textId="77777777" w:rsidR="0010298F" w:rsidRPr="00FE48F0" w:rsidRDefault="0010298F" w:rsidP="00FE48F0">
            <w:pPr>
              <w:keepNext/>
              <w:keepLines/>
              <w:spacing w:after="0" w:line="240" w:lineRule="auto"/>
              <w:jc w:val="both"/>
              <w:rPr>
                <w:rFonts w:ascii="Open Sans" w:eastAsia="Times New Roman" w:hAnsi="Open Sans" w:cs="Open Sans"/>
                <w:sz w:val="20"/>
                <w:szCs w:val="20"/>
                <w:lang w:eastAsia="sl-SI"/>
              </w:rPr>
            </w:pPr>
            <w:r w:rsidRPr="00FE48F0">
              <w:rPr>
                <w:rFonts w:ascii="Open Sans" w:eastAsia="Times New Roman" w:hAnsi="Open Sans" w:cs="Open Sans"/>
                <w:sz w:val="20"/>
                <w:szCs w:val="20"/>
                <w:lang w:eastAsia="sl-SI"/>
              </w:rPr>
              <w:t>Črna</w:t>
            </w:r>
          </w:p>
        </w:tc>
        <w:tc>
          <w:tcPr>
            <w:tcW w:w="1641" w:type="dxa"/>
          </w:tcPr>
          <w:p w14:paraId="12292444" w14:textId="77777777" w:rsidR="0010298F" w:rsidRPr="00FE48F0" w:rsidRDefault="0010298F" w:rsidP="00FE48F0">
            <w:pPr>
              <w:keepNext/>
              <w:keepLines/>
              <w:spacing w:after="0" w:line="240" w:lineRule="auto"/>
              <w:jc w:val="both"/>
              <w:rPr>
                <w:rFonts w:ascii="Open Sans" w:eastAsia="Times New Roman" w:hAnsi="Open Sans" w:cs="Open Sans"/>
                <w:sz w:val="20"/>
                <w:szCs w:val="20"/>
                <w:lang w:eastAsia="sl-SI"/>
              </w:rPr>
            </w:pPr>
            <w:r w:rsidRPr="00FE48F0">
              <w:rPr>
                <w:rFonts w:ascii="Open Sans" w:eastAsia="Times New Roman" w:hAnsi="Open Sans" w:cs="Open Sans"/>
                <w:sz w:val="20"/>
                <w:szCs w:val="20"/>
                <w:lang w:eastAsia="sl-SI"/>
              </w:rPr>
              <w:t>RAL 9005</w:t>
            </w:r>
          </w:p>
        </w:tc>
        <w:tc>
          <w:tcPr>
            <w:tcW w:w="1464" w:type="dxa"/>
          </w:tcPr>
          <w:p w14:paraId="4F6112A1" w14:textId="77777777" w:rsidR="0010298F" w:rsidRPr="00FE48F0" w:rsidRDefault="0010298F" w:rsidP="00FE48F0">
            <w:pPr>
              <w:keepNext/>
              <w:keepLines/>
              <w:spacing w:after="0" w:line="240" w:lineRule="auto"/>
              <w:jc w:val="both"/>
              <w:rPr>
                <w:rFonts w:ascii="Open Sans" w:eastAsia="Times New Roman" w:hAnsi="Open Sans" w:cs="Open Sans"/>
                <w:sz w:val="20"/>
                <w:szCs w:val="20"/>
                <w:lang w:eastAsia="sl-SI"/>
              </w:rPr>
            </w:pPr>
            <w:r w:rsidRPr="00FE48F0">
              <w:rPr>
                <w:rFonts w:ascii="Open Sans" w:eastAsia="Times New Roman" w:hAnsi="Open Sans" w:cs="Open Sans"/>
                <w:sz w:val="20"/>
                <w:szCs w:val="20"/>
                <w:lang w:eastAsia="sl-SI"/>
              </w:rPr>
              <w:t>/</w:t>
            </w:r>
          </w:p>
        </w:tc>
      </w:tr>
    </w:tbl>
    <w:p w14:paraId="5F9B6265" w14:textId="77777777" w:rsidR="0010298F" w:rsidRDefault="0010298F" w:rsidP="0010298F">
      <w:pPr>
        <w:keepNext/>
        <w:keepLines/>
        <w:spacing w:after="0" w:line="240" w:lineRule="auto"/>
        <w:jc w:val="both"/>
        <w:rPr>
          <w:rFonts w:ascii="Open Sans" w:eastAsia="Times New Roman" w:hAnsi="Open Sans" w:cs="Open Sans"/>
          <w:sz w:val="20"/>
          <w:szCs w:val="20"/>
          <w:lang w:eastAsia="sl-SI"/>
        </w:rPr>
      </w:pPr>
    </w:p>
    <w:p w14:paraId="671A9C13" w14:textId="77777777" w:rsidR="0010298F" w:rsidRPr="00FE48F0" w:rsidRDefault="0010298F" w:rsidP="0010298F">
      <w:pPr>
        <w:keepNext/>
        <w:keepLines/>
        <w:spacing w:after="0" w:line="240" w:lineRule="auto"/>
        <w:jc w:val="both"/>
        <w:rPr>
          <w:rFonts w:ascii="Open Sans" w:eastAsia="Times New Roman" w:hAnsi="Open Sans" w:cs="Open Sans"/>
          <w:i/>
          <w:iCs/>
          <w:sz w:val="20"/>
          <w:szCs w:val="20"/>
          <w:lang w:eastAsia="sl-SI"/>
        </w:rPr>
      </w:pPr>
      <w:r>
        <w:rPr>
          <w:rFonts w:ascii="Open Sans" w:eastAsia="Times New Roman" w:hAnsi="Open Sans" w:cs="Open Sans"/>
          <w:i/>
          <w:iCs/>
          <w:sz w:val="20"/>
          <w:szCs w:val="20"/>
          <w:lang w:eastAsia="sl-SI"/>
        </w:rPr>
        <w:t>Zaključek</w:t>
      </w:r>
      <w:r w:rsidRPr="00FE48F0">
        <w:rPr>
          <w:rFonts w:ascii="Open Sans" w:eastAsia="Times New Roman" w:hAnsi="Open Sans" w:cs="Open Sans"/>
          <w:i/>
          <w:iCs/>
          <w:sz w:val="20"/>
          <w:szCs w:val="20"/>
          <w:lang w:eastAsia="sl-SI"/>
        </w:rPr>
        <w:t xml:space="preserve">: </w:t>
      </w:r>
    </w:p>
    <w:p w14:paraId="02E26783" w14:textId="77777777" w:rsidR="0010298F" w:rsidRDefault="0010298F" w:rsidP="0010298F">
      <w:pPr>
        <w:keepNext/>
        <w:keepLines/>
        <w:spacing w:after="0" w:line="240" w:lineRule="auto"/>
        <w:jc w:val="both"/>
        <w:rPr>
          <w:rFonts w:ascii="Open Sans" w:eastAsia="Times New Roman" w:hAnsi="Open Sans" w:cs="Open Sans"/>
          <w:sz w:val="20"/>
          <w:szCs w:val="20"/>
          <w:lang w:eastAsia="sl-SI"/>
        </w:rPr>
      </w:pPr>
    </w:p>
    <w:p w14:paraId="42A9C190" w14:textId="77777777" w:rsidR="0010298F" w:rsidRDefault="0010298F" w:rsidP="0010298F">
      <w:pPr>
        <w:keepNext/>
        <w:keepLines/>
        <w:spacing w:after="0" w:line="240" w:lineRule="auto"/>
        <w:jc w:val="both"/>
        <w:rPr>
          <w:rFonts w:ascii="Open Sans" w:eastAsia="Times New Roman" w:hAnsi="Open Sans" w:cs="Open Sans"/>
          <w:sz w:val="20"/>
          <w:szCs w:val="20"/>
          <w:lang w:eastAsia="sl-SI"/>
        </w:rPr>
      </w:pPr>
      <w:r w:rsidRPr="00FE48F0">
        <w:rPr>
          <w:rFonts w:ascii="Open Sans" w:eastAsia="Times New Roman" w:hAnsi="Open Sans" w:cs="Open Sans"/>
          <w:sz w:val="20"/>
          <w:szCs w:val="20"/>
          <w:lang w:eastAsia="sl-SI"/>
        </w:rPr>
        <w:t>Prostor toplotne postaje mora biti urejen tako, da ustreza sledečim zahtevam</w:t>
      </w:r>
      <w:r>
        <w:rPr>
          <w:rFonts w:ascii="Open Sans" w:eastAsia="Times New Roman" w:hAnsi="Open Sans" w:cs="Open Sans"/>
          <w:sz w:val="20"/>
          <w:szCs w:val="20"/>
          <w:lang w:eastAsia="sl-SI"/>
        </w:rPr>
        <w:t>:</w:t>
      </w:r>
    </w:p>
    <w:p w14:paraId="05739B44" w14:textId="77777777" w:rsidR="0010298F" w:rsidRDefault="0010298F" w:rsidP="0010298F">
      <w:pPr>
        <w:keepNext/>
        <w:keepLines/>
        <w:spacing w:after="0" w:line="240" w:lineRule="auto"/>
        <w:jc w:val="both"/>
        <w:rPr>
          <w:rFonts w:ascii="Open Sans" w:eastAsia="Times New Roman" w:hAnsi="Open Sans" w:cs="Open Sans"/>
          <w:sz w:val="20"/>
          <w:szCs w:val="20"/>
          <w:lang w:eastAsia="sl-SI"/>
        </w:rPr>
      </w:pPr>
    </w:p>
    <w:p w14:paraId="3F18440A" w14:textId="77777777" w:rsidR="0010298F" w:rsidRPr="00FE48F0" w:rsidRDefault="0010298F" w:rsidP="0010298F">
      <w:pPr>
        <w:pStyle w:val="Odstavekseznama"/>
        <w:keepNext/>
        <w:keepLines/>
        <w:numPr>
          <w:ilvl w:val="0"/>
          <w:numId w:val="16"/>
        </w:numPr>
        <w:contextualSpacing/>
        <w:jc w:val="both"/>
        <w:rPr>
          <w:rFonts w:ascii="Open Sans" w:hAnsi="Open Sans" w:cs="Open Sans"/>
        </w:rPr>
      </w:pPr>
      <w:r w:rsidRPr="00FE48F0">
        <w:rPr>
          <w:rFonts w:ascii="Open Sans" w:hAnsi="Open Sans" w:cs="Open Sans"/>
        </w:rPr>
        <w:t>Tla prostora toplotne postaje morajo biti iz zaribanega betona ali druge negorljive obloge in protiprašno premazana. Pri vratih mora biti prag višine min. 3 cm.</w:t>
      </w:r>
    </w:p>
    <w:p w14:paraId="20F70049" w14:textId="77777777" w:rsidR="0010298F" w:rsidRPr="00FE48F0" w:rsidRDefault="0010298F" w:rsidP="0010298F">
      <w:pPr>
        <w:pStyle w:val="Odstavekseznama"/>
        <w:keepNext/>
        <w:keepLines/>
        <w:numPr>
          <w:ilvl w:val="0"/>
          <w:numId w:val="16"/>
        </w:numPr>
        <w:contextualSpacing/>
        <w:jc w:val="both"/>
        <w:rPr>
          <w:rFonts w:ascii="Open Sans" w:hAnsi="Open Sans" w:cs="Open Sans"/>
        </w:rPr>
      </w:pPr>
      <w:r w:rsidRPr="00FE48F0">
        <w:rPr>
          <w:rFonts w:ascii="Open Sans" w:hAnsi="Open Sans" w:cs="Open Sans"/>
        </w:rPr>
        <w:t>V kolikor bo prostor toplotne postaje pregrajen, je steno potrebno izvesti iz negorljivega materiala (mavčne negor</w:t>
      </w:r>
      <w:r>
        <w:rPr>
          <w:rFonts w:ascii="Open Sans" w:hAnsi="Open Sans" w:cs="Open Sans"/>
        </w:rPr>
        <w:t>ljive</w:t>
      </w:r>
      <w:r w:rsidRPr="00FE48F0">
        <w:rPr>
          <w:rFonts w:ascii="Open Sans" w:hAnsi="Open Sans" w:cs="Open Sans"/>
        </w:rPr>
        <w:t xml:space="preserve"> plošče ali podobno). Pod steno mora biti izveden betonski prag višine min. 3 cm.</w:t>
      </w:r>
    </w:p>
    <w:p w14:paraId="3ED2C364" w14:textId="77777777" w:rsidR="0010298F" w:rsidRPr="00FE48F0" w:rsidRDefault="0010298F" w:rsidP="0010298F">
      <w:pPr>
        <w:pStyle w:val="Odstavekseznama"/>
        <w:keepNext/>
        <w:keepLines/>
        <w:numPr>
          <w:ilvl w:val="0"/>
          <w:numId w:val="16"/>
        </w:numPr>
        <w:contextualSpacing/>
        <w:jc w:val="both"/>
        <w:rPr>
          <w:rFonts w:ascii="Open Sans" w:hAnsi="Open Sans" w:cs="Open Sans"/>
        </w:rPr>
      </w:pPr>
      <w:r w:rsidRPr="00FE48F0">
        <w:rPr>
          <w:rFonts w:ascii="Open Sans" w:hAnsi="Open Sans" w:cs="Open Sans"/>
        </w:rPr>
        <w:lastRenderedPageBreak/>
        <w:t>Toplotna postaja mora imeti talni sifon, speljan v kanalizacijo. Če to ni mogoče, je potrebno urediti prečrpavanje.</w:t>
      </w:r>
    </w:p>
    <w:p w14:paraId="369EA91F" w14:textId="77777777" w:rsidR="0010298F" w:rsidRPr="00FE48F0" w:rsidRDefault="0010298F" w:rsidP="0010298F">
      <w:pPr>
        <w:pStyle w:val="Odstavekseznama"/>
        <w:keepNext/>
        <w:keepLines/>
        <w:numPr>
          <w:ilvl w:val="0"/>
          <w:numId w:val="16"/>
        </w:numPr>
        <w:contextualSpacing/>
        <w:jc w:val="both"/>
        <w:rPr>
          <w:rFonts w:ascii="Open Sans" w:hAnsi="Open Sans" w:cs="Open Sans"/>
        </w:rPr>
      </w:pPr>
      <w:r w:rsidRPr="00FE48F0">
        <w:rPr>
          <w:rFonts w:ascii="Open Sans" w:hAnsi="Open Sans" w:cs="Open Sans"/>
        </w:rPr>
        <w:t>Na steni prostora toplotne postaje mora biti vodovodna krogelna pipa, dimenzije DN 15 (1/2"), z nastavkom za gumi cev, najmanj 3 m dolga armirana 1/2 " gumi ali PVC cev ter dve objemki.</w:t>
      </w:r>
    </w:p>
    <w:p w14:paraId="7FCAE346" w14:textId="77777777" w:rsidR="0010298F" w:rsidRPr="00FE48F0" w:rsidRDefault="0010298F" w:rsidP="0010298F">
      <w:pPr>
        <w:pStyle w:val="Odstavekseznama"/>
        <w:keepNext/>
        <w:keepLines/>
        <w:numPr>
          <w:ilvl w:val="0"/>
          <w:numId w:val="16"/>
        </w:numPr>
        <w:contextualSpacing/>
        <w:jc w:val="both"/>
        <w:rPr>
          <w:rFonts w:ascii="Open Sans" w:hAnsi="Open Sans" w:cs="Open Sans"/>
        </w:rPr>
      </w:pPr>
      <w:r w:rsidRPr="00FE48F0">
        <w:rPr>
          <w:rFonts w:ascii="Open Sans" w:hAnsi="Open Sans" w:cs="Open Sans"/>
        </w:rPr>
        <w:t>V prostor toplotne postaje mora biti speljan električni kabel po projektu elektro</w:t>
      </w:r>
      <w:r>
        <w:rPr>
          <w:rFonts w:ascii="Open Sans" w:hAnsi="Open Sans" w:cs="Open Sans"/>
        </w:rPr>
        <w:t xml:space="preserve"> i</w:t>
      </w:r>
      <w:r w:rsidRPr="00FE48F0">
        <w:rPr>
          <w:rFonts w:ascii="Open Sans" w:hAnsi="Open Sans" w:cs="Open Sans"/>
        </w:rPr>
        <w:t>nstalacij.</w:t>
      </w:r>
    </w:p>
    <w:p w14:paraId="257DEC8B" w14:textId="77777777" w:rsidR="0010298F" w:rsidRPr="00FE48F0" w:rsidRDefault="0010298F" w:rsidP="0010298F">
      <w:pPr>
        <w:pStyle w:val="Odstavekseznama"/>
        <w:keepNext/>
        <w:keepLines/>
        <w:numPr>
          <w:ilvl w:val="0"/>
          <w:numId w:val="16"/>
        </w:numPr>
        <w:contextualSpacing/>
        <w:jc w:val="both"/>
        <w:rPr>
          <w:rFonts w:ascii="Open Sans" w:hAnsi="Open Sans" w:cs="Open Sans"/>
        </w:rPr>
      </w:pPr>
      <w:r w:rsidRPr="00FE48F0">
        <w:rPr>
          <w:rFonts w:ascii="Open Sans" w:hAnsi="Open Sans" w:cs="Open Sans"/>
        </w:rPr>
        <w:t>Vso ostalo nadometno električno instalacijo je potrebno odstraniti. Pri podometni električni instalaciji je potrebno odstraniti vse vtičnice in jih zapreti s pokrovi.</w:t>
      </w:r>
    </w:p>
    <w:p w14:paraId="6AE84A90" w14:textId="77777777" w:rsidR="0010298F" w:rsidRPr="00FE48F0" w:rsidRDefault="0010298F" w:rsidP="0010298F">
      <w:pPr>
        <w:pStyle w:val="Odstavekseznama"/>
        <w:keepNext/>
        <w:keepLines/>
        <w:numPr>
          <w:ilvl w:val="0"/>
          <w:numId w:val="16"/>
        </w:numPr>
        <w:contextualSpacing/>
        <w:jc w:val="both"/>
        <w:rPr>
          <w:rFonts w:ascii="Open Sans" w:hAnsi="Open Sans" w:cs="Open Sans"/>
        </w:rPr>
      </w:pPr>
      <w:r w:rsidRPr="00FE48F0">
        <w:rPr>
          <w:rFonts w:ascii="Open Sans" w:hAnsi="Open Sans" w:cs="Open Sans"/>
        </w:rPr>
        <w:t>Vrata prostora toplotne postaje morajo biti široka najmanj 80 cm in se morajo odpirati navzven. Z notranje strani morajo biti obita s pločevino (če so vrata lesena). V primeru zamenjave vrat je priporočljivo vgraditi kovinska vrata.</w:t>
      </w:r>
    </w:p>
    <w:p w14:paraId="6C816DBF" w14:textId="77777777" w:rsidR="0010298F" w:rsidRPr="00FE48F0" w:rsidRDefault="0010298F" w:rsidP="0010298F">
      <w:pPr>
        <w:pStyle w:val="Odstavekseznama"/>
        <w:keepNext/>
        <w:keepLines/>
        <w:numPr>
          <w:ilvl w:val="0"/>
          <w:numId w:val="16"/>
        </w:numPr>
        <w:contextualSpacing/>
        <w:jc w:val="both"/>
        <w:rPr>
          <w:rFonts w:ascii="Open Sans" w:hAnsi="Open Sans" w:cs="Open Sans"/>
        </w:rPr>
      </w:pPr>
      <w:r w:rsidRPr="00FE48F0">
        <w:rPr>
          <w:rFonts w:ascii="Open Sans" w:hAnsi="Open Sans" w:cs="Open Sans"/>
        </w:rPr>
        <w:t>Na vratih toplotne postaje mora biti ključavnica. Ključe od vrat toplotne postaje ima lahko pooblaščeni predstavnik objekta. En izvod ključa vseh vrat od vstopa v objekt do prostora toplotne postaje je potrebno izročiti nadzorniku Energetike Ljubljana.</w:t>
      </w:r>
    </w:p>
    <w:p w14:paraId="3C5C26E8" w14:textId="77777777" w:rsidR="0010298F" w:rsidRPr="00FE48F0" w:rsidRDefault="0010298F" w:rsidP="0010298F">
      <w:pPr>
        <w:pStyle w:val="Odstavekseznama"/>
        <w:keepNext/>
        <w:keepLines/>
        <w:numPr>
          <w:ilvl w:val="0"/>
          <w:numId w:val="16"/>
        </w:numPr>
        <w:contextualSpacing/>
        <w:jc w:val="both"/>
        <w:rPr>
          <w:rFonts w:ascii="Open Sans" w:hAnsi="Open Sans" w:cs="Open Sans"/>
        </w:rPr>
      </w:pPr>
      <w:r w:rsidRPr="00FE48F0">
        <w:rPr>
          <w:rFonts w:ascii="Open Sans" w:hAnsi="Open Sans" w:cs="Open Sans"/>
        </w:rPr>
        <w:t>Prostor toplotne postaje mora imeti možnost prezračevanja (okno na steni, rešetka v vratih ali izvedeno prisilno prezračevanje). Okno mora imeti na zunanji strani nameščeno mrežo z rastrom 1,5 - 2 cm 2.</w:t>
      </w:r>
    </w:p>
    <w:p w14:paraId="364D6920" w14:textId="77777777" w:rsidR="0010298F" w:rsidRPr="00FE48F0" w:rsidRDefault="0010298F" w:rsidP="0010298F">
      <w:pPr>
        <w:pStyle w:val="Odstavekseznama"/>
        <w:keepNext/>
        <w:keepLines/>
        <w:numPr>
          <w:ilvl w:val="0"/>
          <w:numId w:val="16"/>
        </w:numPr>
        <w:contextualSpacing/>
        <w:jc w:val="both"/>
        <w:rPr>
          <w:rFonts w:ascii="Open Sans" w:hAnsi="Open Sans" w:cs="Open Sans"/>
        </w:rPr>
      </w:pPr>
      <w:r w:rsidRPr="00FE48F0">
        <w:rPr>
          <w:rFonts w:ascii="Open Sans" w:hAnsi="Open Sans" w:cs="Open Sans"/>
        </w:rPr>
        <w:t>V prostor toplotne postaje mora biti speljan priključek interne inštalacije centralnega ogrevanja. Priključek naj bo izpraznjen.</w:t>
      </w:r>
    </w:p>
    <w:p w14:paraId="52C6B81B" w14:textId="77777777" w:rsidR="0010298F" w:rsidRPr="00FE48F0" w:rsidRDefault="0010298F" w:rsidP="0010298F">
      <w:pPr>
        <w:pStyle w:val="Odstavekseznama"/>
        <w:keepNext/>
        <w:keepLines/>
        <w:numPr>
          <w:ilvl w:val="0"/>
          <w:numId w:val="16"/>
        </w:numPr>
        <w:contextualSpacing/>
        <w:jc w:val="both"/>
        <w:rPr>
          <w:rFonts w:ascii="Open Sans" w:hAnsi="Open Sans" w:cs="Open Sans"/>
        </w:rPr>
      </w:pPr>
      <w:r w:rsidRPr="00FE48F0">
        <w:rPr>
          <w:rFonts w:ascii="Open Sans" w:hAnsi="Open Sans" w:cs="Open Sans"/>
        </w:rPr>
        <w:t>Pred ali v prostoru toplotne postaje mora biti aparat za gašenje na prah S6 ali ustrezni</w:t>
      </w:r>
      <w:r>
        <w:rPr>
          <w:rFonts w:ascii="Open Sans" w:hAnsi="Open Sans" w:cs="Open Sans"/>
        </w:rPr>
        <w:t>,</w:t>
      </w:r>
      <w:r w:rsidRPr="00FE48F0">
        <w:rPr>
          <w:rFonts w:ascii="Open Sans" w:hAnsi="Open Sans" w:cs="Open Sans"/>
        </w:rPr>
        <w:t xml:space="preserve"> polnjen s CO 2. Aparat mora biti pritrjen na steni na vidnem in dostopnem mestu na višini 1,6 m od tal. Aparat mora biti redno servisiran.</w:t>
      </w:r>
    </w:p>
    <w:p w14:paraId="2C91C897" w14:textId="77777777" w:rsidR="0010298F" w:rsidRPr="00FE48F0" w:rsidRDefault="0010298F" w:rsidP="0010298F">
      <w:pPr>
        <w:keepNext/>
        <w:keepLines/>
        <w:spacing w:after="0" w:line="240" w:lineRule="auto"/>
        <w:jc w:val="both"/>
        <w:rPr>
          <w:rFonts w:ascii="Open Sans" w:eastAsia="Times New Roman" w:hAnsi="Open Sans" w:cs="Open Sans"/>
          <w:sz w:val="20"/>
          <w:szCs w:val="20"/>
          <w:lang w:eastAsia="sl-SI"/>
        </w:rPr>
      </w:pPr>
    </w:p>
    <w:p w14:paraId="6FC90818" w14:textId="77777777" w:rsidR="0010298F" w:rsidRPr="00FE48F0" w:rsidRDefault="0010298F" w:rsidP="0010298F">
      <w:pPr>
        <w:keepNext/>
        <w:keepLines/>
        <w:spacing w:after="0" w:line="240" w:lineRule="auto"/>
        <w:jc w:val="both"/>
        <w:rPr>
          <w:rFonts w:ascii="Open Sans" w:eastAsia="Times New Roman" w:hAnsi="Open Sans" w:cs="Open Sans"/>
          <w:sz w:val="20"/>
          <w:szCs w:val="20"/>
          <w:lang w:eastAsia="sl-SI"/>
        </w:rPr>
      </w:pPr>
      <w:r w:rsidRPr="00FE48F0">
        <w:rPr>
          <w:rFonts w:ascii="Open Sans" w:eastAsia="Times New Roman" w:hAnsi="Open Sans" w:cs="Open Sans"/>
          <w:sz w:val="20"/>
          <w:szCs w:val="20"/>
          <w:lang w:eastAsia="sl-SI"/>
        </w:rPr>
        <w:t xml:space="preserve">Pred </w:t>
      </w:r>
      <w:r>
        <w:rPr>
          <w:rFonts w:ascii="Open Sans" w:eastAsia="Times New Roman" w:hAnsi="Open Sans" w:cs="Open Sans"/>
          <w:sz w:val="20"/>
          <w:szCs w:val="20"/>
          <w:lang w:eastAsia="sl-SI"/>
        </w:rPr>
        <w:t>za</w:t>
      </w:r>
      <w:r w:rsidRPr="00FE48F0">
        <w:rPr>
          <w:rFonts w:ascii="Open Sans" w:eastAsia="Times New Roman" w:hAnsi="Open Sans" w:cs="Open Sans"/>
          <w:sz w:val="20"/>
          <w:szCs w:val="20"/>
          <w:lang w:eastAsia="sl-SI"/>
        </w:rPr>
        <w:t xml:space="preserve">četkom gradnje je investitor dolžan obvestiti nadzorno službo </w:t>
      </w:r>
      <w:r>
        <w:rPr>
          <w:rFonts w:ascii="Open Sans" w:eastAsia="Times New Roman" w:hAnsi="Open Sans" w:cs="Open Sans"/>
          <w:sz w:val="20"/>
          <w:szCs w:val="20"/>
          <w:lang w:eastAsia="sl-SI"/>
        </w:rPr>
        <w:t>naročnika</w:t>
      </w:r>
      <w:r w:rsidRPr="00FE48F0">
        <w:rPr>
          <w:rFonts w:ascii="Open Sans" w:eastAsia="Times New Roman" w:hAnsi="Open Sans" w:cs="Open Sans"/>
          <w:sz w:val="20"/>
          <w:szCs w:val="20"/>
          <w:lang w:eastAsia="sl-SI"/>
        </w:rPr>
        <w:t>, ki ima nadzor pri gradnji.</w:t>
      </w:r>
    </w:p>
    <w:p w14:paraId="0E486640" w14:textId="77777777" w:rsidR="0010298F" w:rsidRPr="00FE48F0" w:rsidRDefault="0010298F" w:rsidP="0010298F">
      <w:pPr>
        <w:keepNext/>
        <w:keepLines/>
        <w:spacing w:after="0" w:line="240" w:lineRule="auto"/>
        <w:jc w:val="both"/>
        <w:rPr>
          <w:rFonts w:ascii="Open Sans" w:eastAsia="Times New Roman" w:hAnsi="Open Sans" w:cs="Open Sans"/>
          <w:sz w:val="20"/>
          <w:szCs w:val="20"/>
          <w:lang w:eastAsia="sl-SI"/>
        </w:rPr>
      </w:pPr>
    </w:p>
    <w:p w14:paraId="0A875D86" w14:textId="77777777" w:rsidR="0010298F" w:rsidRPr="00FE48F0" w:rsidRDefault="0010298F" w:rsidP="0010298F">
      <w:pPr>
        <w:keepNext/>
        <w:keepLines/>
        <w:spacing w:after="0" w:line="240" w:lineRule="auto"/>
        <w:jc w:val="both"/>
        <w:rPr>
          <w:rFonts w:ascii="Open Sans" w:eastAsia="Times New Roman" w:hAnsi="Open Sans" w:cs="Open Sans"/>
          <w:sz w:val="20"/>
          <w:szCs w:val="20"/>
          <w:lang w:eastAsia="sl-SI"/>
        </w:rPr>
      </w:pPr>
      <w:r w:rsidRPr="00FE48F0">
        <w:rPr>
          <w:rFonts w:ascii="Open Sans" w:eastAsia="Times New Roman" w:hAnsi="Open Sans" w:cs="Open Sans"/>
          <w:sz w:val="20"/>
          <w:szCs w:val="20"/>
          <w:lang w:eastAsia="sl-SI"/>
        </w:rPr>
        <w:t xml:space="preserve">Po zaključeni montaži se cevovode očisti, izpere in opravi hladni tlačni preizkus. </w:t>
      </w:r>
    </w:p>
    <w:p w14:paraId="061BA0F8" w14:textId="77777777" w:rsidR="0010298F" w:rsidRPr="00FE48F0" w:rsidRDefault="0010298F" w:rsidP="0010298F">
      <w:pPr>
        <w:keepNext/>
        <w:keepLines/>
        <w:spacing w:after="0" w:line="240" w:lineRule="auto"/>
        <w:jc w:val="both"/>
        <w:rPr>
          <w:rFonts w:ascii="Open Sans" w:eastAsia="Times New Roman" w:hAnsi="Open Sans" w:cs="Open Sans"/>
          <w:sz w:val="20"/>
          <w:szCs w:val="20"/>
          <w:lang w:eastAsia="sl-SI"/>
        </w:rPr>
      </w:pPr>
    </w:p>
    <w:p w14:paraId="6CFB01EA" w14:textId="77777777" w:rsidR="0010298F" w:rsidRPr="00FE48F0" w:rsidRDefault="0010298F" w:rsidP="0010298F">
      <w:pPr>
        <w:keepNext/>
        <w:keepLines/>
        <w:spacing w:after="0" w:line="240" w:lineRule="auto"/>
        <w:jc w:val="both"/>
        <w:rPr>
          <w:rFonts w:ascii="Open Sans" w:eastAsia="Times New Roman" w:hAnsi="Open Sans" w:cs="Open Sans"/>
          <w:sz w:val="20"/>
          <w:szCs w:val="20"/>
          <w:lang w:eastAsia="sl-SI"/>
        </w:rPr>
      </w:pPr>
      <w:r w:rsidRPr="00FE48F0">
        <w:rPr>
          <w:rFonts w:ascii="Open Sans" w:eastAsia="Times New Roman" w:hAnsi="Open Sans" w:cs="Open Sans"/>
          <w:sz w:val="20"/>
          <w:szCs w:val="20"/>
          <w:lang w:eastAsia="sl-SI"/>
        </w:rPr>
        <w:t>Vse vidne dele armature in cevi se obarva z ustreznimi barvami.</w:t>
      </w:r>
    </w:p>
    <w:p w14:paraId="74855435" w14:textId="77777777" w:rsidR="0010298F" w:rsidRPr="00FE48F0" w:rsidRDefault="0010298F" w:rsidP="0010298F">
      <w:pPr>
        <w:keepNext/>
        <w:keepLines/>
        <w:spacing w:after="0" w:line="240" w:lineRule="auto"/>
        <w:jc w:val="both"/>
        <w:rPr>
          <w:rFonts w:ascii="Open Sans" w:eastAsia="Times New Roman" w:hAnsi="Open Sans" w:cs="Open Sans"/>
          <w:sz w:val="20"/>
          <w:szCs w:val="20"/>
          <w:lang w:eastAsia="sl-SI"/>
        </w:rPr>
      </w:pPr>
    </w:p>
    <w:p w14:paraId="39FC6C2A" w14:textId="77777777" w:rsidR="0010298F" w:rsidRPr="00FE48F0" w:rsidRDefault="0010298F" w:rsidP="0010298F">
      <w:pPr>
        <w:keepNext/>
        <w:keepLines/>
        <w:spacing w:after="0" w:line="240" w:lineRule="auto"/>
        <w:jc w:val="both"/>
        <w:rPr>
          <w:rFonts w:ascii="Open Sans" w:eastAsia="Times New Roman" w:hAnsi="Open Sans" w:cs="Open Sans"/>
          <w:sz w:val="20"/>
          <w:szCs w:val="20"/>
          <w:lang w:eastAsia="sl-SI"/>
        </w:rPr>
      </w:pPr>
      <w:r w:rsidRPr="00FE48F0">
        <w:rPr>
          <w:rFonts w:ascii="Open Sans" w:eastAsia="Times New Roman" w:hAnsi="Open Sans" w:cs="Open Sans"/>
          <w:sz w:val="20"/>
          <w:szCs w:val="20"/>
          <w:lang w:eastAsia="sl-SI"/>
        </w:rPr>
        <w:t xml:space="preserve">Pred vključitvijo postaje v redno obratovanje je potrebno postajo redno kontrolirati. Kontrolira se temperatura v dovodu in povratku ter avtomatika. Nastavitev lahko opravi le servisna služba, ki skrbi za avtomatiko. </w:t>
      </w:r>
    </w:p>
    <w:p w14:paraId="0F8CFB05" w14:textId="77777777" w:rsidR="00AB26DB" w:rsidRDefault="00AB26DB" w:rsidP="00656CA1">
      <w:pPr>
        <w:keepNext/>
        <w:keepLines/>
        <w:spacing w:after="0" w:line="240" w:lineRule="auto"/>
        <w:jc w:val="both"/>
        <w:rPr>
          <w:rFonts w:ascii="Open Sans" w:hAnsi="Open Sans" w:cs="Open Sans"/>
          <w:bCs/>
          <w:iCs/>
          <w:sz w:val="20"/>
          <w:szCs w:val="20"/>
        </w:rPr>
      </w:pPr>
    </w:p>
    <w:p w14:paraId="5D4FA382" w14:textId="3A10229A" w:rsidR="00966BB5" w:rsidRPr="001515C3" w:rsidRDefault="00966BB5" w:rsidP="00966BB5">
      <w:pPr>
        <w:keepNext/>
        <w:keepLines/>
        <w:spacing w:after="0" w:line="240" w:lineRule="auto"/>
        <w:jc w:val="both"/>
        <w:rPr>
          <w:rFonts w:ascii="Open Sans" w:eastAsia="Times New Roman" w:hAnsi="Open Sans" w:cs="Open Sans"/>
          <w:sz w:val="20"/>
          <w:szCs w:val="20"/>
          <w:lang w:eastAsia="sl-SI"/>
        </w:rPr>
      </w:pPr>
      <w:r w:rsidRPr="001515C3">
        <w:rPr>
          <w:rFonts w:ascii="Open Sans" w:eastAsia="Times New Roman" w:hAnsi="Open Sans" w:cs="Open Sans"/>
          <w:sz w:val="20"/>
          <w:szCs w:val="20"/>
          <w:lang w:eastAsia="sl-SI"/>
        </w:rPr>
        <w:t>Podroben opis je razviden iz obrazca predračuna in grafičn</w:t>
      </w:r>
      <w:r>
        <w:rPr>
          <w:rFonts w:ascii="Open Sans" w:eastAsia="Times New Roman" w:hAnsi="Open Sans" w:cs="Open Sans"/>
          <w:sz w:val="20"/>
          <w:szCs w:val="20"/>
          <w:lang w:eastAsia="sl-SI"/>
        </w:rPr>
        <w:t>e</w:t>
      </w:r>
      <w:r w:rsidRPr="001515C3">
        <w:rPr>
          <w:rFonts w:ascii="Open Sans" w:eastAsia="Times New Roman" w:hAnsi="Open Sans" w:cs="Open Sans"/>
          <w:sz w:val="20"/>
          <w:szCs w:val="20"/>
          <w:lang w:eastAsia="sl-SI"/>
        </w:rPr>
        <w:t xml:space="preserve"> s</w:t>
      </w:r>
      <w:r>
        <w:rPr>
          <w:rFonts w:ascii="Open Sans" w:eastAsia="Times New Roman" w:hAnsi="Open Sans" w:cs="Open Sans"/>
          <w:sz w:val="20"/>
          <w:szCs w:val="20"/>
          <w:lang w:eastAsia="sl-SI"/>
        </w:rPr>
        <w:t>heme</w:t>
      </w:r>
      <w:r w:rsidRPr="001515C3">
        <w:rPr>
          <w:rFonts w:ascii="Open Sans" w:eastAsia="Times New Roman" w:hAnsi="Open Sans" w:cs="Open Sans"/>
          <w:sz w:val="20"/>
          <w:szCs w:val="20"/>
          <w:lang w:eastAsia="sl-SI"/>
        </w:rPr>
        <w:t>, ki s</w:t>
      </w:r>
      <w:r>
        <w:rPr>
          <w:rFonts w:ascii="Open Sans" w:eastAsia="Times New Roman" w:hAnsi="Open Sans" w:cs="Open Sans"/>
          <w:sz w:val="20"/>
          <w:szCs w:val="20"/>
          <w:lang w:eastAsia="sl-SI"/>
        </w:rPr>
        <w:t>ta</w:t>
      </w:r>
      <w:r w:rsidRPr="001515C3">
        <w:rPr>
          <w:rFonts w:ascii="Open Sans" w:eastAsia="Times New Roman" w:hAnsi="Open Sans" w:cs="Open Sans"/>
          <w:sz w:val="20"/>
          <w:szCs w:val="20"/>
          <w:lang w:eastAsia="sl-SI"/>
        </w:rPr>
        <w:t xml:space="preserve"> sestavni del tega povabila.</w:t>
      </w:r>
    </w:p>
    <w:p w14:paraId="5340A744" w14:textId="77777777" w:rsidR="00966BB5" w:rsidRPr="001515C3" w:rsidRDefault="00966BB5" w:rsidP="00966BB5">
      <w:pPr>
        <w:keepNext/>
        <w:keepLines/>
        <w:spacing w:after="0" w:line="240" w:lineRule="auto"/>
        <w:jc w:val="both"/>
        <w:rPr>
          <w:rFonts w:ascii="Open Sans" w:eastAsia="Times New Roman" w:hAnsi="Open Sans" w:cs="Open Sans"/>
          <w:sz w:val="20"/>
          <w:szCs w:val="20"/>
          <w:lang w:eastAsia="sl-SI"/>
        </w:rPr>
      </w:pPr>
    </w:p>
    <w:p w14:paraId="725DAAE6" w14:textId="77777777" w:rsidR="00966BB5" w:rsidRPr="001515C3" w:rsidRDefault="00966BB5" w:rsidP="00966BB5">
      <w:pPr>
        <w:keepNext/>
        <w:keepLines/>
        <w:spacing w:after="0" w:line="240" w:lineRule="auto"/>
        <w:jc w:val="both"/>
        <w:rPr>
          <w:rFonts w:ascii="Open Sans" w:eastAsia="Times New Roman" w:hAnsi="Open Sans" w:cs="Open Sans"/>
          <w:sz w:val="20"/>
          <w:szCs w:val="20"/>
          <w:lang w:eastAsia="sl-SI"/>
        </w:rPr>
      </w:pPr>
      <w:r w:rsidRPr="001515C3">
        <w:rPr>
          <w:rFonts w:ascii="Open Sans" w:eastAsia="Times New Roman" w:hAnsi="Open Sans" w:cs="Open Sans"/>
          <w:sz w:val="20"/>
          <w:szCs w:val="20"/>
          <w:lang w:eastAsia="sl-SI"/>
        </w:rPr>
        <w:t xml:space="preserve">Rok izvedbe je </w:t>
      </w:r>
      <w:r>
        <w:rPr>
          <w:rFonts w:ascii="Open Sans" w:eastAsia="Times New Roman" w:hAnsi="Open Sans" w:cs="Open Sans"/>
          <w:sz w:val="20"/>
          <w:szCs w:val="20"/>
          <w:lang w:eastAsia="sl-SI"/>
        </w:rPr>
        <w:t>9</w:t>
      </w:r>
      <w:r w:rsidRPr="001515C3">
        <w:rPr>
          <w:rFonts w:ascii="Open Sans" w:eastAsia="Times New Roman" w:hAnsi="Open Sans" w:cs="Open Sans"/>
          <w:sz w:val="20"/>
          <w:szCs w:val="20"/>
          <w:lang w:eastAsia="sl-SI"/>
        </w:rPr>
        <w:t>0 (</w:t>
      </w:r>
      <w:r>
        <w:rPr>
          <w:rFonts w:ascii="Open Sans" w:eastAsia="Times New Roman" w:hAnsi="Open Sans" w:cs="Open Sans"/>
          <w:sz w:val="20"/>
          <w:szCs w:val="20"/>
          <w:lang w:eastAsia="sl-SI"/>
        </w:rPr>
        <w:t>devet</w:t>
      </w:r>
      <w:r w:rsidRPr="001515C3">
        <w:rPr>
          <w:rFonts w:ascii="Open Sans" w:eastAsia="Times New Roman" w:hAnsi="Open Sans" w:cs="Open Sans"/>
          <w:sz w:val="20"/>
          <w:szCs w:val="20"/>
          <w:lang w:eastAsia="sl-SI"/>
        </w:rPr>
        <w:t>deset) koledarskih dni, šteto od datuma podpisa pogodbe.</w:t>
      </w:r>
    </w:p>
    <w:p w14:paraId="17A2D846" w14:textId="77777777" w:rsidR="00966BB5" w:rsidRPr="00C638E8" w:rsidRDefault="00966BB5" w:rsidP="00656CA1">
      <w:pPr>
        <w:keepNext/>
        <w:keepLines/>
        <w:spacing w:after="0" w:line="240" w:lineRule="auto"/>
        <w:jc w:val="both"/>
        <w:rPr>
          <w:rFonts w:ascii="Open Sans" w:hAnsi="Open Sans" w:cs="Open Sans"/>
          <w:bCs/>
          <w:iCs/>
          <w:sz w:val="20"/>
          <w:szCs w:val="20"/>
        </w:rPr>
      </w:pPr>
    </w:p>
    <w:p w14:paraId="26D56335" w14:textId="0DA5942F" w:rsidR="00E0124B" w:rsidRPr="00F37A2B" w:rsidRDefault="00E0124B" w:rsidP="00656CA1">
      <w:pPr>
        <w:keepNext/>
        <w:keepLines/>
        <w:spacing w:after="0" w:line="240" w:lineRule="auto"/>
        <w:jc w:val="both"/>
        <w:rPr>
          <w:rFonts w:ascii="Open Sans" w:hAnsi="Open Sans" w:cs="Open Sans"/>
          <w:b/>
          <w:i/>
          <w:sz w:val="20"/>
          <w:szCs w:val="20"/>
        </w:rPr>
      </w:pPr>
      <w:r w:rsidRPr="00F37A2B">
        <w:rPr>
          <w:rFonts w:ascii="Open Sans" w:hAnsi="Open Sans" w:cs="Open Sans"/>
          <w:b/>
          <w:i/>
          <w:sz w:val="20"/>
          <w:szCs w:val="20"/>
        </w:rPr>
        <w:t xml:space="preserve">Velja za </w:t>
      </w:r>
      <w:r w:rsidR="00351BEB">
        <w:rPr>
          <w:rFonts w:ascii="Open Sans" w:hAnsi="Open Sans" w:cs="Open Sans"/>
          <w:b/>
          <w:i/>
          <w:sz w:val="20"/>
          <w:szCs w:val="20"/>
        </w:rPr>
        <w:t>vse</w:t>
      </w:r>
      <w:r w:rsidR="0017190D" w:rsidRPr="00F37A2B">
        <w:rPr>
          <w:rFonts w:ascii="Open Sans" w:hAnsi="Open Sans" w:cs="Open Sans"/>
          <w:b/>
          <w:i/>
          <w:sz w:val="20"/>
          <w:szCs w:val="20"/>
        </w:rPr>
        <w:t xml:space="preserve"> </w:t>
      </w:r>
      <w:r w:rsidRPr="00F37A2B">
        <w:rPr>
          <w:rFonts w:ascii="Open Sans" w:hAnsi="Open Sans" w:cs="Open Sans"/>
          <w:b/>
          <w:i/>
          <w:sz w:val="20"/>
          <w:szCs w:val="20"/>
        </w:rPr>
        <w:t>sklop</w:t>
      </w:r>
      <w:r w:rsidR="00351BEB">
        <w:rPr>
          <w:rFonts w:ascii="Open Sans" w:hAnsi="Open Sans" w:cs="Open Sans"/>
          <w:b/>
          <w:i/>
          <w:sz w:val="20"/>
          <w:szCs w:val="20"/>
        </w:rPr>
        <w:t>e</w:t>
      </w:r>
      <w:r w:rsidRPr="00F37A2B">
        <w:rPr>
          <w:rFonts w:ascii="Open Sans" w:hAnsi="Open Sans" w:cs="Open Sans"/>
          <w:b/>
          <w:i/>
          <w:sz w:val="20"/>
          <w:szCs w:val="20"/>
        </w:rPr>
        <w:t xml:space="preserve">: </w:t>
      </w:r>
    </w:p>
    <w:p w14:paraId="634BABFD" w14:textId="77777777" w:rsidR="00E0124B" w:rsidRPr="00F37A2B" w:rsidRDefault="00E0124B" w:rsidP="00656CA1">
      <w:pPr>
        <w:keepNext/>
        <w:keepLines/>
        <w:widowControl w:val="0"/>
        <w:spacing w:after="0" w:line="240" w:lineRule="auto"/>
        <w:jc w:val="both"/>
        <w:rPr>
          <w:rFonts w:ascii="Open Sans" w:hAnsi="Open Sans" w:cs="Open Sans"/>
          <w:kern w:val="16"/>
          <w:sz w:val="20"/>
          <w:szCs w:val="20"/>
        </w:rPr>
      </w:pPr>
    </w:p>
    <w:p w14:paraId="6911EA8A" w14:textId="77777777" w:rsidR="00E0124B" w:rsidRPr="00F37A2B" w:rsidRDefault="00E0124B" w:rsidP="00656CA1">
      <w:pPr>
        <w:keepNext/>
        <w:keepLines/>
        <w:spacing w:after="0" w:line="240" w:lineRule="auto"/>
        <w:jc w:val="both"/>
        <w:rPr>
          <w:rFonts w:ascii="Open Sans" w:hAnsi="Open Sans" w:cs="Open Sans"/>
          <w:sz w:val="20"/>
          <w:szCs w:val="20"/>
        </w:rPr>
      </w:pPr>
      <w:r w:rsidRPr="00F37A2B">
        <w:rPr>
          <w:rFonts w:ascii="Open Sans" w:hAnsi="Open Sans" w:cs="Open Sans"/>
          <w:sz w:val="20"/>
          <w:szCs w:val="20"/>
        </w:rPr>
        <w:t xml:space="preserve">Podrobnejše tehnične značilnosti gradnje so določene v: </w:t>
      </w:r>
    </w:p>
    <w:p w14:paraId="6F5FA3F8" w14:textId="77777777" w:rsidR="00E0124B" w:rsidRPr="00F37A2B" w:rsidRDefault="00E0124B" w:rsidP="00F65D09">
      <w:pPr>
        <w:pStyle w:val="Odstavekseznama"/>
        <w:keepNext/>
        <w:keepLines/>
        <w:numPr>
          <w:ilvl w:val="0"/>
          <w:numId w:val="16"/>
        </w:numPr>
        <w:contextualSpacing/>
        <w:jc w:val="both"/>
        <w:rPr>
          <w:rFonts w:ascii="Open Sans" w:hAnsi="Open Sans" w:cs="Open Sans"/>
        </w:rPr>
      </w:pPr>
      <w:r w:rsidRPr="00F37A2B">
        <w:rPr>
          <w:rFonts w:ascii="Open Sans" w:hAnsi="Open Sans" w:cs="Open Sans"/>
        </w:rPr>
        <w:t>projektnih dokumentacijah:</w:t>
      </w:r>
    </w:p>
    <w:p w14:paraId="01ECA7DE" w14:textId="744AA095" w:rsidR="0005730B" w:rsidRPr="0005730B" w:rsidRDefault="00376A36" w:rsidP="00C638E8">
      <w:pPr>
        <w:keepNext/>
        <w:keepLines/>
        <w:numPr>
          <w:ilvl w:val="0"/>
          <w:numId w:val="35"/>
        </w:numPr>
        <w:tabs>
          <w:tab w:val="clear" w:pos="360"/>
          <w:tab w:val="num" w:pos="709"/>
        </w:tabs>
        <w:spacing w:after="0" w:line="240" w:lineRule="auto"/>
        <w:ind w:left="709" w:hanging="283"/>
        <w:jc w:val="both"/>
        <w:rPr>
          <w:rFonts w:ascii="Open Sans" w:hAnsi="Open Sans" w:cs="Open Sans"/>
          <w:sz w:val="20"/>
          <w:szCs w:val="20"/>
        </w:rPr>
      </w:pPr>
      <w:r>
        <w:rPr>
          <w:rFonts w:ascii="Open Sans" w:hAnsi="Open Sans" w:cs="Open Sans"/>
          <w:sz w:val="20"/>
          <w:szCs w:val="20"/>
        </w:rPr>
        <w:t>Načrt</w:t>
      </w:r>
      <w:r w:rsidR="008A7BE2">
        <w:rPr>
          <w:rFonts w:ascii="Open Sans" w:hAnsi="Open Sans" w:cs="Open Sans"/>
          <w:sz w:val="20"/>
          <w:szCs w:val="20"/>
        </w:rPr>
        <w:t xml:space="preserve"> toplotne postaje</w:t>
      </w:r>
      <w:r>
        <w:rPr>
          <w:rFonts w:ascii="Open Sans" w:hAnsi="Open Sans" w:cs="Open Sans"/>
          <w:sz w:val="20"/>
          <w:szCs w:val="20"/>
        </w:rPr>
        <w:t>, Toplotna postaja</w:t>
      </w:r>
      <w:r w:rsidR="008A7BE2">
        <w:rPr>
          <w:rFonts w:ascii="Open Sans" w:hAnsi="Open Sans" w:cs="Open Sans"/>
          <w:sz w:val="20"/>
          <w:szCs w:val="20"/>
        </w:rPr>
        <w:t xml:space="preserve"> Zaloška 98, Mestna občina Ljubljana</w:t>
      </w:r>
      <w:r w:rsidR="0005730B" w:rsidRPr="00BD48D6">
        <w:rPr>
          <w:rFonts w:ascii="Open Sans" w:hAnsi="Open Sans" w:cs="Open Sans"/>
          <w:sz w:val="20"/>
          <w:szCs w:val="20"/>
        </w:rPr>
        <w:t xml:space="preserve">, PZI št. projekta: </w:t>
      </w:r>
      <w:r>
        <w:rPr>
          <w:rFonts w:ascii="Open Sans" w:hAnsi="Open Sans" w:cs="Open Sans"/>
          <w:sz w:val="20"/>
          <w:szCs w:val="20"/>
        </w:rPr>
        <w:t>33/C-358, julij 2022</w:t>
      </w:r>
      <w:r w:rsidRPr="00BD48D6">
        <w:rPr>
          <w:rFonts w:ascii="Open Sans" w:hAnsi="Open Sans" w:cs="Open Sans"/>
          <w:sz w:val="20"/>
          <w:szCs w:val="20"/>
        </w:rPr>
        <w:t xml:space="preserve">, </w:t>
      </w:r>
      <w:r w:rsidR="0005730B" w:rsidRPr="00BD48D6">
        <w:rPr>
          <w:rFonts w:ascii="Open Sans" w:hAnsi="Open Sans" w:cs="Open Sans"/>
          <w:sz w:val="20"/>
          <w:szCs w:val="20"/>
        </w:rPr>
        <w:t xml:space="preserve">ki jo je izdelal naročnik </w:t>
      </w:r>
      <w:r w:rsidR="0005730B" w:rsidRPr="00BD48D6">
        <w:rPr>
          <w:rFonts w:ascii="Open Sans" w:hAnsi="Open Sans" w:cs="Open Sans"/>
          <w:i/>
          <w:iCs/>
          <w:sz w:val="20"/>
          <w:szCs w:val="20"/>
        </w:rPr>
        <w:t>(velja za 1. sklop)</w:t>
      </w:r>
      <w:r w:rsidR="0005730B" w:rsidRPr="00BD48D6">
        <w:rPr>
          <w:rFonts w:ascii="Open Sans" w:hAnsi="Open Sans" w:cs="Open Sans"/>
          <w:sz w:val="20"/>
          <w:szCs w:val="20"/>
        </w:rPr>
        <w:t>;</w:t>
      </w:r>
    </w:p>
    <w:p w14:paraId="0E7CA3E3" w14:textId="0C2653C5" w:rsidR="0005730B" w:rsidRPr="0005730B" w:rsidRDefault="009E1556" w:rsidP="00C638E8">
      <w:pPr>
        <w:keepNext/>
        <w:keepLines/>
        <w:numPr>
          <w:ilvl w:val="0"/>
          <w:numId w:val="35"/>
        </w:numPr>
        <w:tabs>
          <w:tab w:val="clear" w:pos="360"/>
          <w:tab w:val="num" w:pos="709"/>
        </w:tabs>
        <w:spacing w:after="0" w:line="240" w:lineRule="auto"/>
        <w:ind w:left="709" w:hanging="283"/>
        <w:jc w:val="both"/>
        <w:rPr>
          <w:rFonts w:ascii="Open Sans" w:hAnsi="Open Sans" w:cs="Open Sans"/>
          <w:sz w:val="20"/>
          <w:szCs w:val="20"/>
        </w:rPr>
      </w:pPr>
      <w:r>
        <w:rPr>
          <w:rFonts w:ascii="Open Sans" w:hAnsi="Open Sans" w:cs="Open Sans"/>
          <w:sz w:val="20"/>
          <w:szCs w:val="20"/>
        </w:rPr>
        <w:t>Gradnja priključnega vročevoda in</w:t>
      </w:r>
      <w:r w:rsidR="008A7BE2">
        <w:rPr>
          <w:rFonts w:ascii="Open Sans" w:hAnsi="Open Sans" w:cs="Open Sans"/>
          <w:sz w:val="20"/>
          <w:szCs w:val="20"/>
        </w:rPr>
        <w:t xml:space="preserve"> toplotne postaje</w:t>
      </w:r>
      <w:r>
        <w:rPr>
          <w:rFonts w:ascii="Open Sans" w:hAnsi="Open Sans" w:cs="Open Sans"/>
          <w:sz w:val="20"/>
          <w:szCs w:val="20"/>
        </w:rPr>
        <w:t>, Dvorec Selo, vzhodni trakt (trakt II.)</w:t>
      </w:r>
      <w:r w:rsidR="008A7BE2">
        <w:rPr>
          <w:rFonts w:ascii="Open Sans" w:hAnsi="Open Sans" w:cs="Open Sans"/>
          <w:sz w:val="20"/>
          <w:szCs w:val="20"/>
        </w:rPr>
        <w:t xml:space="preserve"> Zaloška </w:t>
      </w:r>
      <w:r w:rsidR="00DA6337">
        <w:rPr>
          <w:rFonts w:ascii="Open Sans" w:hAnsi="Open Sans" w:cs="Open Sans"/>
          <w:sz w:val="20"/>
          <w:szCs w:val="20"/>
        </w:rPr>
        <w:t xml:space="preserve">cesta </w:t>
      </w:r>
      <w:r w:rsidR="008A7BE2">
        <w:rPr>
          <w:rFonts w:ascii="Open Sans" w:hAnsi="Open Sans" w:cs="Open Sans"/>
          <w:sz w:val="20"/>
          <w:szCs w:val="20"/>
        </w:rPr>
        <w:t>69,</w:t>
      </w:r>
      <w:r w:rsidR="00DA6337">
        <w:rPr>
          <w:rFonts w:ascii="Open Sans" w:hAnsi="Open Sans" w:cs="Open Sans"/>
          <w:sz w:val="20"/>
          <w:szCs w:val="20"/>
        </w:rPr>
        <w:t xml:space="preserve"> 1000 Ljubljana,</w:t>
      </w:r>
      <w:r w:rsidR="008A7BE2">
        <w:rPr>
          <w:rFonts w:ascii="Open Sans" w:hAnsi="Open Sans" w:cs="Open Sans"/>
          <w:sz w:val="20"/>
          <w:szCs w:val="20"/>
        </w:rPr>
        <w:t xml:space="preserve"> Mestna občina Ljubljana</w:t>
      </w:r>
      <w:r w:rsidR="008A7BE2" w:rsidRPr="00BD48D6">
        <w:rPr>
          <w:rFonts w:ascii="Open Sans" w:hAnsi="Open Sans" w:cs="Open Sans"/>
          <w:sz w:val="20"/>
          <w:szCs w:val="20"/>
        </w:rPr>
        <w:t xml:space="preserve">, PZI št. projekta: </w:t>
      </w:r>
      <w:r w:rsidR="00DA6337">
        <w:rPr>
          <w:rFonts w:ascii="Open Sans" w:hAnsi="Open Sans" w:cs="Open Sans"/>
          <w:sz w:val="20"/>
          <w:szCs w:val="20"/>
        </w:rPr>
        <w:t>33/C-4992, marec 2026</w:t>
      </w:r>
      <w:r w:rsidR="00DA6337" w:rsidRPr="00BD48D6">
        <w:rPr>
          <w:rFonts w:ascii="Open Sans" w:hAnsi="Open Sans" w:cs="Open Sans"/>
          <w:sz w:val="20"/>
          <w:szCs w:val="20"/>
        </w:rPr>
        <w:t xml:space="preserve">, </w:t>
      </w:r>
      <w:r w:rsidR="008A7BE2" w:rsidRPr="00BD48D6">
        <w:rPr>
          <w:rFonts w:ascii="Open Sans" w:hAnsi="Open Sans" w:cs="Open Sans"/>
          <w:sz w:val="20"/>
          <w:szCs w:val="20"/>
        </w:rPr>
        <w:t xml:space="preserve">ki jo je izdelal naročnik </w:t>
      </w:r>
      <w:r w:rsidR="0005730B" w:rsidRPr="00BD48D6">
        <w:rPr>
          <w:rFonts w:ascii="Open Sans" w:hAnsi="Open Sans" w:cs="Open Sans"/>
          <w:i/>
          <w:iCs/>
          <w:sz w:val="20"/>
          <w:szCs w:val="20"/>
        </w:rPr>
        <w:t xml:space="preserve">(velja za </w:t>
      </w:r>
      <w:r w:rsidR="0005730B">
        <w:rPr>
          <w:rFonts w:ascii="Open Sans" w:hAnsi="Open Sans" w:cs="Open Sans"/>
          <w:i/>
          <w:iCs/>
          <w:sz w:val="20"/>
          <w:szCs w:val="20"/>
        </w:rPr>
        <w:t>2</w:t>
      </w:r>
      <w:r w:rsidR="0005730B" w:rsidRPr="00BD48D6">
        <w:rPr>
          <w:rFonts w:ascii="Open Sans" w:hAnsi="Open Sans" w:cs="Open Sans"/>
          <w:i/>
          <w:iCs/>
          <w:sz w:val="20"/>
          <w:szCs w:val="20"/>
        </w:rPr>
        <w:t>. sklop)</w:t>
      </w:r>
      <w:r w:rsidR="0005730B" w:rsidRPr="00BD48D6">
        <w:rPr>
          <w:rFonts w:ascii="Open Sans" w:hAnsi="Open Sans" w:cs="Open Sans"/>
          <w:sz w:val="20"/>
          <w:szCs w:val="20"/>
        </w:rPr>
        <w:t>;</w:t>
      </w:r>
    </w:p>
    <w:p w14:paraId="1DEBB41E" w14:textId="26AD2D5E" w:rsidR="0005730B" w:rsidRPr="0005730B" w:rsidRDefault="004D1E46" w:rsidP="00C638E8">
      <w:pPr>
        <w:keepNext/>
        <w:keepLines/>
        <w:numPr>
          <w:ilvl w:val="0"/>
          <w:numId w:val="35"/>
        </w:numPr>
        <w:tabs>
          <w:tab w:val="clear" w:pos="360"/>
          <w:tab w:val="num" w:pos="709"/>
        </w:tabs>
        <w:spacing w:after="0" w:line="240" w:lineRule="auto"/>
        <w:ind w:left="709" w:hanging="283"/>
        <w:jc w:val="both"/>
        <w:rPr>
          <w:rFonts w:ascii="Open Sans" w:hAnsi="Open Sans" w:cs="Open Sans"/>
          <w:sz w:val="20"/>
          <w:szCs w:val="20"/>
        </w:rPr>
      </w:pPr>
      <w:r>
        <w:rPr>
          <w:rFonts w:ascii="Open Sans" w:hAnsi="Open Sans" w:cs="Open Sans"/>
          <w:sz w:val="20"/>
          <w:szCs w:val="20"/>
        </w:rPr>
        <w:t>Toplotna postaja za objekt</w:t>
      </w:r>
      <w:r w:rsidR="008A7BE2">
        <w:rPr>
          <w:rFonts w:ascii="Open Sans" w:hAnsi="Open Sans" w:cs="Open Sans"/>
          <w:sz w:val="20"/>
          <w:szCs w:val="20"/>
        </w:rPr>
        <w:t xml:space="preserve"> </w:t>
      </w:r>
      <w:r w:rsidR="008A7BE2" w:rsidRPr="008A7BE2">
        <w:rPr>
          <w:rFonts w:ascii="Open Sans" w:hAnsi="Open Sans" w:cs="Open Sans"/>
          <w:sz w:val="20"/>
          <w:szCs w:val="20"/>
        </w:rPr>
        <w:t>Reboljeva 13</w:t>
      </w:r>
      <w:r w:rsidR="008A7BE2">
        <w:rPr>
          <w:rFonts w:ascii="Open Sans" w:hAnsi="Open Sans" w:cs="Open Sans"/>
          <w:sz w:val="20"/>
          <w:szCs w:val="20"/>
        </w:rPr>
        <w:t>, Mestna občina Ljubljana</w:t>
      </w:r>
      <w:r w:rsidR="008A7BE2" w:rsidRPr="00BD48D6">
        <w:rPr>
          <w:rFonts w:ascii="Open Sans" w:hAnsi="Open Sans" w:cs="Open Sans"/>
          <w:sz w:val="20"/>
          <w:szCs w:val="20"/>
        </w:rPr>
        <w:t xml:space="preserve">, PZI št. projekta: </w:t>
      </w:r>
      <w:r>
        <w:rPr>
          <w:rFonts w:ascii="Open Sans" w:hAnsi="Open Sans" w:cs="Open Sans"/>
          <w:sz w:val="20"/>
          <w:szCs w:val="20"/>
        </w:rPr>
        <w:t>33/C-969, april 2026,</w:t>
      </w:r>
      <w:r w:rsidRPr="00BD48D6">
        <w:rPr>
          <w:rFonts w:ascii="Open Sans" w:hAnsi="Open Sans" w:cs="Open Sans"/>
          <w:sz w:val="20"/>
          <w:szCs w:val="20"/>
        </w:rPr>
        <w:t xml:space="preserve"> </w:t>
      </w:r>
      <w:r w:rsidR="008A7BE2" w:rsidRPr="00BD48D6">
        <w:rPr>
          <w:rFonts w:ascii="Open Sans" w:hAnsi="Open Sans" w:cs="Open Sans"/>
          <w:sz w:val="20"/>
          <w:szCs w:val="20"/>
        </w:rPr>
        <w:t xml:space="preserve">ki jo je izdelal naročnik </w:t>
      </w:r>
      <w:r w:rsidR="0005730B" w:rsidRPr="0005730B">
        <w:rPr>
          <w:rFonts w:ascii="Open Sans" w:hAnsi="Open Sans" w:cs="Open Sans"/>
          <w:i/>
          <w:iCs/>
          <w:sz w:val="20"/>
          <w:szCs w:val="20"/>
        </w:rPr>
        <w:t xml:space="preserve">(velja za </w:t>
      </w:r>
      <w:r w:rsidR="0005730B">
        <w:rPr>
          <w:rFonts w:ascii="Open Sans" w:hAnsi="Open Sans" w:cs="Open Sans"/>
          <w:i/>
          <w:iCs/>
          <w:sz w:val="20"/>
          <w:szCs w:val="20"/>
        </w:rPr>
        <w:t>3</w:t>
      </w:r>
      <w:r w:rsidR="0005730B" w:rsidRPr="0005730B">
        <w:rPr>
          <w:rFonts w:ascii="Open Sans" w:hAnsi="Open Sans" w:cs="Open Sans"/>
          <w:i/>
          <w:iCs/>
          <w:sz w:val="20"/>
          <w:szCs w:val="20"/>
        </w:rPr>
        <w:t>. sklop)</w:t>
      </w:r>
      <w:r w:rsidR="0005730B" w:rsidRPr="0005730B">
        <w:rPr>
          <w:rFonts w:ascii="Open Sans" w:hAnsi="Open Sans" w:cs="Open Sans"/>
          <w:sz w:val="20"/>
          <w:szCs w:val="20"/>
        </w:rPr>
        <w:t>;</w:t>
      </w:r>
    </w:p>
    <w:p w14:paraId="1684D44B" w14:textId="0AA1F34B" w:rsidR="0005730B" w:rsidRPr="0005730B" w:rsidRDefault="0010298F" w:rsidP="00C638E8">
      <w:pPr>
        <w:keepNext/>
        <w:keepLines/>
        <w:numPr>
          <w:ilvl w:val="0"/>
          <w:numId w:val="35"/>
        </w:numPr>
        <w:tabs>
          <w:tab w:val="clear" w:pos="360"/>
          <w:tab w:val="num" w:pos="709"/>
        </w:tabs>
        <w:spacing w:after="0" w:line="240" w:lineRule="auto"/>
        <w:ind w:left="709" w:hanging="283"/>
        <w:jc w:val="both"/>
        <w:rPr>
          <w:rFonts w:ascii="Open Sans" w:hAnsi="Open Sans" w:cs="Open Sans"/>
          <w:sz w:val="20"/>
          <w:szCs w:val="20"/>
        </w:rPr>
      </w:pPr>
      <w:r>
        <w:rPr>
          <w:rFonts w:ascii="Open Sans" w:hAnsi="Open Sans" w:cs="Open Sans"/>
          <w:sz w:val="20"/>
          <w:szCs w:val="20"/>
        </w:rPr>
        <w:t>Obnova</w:t>
      </w:r>
      <w:r w:rsidR="008A7BE2">
        <w:rPr>
          <w:rFonts w:ascii="Open Sans" w:hAnsi="Open Sans" w:cs="Open Sans"/>
          <w:sz w:val="20"/>
          <w:szCs w:val="20"/>
        </w:rPr>
        <w:t xml:space="preserve"> toplotne postaje </w:t>
      </w:r>
      <w:r>
        <w:rPr>
          <w:rFonts w:ascii="Open Sans" w:hAnsi="Open Sans" w:cs="Open Sans"/>
          <w:sz w:val="20"/>
          <w:szCs w:val="20"/>
        </w:rPr>
        <w:t xml:space="preserve">za objekta </w:t>
      </w:r>
      <w:r w:rsidR="008A7BE2" w:rsidRPr="008A7BE2">
        <w:rPr>
          <w:rFonts w:ascii="Open Sans" w:hAnsi="Open Sans" w:cs="Open Sans"/>
          <w:sz w:val="20"/>
          <w:szCs w:val="20"/>
        </w:rPr>
        <w:t>Reboljeva 1</w:t>
      </w:r>
      <w:r>
        <w:rPr>
          <w:rFonts w:ascii="Open Sans" w:hAnsi="Open Sans" w:cs="Open Sans"/>
          <w:sz w:val="20"/>
          <w:szCs w:val="20"/>
        </w:rPr>
        <w:t xml:space="preserve"> in </w:t>
      </w:r>
      <w:r w:rsidR="008A7BE2" w:rsidRPr="008A7BE2">
        <w:rPr>
          <w:rFonts w:ascii="Open Sans" w:hAnsi="Open Sans" w:cs="Open Sans"/>
          <w:sz w:val="20"/>
          <w:szCs w:val="20"/>
        </w:rPr>
        <w:t>3</w:t>
      </w:r>
      <w:r w:rsidR="008A7BE2">
        <w:rPr>
          <w:rFonts w:ascii="Open Sans" w:hAnsi="Open Sans" w:cs="Open Sans"/>
          <w:sz w:val="20"/>
          <w:szCs w:val="20"/>
        </w:rPr>
        <w:t>, Mestna občina Ljubljana</w:t>
      </w:r>
      <w:r w:rsidR="008A7BE2" w:rsidRPr="00BD48D6">
        <w:rPr>
          <w:rFonts w:ascii="Open Sans" w:hAnsi="Open Sans" w:cs="Open Sans"/>
          <w:sz w:val="20"/>
          <w:szCs w:val="20"/>
        </w:rPr>
        <w:t xml:space="preserve">, PZI št. projekta: </w:t>
      </w:r>
      <w:r>
        <w:rPr>
          <w:rFonts w:ascii="Open Sans" w:hAnsi="Open Sans" w:cs="Open Sans"/>
          <w:sz w:val="20"/>
          <w:szCs w:val="20"/>
        </w:rPr>
        <w:t>33/C-984, avgust 2025</w:t>
      </w:r>
      <w:r w:rsidRPr="00BD48D6">
        <w:rPr>
          <w:rFonts w:ascii="Open Sans" w:hAnsi="Open Sans" w:cs="Open Sans"/>
          <w:sz w:val="20"/>
          <w:szCs w:val="20"/>
        </w:rPr>
        <w:t xml:space="preserve">, </w:t>
      </w:r>
      <w:r w:rsidR="008A7BE2" w:rsidRPr="00BD48D6">
        <w:rPr>
          <w:rFonts w:ascii="Open Sans" w:hAnsi="Open Sans" w:cs="Open Sans"/>
          <w:sz w:val="20"/>
          <w:szCs w:val="20"/>
        </w:rPr>
        <w:t xml:space="preserve">ki jo je izdelal naročnik </w:t>
      </w:r>
      <w:r w:rsidR="0005730B" w:rsidRPr="00BD48D6">
        <w:rPr>
          <w:rFonts w:ascii="Open Sans" w:hAnsi="Open Sans" w:cs="Open Sans"/>
          <w:i/>
          <w:iCs/>
          <w:sz w:val="20"/>
          <w:szCs w:val="20"/>
        </w:rPr>
        <w:t xml:space="preserve">(velja za </w:t>
      </w:r>
      <w:r w:rsidR="0005730B">
        <w:rPr>
          <w:rFonts w:ascii="Open Sans" w:hAnsi="Open Sans" w:cs="Open Sans"/>
          <w:i/>
          <w:iCs/>
          <w:sz w:val="20"/>
          <w:szCs w:val="20"/>
        </w:rPr>
        <w:t>4</w:t>
      </w:r>
      <w:r w:rsidR="0005730B" w:rsidRPr="00BD48D6">
        <w:rPr>
          <w:rFonts w:ascii="Open Sans" w:hAnsi="Open Sans" w:cs="Open Sans"/>
          <w:i/>
          <w:iCs/>
          <w:sz w:val="20"/>
          <w:szCs w:val="20"/>
        </w:rPr>
        <w:t>. sklop)</w:t>
      </w:r>
      <w:r w:rsidR="0005730B" w:rsidRPr="00BD48D6">
        <w:rPr>
          <w:rFonts w:ascii="Open Sans" w:hAnsi="Open Sans" w:cs="Open Sans"/>
          <w:sz w:val="20"/>
          <w:szCs w:val="20"/>
        </w:rPr>
        <w:t>;</w:t>
      </w:r>
    </w:p>
    <w:p w14:paraId="03840BB3" w14:textId="2FAE70B7" w:rsidR="00E0124B" w:rsidRPr="00F37A2B" w:rsidRDefault="00A46593" w:rsidP="00F65D09">
      <w:pPr>
        <w:pStyle w:val="Odstavekseznama"/>
        <w:keepNext/>
        <w:keepLines/>
        <w:numPr>
          <w:ilvl w:val="0"/>
          <w:numId w:val="16"/>
        </w:numPr>
        <w:contextualSpacing/>
        <w:jc w:val="both"/>
        <w:rPr>
          <w:rFonts w:ascii="Open Sans" w:hAnsi="Open Sans" w:cs="Open Sans"/>
        </w:rPr>
      </w:pPr>
      <w:r w:rsidRPr="00F37A2B">
        <w:rPr>
          <w:rFonts w:ascii="Open Sans" w:hAnsi="Open Sans" w:cs="Open Sans"/>
        </w:rPr>
        <w:t xml:space="preserve">celotnem </w:t>
      </w:r>
      <w:r w:rsidR="009B60C7" w:rsidRPr="00F37A2B">
        <w:rPr>
          <w:rFonts w:ascii="Open Sans" w:hAnsi="Open Sans" w:cs="Open Sans"/>
        </w:rPr>
        <w:t xml:space="preserve">popisu materiala in del s </w:t>
      </w:r>
      <w:r w:rsidR="00E0124B" w:rsidRPr="00F37A2B">
        <w:rPr>
          <w:rFonts w:ascii="Open Sans" w:hAnsi="Open Sans" w:cs="Open Sans"/>
        </w:rPr>
        <w:t>predračun</w:t>
      </w:r>
      <w:r w:rsidR="009B60C7" w:rsidRPr="00F37A2B">
        <w:rPr>
          <w:rFonts w:ascii="Open Sans" w:hAnsi="Open Sans" w:cs="Open Sans"/>
        </w:rPr>
        <w:t>om</w:t>
      </w:r>
      <w:r w:rsidR="00E0124B" w:rsidRPr="00F37A2B">
        <w:rPr>
          <w:rFonts w:ascii="Open Sans" w:hAnsi="Open Sans" w:cs="Open Sans"/>
        </w:rPr>
        <w:t>;</w:t>
      </w:r>
    </w:p>
    <w:p w14:paraId="725860CC" w14:textId="6E18BE1B" w:rsidR="00A75291" w:rsidRPr="002B3C02" w:rsidRDefault="00A75291" w:rsidP="00F65D09">
      <w:pPr>
        <w:keepNext/>
        <w:keepLines/>
        <w:numPr>
          <w:ilvl w:val="0"/>
          <w:numId w:val="16"/>
        </w:numPr>
        <w:spacing w:after="0" w:line="240" w:lineRule="auto"/>
        <w:jc w:val="both"/>
        <w:rPr>
          <w:rFonts w:ascii="Open Sans" w:hAnsi="Open Sans" w:cs="Open Sans"/>
          <w:sz w:val="20"/>
          <w:szCs w:val="20"/>
        </w:rPr>
      </w:pPr>
      <w:r w:rsidRPr="002B3C02">
        <w:rPr>
          <w:rFonts w:ascii="Open Sans" w:hAnsi="Open Sans" w:cs="Open Sans"/>
          <w:sz w:val="20"/>
          <w:szCs w:val="20"/>
        </w:rPr>
        <w:lastRenderedPageBreak/>
        <w:t xml:space="preserve">Tehničnih zahtevah za graditev vročevodnega omrežja in toplotnih postaj ter za priključitev stavb na vročevodni sistem, </w:t>
      </w:r>
      <w:r w:rsidR="00F473AA">
        <w:rPr>
          <w:rFonts w:ascii="Open Sans" w:hAnsi="Open Sans" w:cs="Open Sans"/>
          <w:sz w:val="20"/>
          <w:szCs w:val="20"/>
        </w:rPr>
        <w:t>9</w:t>
      </w:r>
      <w:r w:rsidRPr="002B3C02">
        <w:rPr>
          <w:rFonts w:ascii="Open Sans" w:hAnsi="Open Sans" w:cs="Open Sans"/>
          <w:sz w:val="20"/>
          <w:szCs w:val="20"/>
        </w:rPr>
        <w:t xml:space="preserve">. izdaja, </w:t>
      </w:r>
      <w:r w:rsidR="00F473AA">
        <w:rPr>
          <w:rFonts w:ascii="Open Sans" w:hAnsi="Open Sans" w:cs="Open Sans"/>
          <w:sz w:val="20"/>
          <w:szCs w:val="20"/>
        </w:rPr>
        <w:t>december</w:t>
      </w:r>
      <w:r w:rsidR="00F473AA" w:rsidRPr="002B3C02">
        <w:rPr>
          <w:rFonts w:ascii="Open Sans" w:hAnsi="Open Sans" w:cs="Open Sans"/>
          <w:sz w:val="20"/>
          <w:szCs w:val="20"/>
        </w:rPr>
        <w:t xml:space="preserve"> 202</w:t>
      </w:r>
      <w:r w:rsidR="00F473AA">
        <w:rPr>
          <w:rFonts w:ascii="Open Sans" w:hAnsi="Open Sans" w:cs="Open Sans"/>
          <w:sz w:val="20"/>
          <w:szCs w:val="20"/>
        </w:rPr>
        <w:t>5</w:t>
      </w:r>
      <w:r w:rsidRPr="002B3C02">
        <w:rPr>
          <w:rFonts w:ascii="Open Sans" w:hAnsi="Open Sans" w:cs="Open Sans"/>
          <w:sz w:val="20"/>
          <w:szCs w:val="20"/>
        </w:rPr>
        <w:t>, (</w:t>
      </w:r>
      <w:hyperlink r:id="rId11" w:history="1">
        <w:r w:rsidRPr="002B3C02">
          <w:rPr>
            <w:rStyle w:val="Hiperpovezava"/>
            <w:rFonts w:ascii="Open Sans" w:hAnsi="Open Sans" w:cs="Open Sans"/>
            <w:sz w:val="20"/>
            <w:szCs w:val="20"/>
          </w:rPr>
          <w:t>https://www.energetika-lj.si/zakonodaja/tehnicne-zahteve-za-graditev-toplota</w:t>
        </w:r>
      </w:hyperlink>
      <w:r w:rsidRPr="002B3C02">
        <w:rPr>
          <w:rFonts w:ascii="Open Sans" w:hAnsi="Open Sans" w:cs="Open Sans"/>
          <w:sz w:val="20"/>
          <w:szCs w:val="20"/>
        </w:rPr>
        <w:t>);</w:t>
      </w:r>
    </w:p>
    <w:p w14:paraId="5C85BCCB" w14:textId="77777777" w:rsidR="00E0124B" w:rsidRPr="00F37A2B" w:rsidRDefault="00E0124B" w:rsidP="00F65D09">
      <w:pPr>
        <w:keepNext/>
        <w:keepLines/>
        <w:numPr>
          <w:ilvl w:val="0"/>
          <w:numId w:val="16"/>
        </w:numPr>
        <w:tabs>
          <w:tab w:val="clear" w:pos="360"/>
        </w:tabs>
        <w:spacing w:after="0" w:line="240" w:lineRule="auto"/>
        <w:jc w:val="both"/>
        <w:rPr>
          <w:rFonts w:ascii="Open Sans" w:hAnsi="Open Sans" w:cs="Open Sans"/>
          <w:sz w:val="20"/>
          <w:szCs w:val="20"/>
        </w:rPr>
      </w:pPr>
      <w:r w:rsidRPr="00F37A2B">
        <w:rPr>
          <w:rFonts w:ascii="Open Sans" w:hAnsi="Open Sans" w:cs="Open Sans"/>
          <w:sz w:val="20"/>
          <w:szCs w:val="20"/>
        </w:rPr>
        <w:t>drugih tehničnih specifikacijah.</w:t>
      </w:r>
    </w:p>
    <w:p w14:paraId="11A8B1CF" w14:textId="77777777" w:rsidR="00E0124B" w:rsidRPr="00F37A2B" w:rsidRDefault="00E0124B" w:rsidP="00656CA1">
      <w:pPr>
        <w:keepNext/>
        <w:keepLines/>
        <w:tabs>
          <w:tab w:val="left" w:pos="1418"/>
          <w:tab w:val="left" w:pos="1702"/>
          <w:tab w:val="left" w:pos="4820"/>
        </w:tabs>
        <w:spacing w:after="0" w:line="240" w:lineRule="auto"/>
        <w:jc w:val="both"/>
        <w:rPr>
          <w:rFonts w:ascii="Open Sans" w:hAnsi="Open Sans" w:cs="Open Sans"/>
          <w:sz w:val="20"/>
          <w:szCs w:val="20"/>
        </w:rPr>
      </w:pPr>
    </w:p>
    <w:p w14:paraId="0FBA018F" w14:textId="77777777" w:rsidR="00E0124B" w:rsidRPr="00F37A2B" w:rsidRDefault="00E0124B" w:rsidP="00656CA1">
      <w:pPr>
        <w:keepNext/>
        <w:keepLines/>
        <w:spacing w:after="0" w:line="240" w:lineRule="auto"/>
        <w:jc w:val="both"/>
        <w:rPr>
          <w:rFonts w:ascii="Open Sans" w:hAnsi="Open Sans" w:cs="Open Sans"/>
          <w:sz w:val="20"/>
          <w:szCs w:val="20"/>
        </w:rPr>
      </w:pPr>
      <w:r w:rsidRPr="00F37A2B">
        <w:rPr>
          <w:rFonts w:ascii="Open Sans" w:hAnsi="Open Sans" w:cs="Open Sans"/>
          <w:sz w:val="20"/>
          <w:szCs w:val="20"/>
        </w:rPr>
        <w:t xml:space="preserve">Projektna dokumentacija je na vpogled pri naročniku, po predhodnem dogovoru s kontaktno osebo naročnika. </w:t>
      </w:r>
    </w:p>
    <w:p w14:paraId="6D025C94" w14:textId="198FBF06" w:rsidR="00E0124B" w:rsidRPr="00F37A2B" w:rsidRDefault="00E0124B" w:rsidP="00656CA1">
      <w:pPr>
        <w:keepNext/>
        <w:keepLines/>
        <w:spacing w:after="0" w:line="240" w:lineRule="auto"/>
        <w:jc w:val="both"/>
        <w:rPr>
          <w:rFonts w:ascii="Open Sans" w:hAnsi="Open Sans" w:cs="Open Sans"/>
          <w:sz w:val="20"/>
          <w:szCs w:val="20"/>
        </w:rPr>
      </w:pPr>
    </w:p>
    <w:p w14:paraId="5DDAFB4A" w14:textId="24327E0E" w:rsidR="00C84B0A" w:rsidRPr="00F37A2B" w:rsidRDefault="00C84B0A" w:rsidP="001128FD">
      <w:pPr>
        <w:pStyle w:val="Odstavekseznama"/>
        <w:keepNext/>
        <w:keepLines/>
        <w:numPr>
          <w:ilvl w:val="1"/>
          <w:numId w:val="2"/>
        </w:numPr>
        <w:jc w:val="both"/>
        <w:rPr>
          <w:rFonts w:ascii="Open Sans" w:hAnsi="Open Sans" w:cs="Open Sans"/>
          <w:b/>
        </w:rPr>
      </w:pPr>
      <w:r w:rsidRPr="00F37A2B">
        <w:rPr>
          <w:rFonts w:ascii="Open Sans" w:hAnsi="Open Sans" w:cs="Open Sans"/>
          <w:b/>
        </w:rPr>
        <w:t>Garancijski rok</w:t>
      </w:r>
      <w:r w:rsidR="00905A6A" w:rsidRPr="00F37A2B">
        <w:rPr>
          <w:rFonts w:ascii="Open Sans" w:hAnsi="Open Sans" w:cs="Open Sans"/>
          <w:b/>
        </w:rPr>
        <w:t xml:space="preserve"> </w:t>
      </w:r>
    </w:p>
    <w:p w14:paraId="34E71D07" w14:textId="77777777" w:rsidR="00C84B0A" w:rsidRPr="00F37A2B" w:rsidRDefault="00C84B0A" w:rsidP="00656CA1">
      <w:pPr>
        <w:keepNext/>
        <w:keepLines/>
        <w:spacing w:after="0" w:line="240" w:lineRule="auto"/>
        <w:jc w:val="both"/>
        <w:rPr>
          <w:rFonts w:ascii="Open Sans" w:hAnsi="Open Sans" w:cs="Open Sans"/>
          <w:sz w:val="20"/>
          <w:szCs w:val="20"/>
        </w:rPr>
      </w:pPr>
    </w:p>
    <w:p w14:paraId="375D126F" w14:textId="02170E18" w:rsidR="00EA60FF" w:rsidRPr="00F37A2B" w:rsidRDefault="00EA60FF" w:rsidP="00656CA1">
      <w:pPr>
        <w:keepNext/>
        <w:keepLines/>
        <w:spacing w:after="0" w:line="240" w:lineRule="auto"/>
        <w:jc w:val="both"/>
        <w:rPr>
          <w:rFonts w:ascii="Open Sans" w:eastAsia="Times New Roman" w:hAnsi="Open Sans" w:cs="Open Sans"/>
          <w:sz w:val="20"/>
          <w:szCs w:val="20"/>
          <w:lang w:eastAsia="sl-SI"/>
        </w:rPr>
      </w:pPr>
      <w:r w:rsidRPr="004A314D">
        <w:rPr>
          <w:rFonts w:ascii="Open Sans" w:eastAsia="Times New Roman" w:hAnsi="Open Sans" w:cs="Open Sans"/>
          <w:sz w:val="20"/>
          <w:szCs w:val="20"/>
          <w:lang w:eastAsia="sl-SI"/>
        </w:rPr>
        <w:t>Izvajalec je odgovoren naročniku za morebitne napake in pomanjkljivosti v izdelavi v času trajanja garancijskega roka, ki znaša za vsa pogodbena dela</w:t>
      </w:r>
      <w:r w:rsidR="004A314D" w:rsidRPr="004A314D">
        <w:rPr>
          <w:rFonts w:ascii="Open Sans" w:eastAsia="Times New Roman" w:hAnsi="Open Sans" w:cs="Open Sans"/>
          <w:sz w:val="20"/>
          <w:szCs w:val="20"/>
          <w:lang w:eastAsia="sl-SI"/>
        </w:rPr>
        <w:t xml:space="preserve"> in vgrajeno opremo najmanj 2 (dve) leti</w:t>
      </w:r>
      <w:r w:rsidRPr="004A314D">
        <w:rPr>
          <w:rFonts w:ascii="Open Sans" w:eastAsia="Times New Roman" w:hAnsi="Open Sans" w:cs="Open Sans"/>
          <w:sz w:val="20"/>
          <w:szCs w:val="20"/>
          <w:lang w:eastAsia="sl-SI"/>
        </w:rPr>
        <w:t>. Garancijski rok teče od datuma uspešno opravljenega prevzema izvedenih del, ki se opravi z zapisnikom o sprejemu in izročitvi izvedenih del.</w:t>
      </w:r>
      <w:r w:rsidRPr="00F37A2B">
        <w:rPr>
          <w:rFonts w:ascii="Open Sans" w:eastAsia="Times New Roman" w:hAnsi="Open Sans" w:cs="Open Sans"/>
          <w:sz w:val="20"/>
          <w:szCs w:val="20"/>
          <w:lang w:eastAsia="sl-SI"/>
        </w:rPr>
        <w:t xml:space="preserve"> </w:t>
      </w:r>
    </w:p>
    <w:p w14:paraId="11578E62" w14:textId="77777777" w:rsidR="00A2112F" w:rsidRPr="00F37A2B" w:rsidRDefault="00A2112F" w:rsidP="00656CA1">
      <w:pPr>
        <w:keepNext/>
        <w:keepLines/>
        <w:spacing w:after="0" w:line="240" w:lineRule="auto"/>
        <w:jc w:val="both"/>
        <w:rPr>
          <w:rFonts w:ascii="Open Sans" w:eastAsia="Times New Roman" w:hAnsi="Open Sans" w:cs="Open Sans"/>
          <w:sz w:val="20"/>
          <w:szCs w:val="20"/>
          <w:lang w:eastAsia="sl-SI"/>
        </w:rPr>
      </w:pPr>
    </w:p>
    <w:p w14:paraId="4A391AEA" w14:textId="659D3A61" w:rsidR="00302D6E" w:rsidRPr="00F37A2B" w:rsidRDefault="00302D6E" w:rsidP="00656CA1">
      <w:pPr>
        <w:keepNext/>
        <w:keepLines/>
        <w:numPr>
          <w:ilvl w:val="0"/>
          <w:numId w:val="2"/>
        </w:numPr>
        <w:spacing w:after="0" w:line="240" w:lineRule="auto"/>
        <w:jc w:val="both"/>
        <w:rPr>
          <w:rFonts w:ascii="Open Sans" w:eastAsia="Times New Roman" w:hAnsi="Open Sans" w:cs="Open Sans"/>
          <w:b/>
          <w:sz w:val="20"/>
          <w:szCs w:val="20"/>
          <w:lang w:eastAsia="sl-SI"/>
        </w:rPr>
      </w:pPr>
      <w:r w:rsidRPr="00F37A2B">
        <w:rPr>
          <w:rFonts w:ascii="Open Sans" w:eastAsia="Times New Roman" w:hAnsi="Open Sans" w:cs="Open Sans"/>
          <w:b/>
          <w:sz w:val="20"/>
          <w:szCs w:val="20"/>
          <w:lang w:eastAsia="sl-SI"/>
        </w:rPr>
        <w:t>UGOTAVLJANJE SPOSOBNOSTI</w:t>
      </w:r>
    </w:p>
    <w:p w14:paraId="0BCA5A74" w14:textId="77777777" w:rsidR="00302D6E" w:rsidRPr="00F37A2B" w:rsidRDefault="00302D6E" w:rsidP="00656CA1">
      <w:pPr>
        <w:keepNext/>
        <w:keepLines/>
        <w:spacing w:after="0" w:line="240" w:lineRule="auto"/>
        <w:jc w:val="both"/>
        <w:rPr>
          <w:rFonts w:ascii="Open Sans" w:eastAsia="Times New Roman" w:hAnsi="Open Sans" w:cs="Open Sans"/>
          <w:sz w:val="20"/>
          <w:szCs w:val="20"/>
          <w:lang w:eastAsia="sl-SI"/>
        </w:rPr>
      </w:pPr>
    </w:p>
    <w:p w14:paraId="6C518BA5" w14:textId="77777777" w:rsidR="00DD345B" w:rsidRPr="00F37A2B" w:rsidRDefault="00DD345B" w:rsidP="00656CA1">
      <w:pPr>
        <w:keepNext/>
        <w:keepLines/>
        <w:spacing w:after="0" w:line="240" w:lineRule="auto"/>
        <w:jc w:val="both"/>
        <w:rPr>
          <w:rFonts w:ascii="Open Sans" w:eastAsia="Times New Roman" w:hAnsi="Open Sans" w:cs="Open Sans"/>
          <w:bCs/>
          <w:sz w:val="20"/>
          <w:szCs w:val="20"/>
          <w:lang w:eastAsia="sl-SI"/>
        </w:rPr>
      </w:pPr>
      <w:r w:rsidRPr="009575A9">
        <w:rPr>
          <w:rFonts w:ascii="Open Sans" w:eastAsia="Times New Roman" w:hAnsi="Open Sans" w:cs="Open Sans"/>
          <w:bCs/>
          <w:sz w:val="20"/>
          <w:szCs w:val="20"/>
          <w:lang w:eastAsia="sl-SI"/>
        </w:rPr>
        <w:t>Za ugotavljanje sposobnosti mora ponudnik izpolnjevati pogoje in zahteve skladno z določbami ZJN-3, ter pogoje in zahteve, ki so določene v tej razpisni dokumentaciji. Za ugotavljanje sposobnosti mora ponudnik predložiti dokazila kot so navedena za vsakim zahtevanim pogojem. Enako velja v primeru, če ponudnik sodeluje s partnerji (skupna ponudba) ali podizvajalci ali uporablja zmogljivost drugih subjektov.</w:t>
      </w:r>
      <w:r w:rsidRPr="00F37A2B">
        <w:rPr>
          <w:rFonts w:ascii="Open Sans" w:eastAsia="Times New Roman" w:hAnsi="Open Sans" w:cs="Open Sans"/>
          <w:bCs/>
          <w:sz w:val="20"/>
          <w:szCs w:val="20"/>
          <w:lang w:eastAsia="sl-SI"/>
        </w:rPr>
        <w:t xml:space="preserve"> </w:t>
      </w:r>
    </w:p>
    <w:p w14:paraId="0F673690" w14:textId="77777777" w:rsidR="00DD345B" w:rsidRPr="00F37A2B" w:rsidRDefault="00DD345B" w:rsidP="00656CA1">
      <w:pPr>
        <w:keepNext/>
        <w:keepLines/>
        <w:spacing w:after="0" w:line="240" w:lineRule="auto"/>
        <w:jc w:val="both"/>
        <w:rPr>
          <w:rFonts w:ascii="Open Sans" w:eastAsia="Times New Roman" w:hAnsi="Open Sans" w:cs="Open Sans"/>
          <w:bCs/>
          <w:sz w:val="20"/>
          <w:szCs w:val="20"/>
          <w:lang w:eastAsia="sl-SI"/>
        </w:rPr>
      </w:pPr>
    </w:p>
    <w:p w14:paraId="05A4E6B1" w14:textId="77777777" w:rsidR="00DD345B" w:rsidRPr="00F37A2B" w:rsidRDefault="00DD345B" w:rsidP="00656CA1">
      <w:pPr>
        <w:keepNext/>
        <w:keepLines/>
        <w:spacing w:after="0" w:line="240" w:lineRule="auto"/>
        <w:jc w:val="both"/>
        <w:rPr>
          <w:rFonts w:ascii="Open Sans" w:eastAsia="Times New Roman" w:hAnsi="Open Sans" w:cs="Open Sans"/>
          <w:bCs/>
          <w:sz w:val="20"/>
          <w:szCs w:val="20"/>
          <w:lang w:eastAsia="sl-SI"/>
        </w:rPr>
      </w:pPr>
      <w:r w:rsidRPr="00F37A2B">
        <w:rPr>
          <w:rFonts w:ascii="Open Sans" w:eastAsia="Times New Roman" w:hAnsi="Open Sans" w:cs="Open Sans"/>
          <w:bCs/>
          <w:sz w:val="20"/>
          <w:szCs w:val="20"/>
          <w:lang w:eastAsia="sl-SI"/>
        </w:rPr>
        <w:t>Naročnik si pridržuje pravico, da v času pregleda ponudb in vse do sklenitve pogodbe od ponudnika zahteva predložitev dokazil ali del dokazil v zvezi z navedbami v izjavah, ki izkazujejo izpolnjevanje zahtevanih pogojev, predložitev morebiti potrebnih pooblastil za preveritev izpolnjevanje zahtevanih pogojev oziroma podatkov, predložitev podatkov o naslovih, kjer je mogoče preveriti izpolnjevanje pogojev oziroma vse potrebno za pregled in preveritev ponudb.</w:t>
      </w:r>
    </w:p>
    <w:p w14:paraId="2232C681" w14:textId="77777777" w:rsidR="00DD345B" w:rsidRPr="00F37A2B" w:rsidRDefault="00DD345B" w:rsidP="00656CA1">
      <w:pPr>
        <w:keepNext/>
        <w:keepLines/>
        <w:spacing w:after="0" w:line="240" w:lineRule="auto"/>
        <w:jc w:val="both"/>
        <w:rPr>
          <w:rFonts w:ascii="Open Sans" w:eastAsia="Times New Roman" w:hAnsi="Open Sans" w:cs="Open Sans"/>
          <w:bCs/>
          <w:sz w:val="20"/>
          <w:szCs w:val="20"/>
          <w:lang w:eastAsia="sl-SI"/>
        </w:rPr>
      </w:pPr>
    </w:p>
    <w:p w14:paraId="10F6112B" w14:textId="77777777" w:rsidR="00DD345B" w:rsidRPr="00F37A2B" w:rsidRDefault="00DD345B" w:rsidP="00656CA1">
      <w:pPr>
        <w:keepNext/>
        <w:keepLines/>
        <w:spacing w:after="0" w:line="240" w:lineRule="auto"/>
        <w:jc w:val="both"/>
        <w:rPr>
          <w:rFonts w:ascii="Open Sans" w:eastAsia="Times New Roman" w:hAnsi="Open Sans" w:cs="Open Sans"/>
          <w:bCs/>
          <w:sz w:val="20"/>
          <w:szCs w:val="20"/>
          <w:lang w:eastAsia="sl-SI"/>
        </w:rPr>
      </w:pPr>
      <w:r w:rsidRPr="00F37A2B">
        <w:rPr>
          <w:rFonts w:ascii="Open Sans" w:eastAsia="Times New Roman" w:hAnsi="Open Sans" w:cs="Open Sans"/>
          <w:bCs/>
          <w:sz w:val="20"/>
          <w:szCs w:val="20"/>
          <w:lang w:eastAsia="sl-SI"/>
        </w:rPr>
        <w:t>Če ni v teh navodilih za posamezne dokumente drugače določeno, zadošča predložitev kopij zahtevanih dokumentov. Naročnik si pridržuje pravico do vpogleda v originalne dokumente.</w:t>
      </w:r>
    </w:p>
    <w:p w14:paraId="4AFD4AFA" w14:textId="77777777" w:rsidR="00DD345B" w:rsidRPr="00F37A2B" w:rsidRDefault="00DD345B" w:rsidP="00656CA1">
      <w:pPr>
        <w:keepNext/>
        <w:keepLines/>
        <w:spacing w:after="0" w:line="240" w:lineRule="auto"/>
        <w:jc w:val="both"/>
        <w:rPr>
          <w:rFonts w:ascii="Open Sans" w:eastAsia="Times New Roman" w:hAnsi="Open Sans" w:cs="Open Sans"/>
          <w:bCs/>
          <w:sz w:val="20"/>
          <w:szCs w:val="20"/>
          <w:lang w:eastAsia="sl-SI"/>
        </w:rPr>
      </w:pPr>
    </w:p>
    <w:p w14:paraId="72324709" w14:textId="77777777" w:rsidR="00DD345B" w:rsidRPr="00F37A2B" w:rsidRDefault="00DD345B" w:rsidP="00656CA1">
      <w:pPr>
        <w:keepNext/>
        <w:keepLines/>
        <w:spacing w:after="0" w:line="240" w:lineRule="auto"/>
        <w:jc w:val="both"/>
        <w:rPr>
          <w:rFonts w:ascii="Open Sans" w:eastAsia="Times New Roman" w:hAnsi="Open Sans" w:cs="Open Sans"/>
          <w:bCs/>
          <w:sz w:val="20"/>
          <w:szCs w:val="20"/>
          <w:lang w:eastAsia="sl-SI"/>
        </w:rPr>
      </w:pPr>
      <w:r w:rsidRPr="00F37A2B">
        <w:rPr>
          <w:rFonts w:ascii="Open Sans" w:eastAsia="Times New Roman" w:hAnsi="Open Sans" w:cs="Open Sans"/>
          <w:bCs/>
          <w:sz w:val="20"/>
          <w:szCs w:val="20"/>
          <w:lang w:eastAsia="sl-SI"/>
        </w:rPr>
        <w:t>Obrazci izjav, ki jih mora predložiti ponudnik v ponudbi, so del dokumentacije. Izjave so lahko predložene na teh obrazcih ali na ponudnikovih, ki pa vsebinsko bistveno ne smejo odstopati od priloženih obrazcev.</w:t>
      </w:r>
    </w:p>
    <w:p w14:paraId="0DDC2BE5" w14:textId="77777777" w:rsidR="00DD345B" w:rsidRPr="00F37A2B" w:rsidRDefault="00DD345B" w:rsidP="00656CA1">
      <w:pPr>
        <w:keepNext/>
        <w:keepLines/>
        <w:spacing w:after="0" w:line="240" w:lineRule="auto"/>
        <w:jc w:val="both"/>
        <w:rPr>
          <w:rFonts w:ascii="Open Sans" w:eastAsia="Times New Roman" w:hAnsi="Open Sans" w:cs="Open Sans"/>
          <w:bCs/>
          <w:sz w:val="20"/>
          <w:szCs w:val="20"/>
          <w:lang w:eastAsia="sl-SI"/>
        </w:rPr>
      </w:pPr>
    </w:p>
    <w:p w14:paraId="528C9AFA" w14:textId="77777777" w:rsidR="00DD345B" w:rsidRPr="00F37A2B" w:rsidRDefault="00DD345B" w:rsidP="00656CA1">
      <w:pPr>
        <w:keepNext/>
        <w:keepLines/>
        <w:spacing w:after="0" w:line="240" w:lineRule="auto"/>
        <w:jc w:val="both"/>
        <w:rPr>
          <w:rFonts w:ascii="Open Sans" w:eastAsia="Times New Roman" w:hAnsi="Open Sans" w:cs="Open Sans"/>
          <w:bCs/>
          <w:sz w:val="20"/>
          <w:szCs w:val="20"/>
          <w:lang w:eastAsia="sl-SI"/>
        </w:rPr>
      </w:pPr>
      <w:r w:rsidRPr="00F37A2B">
        <w:rPr>
          <w:rFonts w:ascii="Open Sans" w:eastAsia="Times New Roman" w:hAnsi="Open Sans" w:cs="Open Sans"/>
          <w:bCs/>
          <w:sz w:val="20"/>
          <w:szCs w:val="20"/>
          <w:lang w:eastAsia="sl-SI"/>
        </w:rPr>
        <w:t>V skladu s tretjim odstavkom 47. člena ZJN-3 naročniku ni treba preveriti obstoja in vsebine navedb v ponudbi, razen če dvomi o resničnosti ponudnikovih izjav. Naročnik bo v tem primeru preveril ponudbo ponudnika v skladu z določili ZJN-3, od ponudnika pa ima pravico zahtevati dokazila ali soglasja, ki bodo izkazovala, da je obstoj in vsebina navedb v ponudbi ponudnika resnična.</w:t>
      </w:r>
    </w:p>
    <w:p w14:paraId="772237CB" w14:textId="77777777" w:rsidR="00DD345B" w:rsidRPr="00F37A2B" w:rsidRDefault="00DD345B" w:rsidP="00656CA1">
      <w:pPr>
        <w:keepNext/>
        <w:keepLines/>
        <w:spacing w:after="0" w:line="240" w:lineRule="auto"/>
        <w:jc w:val="both"/>
        <w:rPr>
          <w:rFonts w:ascii="Open Sans" w:eastAsia="Times New Roman" w:hAnsi="Open Sans" w:cs="Open Sans"/>
          <w:bCs/>
          <w:sz w:val="20"/>
          <w:szCs w:val="20"/>
          <w:lang w:eastAsia="sl-SI"/>
        </w:rPr>
      </w:pPr>
    </w:p>
    <w:p w14:paraId="76C351D1" w14:textId="5BD5930C" w:rsidR="00DD345B" w:rsidRPr="00F37A2B" w:rsidRDefault="00DD345B" w:rsidP="00656CA1">
      <w:pPr>
        <w:keepNext/>
        <w:keepLines/>
        <w:spacing w:after="0" w:line="240" w:lineRule="auto"/>
        <w:jc w:val="both"/>
        <w:rPr>
          <w:rFonts w:ascii="Open Sans" w:eastAsia="Times New Roman" w:hAnsi="Open Sans" w:cs="Open Sans"/>
          <w:bCs/>
          <w:i/>
          <w:sz w:val="20"/>
          <w:szCs w:val="20"/>
          <w:lang w:eastAsia="sl-SI"/>
        </w:rPr>
      </w:pPr>
      <w:r w:rsidRPr="00F37A2B">
        <w:rPr>
          <w:rFonts w:ascii="Open Sans" w:eastAsia="Times New Roman" w:hAnsi="Open Sans" w:cs="Open Sans"/>
          <w:bCs/>
          <w:i/>
          <w:sz w:val="20"/>
          <w:szCs w:val="20"/>
          <w:lang w:eastAsia="sl-SI"/>
        </w:rPr>
        <w:t>V primeru, da ponudnik nastopa v skupni ponudbi</w:t>
      </w:r>
      <w:r w:rsidR="009575A9">
        <w:rPr>
          <w:rFonts w:ascii="Open Sans" w:eastAsia="Times New Roman" w:hAnsi="Open Sans" w:cs="Open Sans"/>
          <w:bCs/>
          <w:i/>
          <w:sz w:val="20"/>
          <w:szCs w:val="20"/>
          <w:lang w:eastAsia="sl-SI"/>
        </w:rPr>
        <w:t>,</w:t>
      </w:r>
      <w:r w:rsidRPr="00F37A2B">
        <w:rPr>
          <w:rFonts w:ascii="Open Sans" w:eastAsia="Times New Roman" w:hAnsi="Open Sans" w:cs="Open Sans"/>
          <w:bCs/>
          <w:i/>
          <w:sz w:val="20"/>
          <w:szCs w:val="20"/>
          <w:lang w:eastAsia="sl-SI"/>
        </w:rPr>
        <w:t xml:space="preserve"> mora zahtevane pogoje za ugotavljanje sposobnosti ponudnika izpolnjevati tudi vsak od partnerjev v primeru skupne ponudbe. V primeru ponudbe s podizvajalci in/ali s subjekti, katerih zmogljivosti uporablja gospodarski subjekt, mora pogoje za ugotavljanje sposobnosti, kjer je to v razpisni dokumentaciji določeno, izpolnjevati tudi vsak izmed podizvajalcev, ki jih ponudnik v ponudbi navede, ter tudi vsak subjekt, katerih zmogljivosti uporablja gospodarski subjekt. </w:t>
      </w:r>
    </w:p>
    <w:p w14:paraId="3E26AE7F" w14:textId="77777777" w:rsidR="00DD345B" w:rsidRPr="00F37A2B" w:rsidRDefault="00DD345B" w:rsidP="00656CA1">
      <w:pPr>
        <w:keepNext/>
        <w:keepLines/>
        <w:spacing w:after="0" w:line="240" w:lineRule="auto"/>
        <w:jc w:val="both"/>
        <w:rPr>
          <w:rFonts w:ascii="Open Sans" w:eastAsia="Times New Roman" w:hAnsi="Open Sans" w:cs="Open Sans"/>
          <w:bCs/>
          <w:sz w:val="20"/>
          <w:szCs w:val="20"/>
          <w:lang w:eastAsia="sl-SI"/>
        </w:rPr>
      </w:pPr>
    </w:p>
    <w:p w14:paraId="6D010371" w14:textId="77777777" w:rsidR="00DD345B" w:rsidRPr="00F37A2B" w:rsidRDefault="00DD345B" w:rsidP="00656CA1">
      <w:pPr>
        <w:keepNext/>
        <w:keepLines/>
        <w:numPr>
          <w:ilvl w:val="1"/>
          <w:numId w:val="2"/>
        </w:numPr>
        <w:spacing w:after="0" w:line="240" w:lineRule="auto"/>
        <w:jc w:val="both"/>
        <w:rPr>
          <w:rFonts w:ascii="Open Sans" w:eastAsia="Times New Roman" w:hAnsi="Open Sans" w:cs="Open Sans"/>
          <w:b/>
          <w:bCs/>
          <w:sz w:val="20"/>
          <w:szCs w:val="20"/>
          <w:lang w:eastAsia="sl-SI"/>
        </w:rPr>
      </w:pPr>
      <w:r w:rsidRPr="00F37A2B">
        <w:rPr>
          <w:rFonts w:ascii="Open Sans" w:eastAsia="Times New Roman" w:hAnsi="Open Sans" w:cs="Open Sans"/>
          <w:b/>
          <w:bCs/>
          <w:sz w:val="20"/>
          <w:szCs w:val="20"/>
          <w:lang w:eastAsia="sl-SI"/>
        </w:rPr>
        <w:t>Razlogi za izključitev</w:t>
      </w:r>
    </w:p>
    <w:p w14:paraId="5AEE06ED" w14:textId="77777777" w:rsidR="00DD345B" w:rsidRPr="00F37A2B" w:rsidRDefault="00DD345B" w:rsidP="00656CA1">
      <w:pPr>
        <w:keepNext/>
        <w:keepLines/>
        <w:spacing w:after="0" w:line="240" w:lineRule="auto"/>
        <w:jc w:val="both"/>
        <w:rPr>
          <w:rFonts w:ascii="Open Sans" w:eastAsia="Times New Roman" w:hAnsi="Open Sans" w:cs="Open Sans"/>
          <w:bCs/>
          <w:sz w:val="20"/>
          <w:szCs w:val="20"/>
          <w:lang w:eastAsia="sl-SI"/>
        </w:rPr>
      </w:pPr>
    </w:p>
    <w:p w14:paraId="788C9C1E" w14:textId="2B7729AC" w:rsidR="00DD345B" w:rsidRPr="00F37A2B" w:rsidRDefault="00DD345B" w:rsidP="00656CA1">
      <w:pPr>
        <w:keepNext/>
        <w:keepLines/>
        <w:spacing w:after="0" w:line="240" w:lineRule="auto"/>
        <w:jc w:val="both"/>
        <w:rPr>
          <w:rFonts w:ascii="Open Sans" w:eastAsia="Times New Roman" w:hAnsi="Open Sans" w:cs="Open Sans"/>
          <w:bCs/>
          <w:i/>
          <w:sz w:val="20"/>
          <w:szCs w:val="20"/>
          <w:lang w:eastAsia="sl-SI"/>
        </w:rPr>
      </w:pPr>
      <w:r w:rsidRPr="00F37A2B">
        <w:rPr>
          <w:rFonts w:ascii="Open Sans" w:eastAsia="Times New Roman" w:hAnsi="Open Sans" w:cs="Open Sans"/>
          <w:bCs/>
          <w:i/>
          <w:sz w:val="20"/>
          <w:szCs w:val="20"/>
          <w:lang w:val="x-none" w:eastAsia="sl-SI"/>
        </w:rPr>
        <w:lastRenderedPageBreak/>
        <w:t xml:space="preserve">Ponudnik mora izpolnjevati zahtevane pogoje v točki </w:t>
      </w:r>
      <w:r w:rsidRPr="00F37A2B">
        <w:rPr>
          <w:rFonts w:ascii="Open Sans" w:eastAsia="Times New Roman" w:hAnsi="Open Sans" w:cs="Open Sans"/>
          <w:bCs/>
          <w:i/>
          <w:sz w:val="20"/>
          <w:szCs w:val="20"/>
          <w:lang w:eastAsia="sl-SI"/>
        </w:rPr>
        <w:t>3.</w:t>
      </w:r>
      <w:r w:rsidRPr="00F37A2B">
        <w:rPr>
          <w:rFonts w:ascii="Open Sans" w:eastAsia="Times New Roman" w:hAnsi="Open Sans" w:cs="Open Sans"/>
          <w:bCs/>
          <w:i/>
          <w:sz w:val="20"/>
          <w:szCs w:val="20"/>
          <w:lang w:val="x-none" w:eastAsia="sl-SI"/>
        </w:rPr>
        <w:t>1. V primeru, da ponudnik nastopa v skupni ponudbi</w:t>
      </w:r>
      <w:r w:rsidR="009575A9">
        <w:rPr>
          <w:rFonts w:ascii="Open Sans" w:eastAsia="Times New Roman" w:hAnsi="Open Sans" w:cs="Open Sans"/>
          <w:bCs/>
          <w:i/>
          <w:sz w:val="20"/>
          <w:szCs w:val="20"/>
          <w:lang w:eastAsia="sl-SI"/>
        </w:rPr>
        <w:t>,</w:t>
      </w:r>
      <w:r w:rsidRPr="00F37A2B">
        <w:rPr>
          <w:rFonts w:ascii="Open Sans" w:eastAsia="Times New Roman" w:hAnsi="Open Sans" w:cs="Open Sans"/>
          <w:bCs/>
          <w:i/>
          <w:sz w:val="20"/>
          <w:szCs w:val="20"/>
          <w:lang w:val="x-none" w:eastAsia="sl-SI"/>
        </w:rPr>
        <w:t xml:space="preserve"> mora zahtevane pogoje izpolnjevati tudi vsak od partnerjev v primeru skupne ponudbe. V primeru ponudbe s podizvajalci in/ali s subjekti, katerih zmogljivosti uporablja </w:t>
      </w:r>
      <w:r w:rsidRPr="00F37A2B">
        <w:rPr>
          <w:rFonts w:ascii="Open Sans" w:eastAsia="Times New Roman" w:hAnsi="Open Sans" w:cs="Open Sans"/>
          <w:bCs/>
          <w:i/>
          <w:sz w:val="20"/>
          <w:szCs w:val="20"/>
          <w:lang w:eastAsia="sl-SI"/>
        </w:rPr>
        <w:t>ponudnik</w:t>
      </w:r>
      <w:r w:rsidRPr="00F37A2B">
        <w:rPr>
          <w:rFonts w:ascii="Open Sans" w:eastAsia="Times New Roman" w:hAnsi="Open Sans" w:cs="Open Sans"/>
          <w:bCs/>
          <w:i/>
          <w:sz w:val="20"/>
          <w:szCs w:val="20"/>
          <w:lang w:val="x-none" w:eastAsia="sl-SI"/>
        </w:rPr>
        <w:t xml:space="preserve">, mora zahtevane pogoje izpolnjevati tudi vsak izmed podizvajalcev, ki jih ponudnik v ponudbi navede, ter tudi vsak subjekt, katerih zmogljivosti uporablja </w:t>
      </w:r>
      <w:r w:rsidRPr="00F37A2B">
        <w:rPr>
          <w:rFonts w:ascii="Open Sans" w:eastAsia="Times New Roman" w:hAnsi="Open Sans" w:cs="Open Sans"/>
          <w:bCs/>
          <w:i/>
          <w:sz w:val="20"/>
          <w:szCs w:val="20"/>
          <w:lang w:eastAsia="sl-SI"/>
        </w:rPr>
        <w:t>ponudnik</w:t>
      </w:r>
      <w:r w:rsidRPr="00F37A2B">
        <w:rPr>
          <w:rFonts w:ascii="Open Sans" w:eastAsia="Times New Roman" w:hAnsi="Open Sans" w:cs="Open Sans"/>
          <w:bCs/>
          <w:i/>
          <w:sz w:val="20"/>
          <w:szCs w:val="20"/>
          <w:lang w:val="x-none" w:eastAsia="sl-SI"/>
        </w:rPr>
        <w:t>.</w:t>
      </w:r>
      <w:r w:rsidRPr="00F37A2B">
        <w:rPr>
          <w:rFonts w:ascii="Open Sans" w:eastAsia="Times New Roman" w:hAnsi="Open Sans" w:cs="Open Sans"/>
          <w:bCs/>
          <w:i/>
          <w:sz w:val="20"/>
          <w:szCs w:val="20"/>
          <w:lang w:eastAsia="sl-SI"/>
        </w:rPr>
        <w:t xml:space="preserve"> </w:t>
      </w:r>
    </w:p>
    <w:p w14:paraId="454E2BED" w14:textId="77777777" w:rsidR="00DD345B" w:rsidRPr="00F37A2B" w:rsidRDefault="00DD345B" w:rsidP="00656CA1">
      <w:pPr>
        <w:keepNext/>
        <w:keepLines/>
        <w:spacing w:after="0" w:line="240" w:lineRule="auto"/>
        <w:jc w:val="both"/>
        <w:rPr>
          <w:rFonts w:ascii="Open Sans" w:eastAsia="Times New Roman" w:hAnsi="Open Sans" w:cs="Open Sans"/>
          <w:bCs/>
          <w:sz w:val="20"/>
          <w:szCs w:val="20"/>
          <w:lang w:eastAsia="sl-SI"/>
        </w:rPr>
      </w:pPr>
    </w:p>
    <w:p w14:paraId="62F7F4D8" w14:textId="77777777" w:rsidR="00DD345B" w:rsidRPr="00F37A2B" w:rsidRDefault="00DD345B" w:rsidP="00656CA1">
      <w:pPr>
        <w:keepNext/>
        <w:keepLines/>
        <w:spacing w:after="0" w:line="240" w:lineRule="auto"/>
        <w:jc w:val="both"/>
        <w:rPr>
          <w:rFonts w:ascii="Open Sans" w:eastAsia="Times New Roman" w:hAnsi="Open Sans" w:cs="Open Sans"/>
          <w:b/>
          <w:bCs/>
          <w:sz w:val="20"/>
          <w:szCs w:val="20"/>
          <w:lang w:eastAsia="sl-SI"/>
        </w:rPr>
      </w:pPr>
      <w:r w:rsidRPr="00F37A2B">
        <w:rPr>
          <w:rFonts w:ascii="Open Sans" w:eastAsia="Times New Roman" w:hAnsi="Open Sans" w:cs="Open Sans"/>
          <w:b/>
          <w:bCs/>
          <w:sz w:val="20"/>
          <w:szCs w:val="20"/>
          <w:lang w:eastAsia="sl-SI"/>
        </w:rPr>
        <w:t>A. Razlogi, povezani s kazenskimi obsodbami</w:t>
      </w:r>
    </w:p>
    <w:p w14:paraId="5D78E2D3" w14:textId="77777777" w:rsidR="00DD345B" w:rsidRPr="00F37A2B" w:rsidRDefault="00DD345B" w:rsidP="00656CA1">
      <w:pPr>
        <w:keepNext/>
        <w:keepLines/>
        <w:spacing w:after="0" w:line="240" w:lineRule="auto"/>
        <w:jc w:val="both"/>
        <w:rPr>
          <w:rFonts w:ascii="Open Sans" w:eastAsia="Times New Roman" w:hAnsi="Open Sans" w:cs="Open Sans"/>
          <w:bCs/>
          <w:sz w:val="20"/>
          <w:szCs w:val="20"/>
          <w:lang w:eastAsia="sl-SI"/>
        </w:rPr>
      </w:pPr>
      <w:r w:rsidRPr="00F37A2B">
        <w:rPr>
          <w:rFonts w:ascii="Open Sans" w:eastAsia="Times New Roman" w:hAnsi="Open Sans" w:cs="Open Sans"/>
          <w:bCs/>
          <w:sz w:val="20"/>
          <w:szCs w:val="20"/>
          <w:lang w:eastAsia="sl-SI"/>
        </w:rPr>
        <w:t>Naročnik mora iz sodelovanja v postopku javnega naročanja izključiti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besedilo, 6/16 – popr., 54/15, 38/16, 27/17, 23/20, 91/20, 95/21, 186/21, 105/22 – ZZNŠPP, 16/23 in 107/24; v nadaljnjem besedilu: KZ-1) in so našteta v prvem odstavku 75. člena ZJN-3, ali za primerljiva kazniva dejanja, ki so jih izrekla tuja sodišča.</w:t>
      </w:r>
    </w:p>
    <w:p w14:paraId="23D92915" w14:textId="77777777" w:rsidR="00821F10" w:rsidRPr="00F37A2B" w:rsidRDefault="00821F10" w:rsidP="00656CA1">
      <w:pPr>
        <w:keepNext/>
        <w:keepLines/>
        <w:spacing w:after="0" w:line="240" w:lineRule="auto"/>
        <w:jc w:val="both"/>
        <w:rPr>
          <w:rFonts w:ascii="Open Sans" w:eastAsia="Times New Roman" w:hAnsi="Open Sans" w:cs="Open Sans"/>
          <w:b/>
          <w:bCs/>
          <w:sz w:val="20"/>
          <w:szCs w:val="20"/>
          <w:lang w:eastAsia="sl-SI"/>
        </w:rPr>
      </w:pPr>
    </w:p>
    <w:p w14:paraId="7DB382C8" w14:textId="7BEB530F" w:rsidR="00DD345B" w:rsidRPr="00F37A2B" w:rsidRDefault="00DD345B" w:rsidP="00656CA1">
      <w:pPr>
        <w:keepNext/>
        <w:keepLines/>
        <w:spacing w:after="0" w:line="240" w:lineRule="auto"/>
        <w:jc w:val="both"/>
        <w:rPr>
          <w:rFonts w:ascii="Open Sans" w:eastAsia="Times New Roman" w:hAnsi="Open Sans" w:cs="Open Sans"/>
          <w:b/>
          <w:bCs/>
          <w:sz w:val="20"/>
          <w:szCs w:val="20"/>
          <w:lang w:eastAsia="sl-SI"/>
        </w:rPr>
      </w:pPr>
      <w:r w:rsidRPr="00F37A2B">
        <w:rPr>
          <w:rFonts w:ascii="Open Sans" w:eastAsia="Times New Roman" w:hAnsi="Open Sans" w:cs="Open Sans"/>
          <w:b/>
          <w:bCs/>
          <w:sz w:val="20"/>
          <w:szCs w:val="20"/>
          <w:lang w:eastAsia="sl-SI"/>
        </w:rPr>
        <w:t>B. Razlogi, povezani s plačilom davkov ali prispevkov za socialno varnost</w:t>
      </w:r>
    </w:p>
    <w:p w14:paraId="6AAD30C2" w14:textId="61754A8D" w:rsidR="00DD345B" w:rsidRPr="004635FC" w:rsidRDefault="00DD345B" w:rsidP="00656CA1">
      <w:pPr>
        <w:keepNext/>
        <w:keepLines/>
        <w:spacing w:after="0" w:line="240" w:lineRule="auto"/>
        <w:jc w:val="both"/>
        <w:rPr>
          <w:rFonts w:ascii="Open Sans" w:eastAsia="Times New Roman" w:hAnsi="Open Sans" w:cs="Open Sans"/>
          <w:bCs/>
          <w:sz w:val="20"/>
          <w:szCs w:val="20"/>
          <w:lang w:eastAsia="sl-SI"/>
        </w:rPr>
      </w:pPr>
      <w:r w:rsidRPr="00F37A2B">
        <w:rPr>
          <w:rFonts w:ascii="Open Sans" w:eastAsia="Times New Roman" w:hAnsi="Open Sans" w:cs="Open Sans"/>
          <w:bCs/>
          <w:sz w:val="20"/>
          <w:szCs w:val="20"/>
          <w:lang w:eastAsia="sl-SI"/>
        </w:rPr>
        <w:t>Naročnik mora iz sodelovanja v postopku javnega naročanja izključiti tudi gospodarski subjekt, če pri preverjanju v skladu s 77., 79. in</w:t>
      </w:r>
      <w:r w:rsidR="009575A9">
        <w:rPr>
          <w:rFonts w:ascii="Open Sans" w:eastAsia="Times New Roman" w:hAnsi="Open Sans" w:cs="Open Sans"/>
          <w:bCs/>
          <w:sz w:val="20"/>
          <w:szCs w:val="20"/>
          <w:lang w:eastAsia="sl-SI"/>
        </w:rPr>
        <w:t xml:space="preserve"> </w:t>
      </w:r>
      <w:r w:rsidRPr="00F37A2B">
        <w:rPr>
          <w:rFonts w:ascii="Open Sans" w:eastAsia="Times New Roman" w:hAnsi="Open Sans" w:cs="Open Sans"/>
          <w:bCs/>
          <w:sz w:val="20"/>
          <w:szCs w:val="20"/>
          <w:lang w:eastAsia="sl-SI"/>
        </w:rPr>
        <w:t>80. členom</w:t>
      </w:r>
      <w:r w:rsidR="009575A9">
        <w:rPr>
          <w:rFonts w:ascii="Open Sans" w:eastAsia="Times New Roman" w:hAnsi="Open Sans" w:cs="Open Sans"/>
          <w:bCs/>
          <w:sz w:val="20"/>
          <w:szCs w:val="20"/>
          <w:lang w:eastAsia="sl-SI"/>
        </w:rPr>
        <w:t xml:space="preserve"> </w:t>
      </w:r>
      <w:r w:rsidRPr="00F37A2B">
        <w:rPr>
          <w:rFonts w:ascii="Open Sans" w:eastAsia="Times New Roman" w:hAnsi="Open Sans" w:cs="Open Sans"/>
          <w:bCs/>
          <w:sz w:val="20"/>
          <w:szCs w:val="20"/>
          <w:lang w:eastAsia="sl-SI"/>
        </w:rPr>
        <w:t>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r w:rsidRPr="004635FC">
        <w:rPr>
          <w:rFonts w:ascii="Open Sans" w:eastAsia="Times New Roman" w:hAnsi="Open Sans" w:cs="Open Sans"/>
          <w:bCs/>
          <w:sz w:val="20"/>
          <w:szCs w:val="20"/>
          <w:lang w:eastAsia="sl-SI"/>
        </w:rPr>
        <w:t>.</w:t>
      </w:r>
    </w:p>
    <w:p w14:paraId="1134774B" w14:textId="3FD10572" w:rsidR="00DD345B" w:rsidRDefault="00DD345B" w:rsidP="00656CA1">
      <w:pPr>
        <w:keepNext/>
        <w:keepLines/>
        <w:spacing w:after="0" w:line="240" w:lineRule="auto"/>
        <w:jc w:val="both"/>
        <w:rPr>
          <w:rFonts w:ascii="Open Sans" w:eastAsia="Times New Roman" w:hAnsi="Open Sans" w:cs="Open Sans"/>
          <w:bCs/>
          <w:sz w:val="20"/>
          <w:szCs w:val="20"/>
          <w:lang w:eastAsia="sl-SI"/>
        </w:rPr>
      </w:pPr>
    </w:p>
    <w:p w14:paraId="0B66E480" w14:textId="77777777" w:rsidR="00B76081" w:rsidRPr="004635FC" w:rsidRDefault="00B76081" w:rsidP="00656CA1">
      <w:pPr>
        <w:keepNext/>
        <w:keepLines/>
        <w:spacing w:after="0" w:line="240" w:lineRule="auto"/>
        <w:jc w:val="both"/>
        <w:rPr>
          <w:rFonts w:ascii="Open Sans" w:hAnsi="Open Sans" w:cs="Open Sans"/>
          <w:bCs/>
          <w:sz w:val="20"/>
          <w:lang w:eastAsia="sl-SI"/>
        </w:rPr>
      </w:pPr>
      <w:r w:rsidRPr="004635FC">
        <w:rPr>
          <w:rFonts w:ascii="Open Sans" w:eastAsia="Times New Roman" w:hAnsi="Open Sans" w:cs="Open Sans"/>
          <w:b/>
          <w:bCs/>
          <w:sz w:val="20"/>
          <w:szCs w:val="20"/>
          <w:lang w:eastAsia="sl-SI"/>
        </w:rPr>
        <w:t>C: Razlogi, povezani z insolventnostjo, nasprotjem interesov ali kršitvijo poklicnih pravil</w:t>
      </w:r>
    </w:p>
    <w:p w14:paraId="0558A6D8" w14:textId="77777777" w:rsidR="00B76081" w:rsidRPr="004635FC" w:rsidRDefault="00B76081" w:rsidP="00656CA1">
      <w:pPr>
        <w:keepNext/>
        <w:keepLines/>
        <w:spacing w:after="0" w:line="240" w:lineRule="auto"/>
        <w:jc w:val="both"/>
        <w:rPr>
          <w:rFonts w:ascii="Open Sans" w:hAnsi="Open Sans" w:cs="Open Sans"/>
          <w:b/>
          <w:bCs/>
          <w:sz w:val="20"/>
          <w:lang w:eastAsia="sl-SI"/>
        </w:rPr>
      </w:pPr>
      <w:r w:rsidRPr="004635FC">
        <w:rPr>
          <w:rFonts w:ascii="Open Sans" w:eastAsia="Times New Roman" w:hAnsi="Open Sans" w:cs="Open Sans"/>
          <w:bCs/>
          <w:sz w:val="20"/>
          <w:szCs w:val="20"/>
          <w:lang w:eastAsia="sl-SI"/>
        </w:rPr>
        <w:t>Naročnik bo iz sodelovanja v postopku javnega naročanja izključil gospodarski subjekt tudi v naslednjih primerih:</w:t>
      </w:r>
    </w:p>
    <w:p w14:paraId="3505639E" w14:textId="77777777" w:rsidR="00B76081" w:rsidRPr="004635FC" w:rsidRDefault="00B76081" w:rsidP="00F65D09">
      <w:pPr>
        <w:keepNext/>
        <w:keepLines/>
        <w:numPr>
          <w:ilvl w:val="0"/>
          <w:numId w:val="13"/>
        </w:numPr>
        <w:spacing w:after="0" w:line="240" w:lineRule="auto"/>
        <w:ind w:left="284" w:hanging="284"/>
        <w:jc w:val="both"/>
        <w:rPr>
          <w:rFonts w:ascii="Open Sans" w:hAnsi="Open Sans" w:cs="Open Sans"/>
          <w:b/>
          <w:bCs/>
          <w:sz w:val="20"/>
          <w:lang w:eastAsia="sl-SI"/>
        </w:rPr>
      </w:pPr>
      <w:r w:rsidRPr="004635FC">
        <w:rPr>
          <w:rFonts w:ascii="Open Sans" w:eastAsia="Times New Roman" w:hAnsi="Open Sans" w:cs="Open Sans"/>
          <w:bCs/>
          <w:sz w:val="20"/>
          <w:szCs w:val="20"/>
          <w:lang w:eastAsia="sl-SI"/>
        </w:rPr>
        <w:t>če lahko naročnik na kakršen koli način izkaže kršitev obveznosti iz drugega odstavka 3. člena ZJN-3;</w:t>
      </w:r>
    </w:p>
    <w:p w14:paraId="2ACB7240" w14:textId="77777777" w:rsidR="00B76081" w:rsidRPr="004635FC" w:rsidRDefault="00B76081" w:rsidP="00F65D09">
      <w:pPr>
        <w:keepNext/>
        <w:keepLines/>
        <w:numPr>
          <w:ilvl w:val="0"/>
          <w:numId w:val="13"/>
        </w:numPr>
        <w:spacing w:after="0" w:line="240" w:lineRule="auto"/>
        <w:ind w:left="284" w:hanging="284"/>
        <w:jc w:val="both"/>
        <w:rPr>
          <w:rFonts w:ascii="Open Sans" w:hAnsi="Open Sans" w:cs="Open Sans"/>
          <w:b/>
          <w:bCs/>
          <w:sz w:val="20"/>
          <w:lang w:eastAsia="sl-SI"/>
        </w:rPr>
      </w:pPr>
      <w:r w:rsidRPr="004635FC">
        <w:rPr>
          <w:rFonts w:ascii="Open Sans" w:eastAsia="Times New Roman" w:hAnsi="Open Sans" w:cs="Open Sans"/>
          <w:bCs/>
          <w:sz w:val="20"/>
          <w:szCs w:val="20"/>
          <w:lang w:eastAsia="sl-SI"/>
        </w:rPr>
        <w:t>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59EAD086" w14:textId="77777777" w:rsidR="00B76081" w:rsidRPr="004635FC" w:rsidRDefault="00B76081" w:rsidP="00F65D09">
      <w:pPr>
        <w:keepNext/>
        <w:keepLines/>
        <w:numPr>
          <w:ilvl w:val="0"/>
          <w:numId w:val="13"/>
        </w:numPr>
        <w:spacing w:after="0" w:line="240" w:lineRule="auto"/>
        <w:ind w:left="284" w:hanging="284"/>
        <w:jc w:val="both"/>
        <w:rPr>
          <w:rFonts w:ascii="Open Sans" w:hAnsi="Open Sans" w:cs="Open Sans"/>
          <w:b/>
          <w:bCs/>
          <w:sz w:val="20"/>
          <w:lang w:eastAsia="sl-SI"/>
        </w:rPr>
      </w:pPr>
      <w:r w:rsidRPr="004635FC">
        <w:rPr>
          <w:rFonts w:ascii="Open Sans" w:eastAsia="Times New Roman" w:hAnsi="Open Sans" w:cs="Open Sans"/>
          <w:bCs/>
          <w:sz w:val="20"/>
          <w:szCs w:val="20"/>
          <w:lang w:eastAsia="sl-SI"/>
        </w:rPr>
        <w:t>če lahko naročnik z ustreznimi sredstvi izkaže, da je gospodarski subjekt zagrešil hujšo kršitev poklicnih pravil, zaradi česar je omajana njegova integriteta;</w:t>
      </w:r>
    </w:p>
    <w:p w14:paraId="204E8544" w14:textId="77777777" w:rsidR="00B76081" w:rsidRPr="004635FC" w:rsidRDefault="00B76081" w:rsidP="00F65D09">
      <w:pPr>
        <w:keepNext/>
        <w:keepLines/>
        <w:numPr>
          <w:ilvl w:val="0"/>
          <w:numId w:val="13"/>
        </w:numPr>
        <w:spacing w:after="0" w:line="240" w:lineRule="auto"/>
        <w:ind w:left="284" w:hanging="284"/>
        <w:jc w:val="both"/>
        <w:rPr>
          <w:rFonts w:ascii="Open Sans" w:hAnsi="Open Sans" w:cs="Open Sans"/>
          <w:b/>
          <w:bCs/>
          <w:sz w:val="20"/>
          <w:lang w:eastAsia="sl-SI"/>
        </w:rPr>
      </w:pPr>
      <w:r w:rsidRPr="004635FC">
        <w:rPr>
          <w:rFonts w:ascii="Open Sans" w:eastAsia="Times New Roman" w:hAnsi="Open Sans" w:cs="Open Sans"/>
          <w:bCs/>
          <w:sz w:val="20"/>
          <w:szCs w:val="20"/>
          <w:lang w:eastAsia="sl-SI"/>
        </w:rPr>
        <w:t>če izkrivljanja konkurence zaradi predhodnega sodelovanja gospodarskih subjektov pri pripravi postopka javnega naročanja v skladu s 65. členom ZJN-3 ni mogoče učinkovito odpraviti z drugimi, blažjimi ukrepi;</w:t>
      </w:r>
    </w:p>
    <w:p w14:paraId="7F5B3A58" w14:textId="77777777" w:rsidR="00B76081" w:rsidRPr="004635FC" w:rsidRDefault="00B76081" w:rsidP="00F65D09">
      <w:pPr>
        <w:keepNext/>
        <w:keepLines/>
        <w:numPr>
          <w:ilvl w:val="0"/>
          <w:numId w:val="13"/>
        </w:numPr>
        <w:spacing w:after="0" w:line="240" w:lineRule="auto"/>
        <w:ind w:left="284" w:hanging="284"/>
        <w:jc w:val="both"/>
        <w:rPr>
          <w:rFonts w:ascii="Open Sans" w:hAnsi="Open Sans" w:cs="Open Sans"/>
          <w:b/>
          <w:bCs/>
          <w:sz w:val="20"/>
          <w:lang w:eastAsia="sl-SI"/>
        </w:rPr>
      </w:pPr>
      <w:r w:rsidRPr="004635FC">
        <w:rPr>
          <w:rFonts w:ascii="Open Sans" w:eastAsia="Times New Roman" w:hAnsi="Open Sans" w:cs="Open Sans"/>
          <w:bCs/>
          <w:sz w:val="20"/>
          <w:szCs w:val="20"/>
          <w:lang w:eastAsia="sl-SI"/>
        </w:rPr>
        <w:t>če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50CAB3F7" w14:textId="77777777" w:rsidR="00B76081" w:rsidRPr="004635FC" w:rsidRDefault="00B76081" w:rsidP="00656CA1">
      <w:pPr>
        <w:keepNext/>
        <w:keepLines/>
        <w:spacing w:after="0" w:line="240" w:lineRule="auto"/>
        <w:jc w:val="both"/>
        <w:rPr>
          <w:rFonts w:ascii="Open Sans" w:eastAsia="Times New Roman" w:hAnsi="Open Sans" w:cs="Open Sans"/>
          <w:bCs/>
          <w:sz w:val="20"/>
          <w:szCs w:val="20"/>
          <w:lang w:eastAsia="sl-SI"/>
        </w:rPr>
      </w:pPr>
    </w:p>
    <w:p w14:paraId="24D1328B" w14:textId="77777777" w:rsidR="00DD345B" w:rsidRPr="004635FC" w:rsidRDefault="00DD345B" w:rsidP="00656CA1">
      <w:pPr>
        <w:keepNext/>
        <w:keepLines/>
        <w:spacing w:after="0" w:line="240" w:lineRule="auto"/>
        <w:jc w:val="both"/>
        <w:rPr>
          <w:rFonts w:ascii="Open Sans" w:eastAsia="Times New Roman" w:hAnsi="Open Sans" w:cs="Open Sans"/>
          <w:b/>
          <w:bCs/>
          <w:sz w:val="20"/>
          <w:szCs w:val="20"/>
          <w:lang w:eastAsia="sl-SI"/>
        </w:rPr>
      </w:pPr>
      <w:r w:rsidRPr="004635FC">
        <w:rPr>
          <w:rFonts w:ascii="Open Sans" w:eastAsia="Times New Roman" w:hAnsi="Open Sans" w:cs="Open Sans"/>
          <w:b/>
          <w:bCs/>
          <w:sz w:val="20"/>
          <w:szCs w:val="20"/>
          <w:lang w:eastAsia="sl-SI"/>
        </w:rPr>
        <w:t>D: Nacionalni razlogi za izključitev</w:t>
      </w:r>
    </w:p>
    <w:p w14:paraId="088CBE1D" w14:textId="77777777" w:rsidR="00DD345B" w:rsidRPr="004635FC" w:rsidRDefault="00DD345B" w:rsidP="00656CA1">
      <w:pPr>
        <w:keepNext/>
        <w:keepLines/>
        <w:spacing w:after="0" w:line="240" w:lineRule="auto"/>
        <w:jc w:val="both"/>
        <w:rPr>
          <w:rFonts w:ascii="Open Sans" w:eastAsia="Times New Roman" w:hAnsi="Open Sans" w:cs="Open Sans"/>
          <w:bCs/>
          <w:sz w:val="20"/>
          <w:szCs w:val="20"/>
          <w:lang w:eastAsia="sl-SI"/>
        </w:rPr>
      </w:pPr>
      <w:r w:rsidRPr="004635FC">
        <w:rPr>
          <w:rFonts w:ascii="Open Sans" w:eastAsia="Times New Roman" w:hAnsi="Open Sans" w:cs="Open Sans"/>
          <w:bCs/>
          <w:sz w:val="20"/>
          <w:szCs w:val="20"/>
          <w:lang w:eastAsia="sl-SI"/>
        </w:rPr>
        <w:t>Naročnik mora iz posameznega postopka javnega naročanja izključiti gospodarski subjekt:</w:t>
      </w:r>
    </w:p>
    <w:p w14:paraId="1A661A2E" w14:textId="77777777" w:rsidR="00DD345B" w:rsidRPr="004635FC" w:rsidRDefault="00DD345B" w:rsidP="00F65D09">
      <w:pPr>
        <w:keepNext/>
        <w:keepLines/>
        <w:numPr>
          <w:ilvl w:val="0"/>
          <w:numId w:val="13"/>
        </w:numPr>
        <w:spacing w:after="0" w:line="240" w:lineRule="auto"/>
        <w:ind w:left="284" w:hanging="284"/>
        <w:jc w:val="both"/>
        <w:rPr>
          <w:rFonts w:ascii="Open Sans" w:eastAsia="Times New Roman" w:hAnsi="Open Sans" w:cs="Open Sans"/>
          <w:bCs/>
          <w:sz w:val="20"/>
          <w:szCs w:val="20"/>
          <w:lang w:eastAsia="sl-SI"/>
        </w:rPr>
      </w:pPr>
      <w:r w:rsidRPr="004635FC">
        <w:rPr>
          <w:rFonts w:ascii="Open Sans" w:eastAsia="Times New Roman" w:hAnsi="Open Sans" w:cs="Open Sans"/>
          <w:bCs/>
          <w:sz w:val="20"/>
          <w:szCs w:val="20"/>
          <w:lang w:eastAsia="sl-SI"/>
        </w:rPr>
        <w:lastRenderedPageBreak/>
        <w:t>če je ta na dan, ko poteče rok za oddajo ponudb, izločen iz postopkov oddaje javnih naročil zaradi uvrstitve v evidenco gospodarskih subjektov z izrečenimi stranskimi sankcijami izločitve iz postopkov javnega naročanja;</w:t>
      </w:r>
    </w:p>
    <w:p w14:paraId="5A0720AA" w14:textId="77777777" w:rsidR="00DD345B" w:rsidRPr="004635FC" w:rsidRDefault="00DD345B" w:rsidP="00F65D09">
      <w:pPr>
        <w:keepNext/>
        <w:keepLines/>
        <w:numPr>
          <w:ilvl w:val="0"/>
          <w:numId w:val="13"/>
        </w:numPr>
        <w:spacing w:after="0" w:line="240" w:lineRule="auto"/>
        <w:ind w:left="284" w:hanging="284"/>
        <w:jc w:val="both"/>
        <w:rPr>
          <w:rFonts w:ascii="Open Sans" w:eastAsia="Times New Roman" w:hAnsi="Open Sans" w:cs="Open Sans"/>
          <w:bCs/>
          <w:sz w:val="20"/>
          <w:szCs w:val="20"/>
          <w:lang w:eastAsia="sl-SI"/>
        </w:rPr>
      </w:pPr>
      <w:r w:rsidRPr="004635FC">
        <w:rPr>
          <w:rFonts w:ascii="Open Sans" w:eastAsia="Times New Roman" w:hAnsi="Open Sans" w:cs="Open Sans"/>
          <w:bCs/>
          <w:sz w:val="20"/>
          <w:szCs w:val="20"/>
          <w:lang w:eastAsia="sl-SI"/>
        </w:rPr>
        <w:t>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5E7CFE4F" w14:textId="77777777" w:rsidR="00DD345B" w:rsidRPr="004635FC" w:rsidRDefault="00DD345B" w:rsidP="00656CA1">
      <w:pPr>
        <w:keepNext/>
        <w:keepLines/>
        <w:spacing w:after="0" w:line="240" w:lineRule="auto"/>
        <w:jc w:val="both"/>
        <w:rPr>
          <w:rFonts w:ascii="Open Sans" w:eastAsia="Times New Roman" w:hAnsi="Open Sans" w:cs="Open Sans"/>
          <w:b/>
          <w:bCs/>
          <w:sz w:val="20"/>
          <w:szCs w:val="20"/>
          <w:lang w:eastAsia="sl-SI"/>
        </w:rPr>
      </w:pPr>
    </w:p>
    <w:p w14:paraId="7C3513C2" w14:textId="77777777" w:rsidR="00DD345B" w:rsidRPr="004635FC" w:rsidRDefault="00DD345B" w:rsidP="00656CA1">
      <w:pPr>
        <w:keepNext/>
        <w:keepLines/>
        <w:spacing w:after="0" w:line="240" w:lineRule="auto"/>
        <w:jc w:val="both"/>
        <w:rPr>
          <w:rFonts w:ascii="Open Sans" w:eastAsia="Times New Roman" w:hAnsi="Open Sans" w:cs="Open Sans"/>
          <w:b/>
          <w:bCs/>
          <w:sz w:val="20"/>
          <w:szCs w:val="20"/>
          <w:lang w:eastAsia="sl-SI"/>
        </w:rPr>
      </w:pPr>
      <w:r w:rsidRPr="004635FC">
        <w:rPr>
          <w:rFonts w:ascii="Open Sans" w:eastAsia="Times New Roman" w:hAnsi="Open Sans" w:cs="Open Sans"/>
          <w:b/>
          <w:bCs/>
          <w:sz w:val="20"/>
          <w:szCs w:val="20"/>
          <w:lang w:eastAsia="sl-SI"/>
        </w:rPr>
        <w:t>E:</w:t>
      </w:r>
      <w:r w:rsidRPr="004635FC">
        <w:rPr>
          <w:rFonts w:ascii="Open Sans" w:hAnsi="Open Sans" w:cs="Open Sans"/>
          <w:sz w:val="20"/>
          <w:szCs w:val="20"/>
        </w:rPr>
        <w:t xml:space="preserve"> </w:t>
      </w:r>
      <w:r w:rsidRPr="004635FC">
        <w:rPr>
          <w:rFonts w:ascii="Open Sans" w:eastAsia="Times New Roman" w:hAnsi="Open Sans" w:cs="Open Sans"/>
          <w:b/>
          <w:bCs/>
          <w:sz w:val="20"/>
          <w:szCs w:val="20"/>
          <w:lang w:eastAsia="sl-SI"/>
        </w:rPr>
        <w:t>Prepoved dodeljevanja ali nadaljnja izvajanja kakršnih koli javnih naročil ali koncesijskih pogodb, ki spadajo na področje uporabe direktiv z osebami, navedenimi v 1h členu »sklepa Sveta (SZVP) 2022/578 z dne 8. aprila 2022 o spremembi Sklepa 2014/512/SZVP o omejevalnih ukrepih zaradi delovanja Rusije, ki povzroča destabilizacijo razmer v Ukrajini« (v nadaljevanju: sklep Sveta (SZVP) 2022/578 z dne 8. aprila 2022)</w:t>
      </w:r>
    </w:p>
    <w:p w14:paraId="1B43EB5F" w14:textId="77777777" w:rsidR="00DD345B" w:rsidRPr="004635FC" w:rsidRDefault="00DD345B" w:rsidP="00656CA1">
      <w:pPr>
        <w:keepNext/>
        <w:keepLines/>
        <w:spacing w:after="0" w:line="240" w:lineRule="auto"/>
        <w:jc w:val="both"/>
        <w:rPr>
          <w:rFonts w:ascii="Open Sans" w:eastAsia="Times New Roman" w:hAnsi="Open Sans" w:cs="Open Sans"/>
          <w:b/>
          <w:bCs/>
          <w:sz w:val="20"/>
          <w:szCs w:val="20"/>
          <w:lang w:eastAsia="sl-SI"/>
        </w:rPr>
      </w:pPr>
    </w:p>
    <w:p w14:paraId="17A95296" w14:textId="77777777" w:rsidR="00DD345B" w:rsidRPr="004635FC" w:rsidRDefault="00DD345B" w:rsidP="00656CA1">
      <w:pPr>
        <w:keepNext/>
        <w:keepLines/>
        <w:spacing w:after="0" w:line="240" w:lineRule="auto"/>
        <w:jc w:val="both"/>
        <w:rPr>
          <w:rFonts w:ascii="Open Sans" w:eastAsia="Times New Roman" w:hAnsi="Open Sans" w:cs="Open Sans"/>
          <w:b/>
          <w:bCs/>
          <w:sz w:val="20"/>
          <w:szCs w:val="20"/>
          <w:lang w:eastAsia="sl-SI"/>
        </w:rPr>
      </w:pPr>
      <w:r w:rsidRPr="004635FC">
        <w:rPr>
          <w:rFonts w:ascii="Open Sans" w:hAnsi="Open Sans" w:cs="Open Sans"/>
          <w:sz w:val="20"/>
          <w:szCs w:val="20"/>
        </w:rPr>
        <w:t>Naročnik bo v skladu s prvim odstavkom člena 1h sklepa Sveta (SZVP) 2022/578 z dne 8. aprila 2022 iz postopka javne naročanja kadarkoli v postopku izključil gospodarski subjekt, če se izkaže, da je pred ali med postopkom javnega naročanja ta subjekt v položaju teh navodil kot sledi:</w:t>
      </w:r>
    </w:p>
    <w:p w14:paraId="55D20B60" w14:textId="77777777" w:rsidR="00DD345B" w:rsidRPr="004635FC" w:rsidRDefault="00DD345B" w:rsidP="00F65D09">
      <w:pPr>
        <w:keepNext/>
        <w:keepLines/>
        <w:numPr>
          <w:ilvl w:val="0"/>
          <w:numId w:val="13"/>
        </w:numPr>
        <w:spacing w:after="0" w:line="240" w:lineRule="auto"/>
        <w:ind w:left="284" w:hanging="284"/>
        <w:jc w:val="both"/>
        <w:rPr>
          <w:rFonts w:ascii="Open Sans" w:eastAsia="Times New Roman" w:hAnsi="Open Sans" w:cs="Open Sans"/>
          <w:bCs/>
          <w:sz w:val="20"/>
          <w:szCs w:val="20"/>
          <w:lang w:eastAsia="sl-SI"/>
        </w:rPr>
      </w:pPr>
      <w:r w:rsidRPr="004635FC">
        <w:rPr>
          <w:rFonts w:ascii="Open Sans" w:eastAsia="Times New Roman" w:hAnsi="Open Sans" w:cs="Open Sans"/>
          <w:bCs/>
          <w:sz w:val="20"/>
          <w:szCs w:val="20"/>
          <w:lang w:eastAsia="sl-SI"/>
        </w:rPr>
        <w:t>ruski državljan ali fizična ali pravna oseba, subjekt ali organ s sedežem v Rusiji,</w:t>
      </w:r>
    </w:p>
    <w:p w14:paraId="760B3544" w14:textId="5778FCEB" w:rsidR="00DD345B" w:rsidRPr="004635FC" w:rsidRDefault="00DD345B" w:rsidP="00F65D09">
      <w:pPr>
        <w:keepNext/>
        <w:keepLines/>
        <w:numPr>
          <w:ilvl w:val="0"/>
          <w:numId w:val="13"/>
        </w:numPr>
        <w:spacing w:after="0" w:line="240" w:lineRule="auto"/>
        <w:ind w:left="284" w:hanging="284"/>
        <w:jc w:val="both"/>
        <w:rPr>
          <w:rFonts w:ascii="Open Sans" w:eastAsia="Times New Roman" w:hAnsi="Open Sans" w:cs="Open Sans"/>
          <w:bCs/>
          <w:sz w:val="20"/>
          <w:szCs w:val="20"/>
          <w:lang w:eastAsia="sl-SI"/>
        </w:rPr>
      </w:pPr>
      <w:r w:rsidRPr="004635FC">
        <w:rPr>
          <w:rFonts w:ascii="Open Sans" w:eastAsia="Times New Roman" w:hAnsi="Open Sans" w:cs="Open Sans"/>
          <w:bCs/>
          <w:sz w:val="20"/>
          <w:szCs w:val="20"/>
          <w:lang w:eastAsia="sl-SI"/>
        </w:rPr>
        <w:t>pravna oseba, subjekt ali organ, katerih več kot 50-odstotni delež je v neposredni ali posredni lasti subjekta iz prejšnje alineje, ali</w:t>
      </w:r>
    </w:p>
    <w:p w14:paraId="27077847" w14:textId="6BB9F1AA" w:rsidR="00DD345B" w:rsidRPr="004635FC" w:rsidRDefault="00DD345B" w:rsidP="00F65D09">
      <w:pPr>
        <w:keepNext/>
        <w:keepLines/>
        <w:numPr>
          <w:ilvl w:val="0"/>
          <w:numId w:val="13"/>
        </w:numPr>
        <w:spacing w:after="0" w:line="240" w:lineRule="auto"/>
        <w:ind w:left="284" w:hanging="284"/>
        <w:jc w:val="both"/>
        <w:rPr>
          <w:rFonts w:ascii="Open Sans" w:eastAsia="Times New Roman" w:hAnsi="Open Sans" w:cs="Open Sans"/>
          <w:bCs/>
          <w:sz w:val="20"/>
          <w:szCs w:val="20"/>
          <w:lang w:eastAsia="sl-SI"/>
        </w:rPr>
      </w:pPr>
      <w:r w:rsidRPr="004635FC">
        <w:rPr>
          <w:rFonts w:ascii="Open Sans" w:eastAsia="Times New Roman" w:hAnsi="Open Sans" w:cs="Open Sans"/>
          <w:bCs/>
          <w:sz w:val="20"/>
          <w:szCs w:val="20"/>
          <w:lang w:eastAsia="sl-SI"/>
        </w:rPr>
        <w:t>fizična ali pravna oseba, subjekt ali organ, ki deluje v imenu ali po navodilih subjektov iz prejšnjih dveh alinej. Enako velja za podizvajalce, dobavitelje/proizvajalce ali subjekte, katerih zmogljivosti se uporabljajo v smislu direktiv 2014/23/EU, 2014/24/EU, 2014/25/EU in 2009/81/ES, če predstavljajo več kot 10 % vrednosti naročila.</w:t>
      </w:r>
    </w:p>
    <w:p w14:paraId="649DF7F5" w14:textId="77777777" w:rsidR="00DD345B" w:rsidRPr="004635FC" w:rsidRDefault="00DD345B" w:rsidP="00656CA1">
      <w:pPr>
        <w:keepNext/>
        <w:keepLines/>
        <w:spacing w:after="0" w:line="240" w:lineRule="auto"/>
        <w:jc w:val="both"/>
        <w:rPr>
          <w:rFonts w:ascii="Open Sans" w:hAnsi="Open Sans" w:cs="Open Sans"/>
          <w:sz w:val="20"/>
          <w:szCs w:val="20"/>
        </w:rPr>
      </w:pPr>
    </w:p>
    <w:p w14:paraId="1B3E6CBD" w14:textId="77777777" w:rsidR="00DD345B" w:rsidRPr="004635FC" w:rsidRDefault="00DD345B" w:rsidP="00656CA1">
      <w:pPr>
        <w:keepNext/>
        <w:keepLines/>
        <w:spacing w:after="0" w:line="240" w:lineRule="auto"/>
        <w:jc w:val="both"/>
        <w:rPr>
          <w:rFonts w:ascii="Open Sans" w:eastAsia="Times New Roman" w:hAnsi="Open Sans" w:cs="Open Sans"/>
          <w:b/>
          <w:bCs/>
          <w:i/>
          <w:sz w:val="20"/>
          <w:szCs w:val="20"/>
          <w:lang w:eastAsia="sl-SI"/>
        </w:rPr>
      </w:pPr>
      <w:r w:rsidRPr="004635FC">
        <w:rPr>
          <w:rFonts w:ascii="Open Sans" w:eastAsia="Times New Roman" w:hAnsi="Open Sans" w:cs="Open Sans"/>
          <w:b/>
          <w:bCs/>
          <w:i/>
          <w:sz w:val="20"/>
          <w:szCs w:val="20"/>
          <w:lang w:eastAsia="sl-SI"/>
        </w:rPr>
        <w:t>POPRAVNI MEHANIZEM:</w:t>
      </w:r>
    </w:p>
    <w:p w14:paraId="44DE565E" w14:textId="77777777" w:rsidR="00DD345B" w:rsidRPr="004635FC" w:rsidRDefault="00DD345B" w:rsidP="00656CA1">
      <w:pPr>
        <w:keepNext/>
        <w:keepLines/>
        <w:spacing w:after="0" w:line="240" w:lineRule="auto"/>
        <w:jc w:val="both"/>
        <w:rPr>
          <w:rFonts w:ascii="Open Sans" w:eastAsia="Times New Roman" w:hAnsi="Open Sans" w:cs="Open Sans"/>
          <w:bCs/>
          <w:i/>
          <w:sz w:val="20"/>
          <w:szCs w:val="20"/>
          <w:lang w:eastAsia="sl-SI"/>
        </w:rPr>
      </w:pPr>
    </w:p>
    <w:p w14:paraId="20A42779" w14:textId="77777777" w:rsidR="00DD345B" w:rsidRPr="004635FC" w:rsidRDefault="00DD345B" w:rsidP="00656CA1">
      <w:pPr>
        <w:keepNext/>
        <w:keepLines/>
        <w:spacing w:after="0" w:line="240" w:lineRule="auto"/>
        <w:jc w:val="both"/>
        <w:rPr>
          <w:rFonts w:ascii="Open Sans" w:eastAsia="Times New Roman" w:hAnsi="Open Sans" w:cs="Open Sans"/>
          <w:b/>
          <w:bCs/>
          <w:i/>
          <w:sz w:val="20"/>
          <w:szCs w:val="20"/>
          <w:lang w:eastAsia="sl-SI"/>
        </w:rPr>
      </w:pPr>
      <w:r w:rsidRPr="004635FC">
        <w:rPr>
          <w:rFonts w:ascii="Open Sans" w:eastAsia="Times New Roman" w:hAnsi="Open Sans" w:cs="Open Sans"/>
          <w:b/>
          <w:bCs/>
          <w:i/>
          <w:sz w:val="20"/>
          <w:szCs w:val="20"/>
          <w:lang w:eastAsia="sl-SI"/>
        </w:rPr>
        <w:t>2. odstavek 75. člena ZJN-3:</w:t>
      </w:r>
    </w:p>
    <w:p w14:paraId="548AFFD5" w14:textId="77777777" w:rsidR="00DD345B" w:rsidRPr="004635FC" w:rsidRDefault="00DD345B" w:rsidP="00656CA1">
      <w:pPr>
        <w:keepNext/>
        <w:keepLines/>
        <w:spacing w:after="0" w:line="240" w:lineRule="auto"/>
        <w:jc w:val="both"/>
        <w:rPr>
          <w:rFonts w:ascii="Open Sans" w:eastAsia="Times New Roman" w:hAnsi="Open Sans" w:cs="Open Sans"/>
          <w:bCs/>
          <w:i/>
          <w:sz w:val="20"/>
          <w:szCs w:val="20"/>
          <w:lang w:eastAsia="sl-SI"/>
        </w:rPr>
      </w:pPr>
    </w:p>
    <w:p w14:paraId="73857507" w14:textId="77777777" w:rsidR="00DD345B" w:rsidRPr="004635FC" w:rsidRDefault="00DD345B" w:rsidP="00656CA1">
      <w:pPr>
        <w:keepNext/>
        <w:keepLines/>
        <w:spacing w:after="0" w:line="240" w:lineRule="auto"/>
        <w:jc w:val="both"/>
        <w:rPr>
          <w:rFonts w:ascii="Open Sans" w:eastAsia="Times New Roman" w:hAnsi="Open Sans" w:cs="Open Sans"/>
          <w:bCs/>
          <w:i/>
          <w:sz w:val="20"/>
          <w:szCs w:val="20"/>
          <w:lang w:eastAsia="sl-SI"/>
        </w:rPr>
      </w:pPr>
      <w:r w:rsidRPr="004635FC">
        <w:rPr>
          <w:rFonts w:ascii="Open Sans" w:eastAsia="Times New Roman" w:hAnsi="Open Sans" w:cs="Open Sans"/>
          <w:bCs/>
          <w:i/>
          <w:sz w:val="20"/>
          <w:szCs w:val="20"/>
          <w:lang w:eastAsia="sl-SI"/>
        </w:rPr>
        <w:t>Gospodarskega subjekta se ne izloči, če gospodarski subjekt do roka za oddajo ponudb poravna neplačane zapadle obveznosti, ki znašajo 50 eurov ali več in predloži vse obračune davčnih odtegljajev za dohodke iz delovnega razmerja za obdobje zadnjih pet let do roka za oddajo prijave ali ponudbe.</w:t>
      </w:r>
    </w:p>
    <w:p w14:paraId="61E787E6" w14:textId="77777777" w:rsidR="00DD345B" w:rsidRPr="004635FC" w:rsidRDefault="00DD345B" w:rsidP="00656CA1">
      <w:pPr>
        <w:keepNext/>
        <w:keepLines/>
        <w:spacing w:after="0" w:line="240" w:lineRule="auto"/>
        <w:jc w:val="both"/>
        <w:rPr>
          <w:rFonts w:ascii="Open Sans" w:eastAsia="Times New Roman" w:hAnsi="Open Sans" w:cs="Open Sans"/>
          <w:bCs/>
          <w:i/>
          <w:sz w:val="20"/>
          <w:szCs w:val="20"/>
          <w:lang w:eastAsia="sl-SI"/>
        </w:rPr>
      </w:pPr>
    </w:p>
    <w:p w14:paraId="0B58773E" w14:textId="77777777" w:rsidR="00DD345B" w:rsidRPr="004635FC" w:rsidRDefault="00DD345B" w:rsidP="00656CA1">
      <w:pPr>
        <w:keepNext/>
        <w:keepLines/>
        <w:jc w:val="both"/>
        <w:rPr>
          <w:rFonts w:ascii="Open Sans" w:hAnsi="Open Sans" w:cs="Open Sans"/>
          <w:b/>
          <w:bCs/>
          <w:i/>
          <w:iCs/>
          <w:sz w:val="20"/>
          <w:szCs w:val="20"/>
          <w:u w:val="single"/>
          <w:lang w:eastAsia="sl-SI"/>
        </w:rPr>
      </w:pPr>
      <w:r w:rsidRPr="004635FC">
        <w:rPr>
          <w:rFonts w:ascii="Open Sans" w:hAnsi="Open Sans" w:cs="Open Sans"/>
          <w:b/>
          <w:bCs/>
          <w:i/>
          <w:iCs/>
          <w:sz w:val="20"/>
          <w:szCs w:val="20"/>
          <w:u w:val="single"/>
          <w:lang w:eastAsia="sl-SI"/>
        </w:rPr>
        <w:t>1. odstavek IN b) točka 4. odstavka 75. člena ZJN-3:</w:t>
      </w:r>
    </w:p>
    <w:p w14:paraId="5BE33267" w14:textId="77777777" w:rsidR="00DD345B" w:rsidRPr="004635FC" w:rsidRDefault="00DD345B" w:rsidP="00656CA1">
      <w:pPr>
        <w:keepNext/>
        <w:keepLines/>
        <w:jc w:val="both"/>
        <w:rPr>
          <w:rFonts w:ascii="Open Sans" w:hAnsi="Open Sans" w:cs="Open Sans"/>
          <w:i/>
          <w:iCs/>
          <w:sz w:val="20"/>
          <w:szCs w:val="20"/>
          <w:lang w:eastAsia="sl-SI"/>
        </w:rPr>
      </w:pPr>
      <w:r w:rsidRPr="004635FC">
        <w:rPr>
          <w:rFonts w:ascii="Open Sans" w:hAnsi="Open Sans" w:cs="Open Sans"/>
          <w:i/>
          <w:iCs/>
          <w:sz w:val="20"/>
          <w:szCs w:val="20"/>
          <w:lang w:eastAsia="sl-SI"/>
        </w:rPr>
        <w:t xml:space="preserve">Gospodarski subjekt, ki je v enem od položajev iz prvega ali b) točke četrtega odstavka 75. člena ZJN-3, lahko </w:t>
      </w:r>
      <w:r w:rsidRPr="004635FC">
        <w:rPr>
          <w:rFonts w:ascii="Open Sans" w:hAnsi="Open Sans" w:cs="Open Sans"/>
          <w:b/>
          <w:bCs/>
          <w:i/>
          <w:iCs/>
          <w:sz w:val="20"/>
          <w:szCs w:val="20"/>
          <w:lang w:eastAsia="sl-SI"/>
        </w:rPr>
        <w:t>najkasneje do roka za oddajo ponudb</w:t>
      </w:r>
      <w:r w:rsidRPr="004635FC">
        <w:rPr>
          <w:rFonts w:ascii="Open Sans" w:hAnsi="Open Sans" w:cs="Open Sans"/>
          <w:i/>
          <w:iCs/>
          <w:sz w:val="20"/>
          <w:szCs w:val="20"/>
          <w:lang w:eastAsia="sl-SI"/>
        </w:rPr>
        <w:t xml:space="preserve"> naročniku </w:t>
      </w:r>
      <w:r w:rsidRPr="004635FC">
        <w:rPr>
          <w:rFonts w:ascii="Open Sans" w:hAnsi="Open Sans" w:cs="Open Sans"/>
          <w:i/>
          <w:iCs/>
          <w:sz w:val="20"/>
          <w:szCs w:val="20"/>
          <w:u w:val="single"/>
          <w:lang w:eastAsia="sl-SI"/>
        </w:rPr>
        <w:t>predloži dokaze</w:t>
      </w:r>
      <w:r w:rsidRPr="004635FC">
        <w:rPr>
          <w:rFonts w:ascii="Open Sans" w:hAnsi="Open Sans" w:cs="Open Sans"/>
          <w:i/>
          <w:iCs/>
          <w:sz w:val="20"/>
          <w:szCs w:val="20"/>
          <w:lang w:eastAsia="sl-SI"/>
        </w:rPr>
        <w:t xml:space="preserve">, </w:t>
      </w:r>
      <w:r w:rsidRPr="004635FC">
        <w:rPr>
          <w:rFonts w:ascii="Open Sans" w:hAnsi="Open Sans" w:cs="Open Sans"/>
          <w:i/>
          <w:iCs/>
          <w:sz w:val="20"/>
          <w:szCs w:val="20"/>
          <w:u w:val="single"/>
          <w:lang w:eastAsia="sl-SI"/>
        </w:rPr>
        <w:t>da je sprejel zadostne ukrepe</w:t>
      </w:r>
      <w:r w:rsidRPr="004635FC">
        <w:rPr>
          <w:rFonts w:ascii="Open Sans" w:hAnsi="Open Sans" w:cs="Open Sans"/>
          <w:i/>
          <w:iCs/>
          <w:sz w:val="20"/>
          <w:szCs w:val="20"/>
          <w:lang w:eastAsia="sl-SI"/>
        </w:rPr>
        <w:t xml:space="preserve">, s katerimi lahko dokaže svojo zanesljivost kljub obstoju razlogov za izključitev. </w:t>
      </w:r>
    </w:p>
    <w:p w14:paraId="3611920E" w14:textId="77777777" w:rsidR="00DD345B" w:rsidRPr="004635FC" w:rsidRDefault="00DD345B" w:rsidP="00656CA1">
      <w:pPr>
        <w:keepNext/>
        <w:keepLines/>
        <w:spacing w:after="0" w:line="240" w:lineRule="auto"/>
        <w:jc w:val="both"/>
        <w:rPr>
          <w:rFonts w:ascii="Open Sans" w:eastAsia="Times New Roman" w:hAnsi="Open Sans" w:cs="Open Sans"/>
          <w:i/>
          <w:sz w:val="20"/>
          <w:szCs w:val="20"/>
          <w:lang w:eastAsia="sl-SI"/>
        </w:rPr>
      </w:pPr>
      <w:r w:rsidRPr="004635FC">
        <w:rPr>
          <w:rFonts w:ascii="Open Sans" w:eastAsia="Times New Roman" w:hAnsi="Open Sans" w:cs="Open Sans"/>
          <w:i/>
          <w:sz w:val="20"/>
          <w:szCs w:val="20"/>
          <w:lang w:eastAsia="sl-SI"/>
        </w:rPr>
        <w:t>Gospodarski subjekt, ki je bil iz sodelovanja v postopkih javnega naročanja izključen na podlagi pravnomočne sodbe ali odločbe o prekršku, ki učinkuje v Republiki Sloveniji, v času trajanja izključitve ni upravičen do uporabe možnosti iz prejšnjega odstavka.</w:t>
      </w:r>
    </w:p>
    <w:p w14:paraId="5B1CE77F" w14:textId="77777777" w:rsidR="00DD345B" w:rsidRPr="004635FC" w:rsidRDefault="00DD345B" w:rsidP="00656CA1">
      <w:pPr>
        <w:keepNext/>
        <w:keepLines/>
        <w:spacing w:after="0" w:line="240" w:lineRule="auto"/>
        <w:jc w:val="both"/>
        <w:rPr>
          <w:rFonts w:ascii="Open Sans" w:eastAsia="Times New Roman" w:hAnsi="Open Sans" w:cs="Open Sans"/>
          <w:i/>
          <w:sz w:val="20"/>
          <w:szCs w:val="20"/>
          <w:lang w:eastAsia="sl-SI"/>
        </w:rPr>
      </w:pPr>
    </w:p>
    <w:p w14:paraId="7EE9C6C1" w14:textId="77777777" w:rsidR="00DD345B" w:rsidRPr="004635FC" w:rsidRDefault="00DD345B" w:rsidP="00656CA1">
      <w:pPr>
        <w:keepNext/>
        <w:keepLines/>
        <w:spacing w:after="0" w:line="240" w:lineRule="auto"/>
        <w:jc w:val="both"/>
        <w:rPr>
          <w:rFonts w:ascii="Open Sans" w:eastAsia="Times New Roman" w:hAnsi="Open Sans" w:cs="Open Sans"/>
          <w:i/>
          <w:sz w:val="20"/>
          <w:szCs w:val="20"/>
          <w:lang w:eastAsia="sl-SI"/>
        </w:rPr>
      </w:pPr>
      <w:r w:rsidRPr="004635FC">
        <w:rPr>
          <w:rFonts w:ascii="Open Sans" w:eastAsia="Times New Roman" w:hAnsi="Open Sans" w:cs="Open Sans"/>
          <w:i/>
          <w:sz w:val="20"/>
          <w:szCs w:val="20"/>
          <w:lang w:eastAsia="sl-SI"/>
        </w:rPr>
        <w:t xml:space="preserve">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gospodarskega subjekta ne glede na prvi, b) točko četrtega in šesti odstavek 75. člena ZJN-3 ne izključi iz postopka javnega naročanja. </w:t>
      </w:r>
    </w:p>
    <w:p w14:paraId="697ACF39" w14:textId="77777777" w:rsidR="00DD345B" w:rsidRPr="004635FC" w:rsidRDefault="00DD345B" w:rsidP="00656CA1">
      <w:pPr>
        <w:keepNext/>
        <w:keepLines/>
        <w:spacing w:after="0" w:line="240" w:lineRule="auto"/>
        <w:jc w:val="both"/>
        <w:rPr>
          <w:rFonts w:ascii="Open Sans" w:eastAsia="Times New Roman" w:hAnsi="Open Sans" w:cs="Open Sans"/>
          <w:i/>
          <w:sz w:val="20"/>
          <w:szCs w:val="20"/>
          <w:lang w:eastAsia="sl-SI"/>
        </w:rPr>
      </w:pPr>
    </w:p>
    <w:p w14:paraId="276CBA51" w14:textId="77777777" w:rsidR="00DD345B" w:rsidRPr="004635FC" w:rsidRDefault="00DD345B" w:rsidP="00656CA1">
      <w:pPr>
        <w:keepNext/>
        <w:keepLines/>
        <w:spacing w:after="0" w:line="240" w:lineRule="auto"/>
        <w:jc w:val="both"/>
        <w:rPr>
          <w:rFonts w:ascii="Open Sans" w:eastAsia="Times New Roman" w:hAnsi="Open Sans" w:cs="Open Sans"/>
          <w:i/>
          <w:sz w:val="20"/>
          <w:szCs w:val="20"/>
          <w:lang w:eastAsia="sl-SI"/>
        </w:rPr>
      </w:pPr>
      <w:r w:rsidRPr="004635FC">
        <w:rPr>
          <w:rFonts w:ascii="Open Sans" w:eastAsia="Times New Roman" w:hAnsi="Open Sans" w:cs="Open Sans"/>
          <w:i/>
          <w:sz w:val="20"/>
          <w:szCs w:val="20"/>
          <w:lang w:eastAsia="sl-SI"/>
        </w:rPr>
        <w:t>V kolikor je tem primeru pri izpolnjevanju Izjave o izpolnjevanju sposobnosti (Priloga A) odgovor, da gospodarski subjekt posameznega zgoraj navedenega pogoja ne izpolnjuje in v skladu s prejšnjim odstavkom uveljavlja popravni mehanizem, besedilo v tem delu Izjave o izpolnjevanju sposobnosti prečrta in k Prilogi A predloži opis kršitev in sprejetih ukrepov ter dokazila, s katerimi lahko dokaže svojo zanesljivost kljub obstoju razlogov za izključitev.</w:t>
      </w:r>
    </w:p>
    <w:p w14:paraId="11346B87" w14:textId="77777777" w:rsidR="00DD345B" w:rsidRPr="004635FC" w:rsidRDefault="00DD345B" w:rsidP="00656CA1">
      <w:pPr>
        <w:keepNext/>
        <w:keepLines/>
        <w:spacing w:after="0" w:line="240" w:lineRule="auto"/>
        <w:jc w:val="both"/>
        <w:rPr>
          <w:rFonts w:ascii="Open Sans" w:eastAsia="Times New Roman" w:hAnsi="Open Sans" w:cs="Open Sans"/>
          <w:b/>
          <w:bCs/>
          <w:sz w:val="20"/>
          <w:szCs w:val="20"/>
          <w:lang w:eastAsia="sl-SI"/>
        </w:rPr>
      </w:pPr>
    </w:p>
    <w:p w14:paraId="230DD311" w14:textId="77777777" w:rsidR="00DD345B" w:rsidRPr="004635FC" w:rsidRDefault="00DD345B" w:rsidP="00656CA1">
      <w:pPr>
        <w:keepNext/>
        <w:keepLines/>
        <w:spacing w:after="0" w:line="240" w:lineRule="auto"/>
        <w:jc w:val="both"/>
        <w:rPr>
          <w:rFonts w:ascii="Open Sans" w:eastAsia="Times New Roman" w:hAnsi="Open Sans" w:cs="Open Sans"/>
          <w:bCs/>
          <w:sz w:val="20"/>
          <w:szCs w:val="20"/>
          <w:lang w:eastAsia="sl-SI"/>
        </w:rPr>
      </w:pPr>
      <w:r w:rsidRPr="004635FC">
        <w:rPr>
          <w:rFonts w:ascii="Open Sans" w:eastAsia="Times New Roman" w:hAnsi="Open Sans" w:cs="Open Sans"/>
          <w:b/>
          <w:bCs/>
          <w:sz w:val="20"/>
          <w:szCs w:val="20"/>
          <w:lang w:eastAsia="sl-SI"/>
        </w:rPr>
        <w:t>DOKAZILA:</w:t>
      </w:r>
    </w:p>
    <w:p w14:paraId="6466EF6B" w14:textId="13EC55D7" w:rsidR="00DD345B" w:rsidRPr="004635FC" w:rsidRDefault="00DD345B" w:rsidP="00656CA1">
      <w:pPr>
        <w:keepNext/>
        <w:keepLines/>
        <w:spacing w:after="0" w:line="240" w:lineRule="auto"/>
        <w:jc w:val="both"/>
        <w:rPr>
          <w:rFonts w:ascii="Open Sans" w:eastAsia="Times New Roman" w:hAnsi="Open Sans" w:cs="Open Sans"/>
          <w:b/>
          <w:bCs/>
          <w:sz w:val="20"/>
          <w:szCs w:val="20"/>
          <w:lang w:eastAsia="sl-SI"/>
        </w:rPr>
      </w:pPr>
      <w:r w:rsidRPr="004635FC">
        <w:rPr>
          <w:rFonts w:ascii="Open Sans" w:eastAsia="Times New Roman" w:hAnsi="Open Sans" w:cs="Open Sans"/>
          <w:b/>
          <w:bCs/>
          <w:sz w:val="20"/>
          <w:szCs w:val="20"/>
          <w:lang w:eastAsia="sl-SI"/>
        </w:rPr>
        <w:t xml:space="preserve">A, B, </w:t>
      </w:r>
      <w:r w:rsidR="00FD7617">
        <w:rPr>
          <w:rFonts w:ascii="Open Sans" w:eastAsia="Times New Roman" w:hAnsi="Open Sans" w:cs="Open Sans"/>
          <w:b/>
          <w:bCs/>
          <w:sz w:val="20"/>
          <w:szCs w:val="20"/>
          <w:lang w:eastAsia="sl-SI"/>
        </w:rPr>
        <w:t xml:space="preserve">C, </w:t>
      </w:r>
      <w:r w:rsidRPr="004635FC">
        <w:rPr>
          <w:rFonts w:ascii="Open Sans" w:eastAsia="Times New Roman" w:hAnsi="Open Sans" w:cs="Open Sans"/>
          <w:b/>
          <w:bCs/>
          <w:sz w:val="20"/>
          <w:szCs w:val="20"/>
          <w:lang w:eastAsia="sl-SI"/>
        </w:rPr>
        <w:t>D, E:</w:t>
      </w:r>
      <w:r w:rsidRPr="004635FC">
        <w:rPr>
          <w:rFonts w:ascii="Open Sans" w:eastAsia="Times New Roman" w:hAnsi="Open Sans" w:cs="Open Sans"/>
          <w:bCs/>
          <w:sz w:val="20"/>
          <w:szCs w:val="20"/>
          <w:lang w:eastAsia="sl-SI"/>
        </w:rPr>
        <w:t xml:space="preserve"> </w:t>
      </w:r>
      <w:r w:rsidRPr="004635FC">
        <w:rPr>
          <w:rFonts w:ascii="Open Sans" w:eastAsia="Times New Roman" w:hAnsi="Open Sans" w:cs="Open Sans"/>
          <w:b/>
          <w:bCs/>
          <w:sz w:val="20"/>
          <w:szCs w:val="20"/>
          <w:lang w:eastAsia="sl-SI"/>
        </w:rPr>
        <w:t xml:space="preserve">Pogoj mora izpolniti ponudnik. </w:t>
      </w:r>
    </w:p>
    <w:p w14:paraId="5BFBB735" w14:textId="77777777" w:rsidR="00DD345B" w:rsidRPr="004635FC" w:rsidRDefault="00DD345B" w:rsidP="00656CA1">
      <w:pPr>
        <w:keepNext/>
        <w:keepLines/>
        <w:spacing w:after="0" w:line="240" w:lineRule="auto"/>
        <w:jc w:val="both"/>
        <w:rPr>
          <w:rFonts w:ascii="Open Sans" w:eastAsia="Times New Roman" w:hAnsi="Open Sans" w:cs="Open Sans"/>
          <w:b/>
          <w:bCs/>
          <w:sz w:val="20"/>
          <w:szCs w:val="20"/>
          <w:lang w:eastAsia="sl-SI"/>
        </w:rPr>
      </w:pPr>
      <w:r w:rsidRPr="004635FC">
        <w:rPr>
          <w:rFonts w:ascii="Open Sans" w:eastAsia="Times New Roman" w:hAnsi="Open Sans" w:cs="Open Sans"/>
          <w:b/>
          <w:bCs/>
          <w:sz w:val="20"/>
          <w:szCs w:val="20"/>
          <w:lang w:eastAsia="sl-SI"/>
        </w:rPr>
        <w:t xml:space="preserve">V </w:t>
      </w:r>
      <w:r w:rsidRPr="004635FC">
        <w:rPr>
          <w:rFonts w:ascii="Open Sans" w:eastAsia="Times New Roman" w:hAnsi="Open Sans" w:cs="Open Sans"/>
          <w:b/>
          <w:bCs/>
          <w:sz w:val="20"/>
          <w:szCs w:val="20"/>
          <w:lang w:val="x-none" w:eastAsia="sl-SI"/>
        </w:rPr>
        <w:t>primeru</w:t>
      </w:r>
      <w:r w:rsidRPr="004635FC">
        <w:rPr>
          <w:rFonts w:ascii="Open Sans" w:eastAsia="Times New Roman" w:hAnsi="Open Sans" w:cs="Open Sans"/>
          <w:b/>
          <w:bCs/>
          <w:sz w:val="20"/>
          <w:szCs w:val="20"/>
          <w:lang w:eastAsia="sl-SI"/>
        </w:rPr>
        <w:t>:</w:t>
      </w:r>
    </w:p>
    <w:p w14:paraId="62B05633" w14:textId="77777777" w:rsidR="00DD345B" w:rsidRPr="004635FC" w:rsidRDefault="00DD345B" w:rsidP="00F65D09">
      <w:pPr>
        <w:keepNext/>
        <w:keepLines/>
        <w:numPr>
          <w:ilvl w:val="1"/>
          <w:numId w:val="8"/>
        </w:numPr>
        <w:spacing w:after="0" w:line="240" w:lineRule="auto"/>
        <w:ind w:left="284" w:hanging="284"/>
        <w:jc w:val="both"/>
        <w:rPr>
          <w:rFonts w:ascii="Open Sans" w:eastAsia="Times New Roman" w:hAnsi="Open Sans" w:cs="Open Sans"/>
          <w:b/>
          <w:bCs/>
          <w:sz w:val="20"/>
          <w:szCs w:val="20"/>
          <w:lang w:eastAsia="sl-SI"/>
        </w:rPr>
      </w:pPr>
      <w:r w:rsidRPr="004635FC">
        <w:rPr>
          <w:rFonts w:ascii="Open Sans" w:eastAsia="Times New Roman" w:hAnsi="Open Sans" w:cs="Open Sans"/>
          <w:b/>
          <w:bCs/>
          <w:sz w:val="20"/>
          <w:szCs w:val="20"/>
          <w:lang w:eastAsia="sl-SI"/>
        </w:rPr>
        <w:t>skupne</w:t>
      </w:r>
      <w:r w:rsidRPr="004635FC">
        <w:rPr>
          <w:rFonts w:ascii="Open Sans" w:eastAsia="Times New Roman" w:hAnsi="Open Sans" w:cs="Open Sans"/>
          <w:b/>
          <w:bCs/>
          <w:sz w:val="20"/>
          <w:szCs w:val="20"/>
          <w:lang w:val="x-none" w:eastAsia="sl-SI"/>
        </w:rPr>
        <w:t xml:space="preserve"> ponudbe mora pogoj izpolniti vsak izmed</w:t>
      </w:r>
      <w:r w:rsidRPr="004635FC">
        <w:rPr>
          <w:rFonts w:ascii="Open Sans" w:eastAsia="Times New Roman" w:hAnsi="Open Sans" w:cs="Open Sans"/>
          <w:b/>
          <w:bCs/>
          <w:sz w:val="20"/>
          <w:szCs w:val="20"/>
          <w:lang w:eastAsia="sl-SI"/>
        </w:rPr>
        <w:t xml:space="preserve"> partnerjev;</w:t>
      </w:r>
    </w:p>
    <w:p w14:paraId="21E7DC96" w14:textId="77777777" w:rsidR="00DD345B" w:rsidRPr="004635FC" w:rsidRDefault="00DD345B" w:rsidP="00F65D09">
      <w:pPr>
        <w:keepNext/>
        <w:keepLines/>
        <w:numPr>
          <w:ilvl w:val="1"/>
          <w:numId w:val="8"/>
        </w:numPr>
        <w:spacing w:after="0" w:line="240" w:lineRule="auto"/>
        <w:ind w:left="284" w:hanging="284"/>
        <w:jc w:val="both"/>
        <w:rPr>
          <w:rFonts w:ascii="Open Sans" w:eastAsia="Times New Roman" w:hAnsi="Open Sans" w:cs="Open Sans"/>
          <w:b/>
          <w:bCs/>
          <w:sz w:val="20"/>
          <w:szCs w:val="20"/>
          <w:lang w:eastAsia="sl-SI"/>
        </w:rPr>
      </w:pPr>
      <w:r w:rsidRPr="004635FC">
        <w:rPr>
          <w:rFonts w:ascii="Open Sans" w:eastAsia="Times New Roman" w:hAnsi="Open Sans" w:cs="Open Sans"/>
          <w:b/>
          <w:bCs/>
          <w:sz w:val="20"/>
          <w:szCs w:val="20"/>
          <w:lang w:eastAsia="sl-SI"/>
        </w:rPr>
        <w:t>ponudbe s podizvajalci mora pogoj izpolniti tudi vsak izmed podizvajalcev;</w:t>
      </w:r>
    </w:p>
    <w:p w14:paraId="57063C36" w14:textId="77777777" w:rsidR="00DD345B" w:rsidRPr="004635FC" w:rsidRDefault="00DD345B" w:rsidP="00F65D09">
      <w:pPr>
        <w:keepNext/>
        <w:keepLines/>
        <w:numPr>
          <w:ilvl w:val="1"/>
          <w:numId w:val="8"/>
        </w:numPr>
        <w:spacing w:after="0" w:line="240" w:lineRule="auto"/>
        <w:ind w:left="284" w:hanging="284"/>
        <w:jc w:val="both"/>
        <w:rPr>
          <w:rFonts w:ascii="Open Sans" w:eastAsia="Times New Roman" w:hAnsi="Open Sans" w:cs="Open Sans"/>
          <w:b/>
          <w:bCs/>
          <w:sz w:val="20"/>
          <w:szCs w:val="20"/>
          <w:lang w:eastAsia="sl-SI"/>
        </w:rPr>
      </w:pPr>
      <w:r w:rsidRPr="004635FC">
        <w:rPr>
          <w:rFonts w:ascii="Open Sans" w:eastAsia="Times New Roman" w:hAnsi="Open Sans" w:cs="Open Sans"/>
          <w:b/>
          <w:bCs/>
          <w:sz w:val="20"/>
          <w:szCs w:val="20"/>
          <w:lang w:eastAsia="sl-SI"/>
        </w:rPr>
        <w:t>ponudbe s subjekti, katerih zmogljivosti uporablja ponudnik mora pogoj izpolniti vsak izmed subjektov, katerih zmogljivosti uporablja ponudnik.</w:t>
      </w:r>
    </w:p>
    <w:p w14:paraId="2540B5AA" w14:textId="77777777" w:rsidR="00DD345B" w:rsidRPr="004635FC" w:rsidRDefault="00DD345B" w:rsidP="00656CA1">
      <w:pPr>
        <w:keepNext/>
        <w:keepLines/>
        <w:spacing w:after="0" w:line="240" w:lineRule="auto"/>
        <w:jc w:val="both"/>
        <w:rPr>
          <w:rFonts w:ascii="Open Sans" w:eastAsia="Times New Roman" w:hAnsi="Open Sans" w:cs="Open Sans"/>
          <w:bCs/>
          <w:sz w:val="20"/>
          <w:szCs w:val="20"/>
          <w:lang w:eastAsia="sl-SI"/>
        </w:rPr>
      </w:pPr>
    </w:p>
    <w:p w14:paraId="3E8610A0" w14:textId="5131B964" w:rsidR="00DD345B" w:rsidRPr="004635FC" w:rsidRDefault="00DD345B" w:rsidP="00656CA1">
      <w:pPr>
        <w:keepNext/>
        <w:keepLines/>
        <w:spacing w:after="0" w:line="240" w:lineRule="auto"/>
        <w:jc w:val="both"/>
        <w:rPr>
          <w:rFonts w:ascii="Open Sans" w:eastAsia="Times New Roman" w:hAnsi="Open Sans" w:cs="Open Sans"/>
          <w:bCs/>
          <w:sz w:val="20"/>
          <w:szCs w:val="20"/>
          <w:lang w:eastAsia="sl-SI"/>
        </w:rPr>
      </w:pPr>
      <w:r w:rsidRPr="004635FC">
        <w:rPr>
          <w:rFonts w:ascii="Open Sans" w:eastAsia="Times New Roman" w:hAnsi="Open Sans" w:cs="Open Sans"/>
          <w:bCs/>
          <w:sz w:val="20"/>
          <w:szCs w:val="20"/>
          <w:lang w:eastAsia="sl-SI"/>
        </w:rPr>
        <w:t xml:space="preserve">Izpolnjevanje pogojev pod točkami A, B, </w:t>
      </w:r>
      <w:r w:rsidR="00FD7617">
        <w:rPr>
          <w:rFonts w:ascii="Open Sans" w:eastAsia="Times New Roman" w:hAnsi="Open Sans" w:cs="Open Sans"/>
          <w:bCs/>
          <w:sz w:val="20"/>
          <w:szCs w:val="20"/>
          <w:lang w:eastAsia="sl-SI"/>
        </w:rPr>
        <w:t xml:space="preserve">C, </w:t>
      </w:r>
      <w:r w:rsidRPr="004635FC">
        <w:rPr>
          <w:rFonts w:ascii="Open Sans" w:eastAsia="Times New Roman" w:hAnsi="Open Sans" w:cs="Open Sans"/>
          <w:bCs/>
          <w:sz w:val="20"/>
          <w:szCs w:val="20"/>
          <w:lang w:eastAsia="sl-SI"/>
        </w:rPr>
        <w:t xml:space="preserve">D, E se izkaže s priloženimi prilogami: </w:t>
      </w:r>
    </w:p>
    <w:p w14:paraId="3838AA1C" w14:textId="77777777" w:rsidR="00DD345B" w:rsidRPr="004635FC" w:rsidRDefault="00DD345B" w:rsidP="00F65D09">
      <w:pPr>
        <w:keepNext/>
        <w:keepLines/>
        <w:numPr>
          <w:ilvl w:val="0"/>
          <w:numId w:val="8"/>
        </w:numPr>
        <w:spacing w:after="0" w:line="240" w:lineRule="auto"/>
        <w:ind w:left="284" w:hanging="284"/>
        <w:jc w:val="both"/>
        <w:rPr>
          <w:rFonts w:ascii="Open Sans" w:eastAsia="Times New Roman" w:hAnsi="Open Sans" w:cs="Open Sans"/>
          <w:bCs/>
          <w:sz w:val="20"/>
          <w:szCs w:val="20"/>
          <w:lang w:eastAsia="sl-SI"/>
        </w:rPr>
      </w:pPr>
      <w:r w:rsidRPr="004635FC">
        <w:rPr>
          <w:rFonts w:ascii="Open Sans" w:eastAsia="Times New Roman" w:hAnsi="Open Sans" w:cs="Open Sans"/>
          <w:bCs/>
          <w:sz w:val="20"/>
          <w:szCs w:val="20"/>
          <w:lang w:eastAsia="sl-SI"/>
        </w:rPr>
        <w:t xml:space="preserve">izpolnjeno in podpisano </w:t>
      </w:r>
      <w:r w:rsidRPr="004635FC">
        <w:rPr>
          <w:rFonts w:ascii="Open Sans" w:eastAsia="Times New Roman" w:hAnsi="Open Sans" w:cs="Open Sans"/>
          <w:b/>
          <w:bCs/>
          <w:sz w:val="20"/>
          <w:szCs w:val="20"/>
          <w:lang w:eastAsia="sl-SI"/>
        </w:rPr>
        <w:t>Prilogo A</w:t>
      </w:r>
      <w:r w:rsidRPr="004635FC">
        <w:rPr>
          <w:rFonts w:ascii="Open Sans" w:eastAsia="Times New Roman" w:hAnsi="Open Sans" w:cs="Open Sans"/>
          <w:bCs/>
          <w:sz w:val="20"/>
          <w:szCs w:val="20"/>
          <w:lang w:eastAsia="sl-SI"/>
        </w:rPr>
        <w:t>,</w:t>
      </w:r>
    </w:p>
    <w:p w14:paraId="70E2C1CC" w14:textId="77777777" w:rsidR="00DD345B" w:rsidRPr="004635FC" w:rsidRDefault="00DD345B" w:rsidP="00F65D09">
      <w:pPr>
        <w:keepNext/>
        <w:keepLines/>
        <w:numPr>
          <w:ilvl w:val="0"/>
          <w:numId w:val="8"/>
        </w:numPr>
        <w:spacing w:after="0" w:line="240" w:lineRule="auto"/>
        <w:ind w:left="284" w:hanging="284"/>
        <w:jc w:val="both"/>
        <w:rPr>
          <w:rFonts w:ascii="Open Sans" w:eastAsia="Times New Roman" w:hAnsi="Open Sans" w:cs="Open Sans"/>
          <w:bCs/>
          <w:sz w:val="20"/>
          <w:szCs w:val="20"/>
          <w:lang w:eastAsia="sl-SI"/>
        </w:rPr>
      </w:pPr>
      <w:r w:rsidRPr="004635FC">
        <w:rPr>
          <w:rFonts w:ascii="Open Sans" w:eastAsia="Times New Roman" w:hAnsi="Open Sans" w:cs="Open Sans"/>
          <w:bCs/>
          <w:sz w:val="20"/>
          <w:szCs w:val="20"/>
          <w:lang w:eastAsia="sl-SI"/>
        </w:rPr>
        <w:t xml:space="preserve">izpolnjenim in podpisanim pooblastilom za pridobitev dokazila iz uradne evidence – za fizične osebe </w:t>
      </w:r>
      <w:r w:rsidRPr="004635FC">
        <w:rPr>
          <w:rFonts w:ascii="Open Sans" w:eastAsia="Times New Roman" w:hAnsi="Open Sans" w:cs="Open Sans"/>
          <w:b/>
          <w:bCs/>
          <w:sz w:val="20"/>
          <w:szCs w:val="20"/>
          <w:lang w:eastAsia="sl-SI"/>
        </w:rPr>
        <w:t>Prilogo 3/2.</w:t>
      </w:r>
    </w:p>
    <w:p w14:paraId="46318FD7" w14:textId="77777777" w:rsidR="00DD345B" w:rsidRPr="004635FC" w:rsidRDefault="00DD345B" w:rsidP="00656CA1">
      <w:pPr>
        <w:keepNext/>
        <w:keepLines/>
        <w:spacing w:after="0" w:line="240" w:lineRule="auto"/>
        <w:jc w:val="both"/>
        <w:rPr>
          <w:rFonts w:ascii="Open Sans" w:eastAsia="Times New Roman" w:hAnsi="Open Sans" w:cs="Open Sans"/>
          <w:bCs/>
          <w:sz w:val="20"/>
          <w:szCs w:val="20"/>
          <w:lang w:eastAsia="sl-SI"/>
        </w:rPr>
      </w:pPr>
    </w:p>
    <w:p w14:paraId="4A1EFD0A" w14:textId="30CB8C4B" w:rsidR="00DD345B" w:rsidRPr="004635FC" w:rsidRDefault="00DD345B" w:rsidP="00656CA1">
      <w:pPr>
        <w:keepNext/>
        <w:keepLines/>
        <w:spacing w:after="0" w:line="240" w:lineRule="auto"/>
        <w:jc w:val="both"/>
        <w:rPr>
          <w:rFonts w:ascii="Open Sans" w:eastAsia="Times New Roman" w:hAnsi="Open Sans" w:cs="Open Sans"/>
          <w:bCs/>
          <w:sz w:val="20"/>
          <w:szCs w:val="20"/>
          <w:lang w:eastAsia="sl-SI"/>
        </w:rPr>
      </w:pPr>
      <w:r w:rsidRPr="004635FC">
        <w:rPr>
          <w:rFonts w:ascii="Open Sans" w:eastAsia="Times New Roman" w:hAnsi="Open Sans" w:cs="Open Sans"/>
          <w:bCs/>
          <w:sz w:val="20"/>
          <w:szCs w:val="20"/>
          <w:lang w:eastAsia="sl-SI"/>
        </w:rPr>
        <w:t>Naročnik lahko zahteva potrdila, izjave in druga dokazila iz 77. člena ZJN-3 kot dokaz neobstoja razlogov za izključitev iz</w:t>
      </w:r>
      <w:r w:rsidR="009575A9">
        <w:rPr>
          <w:rFonts w:ascii="Open Sans" w:eastAsia="Times New Roman" w:hAnsi="Open Sans" w:cs="Open Sans"/>
          <w:bCs/>
          <w:sz w:val="20"/>
          <w:szCs w:val="20"/>
          <w:lang w:eastAsia="sl-SI"/>
        </w:rPr>
        <w:t xml:space="preserve"> </w:t>
      </w:r>
      <w:r w:rsidRPr="004635FC">
        <w:rPr>
          <w:rFonts w:ascii="Open Sans" w:eastAsia="Times New Roman" w:hAnsi="Open Sans" w:cs="Open Sans"/>
          <w:bCs/>
          <w:sz w:val="20"/>
          <w:szCs w:val="20"/>
          <w:lang w:eastAsia="sl-SI"/>
        </w:rPr>
        <w:t>75. člena</w:t>
      </w:r>
      <w:r w:rsidR="009575A9">
        <w:rPr>
          <w:rFonts w:ascii="Open Sans" w:eastAsia="Times New Roman" w:hAnsi="Open Sans" w:cs="Open Sans"/>
          <w:bCs/>
          <w:sz w:val="20"/>
          <w:szCs w:val="20"/>
          <w:lang w:eastAsia="sl-SI"/>
        </w:rPr>
        <w:t xml:space="preserve"> </w:t>
      </w:r>
      <w:r w:rsidRPr="004635FC">
        <w:rPr>
          <w:rFonts w:ascii="Open Sans" w:eastAsia="Times New Roman" w:hAnsi="Open Sans" w:cs="Open Sans"/>
          <w:bCs/>
          <w:sz w:val="20"/>
          <w:szCs w:val="20"/>
          <w:lang w:eastAsia="sl-SI"/>
        </w:rPr>
        <w:t>ZJN-3.</w:t>
      </w:r>
    </w:p>
    <w:p w14:paraId="21DE57FA" w14:textId="77777777" w:rsidR="00DD345B" w:rsidRPr="004635FC" w:rsidRDefault="00DD345B" w:rsidP="00656CA1">
      <w:pPr>
        <w:keepNext/>
        <w:keepLines/>
        <w:spacing w:after="0" w:line="240" w:lineRule="auto"/>
        <w:jc w:val="both"/>
        <w:rPr>
          <w:rFonts w:ascii="Open Sans" w:eastAsia="Times New Roman" w:hAnsi="Open Sans" w:cs="Open Sans"/>
          <w:bCs/>
          <w:sz w:val="20"/>
          <w:szCs w:val="20"/>
          <w:lang w:eastAsia="sl-SI"/>
        </w:rPr>
      </w:pPr>
    </w:p>
    <w:p w14:paraId="69E1E883" w14:textId="77777777" w:rsidR="00DD345B" w:rsidRPr="004635FC" w:rsidRDefault="00DD345B" w:rsidP="00656CA1">
      <w:pPr>
        <w:keepNext/>
        <w:keepLines/>
        <w:spacing w:after="0" w:line="240" w:lineRule="auto"/>
        <w:jc w:val="both"/>
        <w:rPr>
          <w:rFonts w:ascii="Open Sans" w:eastAsia="Times New Roman" w:hAnsi="Open Sans" w:cs="Open Sans"/>
          <w:bCs/>
          <w:sz w:val="20"/>
          <w:szCs w:val="20"/>
          <w:lang w:eastAsia="sl-SI"/>
        </w:rPr>
      </w:pPr>
      <w:r w:rsidRPr="004635FC">
        <w:rPr>
          <w:rFonts w:ascii="Open Sans" w:eastAsia="Times New Roman" w:hAnsi="Open Sans" w:cs="Open Sans"/>
          <w:bCs/>
          <w:sz w:val="20"/>
          <w:szCs w:val="20"/>
          <w:lang w:eastAsia="sl-SI"/>
        </w:rPr>
        <w:t>Podatke, ki se vodijo v uradnih evidencah in ponudnik zanje ni predložil dokazila sam, lahko naročnik v uradnih evidencah preveri z uporabo enotnega informacijskega sistema, ki ga vodi ministrstvo, pristojno za javna naročila.</w:t>
      </w:r>
    </w:p>
    <w:p w14:paraId="1AA1C980" w14:textId="77777777" w:rsidR="00DD345B" w:rsidRPr="004635FC" w:rsidRDefault="00DD345B" w:rsidP="00656CA1">
      <w:pPr>
        <w:keepNext/>
        <w:keepLines/>
        <w:spacing w:after="0" w:line="240" w:lineRule="auto"/>
        <w:jc w:val="both"/>
        <w:rPr>
          <w:rFonts w:ascii="Open Sans" w:hAnsi="Open Sans" w:cs="Open Sans"/>
          <w:sz w:val="20"/>
          <w:szCs w:val="20"/>
        </w:rPr>
      </w:pPr>
    </w:p>
    <w:p w14:paraId="4BBBFA28" w14:textId="77777777" w:rsidR="00DD345B" w:rsidRPr="004635FC" w:rsidRDefault="00DD345B" w:rsidP="00656CA1">
      <w:pPr>
        <w:keepNext/>
        <w:keepLines/>
        <w:numPr>
          <w:ilvl w:val="1"/>
          <w:numId w:val="2"/>
        </w:numPr>
        <w:spacing w:after="0" w:line="240" w:lineRule="auto"/>
        <w:jc w:val="both"/>
        <w:rPr>
          <w:rFonts w:ascii="Open Sans" w:hAnsi="Open Sans" w:cs="Open Sans"/>
          <w:b/>
          <w:sz w:val="20"/>
          <w:szCs w:val="20"/>
        </w:rPr>
      </w:pPr>
      <w:r w:rsidRPr="004635FC">
        <w:rPr>
          <w:rFonts w:ascii="Open Sans" w:hAnsi="Open Sans" w:cs="Open Sans"/>
          <w:b/>
          <w:sz w:val="20"/>
          <w:szCs w:val="20"/>
        </w:rPr>
        <w:t>Pogoji za sodelovanje</w:t>
      </w:r>
    </w:p>
    <w:p w14:paraId="0578B563" w14:textId="77777777" w:rsidR="00DD345B" w:rsidRPr="004635FC" w:rsidRDefault="00DD345B" w:rsidP="00656CA1">
      <w:pPr>
        <w:keepNext/>
        <w:keepLines/>
        <w:spacing w:after="0" w:line="240" w:lineRule="auto"/>
        <w:jc w:val="both"/>
        <w:rPr>
          <w:rFonts w:ascii="Open Sans" w:hAnsi="Open Sans" w:cs="Open Sans"/>
          <w:b/>
          <w:sz w:val="20"/>
          <w:szCs w:val="20"/>
        </w:rPr>
      </w:pPr>
    </w:p>
    <w:p w14:paraId="02D35D2D" w14:textId="77777777" w:rsidR="00DD345B" w:rsidRPr="004635FC" w:rsidRDefault="00DD345B" w:rsidP="00656CA1">
      <w:pPr>
        <w:keepNext/>
        <w:keepLines/>
        <w:numPr>
          <w:ilvl w:val="2"/>
          <w:numId w:val="2"/>
        </w:numPr>
        <w:spacing w:after="0" w:line="240" w:lineRule="auto"/>
        <w:jc w:val="both"/>
        <w:rPr>
          <w:rFonts w:ascii="Open Sans" w:hAnsi="Open Sans" w:cs="Open Sans"/>
          <w:b/>
          <w:sz w:val="20"/>
          <w:szCs w:val="20"/>
        </w:rPr>
      </w:pPr>
      <w:r w:rsidRPr="004635FC">
        <w:rPr>
          <w:rFonts w:ascii="Open Sans" w:hAnsi="Open Sans" w:cs="Open Sans"/>
          <w:b/>
          <w:sz w:val="20"/>
          <w:szCs w:val="20"/>
        </w:rPr>
        <w:t>Ustreznost za opravljanje poklicne dejavnosti</w:t>
      </w:r>
    </w:p>
    <w:p w14:paraId="01AA4265" w14:textId="77777777" w:rsidR="00DD345B" w:rsidRPr="004635FC" w:rsidRDefault="00DD345B" w:rsidP="00656CA1">
      <w:pPr>
        <w:keepNext/>
        <w:keepLines/>
        <w:spacing w:after="0" w:line="240" w:lineRule="auto"/>
        <w:jc w:val="both"/>
        <w:rPr>
          <w:rFonts w:ascii="Open Sans" w:hAnsi="Open Sans" w:cs="Open Sans"/>
          <w:b/>
          <w:sz w:val="20"/>
          <w:szCs w:val="20"/>
        </w:rPr>
      </w:pPr>
    </w:p>
    <w:p w14:paraId="7BC1D543" w14:textId="77499714" w:rsidR="00DD345B" w:rsidRPr="004635FC" w:rsidRDefault="00DD345B" w:rsidP="00656CA1">
      <w:pPr>
        <w:keepNext/>
        <w:keepLines/>
        <w:spacing w:after="0" w:line="240" w:lineRule="auto"/>
        <w:jc w:val="both"/>
        <w:rPr>
          <w:rFonts w:ascii="Open Sans" w:eastAsia="Times New Roman" w:hAnsi="Open Sans" w:cs="Open Sans"/>
          <w:bCs/>
          <w:sz w:val="20"/>
          <w:szCs w:val="20"/>
          <w:lang w:eastAsia="sl-SI"/>
        </w:rPr>
      </w:pPr>
      <w:r w:rsidRPr="004635FC">
        <w:rPr>
          <w:rFonts w:ascii="Open Sans" w:eastAsia="Times New Roman" w:hAnsi="Open Sans" w:cs="Open Sans"/>
          <w:bCs/>
          <w:sz w:val="20"/>
          <w:szCs w:val="20"/>
          <w:lang w:eastAsia="sl-SI"/>
        </w:rPr>
        <w:t>Ponudnik mora biti vpisan v enega od poklicnih ali poslovnih registrov, ki se vodijo v državi članici, v kateri ima ponudnik sedež. Seznam poklicnih ali poslovnih registrov v državah članicah Evropske unije določa Priloga XI Direktive 2014/24/EU.</w:t>
      </w:r>
      <w:r w:rsidR="00B76081" w:rsidRPr="004635FC">
        <w:rPr>
          <w:rFonts w:ascii="Open Sans" w:eastAsia="Times New Roman" w:hAnsi="Open Sans" w:cs="Open Sans"/>
          <w:bCs/>
          <w:sz w:val="20"/>
          <w:szCs w:val="20"/>
          <w:lang w:eastAsia="sl-SI"/>
        </w:rPr>
        <w:t xml:space="preserve"> Ponudnik, partner v skupni ponudbi in v primeru ponudbe s podizvajalci tudi podizvajalci morajo imeti v ustrezni register vpisano dejavnost, ki jo prevzemajo pri predmetnem javnem naročilu.</w:t>
      </w:r>
    </w:p>
    <w:p w14:paraId="561F617F" w14:textId="77777777" w:rsidR="00DD345B" w:rsidRPr="004635FC" w:rsidRDefault="00DD345B" w:rsidP="00656CA1">
      <w:pPr>
        <w:keepNext/>
        <w:keepLines/>
        <w:spacing w:after="0" w:line="240" w:lineRule="auto"/>
        <w:jc w:val="both"/>
        <w:rPr>
          <w:rFonts w:ascii="Open Sans" w:hAnsi="Open Sans" w:cs="Open Sans"/>
          <w:sz w:val="20"/>
          <w:szCs w:val="20"/>
        </w:rPr>
      </w:pPr>
    </w:p>
    <w:p w14:paraId="0CEC1D08" w14:textId="77777777" w:rsidR="00DD345B" w:rsidRPr="004635FC" w:rsidRDefault="00DD345B" w:rsidP="00656CA1">
      <w:pPr>
        <w:keepNext/>
        <w:keepLines/>
        <w:spacing w:after="0" w:line="240" w:lineRule="auto"/>
        <w:jc w:val="both"/>
        <w:rPr>
          <w:rFonts w:ascii="Open Sans" w:hAnsi="Open Sans" w:cs="Open Sans"/>
          <w:sz w:val="20"/>
          <w:szCs w:val="20"/>
        </w:rPr>
      </w:pPr>
      <w:r w:rsidRPr="004635FC">
        <w:rPr>
          <w:rFonts w:ascii="Open Sans" w:hAnsi="Open Sans" w:cs="Open Sans"/>
          <w:sz w:val="20"/>
          <w:szCs w:val="20"/>
        </w:rPr>
        <w:t>Če morajo imeti gospodarski subjekti določeno dovoljenje ali biti člani določene organizacije, da lahko v svoji matični državi opravljajo določena dela, lahko naročnik v postopku za oddajo javnega naročila dela od njih zahteva, da predložijo dokazilo o tem dovoljenju ali članstvu.</w:t>
      </w:r>
    </w:p>
    <w:p w14:paraId="592271DA" w14:textId="30B5B538" w:rsidR="00DD345B" w:rsidRPr="004635FC" w:rsidRDefault="00DD345B" w:rsidP="00656CA1">
      <w:pPr>
        <w:keepNext/>
        <w:keepLines/>
        <w:spacing w:after="0" w:line="240" w:lineRule="auto"/>
        <w:jc w:val="both"/>
        <w:rPr>
          <w:rFonts w:ascii="Open Sans" w:hAnsi="Open Sans" w:cs="Open Sans"/>
          <w:sz w:val="20"/>
          <w:szCs w:val="20"/>
        </w:rPr>
      </w:pPr>
    </w:p>
    <w:p w14:paraId="1976B002" w14:textId="77777777" w:rsidR="00DD345B" w:rsidRPr="004635FC" w:rsidRDefault="00DD345B" w:rsidP="00656CA1">
      <w:pPr>
        <w:keepNext/>
        <w:keepLines/>
        <w:spacing w:after="0" w:line="240" w:lineRule="auto"/>
        <w:jc w:val="both"/>
        <w:rPr>
          <w:rFonts w:ascii="Open Sans" w:hAnsi="Open Sans" w:cs="Open Sans"/>
          <w:b/>
          <w:bCs/>
          <w:sz w:val="20"/>
          <w:szCs w:val="20"/>
        </w:rPr>
      </w:pPr>
      <w:r w:rsidRPr="004635FC">
        <w:rPr>
          <w:rFonts w:ascii="Open Sans" w:hAnsi="Open Sans" w:cs="Open Sans"/>
          <w:b/>
          <w:bCs/>
          <w:sz w:val="20"/>
          <w:szCs w:val="20"/>
        </w:rPr>
        <w:t xml:space="preserve">Pogoj mora izpolniti ponudnik. V </w:t>
      </w:r>
      <w:r w:rsidRPr="004635FC">
        <w:rPr>
          <w:rFonts w:ascii="Open Sans" w:hAnsi="Open Sans" w:cs="Open Sans"/>
          <w:b/>
          <w:bCs/>
          <w:sz w:val="20"/>
          <w:szCs w:val="20"/>
          <w:lang w:val="x-none"/>
        </w:rPr>
        <w:t xml:space="preserve">primeru </w:t>
      </w:r>
      <w:r w:rsidRPr="004635FC">
        <w:rPr>
          <w:rFonts w:ascii="Open Sans" w:hAnsi="Open Sans" w:cs="Open Sans"/>
          <w:b/>
          <w:bCs/>
          <w:sz w:val="20"/>
          <w:szCs w:val="20"/>
        </w:rPr>
        <w:t>skupne</w:t>
      </w:r>
      <w:r w:rsidRPr="004635FC">
        <w:rPr>
          <w:rFonts w:ascii="Open Sans" w:hAnsi="Open Sans" w:cs="Open Sans"/>
          <w:b/>
          <w:bCs/>
          <w:sz w:val="20"/>
          <w:szCs w:val="20"/>
          <w:lang w:val="x-none"/>
        </w:rPr>
        <w:t xml:space="preserve"> ponudbe mora pogoj izpolniti vsak izmed</w:t>
      </w:r>
      <w:r w:rsidRPr="004635FC">
        <w:rPr>
          <w:rFonts w:ascii="Open Sans" w:hAnsi="Open Sans" w:cs="Open Sans"/>
          <w:b/>
          <w:bCs/>
          <w:sz w:val="20"/>
          <w:szCs w:val="20"/>
        </w:rPr>
        <w:t xml:space="preserve"> partnerjev. V primeru ponudbe s podizvajalci mora pogoj izpolniti tudi vsak izmed podizvajalcev. V primeru ponudbe s subjekti, katerih zmogljivosti uporablja ponudnik mora pogoj izpolniti vsak izmed subjektov, katerih zmogljivosti uporablja ponudnik.</w:t>
      </w:r>
    </w:p>
    <w:p w14:paraId="794B0135" w14:textId="77777777" w:rsidR="00DD345B" w:rsidRPr="004635FC" w:rsidRDefault="00DD345B" w:rsidP="00656CA1">
      <w:pPr>
        <w:keepNext/>
        <w:keepLines/>
        <w:spacing w:after="0" w:line="240" w:lineRule="auto"/>
        <w:jc w:val="both"/>
        <w:rPr>
          <w:rFonts w:ascii="Open Sans" w:hAnsi="Open Sans" w:cs="Open Sans"/>
          <w:sz w:val="20"/>
          <w:szCs w:val="20"/>
        </w:rPr>
      </w:pPr>
    </w:p>
    <w:p w14:paraId="4D7A4F34" w14:textId="77777777" w:rsidR="00DD345B" w:rsidRPr="004635FC" w:rsidRDefault="00DD345B" w:rsidP="00656CA1">
      <w:pPr>
        <w:keepNext/>
        <w:keepLines/>
        <w:spacing w:after="0" w:line="240" w:lineRule="auto"/>
        <w:jc w:val="both"/>
        <w:rPr>
          <w:rFonts w:ascii="Open Sans" w:hAnsi="Open Sans" w:cs="Open Sans"/>
          <w:b/>
          <w:sz w:val="20"/>
          <w:szCs w:val="20"/>
        </w:rPr>
      </w:pPr>
      <w:r w:rsidRPr="004635FC">
        <w:rPr>
          <w:rFonts w:ascii="Open Sans" w:hAnsi="Open Sans" w:cs="Open Sans"/>
          <w:b/>
          <w:sz w:val="20"/>
          <w:szCs w:val="20"/>
        </w:rPr>
        <w:t>DOKAZILA:</w:t>
      </w:r>
    </w:p>
    <w:p w14:paraId="683D6EF5" w14:textId="77777777" w:rsidR="00DD345B" w:rsidRPr="004635FC" w:rsidRDefault="00DD345B" w:rsidP="00656CA1">
      <w:pPr>
        <w:keepNext/>
        <w:keepLines/>
        <w:spacing w:after="0" w:line="240" w:lineRule="auto"/>
        <w:ind w:right="-2"/>
        <w:jc w:val="both"/>
        <w:rPr>
          <w:rFonts w:ascii="Open Sans" w:hAnsi="Open Sans" w:cs="Open Sans"/>
          <w:sz w:val="20"/>
          <w:szCs w:val="20"/>
        </w:rPr>
      </w:pPr>
      <w:r w:rsidRPr="004635FC">
        <w:rPr>
          <w:rFonts w:ascii="Open Sans" w:hAnsi="Open Sans" w:cs="Open Sans"/>
          <w:sz w:val="20"/>
          <w:szCs w:val="20"/>
        </w:rPr>
        <w:t>Ponudnik izpolni zahtevo s predložitvijo izpolnjene in podpisane priloge A.</w:t>
      </w:r>
    </w:p>
    <w:p w14:paraId="17D68A84" w14:textId="77777777" w:rsidR="00DD345B" w:rsidRPr="004635FC" w:rsidRDefault="00DD345B" w:rsidP="00656CA1">
      <w:pPr>
        <w:keepNext/>
        <w:keepLines/>
        <w:spacing w:after="0" w:line="240" w:lineRule="auto"/>
        <w:jc w:val="both"/>
        <w:rPr>
          <w:rFonts w:ascii="Open Sans" w:eastAsia="Times New Roman" w:hAnsi="Open Sans" w:cs="Open Sans"/>
          <w:sz w:val="20"/>
          <w:szCs w:val="20"/>
          <w:lang w:eastAsia="sl-SI"/>
        </w:rPr>
      </w:pPr>
    </w:p>
    <w:p w14:paraId="1C8CB7CE" w14:textId="45903D6C" w:rsidR="00DD345B" w:rsidRPr="004635FC" w:rsidRDefault="00664E12" w:rsidP="00656CA1">
      <w:pPr>
        <w:keepNext/>
        <w:keepLines/>
        <w:numPr>
          <w:ilvl w:val="2"/>
          <w:numId w:val="2"/>
        </w:numPr>
        <w:spacing w:after="0" w:line="240" w:lineRule="auto"/>
        <w:jc w:val="both"/>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t>F</w:t>
      </w:r>
      <w:r w:rsidR="00DD345B" w:rsidRPr="004635FC">
        <w:rPr>
          <w:rFonts w:ascii="Open Sans" w:eastAsia="Times New Roman" w:hAnsi="Open Sans" w:cs="Open Sans"/>
          <w:b/>
          <w:sz w:val="20"/>
          <w:szCs w:val="20"/>
          <w:lang w:eastAsia="sl-SI"/>
        </w:rPr>
        <w:t>inančni položaj</w:t>
      </w:r>
    </w:p>
    <w:p w14:paraId="5D74291C" w14:textId="77777777" w:rsidR="00DD345B" w:rsidRPr="004635FC" w:rsidRDefault="00DD345B" w:rsidP="00656CA1">
      <w:pPr>
        <w:keepNext/>
        <w:keepLines/>
        <w:spacing w:after="0" w:line="240" w:lineRule="auto"/>
        <w:jc w:val="both"/>
        <w:rPr>
          <w:rFonts w:ascii="Open Sans" w:eastAsia="Times New Roman" w:hAnsi="Open Sans" w:cs="Open Sans"/>
          <w:sz w:val="20"/>
          <w:szCs w:val="20"/>
          <w:lang w:eastAsia="sl-SI"/>
        </w:rPr>
      </w:pPr>
    </w:p>
    <w:p w14:paraId="0642436F" w14:textId="77777777" w:rsidR="007A4481" w:rsidRPr="004635FC" w:rsidRDefault="007A4481" w:rsidP="00656CA1">
      <w:pPr>
        <w:keepNext/>
        <w:keepLine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lastRenderedPageBreak/>
        <w:t>Ponudnikova bonitetna ocena mora biti najmanj SB6 ali boljša. Ponudnik v zadnjih šestih mesecih pred izdajo zahtevanega dokazila ne sme imeti dospele neporavnane obveznosti.</w:t>
      </w:r>
    </w:p>
    <w:p w14:paraId="3721A66F" w14:textId="77777777" w:rsidR="007A4481" w:rsidRPr="004635FC" w:rsidRDefault="007A4481" w:rsidP="00656CA1">
      <w:pPr>
        <w:keepNext/>
        <w:keepLines/>
        <w:spacing w:after="0" w:line="240" w:lineRule="auto"/>
        <w:jc w:val="both"/>
        <w:rPr>
          <w:rFonts w:ascii="Open Sans" w:eastAsia="Times New Roman" w:hAnsi="Open Sans" w:cs="Open Sans"/>
          <w:sz w:val="20"/>
          <w:szCs w:val="20"/>
          <w:lang w:eastAsia="sl-SI"/>
        </w:rPr>
      </w:pPr>
    </w:p>
    <w:p w14:paraId="20FAB124" w14:textId="0EF0BDF1" w:rsidR="007A4481" w:rsidRPr="004635FC" w:rsidRDefault="007A4481" w:rsidP="00656CA1">
      <w:pPr>
        <w:keepNext/>
        <w:keepLine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b/>
          <w:bCs/>
          <w:sz w:val="20"/>
          <w:szCs w:val="20"/>
          <w:lang w:eastAsia="sl-SI"/>
        </w:rPr>
        <w:t>Dokazilo:</w:t>
      </w:r>
      <w:r w:rsidRPr="004635FC">
        <w:rPr>
          <w:rFonts w:ascii="Open Sans" w:eastAsia="Times New Roman" w:hAnsi="Open Sans" w:cs="Open Sans"/>
          <w:sz w:val="20"/>
          <w:szCs w:val="20"/>
          <w:lang w:eastAsia="sl-SI"/>
        </w:rPr>
        <w:t xml:space="preserve"> Ponudnik</w:t>
      </w:r>
      <w:r w:rsidR="00664E12" w:rsidRPr="004635FC">
        <w:rPr>
          <w:rFonts w:ascii="Open Sans" w:eastAsia="Times New Roman" w:hAnsi="Open Sans" w:cs="Open Sans"/>
          <w:sz w:val="20"/>
          <w:szCs w:val="20"/>
          <w:lang w:eastAsia="sl-SI"/>
        </w:rPr>
        <w:t xml:space="preserve"> k </w:t>
      </w:r>
      <w:r w:rsidR="00664E12" w:rsidRPr="004635FC">
        <w:rPr>
          <w:rFonts w:ascii="Open Sans" w:eastAsia="Times New Roman" w:hAnsi="Open Sans" w:cs="Open Sans"/>
          <w:b/>
          <w:bCs/>
          <w:sz w:val="20"/>
          <w:szCs w:val="20"/>
          <w:lang w:eastAsia="sl-SI"/>
        </w:rPr>
        <w:t>Prilogi 8</w:t>
      </w:r>
      <w:r w:rsidRPr="004635FC">
        <w:rPr>
          <w:rFonts w:ascii="Open Sans" w:eastAsia="Times New Roman" w:hAnsi="Open Sans" w:cs="Open Sans"/>
          <w:sz w:val="20"/>
          <w:szCs w:val="20"/>
          <w:lang w:eastAsia="sl-SI"/>
        </w:rPr>
        <w:t xml:space="preserve"> kot dokazilo o izpolnjevanju obeh pogojev v ponudbi predloži S.BON-1 ali S.BON-1/P ali eS.BON, ki ne sme biti starejši od 30 (trideset) dni od datuma in ure predložitve ponudb. Navedeno določilo pomeni, da mora biti dokument z bonitetno informacijo ponudnika izdan in pripravljen v tridesetih (30) dneh pred rokom za predložitev ponudb.</w:t>
      </w:r>
    </w:p>
    <w:p w14:paraId="44EAFEEA" w14:textId="77777777" w:rsidR="007A4481" w:rsidRPr="004635FC" w:rsidRDefault="007A4481" w:rsidP="00656CA1">
      <w:pPr>
        <w:keepNext/>
        <w:keepLines/>
        <w:spacing w:after="0" w:line="240" w:lineRule="auto"/>
        <w:jc w:val="both"/>
        <w:rPr>
          <w:rFonts w:ascii="Open Sans" w:eastAsia="Times New Roman" w:hAnsi="Open Sans" w:cs="Open Sans"/>
          <w:sz w:val="20"/>
          <w:szCs w:val="20"/>
          <w:lang w:eastAsia="sl-SI"/>
        </w:rPr>
      </w:pPr>
    </w:p>
    <w:p w14:paraId="6425FE5B" w14:textId="1C8BFCCE" w:rsidR="00DD345B" w:rsidRPr="004635FC" w:rsidRDefault="00DD345B" w:rsidP="00656CA1">
      <w:pPr>
        <w:keepNext/>
        <w:keepLines/>
        <w:spacing w:after="0" w:line="240" w:lineRule="auto"/>
        <w:jc w:val="both"/>
        <w:rPr>
          <w:rFonts w:ascii="Open Sans" w:eastAsia="Times New Roman" w:hAnsi="Open Sans" w:cs="Open Sans"/>
          <w:b/>
          <w:bCs/>
          <w:sz w:val="20"/>
          <w:szCs w:val="20"/>
          <w:lang w:eastAsia="sl-SI"/>
        </w:rPr>
      </w:pPr>
      <w:r w:rsidRPr="004635FC">
        <w:rPr>
          <w:rFonts w:ascii="Open Sans" w:eastAsia="Times New Roman" w:hAnsi="Open Sans" w:cs="Open Sans"/>
          <w:b/>
          <w:bCs/>
          <w:sz w:val="20"/>
          <w:szCs w:val="20"/>
          <w:lang w:eastAsia="sl-SI"/>
        </w:rPr>
        <w:t xml:space="preserve">Pogoj mora izpolniti ponudnik. V </w:t>
      </w:r>
      <w:r w:rsidRPr="004635FC">
        <w:rPr>
          <w:rFonts w:ascii="Open Sans" w:eastAsia="Times New Roman" w:hAnsi="Open Sans" w:cs="Open Sans"/>
          <w:b/>
          <w:bCs/>
          <w:sz w:val="20"/>
          <w:szCs w:val="20"/>
          <w:lang w:val="x-none" w:eastAsia="sl-SI"/>
        </w:rPr>
        <w:t xml:space="preserve">primeru </w:t>
      </w:r>
      <w:r w:rsidRPr="004635FC">
        <w:rPr>
          <w:rFonts w:ascii="Open Sans" w:eastAsia="Times New Roman" w:hAnsi="Open Sans" w:cs="Open Sans"/>
          <w:b/>
          <w:bCs/>
          <w:sz w:val="20"/>
          <w:szCs w:val="20"/>
          <w:lang w:eastAsia="sl-SI"/>
        </w:rPr>
        <w:t>skupne</w:t>
      </w:r>
      <w:r w:rsidRPr="004635FC">
        <w:rPr>
          <w:rFonts w:ascii="Open Sans" w:eastAsia="Times New Roman" w:hAnsi="Open Sans" w:cs="Open Sans"/>
          <w:b/>
          <w:bCs/>
          <w:sz w:val="20"/>
          <w:szCs w:val="20"/>
          <w:lang w:val="x-none" w:eastAsia="sl-SI"/>
        </w:rPr>
        <w:t xml:space="preserve"> ponudbe mora pogoj izpolniti vsak izmed</w:t>
      </w:r>
      <w:r w:rsidRPr="004635FC">
        <w:rPr>
          <w:rFonts w:ascii="Open Sans" w:eastAsia="Times New Roman" w:hAnsi="Open Sans" w:cs="Open Sans"/>
          <w:b/>
          <w:bCs/>
          <w:sz w:val="20"/>
          <w:szCs w:val="20"/>
          <w:lang w:eastAsia="sl-SI"/>
        </w:rPr>
        <w:t xml:space="preserve"> partnerjev.</w:t>
      </w:r>
    </w:p>
    <w:p w14:paraId="3C237B8D" w14:textId="77777777" w:rsidR="00930D4B" w:rsidRPr="004635FC" w:rsidRDefault="00930D4B" w:rsidP="00656CA1">
      <w:pPr>
        <w:keepNext/>
        <w:keepLines/>
        <w:spacing w:after="0" w:line="240" w:lineRule="auto"/>
        <w:jc w:val="both"/>
        <w:rPr>
          <w:rFonts w:ascii="Open Sans" w:eastAsia="Times New Roman" w:hAnsi="Open Sans" w:cs="Open Sans"/>
          <w:sz w:val="20"/>
          <w:szCs w:val="20"/>
          <w:lang w:eastAsia="sl-SI"/>
        </w:rPr>
      </w:pPr>
    </w:p>
    <w:p w14:paraId="3847A09F" w14:textId="5D09E045" w:rsidR="00302D6E" w:rsidRPr="00C638E8" w:rsidRDefault="00302D6E" w:rsidP="00656CA1">
      <w:pPr>
        <w:keepNext/>
        <w:keepLines/>
        <w:numPr>
          <w:ilvl w:val="2"/>
          <w:numId w:val="2"/>
        </w:numPr>
        <w:spacing w:after="0" w:line="240" w:lineRule="auto"/>
        <w:jc w:val="both"/>
        <w:rPr>
          <w:rFonts w:ascii="Open Sans" w:eastAsia="Times New Roman" w:hAnsi="Open Sans" w:cs="Open Sans"/>
          <w:b/>
          <w:sz w:val="20"/>
          <w:szCs w:val="20"/>
          <w:lang w:eastAsia="sl-SI"/>
        </w:rPr>
      </w:pPr>
      <w:r w:rsidRPr="00C638E8">
        <w:rPr>
          <w:rFonts w:ascii="Open Sans" w:eastAsia="Times New Roman" w:hAnsi="Open Sans" w:cs="Open Sans"/>
          <w:b/>
          <w:sz w:val="20"/>
          <w:szCs w:val="20"/>
          <w:lang w:eastAsia="sl-SI"/>
        </w:rPr>
        <w:t>Tehnična sposobnost</w:t>
      </w:r>
    </w:p>
    <w:p w14:paraId="2EE9D53F" w14:textId="54566A18" w:rsidR="00B612BA" w:rsidRPr="004635FC" w:rsidRDefault="00B612BA" w:rsidP="00656CA1">
      <w:pPr>
        <w:keepNext/>
        <w:keepLines/>
        <w:spacing w:after="0" w:line="240" w:lineRule="auto"/>
        <w:jc w:val="both"/>
        <w:rPr>
          <w:rFonts w:ascii="Open Sans" w:eastAsia="Times New Roman" w:hAnsi="Open Sans" w:cs="Open Sans"/>
          <w:b/>
          <w:sz w:val="20"/>
          <w:szCs w:val="20"/>
          <w:lang w:eastAsia="sl-SI"/>
        </w:rPr>
      </w:pPr>
    </w:p>
    <w:p w14:paraId="12310066" w14:textId="2E9BDE55" w:rsidR="00B85DCD" w:rsidRPr="004635FC" w:rsidRDefault="00B85DCD" w:rsidP="00656CA1">
      <w:pPr>
        <w:keepNext/>
        <w:keepLines/>
        <w:spacing w:after="0" w:line="240" w:lineRule="auto"/>
        <w:jc w:val="both"/>
        <w:rPr>
          <w:rFonts w:ascii="Open Sans" w:hAnsi="Open Sans" w:cs="Open Sans"/>
          <w:bCs/>
          <w:sz w:val="20"/>
          <w:szCs w:val="20"/>
        </w:rPr>
      </w:pPr>
      <w:r w:rsidRPr="004635FC">
        <w:rPr>
          <w:rFonts w:ascii="Open Sans" w:eastAsia="Times New Roman" w:hAnsi="Open Sans" w:cs="Open Sans"/>
          <w:bCs/>
          <w:sz w:val="20"/>
          <w:szCs w:val="20"/>
          <w:lang w:eastAsia="sl-SI"/>
        </w:rPr>
        <w:t xml:space="preserve">Ponudnik </w:t>
      </w:r>
      <w:r w:rsidRPr="004635FC">
        <w:rPr>
          <w:rFonts w:ascii="Open Sans" w:hAnsi="Open Sans" w:cs="Open Sans"/>
          <w:bCs/>
          <w:sz w:val="20"/>
          <w:szCs w:val="20"/>
        </w:rPr>
        <w:t>mora razpolagati z vsemi tehničnimi sredstvi in opremo</w:t>
      </w:r>
      <w:r w:rsidRPr="004635FC">
        <w:rPr>
          <w:rFonts w:ascii="Open Sans" w:hAnsi="Open Sans" w:cs="Open Sans"/>
          <w:sz w:val="20"/>
          <w:szCs w:val="20"/>
        </w:rPr>
        <w:t xml:space="preserve"> ter </w:t>
      </w:r>
      <w:r w:rsidRPr="004635FC">
        <w:rPr>
          <w:rFonts w:ascii="Open Sans" w:hAnsi="Open Sans" w:cs="Open Sans"/>
          <w:bCs/>
          <w:sz w:val="20"/>
          <w:szCs w:val="20"/>
        </w:rPr>
        <w:t>mora zagotoviti ustrezne tehnične zmogljivosti za kvalitetno izvedbo celotnega naročila v predviden</w:t>
      </w:r>
      <w:r w:rsidRPr="00A07E09">
        <w:rPr>
          <w:rFonts w:ascii="Open Sans" w:hAnsi="Open Sans" w:cs="Open Sans"/>
          <w:bCs/>
          <w:sz w:val="20"/>
          <w:szCs w:val="20"/>
        </w:rPr>
        <w:t>ih</w:t>
      </w:r>
      <w:r w:rsidRPr="004635FC">
        <w:rPr>
          <w:rFonts w:ascii="Open Sans" w:hAnsi="Open Sans" w:cs="Open Sans"/>
          <w:bCs/>
          <w:sz w:val="20"/>
          <w:szCs w:val="20"/>
        </w:rPr>
        <w:t xml:space="preserve"> rok</w:t>
      </w:r>
      <w:r w:rsidRPr="00A07E09">
        <w:rPr>
          <w:rFonts w:ascii="Open Sans" w:hAnsi="Open Sans" w:cs="Open Sans"/>
          <w:bCs/>
          <w:sz w:val="20"/>
          <w:szCs w:val="20"/>
        </w:rPr>
        <w:t>ih</w:t>
      </w:r>
      <w:r w:rsidRPr="004635FC">
        <w:rPr>
          <w:rFonts w:ascii="Open Sans" w:hAnsi="Open Sans" w:cs="Open Sans"/>
          <w:bCs/>
          <w:sz w:val="20"/>
          <w:szCs w:val="20"/>
        </w:rPr>
        <w:t>, skladno z zahtevami iz razpisne dokumentacije, pravili stroke ter določili predpisov in standardov s področja predmeta naročila.</w:t>
      </w:r>
    </w:p>
    <w:p w14:paraId="55DCDBD9" w14:textId="77777777" w:rsidR="00B85DCD" w:rsidRPr="004635FC" w:rsidRDefault="00B85DCD" w:rsidP="00656CA1">
      <w:pPr>
        <w:keepNext/>
        <w:keepLines/>
        <w:spacing w:after="0" w:line="240" w:lineRule="auto"/>
        <w:jc w:val="both"/>
        <w:rPr>
          <w:rFonts w:ascii="Open Sans" w:eastAsia="Times New Roman" w:hAnsi="Open Sans" w:cs="Open Sans"/>
          <w:bCs/>
          <w:sz w:val="20"/>
          <w:szCs w:val="20"/>
          <w:lang w:eastAsia="sl-SI"/>
        </w:rPr>
      </w:pPr>
    </w:p>
    <w:p w14:paraId="0874E001" w14:textId="422B8085" w:rsidR="00E777BD" w:rsidRDefault="002D774A" w:rsidP="00656CA1">
      <w:pPr>
        <w:keepNext/>
        <w:keepLine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i/>
          <w:iCs/>
          <w:sz w:val="20"/>
          <w:szCs w:val="20"/>
          <w:lang w:eastAsia="sl-SI"/>
        </w:rPr>
        <w:t>Referenč</w:t>
      </w:r>
      <w:r>
        <w:rPr>
          <w:rFonts w:ascii="Open Sans" w:eastAsia="Times New Roman" w:hAnsi="Open Sans" w:cs="Open Sans"/>
          <w:i/>
          <w:iCs/>
          <w:sz w:val="20"/>
          <w:szCs w:val="20"/>
          <w:lang w:eastAsia="sl-SI"/>
        </w:rPr>
        <w:t>ni</w:t>
      </w:r>
      <w:r w:rsidRPr="004635FC">
        <w:rPr>
          <w:rFonts w:ascii="Open Sans" w:eastAsia="Times New Roman" w:hAnsi="Open Sans" w:cs="Open Sans"/>
          <w:i/>
          <w:iCs/>
          <w:sz w:val="20"/>
          <w:szCs w:val="20"/>
          <w:lang w:eastAsia="sl-SI"/>
        </w:rPr>
        <w:t xml:space="preserve"> pogo</w:t>
      </w:r>
      <w:r>
        <w:rPr>
          <w:rFonts w:ascii="Open Sans" w:eastAsia="Times New Roman" w:hAnsi="Open Sans" w:cs="Open Sans"/>
          <w:i/>
          <w:iCs/>
          <w:sz w:val="20"/>
          <w:szCs w:val="20"/>
          <w:lang w:eastAsia="sl-SI"/>
        </w:rPr>
        <w:t>j za s</w:t>
      </w:r>
      <w:r w:rsidR="00E777BD">
        <w:rPr>
          <w:rFonts w:ascii="Open Sans" w:eastAsia="Times New Roman" w:hAnsi="Open Sans" w:cs="Open Sans"/>
          <w:i/>
          <w:iCs/>
          <w:sz w:val="20"/>
          <w:szCs w:val="20"/>
          <w:lang w:eastAsia="sl-SI"/>
        </w:rPr>
        <w:t xml:space="preserve">klopa 1 in 4: </w:t>
      </w:r>
    </w:p>
    <w:p w14:paraId="030899F1" w14:textId="77777777" w:rsidR="00E777BD" w:rsidRPr="008F144D" w:rsidRDefault="00E777BD" w:rsidP="00656CA1">
      <w:pPr>
        <w:keepNext/>
        <w:keepLines/>
        <w:spacing w:after="0" w:line="240" w:lineRule="auto"/>
        <w:jc w:val="both"/>
        <w:rPr>
          <w:rFonts w:ascii="Open Sans" w:eastAsia="Times New Roman" w:hAnsi="Open Sans" w:cs="Open Sans"/>
          <w:sz w:val="20"/>
          <w:szCs w:val="20"/>
          <w:lang w:eastAsia="sl-SI"/>
        </w:rPr>
      </w:pPr>
    </w:p>
    <w:p w14:paraId="09E1A529" w14:textId="77777777" w:rsidR="00E777BD" w:rsidRDefault="00C510B3" w:rsidP="004A314D">
      <w:pPr>
        <w:keepNext/>
        <w:keepLines/>
        <w:spacing w:after="0" w:line="240" w:lineRule="auto"/>
        <w:jc w:val="both"/>
        <w:rPr>
          <w:rFonts w:ascii="Open Sans" w:eastAsia="Times New Roman" w:hAnsi="Open Sans" w:cs="Open Sans"/>
          <w:sz w:val="20"/>
          <w:szCs w:val="20"/>
          <w:lang w:eastAsia="sl-SI"/>
        </w:rPr>
      </w:pPr>
      <w:r w:rsidRPr="008F144D">
        <w:rPr>
          <w:rFonts w:ascii="Open Sans" w:eastAsia="Times New Roman" w:hAnsi="Open Sans" w:cs="Open Sans"/>
          <w:sz w:val="20"/>
          <w:szCs w:val="20"/>
          <w:lang w:eastAsia="sl-SI"/>
        </w:rPr>
        <w:t xml:space="preserve">Naročnik zahteva, da ima ponudnik v </w:t>
      </w:r>
      <w:r w:rsidR="008F018C" w:rsidRPr="008F144D">
        <w:rPr>
          <w:rFonts w:ascii="Open Sans" w:eastAsia="Times New Roman" w:hAnsi="Open Sans" w:cs="Open Sans"/>
          <w:sz w:val="20"/>
          <w:szCs w:val="20"/>
          <w:lang w:eastAsia="sl-SI"/>
        </w:rPr>
        <w:t>obdobju</w:t>
      </w:r>
      <w:r w:rsidR="001B3D14" w:rsidRPr="008F144D">
        <w:rPr>
          <w:rFonts w:ascii="Open Sans" w:eastAsia="Times New Roman" w:hAnsi="Open Sans" w:cs="Open Sans"/>
          <w:sz w:val="20"/>
          <w:szCs w:val="20"/>
          <w:lang w:eastAsia="sl-SI"/>
        </w:rPr>
        <w:t xml:space="preserve"> </w:t>
      </w:r>
      <w:r w:rsidRPr="008F144D">
        <w:rPr>
          <w:rFonts w:ascii="Open Sans" w:eastAsia="Times New Roman" w:hAnsi="Open Sans" w:cs="Open Sans"/>
          <w:sz w:val="20"/>
          <w:szCs w:val="20"/>
          <w:lang w:eastAsia="sl-SI"/>
        </w:rPr>
        <w:t xml:space="preserve">od </w:t>
      </w:r>
      <w:r w:rsidRPr="00AB26DB">
        <w:rPr>
          <w:rFonts w:ascii="Open Sans" w:eastAsia="Times New Roman" w:hAnsi="Open Sans" w:cs="Open Sans"/>
          <w:sz w:val="20"/>
          <w:szCs w:val="20"/>
          <w:lang w:eastAsia="sl-SI"/>
        </w:rPr>
        <w:t xml:space="preserve">1. 1. </w:t>
      </w:r>
      <w:r w:rsidR="00922F28">
        <w:rPr>
          <w:rFonts w:ascii="Open Sans" w:eastAsia="Times New Roman" w:hAnsi="Open Sans" w:cs="Open Sans"/>
          <w:sz w:val="20"/>
          <w:szCs w:val="20"/>
          <w:lang w:eastAsia="sl-SI"/>
        </w:rPr>
        <w:t xml:space="preserve">2020 </w:t>
      </w:r>
      <w:r w:rsidRPr="008F144D">
        <w:rPr>
          <w:rFonts w:ascii="Open Sans" w:eastAsia="Times New Roman" w:hAnsi="Open Sans" w:cs="Open Sans"/>
          <w:sz w:val="20"/>
          <w:szCs w:val="20"/>
          <w:lang w:eastAsia="sl-SI"/>
        </w:rPr>
        <w:t>do datuma oddane ponudbe</w:t>
      </w:r>
      <w:r w:rsidR="00E777BD">
        <w:rPr>
          <w:rFonts w:ascii="Open Sans" w:eastAsia="Times New Roman" w:hAnsi="Open Sans" w:cs="Open Sans"/>
          <w:sz w:val="20"/>
          <w:szCs w:val="20"/>
          <w:lang w:eastAsia="sl-SI"/>
        </w:rPr>
        <w:t>:</w:t>
      </w:r>
    </w:p>
    <w:p w14:paraId="5BC6874E" w14:textId="067D747C" w:rsidR="002D774A" w:rsidRDefault="00C510B3" w:rsidP="00E777BD">
      <w:pPr>
        <w:pStyle w:val="Odstavekseznama"/>
        <w:keepNext/>
        <w:keepLines/>
        <w:numPr>
          <w:ilvl w:val="0"/>
          <w:numId w:val="42"/>
        </w:numPr>
        <w:ind w:left="426" w:hanging="426"/>
        <w:jc w:val="both"/>
        <w:rPr>
          <w:rFonts w:ascii="Open Sans" w:hAnsi="Open Sans" w:cs="Open Sans"/>
        </w:rPr>
      </w:pPr>
      <w:r w:rsidRPr="00C638E8">
        <w:rPr>
          <w:rFonts w:ascii="Open Sans" w:hAnsi="Open Sans" w:cs="Open Sans"/>
        </w:rPr>
        <w:t xml:space="preserve">najmanj </w:t>
      </w:r>
      <w:r w:rsidR="00037BA2" w:rsidRPr="00C638E8">
        <w:rPr>
          <w:rFonts w:ascii="Open Sans" w:hAnsi="Open Sans" w:cs="Open Sans"/>
        </w:rPr>
        <w:t>eno</w:t>
      </w:r>
      <w:r w:rsidRPr="00C638E8">
        <w:rPr>
          <w:rFonts w:ascii="Open Sans" w:hAnsi="Open Sans" w:cs="Open Sans"/>
        </w:rPr>
        <w:t xml:space="preserve"> (</w:t>
      </w:r>
      <w:r w:rsidR="00037BA2" w:rsidRPr="00C638E8">
        <w:rPr>
          <w:rFonts w:ascii="Open Sans" w:hAnsi="Open Sans" w:cs="Open Sans"/>
        </w:rPr>
        <w:t>1</w:t>
      </w:r>
      <w:r w:rsidRPr="00C638E8">
        <w:rPr>
          <w:rFonts w:ascii="Open Sans" w:hAnsi="Open Sans" w:cs="Open Sans"/>
        </w:rPr>
        <w:t>) referenc</w:t>
      </w:r>
      <w:r w:rsidR="00037BA2" w:rsidRPr="00C638E8">
        <w:rPr>
          <w:rFonts w:ascii="Open Sans" w:hAnsi="Open Sans" w:cs="Open Sans"/>
        </w:rPr>
        <w:t>o</w:t>
      </w:r>
      <w:r w:rsidRPr="00C638E8">
        <w:rPr>
          <w:rFonts w:ascii="Open Sans" w:hAnsi="Open Sans" w:cs="Open Sans"/>
        </w:rPr>
        <w:t>, s kater</w:t>
      </w:r>
      <w:r w:rsidR="00037BA2" w:rsidRPr="00C638E8">
        <w:rPr>
          <w:rFonts w:ascii="Open Sans" w:hAnsi="Open Sans" w:cs="Open Sans"/>
        </w:rPr>
        <w:t>o</w:t>
      </w:r>
      <w:r w:rsidRPr="00C638E8">
        <w:rPr>
          <w:rFonts w:ascii="Open Sans" w:hAnsi="Open Sans" w:cs="Open Sans"/>
        </w:rPr>
        <w:t xml:space="preserve"> dokazuje, da je </w:t>
      </w:r>
      <w:r w:rsidR="001B3D14" w:rsidRPr="00C638E8">
        <w:rPr>
          <w:rFonts w:ascii="Open Sans" w:hAnsi="Open Sans" w:cs="Open Sans"/>
        </w:rPr>
        <w:t xml:space="preserve">kvalitetno, strokovno in v pogodbeno dogovorjenih rokih </w:t>
      </w:r>
      <w:r w:rsidRPr="00C638E8">
        <w:rPr>
          <w:rFonts w:ascii="Open Sans" w:hAnsi="Open Sans" w:cs="Open Sans"/>
        </w:rPr>
        <w:t>izvedel</w:t>
      </w:r>
      <w:r w:rsidR="001B3D14" w:rsidRPr="00C638E8">
        <w:rPr>
          <w:rFonts w:ascii="Open Sans" w:hAnsi="Open Sans" w:cs="Open Sans"/>
        </w:rPr>
        <w:t xml:space="preserve"> </w:t>
      </w:r>
      <w:r w:rsidR="004A314D" w:rsidRPr="00C638E8">
        <w:rPr>
          <w:rFonts w:ascii="Open Sans" w:hAnsi="Open Sans" w:cs="Open Sans"/>
        </w:rPr>
        <w:t xml:space="preserve">izgradnjo ali dogradnjo ali obnovo kompaktne toplotne postaje, priključene na vročevodno distribucijsko omrežje, priključne moči </w:t>
      </w:r>
      <w:r w:rsidR="00E777BD" w:rsidRPr="00C638E8">
        <w:rPr>
          <w:rFonts w:ascii="Open Sans" w:hAnsi="Open Sans" w:cs="Open Sans"/>
        </w:rPr>
        <w:t xml:space="preserve">300 </w:t>
      </w:r>
      <w:r w:rsidR="004A314D" w:rsidRPr="00C638E8">
        <w:rPr>
          <w:rFonts w:ascii="Open Sans" w:hAnsi="Open Sans" w:cs="Open Sans"/>
        </w:rPr>
        <w:t xml:space="preserve">kW ali več </w:t>
      </w:r>
      <w:r w:rsidRPr="00C638E8">
        <w:rPr>
          <w:rFonts w:ascii="Open Sans" w:hAnsi="Open Sans" w:cs="Open Sans"/>
        </w:rPr>
        <w:t>(priloga 5/1)</w:t>
      </w:r>
      <w:r w:rsidR="00E777BD">
        <w:rPr>
          <w:rFonts w:ascii="Open Sans" w:hAnsi="Open Sans" w:cs="Open Sans"/>
        </w:rPr>
        <w:t xml:space="preserve"> </w:t>
      </w:r>
      <w:r w:rsidR="002D774A">
        <w:rPr>
          <w:rFonts w:ascii="Open Sans" w:hAnsi="Open Sans" w:cs="Open Sans"/>
        </w:rPr>
        <w:t>IN</w:t>
      </w:r>
    </w:p>
    <w:p w14:paraId="1343EF11" w14:textId="2298574B" w:rsidR="00C510B3" w:rsidRPr="00C638E8" w:rsidRDefault="002D774A" w:rsidP="00C638E8">
      <w:pPr>
        <w:pStyle w:val="Odstavekseznama"/>
        <w:keepNext/>
        <w:keepLines/>
        <w:numPr>
          <w:ilvl w:val="0"/>
          <w:numId w:val="42"/>
        </w:numPr>
        <w:ind w:left="426" w:hanging="426"/>
        <w:jc w:val="both"/>
        <w:rPr>
          <w:rFonts w:ascii="Open Sans" w:hAnsi="Open Sans" w:cs="Open Sans"/>
        </w:rPr>
      </w:pPr>
      <w:r w:rsidRPr="001515C3">
        <w:rPr>
          <w:rFonts w:ascii="Open Sans" w:hAnsi="Open Sans" w:cs="Open Sans"/>
        </w:rPr>
        <w:t xml:space="preserve">najmanj </w:t>
      </w:r>
      <w:r>
        <w:rPr>
          <w:rFonts w:ascii="Open Sans" w:hAnsi="Open Sans" w:cs="Open Sans"/>
        </w:rPr>
        <w:t>dve</w:t>
      </w:r>
      <w:r w:rsidRPr="001515C3">
        <w:rPr>
          <w:rFonts w:ascii="Open Sans" w:hAnsi="Open Sans" w:cs="Open Sans"/>
        </w:rPr>
        <w:t xml:space="preserve"> (</w:t>
      </w:r>
      <w:r>
        <w:rPr>
          <w:rFonts w:ascii="Open Sans" w:hAnsi="Open Sans" w:cs="Open Sans"/>
        </w:rPr>
        <w:t>2</w:t>
      </w:r>
      <w:r w:rsidRPr="001515C3">
        <w:rPr>
          <w:rFonts w:ascii="Open Sans" w:hAnsi="Open Sans" w:cs="Open Sans"/>
        </w:rPr>
        <w:t>) referenc</w:t>
      </w:r>
      <w:r>
        <w:rPr>
          <w:rFonts w:ascii="Open Sans" w:hAnsi="Open Sans" w:cs="Open Sans"/>
        </w:rPr>
        <w:t>i</w:t>
      </w:r>
      <w:r w:rsidRPr="001515C3">
        <w:rPr>
          <w:rFonts w:ascii="Open Sans" w:hAnsi="Open Sans" w:cs="Open Sans"/>
        </w:rPr>
        <w:t>, s kater</w:t>
      </w:r>
      <w:r>
        <w:rPr>
          <w:rFonts w:ascii="Open Sans" w:hAnsi="Open Sans" w:cs="Open Sans"/>
        </w:rPr>
        <w:t>ima</w:t>
      </w:r>
      <w:r w:rsidRPr="001515C3">
        <w:rPr>
          <w:rFonts w:ascii="Open Sans" w:hAnsi="Open Sans" w:cs="Open Sans"/>
        </w:rPr>
        <w:t xml:space="preserve"> dokazuje, da je kvalitetno, strokovno in v pogodbeno dogovorjenih rokih izvedel izgradnjo ali dogradnjo ali obnovo kompaktne toplotne postaje, priključene na vročevodno distribucijsko omrežje, priključne moči </w:t>
      </w:r>
      <w:r>
        <w:rPr>
          <w:rFonts w:ascii="Open Sans" w:hAnsi="Open Sans" w:cs="Open Sans"/>
        </w:rPr>
        <w:t>1</w:t>
      </w:r>
      <w:r w:rsidRPr="001515C3">
        <w:rPr>
          <w:rFonts w:ascii="Open Sans" w:hAnsi="Open Sans" w:cs="Open Sans"/>
        </w:rPr>
        <w:t>00 kW ali več (priloga 5/1)</w:t>
      </w:r>
      <w:r w:rsidR="00C510B3" w:rsidRPr="00C638E8">
        <w:rPr>
          <w:rFonts w:ascii="Open Sans" w:hAnsi="Open Sans" w:cs="Open Sans"/>
        </w:rPr>
        <w:t>.</w:t>
      </w:r>
    </w:p>
    <w:p w14:paraId="30370D08" w14:textId="5A9B13A2" w:rsidR="007A7029" w:rsidRDefault="007A7029" w:rsidP="00656CA1">
      <w:pPr>
        <w:keepNext/>
        <w:keepLines/>
        <w:spacing w:after="0" w:line="240" w:lineRule="auto"/>
        <w:jc w:val="both"/>
        <w:rPr>
          <w:rFonts w:ascii="Open Sans" w:eastAsia="Times New Roman" w:hAnsi="Open Sans" w:cs="Open Sans"/>
          <w:b/>
          <w:sz w:val="20"/>
          <w:szCs w:val="20"/>
          <w:lang w:eastAsia="sl-SI"/>
        </w:rPr>
      </w:pPr>
    </w:p>
    <w:p w14:paraId="720EADB9" w14:textId="0BFC68C2" w:rsidR="002D774A" w:rsidRDefault="002D774A" w:rsidP="002D774A">
      <w:pPr>
        <w:keepNext/>
        <w:keepLine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i/>
          <w:iCs/>
          <w:sz w:val="20"/>
          <w:szCs w:val="20"/>
          <w:lang w:eastAsia="sl-SI"/>
        </w:rPr>
        <w:t>Referenč</w:t>
      </w:r>
      <w:r>
        <w:rPr>
          <w:rFonts w:ascii="Open Sans" w:eastAsia="Times New Roman" w:hAnsi="Open Sans" w:cs="Open Sans"/>
          <w:i/>
          <w:iCs/>
          <w:sz w:val="20"/>
          <w:szCs w:val="20"/>
          <w:lang w:eastAsia="sl-SI"/>
        </w:rPr>
        <w:t>ni</w:t>
      </w:r>
      <w:r w:rsidRPr="004635FC">
        <w:rPr>
          <w:rFonts w:ascii="Open Sans" w:eastAsia="Times New Roman" w:hAnsi="Open Sans" w:cs="Open Sans"/>
          <w:i/>
          <w:iCs/>
          <w:sz w:val="20"/>
          <w:szCs w:val="20"/>
          <w:lang w:eastAsia="sl-SI"/>
        </w:rPr>
        <w:t xml:space="preserve"> pogo</w:t>
      </w:r>
      <w:r>
        <w:rPr>
          <w:rFonts w:ascii="Open Sans" w:eastAsia="Times New Roman" w:hAnsi="Open Sans" w:cs="Open Sans"/>
          <w:i/>
          <w:iCs/>
          <w:sz w:val="20"/>
          <w:szCs w:val="20"/>
          <w:lang w:eastAsia="sl-SI"/>
        </w:rPr>
        <w:t xml:space="preserve">j za sklopa 2 in 3: </w:t>
      </w:r>
    </w:p>
    <w:p w14:paraId="6F93C9E9" w14:textId="77777777" w:rsidR="002D774A" w:rsidRPr="00C638E8" w:rsidRDefault="002D774A" w:rsidP="00656CA1">
      <w:pPr>
        <w:keepNext/>
        <w:keepLines/>
        <w:spacing w:after="0" w:line="240" w:lineRule="auto"/>
        <w:jc w:val="both"/>
        <w:rPr>
          <w:rFonts w:ascii="Open Sans" w:eastAsia="Times New Roman" w:hAnsi="Open Sans" w:cs="Open Sans"/>
          <w:sz w:val="20"/>
          <w:szCs w:val="20"/>
          <w:lang w:eastAsia="sl-SI"/>
        </w:rPr>
      </w:pPr>
    </w:p>
    <w:p w14:paraId="1F58DA36" w14:textId="0559513A" w:rsidR="002D774A" w:rsidRPr="00C638E8" w:rsidRDefault="002D774A" w:rsidP="00C638E8">
      <w:pPr>
        <w:keepNext/>
        <w:keepLines/>
        <w:spacing w:after="0" w:line="240" w:lineRule="auto"/>
        <w:jc w:val="both"/>
        <w:rPr>
          <w:rFonts w:ascii="Open Sans" w:hAnsi="Open Sans" w:cs="Open Sans"/>
        </w:rPr>
      </w:pPr>
      <w:r w:rsidRPr="00C638E8">
        <w:rPr>
          <w:rFonts w:ascii="Open Sans" w:eastAsia="Times New Roman" w:hAnsi="Open Sans" w:cs="Open Sans"/>
          <w:sz w:val="20"/>
          <w:szCs w:val="20"/>
          <w:lang w:eastAsia="sl-SI"/>
        </w:rPr>
        <w:t xml:space="preserve">Naročnik zahteva, da ima ponudnik v obdobju od 1. 1. 2020 do datuma oddane ponudbe najmanj </w:t>
      </w:r>
      <w:r>
        <w:rPr>
          <w:rFonts w:ascii="Open Sans" w:eastAsia="Times New Roman" w:hAnsi="Open Sans" w:cs="Open Sans"/>
          <w:sz w:val="20"/>
          <w:szCs w:val="20"/>
          <w:lang w:eastAsia="sl-SI"/>
        </w:rPr>
        <w:t>tri</w:t>
      </w:r>
      <w:r w:rsidRPr="00C638E8">
        <w:rPr>
          <w:rFonts w:ascii="Open Sans" w:eastAsia="Times New Roman" w:hAnsi="Open Sans" w:cs="Open Sans"/>
          <w:sz w:val="20"/>
          <w:szCs w:val="20"/>
          <w:lang w:eastAsia="sl-SI"/>
        </w:rPr>
        <w:t xml:space="preserve"> (</w:t>
      </w:r>
      <w:r>
        <w:rPr>
          <w:rFonts w:ascii="Open Sans" w:eastAsia="Times New Roman" w:hAnsi="Open Sans" w:cs="Open Sans"/>
          <w:sz w:val="20"/>
          <w:szCs w:val="20"/>
          <w:lang w:eastAsia="sl-SI"/>
        </w:rPr>
        <w:t>3</w:t>
      </w:r>
      <w:r w:rsidRPr="00C638E8">
        <w:rPr>
          <w:rFonts w:ascii="Open Sans" w:eastAsia="Times New Roman" w:hAnsi="Open Sans" w:cs="Open Sans"/>
          <w:sz w:val="20"/>
          <w:szCs w:val="20"/>
          <w:lang w:eastAsia="sl-SI"/>
        </w:rPr>
        <w:t>) referenc</w:t>
      </w:r>
      <w:r>
        <w:rPr>
          <w:rFonts w:ascii="Open Sans" w:eastAsia="Times New Roman" w:hAnsi="Open Sans" w:cs="Open Sans"/>
          <w:sz w:val="20"/>
          <w:szCs w:val="20"/>
          <w:lang w:eastAsia="sl-SI"/>
        </w:rPr>
        <w:t>e</w:t>
      </w:r>
      <w:r w:rsidRPr="00C638E8">
        <w:rPr>
          <w:rFonts w:ascii="Open Sans" w:eastAsia="Times New Roman" w:hAnsi="Open Sans" w:cs="Open Sans"/>
          <w:sz w:val="20"/>
          <w:szCs w:val="20"/>
          <w:lang w:eastAsia="sl-SI"/>
        </w:rPr>
        <w:t>, s katerim</w:t>
      </w:r>
      <w:r>
        <w:rPr>
          <w:rFonts w:ascii="Open Sans" w:eastAsia="Times New Roman" w:hAnsi="Open Sans" w:cs="Open Sans"/>
          <w:sz w:val="20"/>
          <w:szCs w:val="20"/>
          <w:lang w:eastAsia="sl-SI"/>
        </w:rPr>
        <w:t>i</w:t>
      </w:r>
      <w:r w:rsidRPr="00C638E8">
        <w:rPr>
          <w:rFonts w:ascii="Open Sans" w:eastAsia="Times New Roman" w:hAnsi="Open Sans" w:cs="Open Sans"/>
          <w:sz w:val="20"/>
          <w:szCs w:val="20"/>
          <w:lang w:eastAsia="sl-SI"/>
        </w:rPr>
        <w:t xml:space="preserve"> dokazuje, da je kvalitetno, strokovno in v pogodbeno dogovorjenih rokih izvedel izgradnjo ali dogradnjo ali obnovo kompaktne toplotne postaje, priključene na vročevodno distribucijsko omrežje, priključne moči 100 kW ali več (priloga 5/1).</w:t>
      </w:r>
    </w:p>
    <w:p w14:paraId="068AD2DF" w14:textId="77777777" w:rsidR="002D774A" w:rsidRDefault="002D774A" w:rsidP="00656CA1">
      <w:pPr>
        <w:keepNext/>
        <w:keepLines/>
        <w:spacing w:after="0" w:line="240" w:lineRule="auto"/>
        <w:jc w:val="both"/>
        <w:rPr>
          <w:rFonts w:ascii="Open Sans" w:eastAsia="Times New Roman" w:hAnsi="Open Sans" w:cs="Open Sans"/>
          <w:b/>
          <w:sz w:val="20"/>
          <w:szCs w:val="20"/>
          <w:lang w:eastAsia="sl-SI"/>
        </w:rPr>
      </w:pPr>
    </w:p>
    <w:p w14:paraId="3470F15F" w14:textId="77777777" w:rsidR="004A314D" w:rsidRPr="004A314D" w:rsidRDefault="004A314D" w:rsidP="004A314D">
      <w:pPr>
        <w:keepNext/>
        <w:keepLines/>
        <w:spacing w:after="0" w:line="240" w:lineRule="auto"/>
        <w:jc w:val="both"/>
        <w:rPr>
          <w:rFonts w:ascii="Open Sans" w:eastAsia="Times New Roman" w:hAnsi="Open Sans" w:cs="Open Sans"/>
          <w:bCs/>
          <w:sz w:val="20"/>
          <w:szCs w:val="20"/>
          <w:lang w:eastAsia="sl-SI"/>
        </w:rPr>
      </w:pPr>
      <w:r w:rsidRPr="004A314D">
        <w:rPr>
          <w:rFonts w:ascii="Open Sans" w:eastAsia="Times New Roman" w:hAnsi="Open Sans" w:cs="Open Sans"/>
          <w:bCs/>
          <w:sz w:val="20"/>
          <w:szCs w:val="20"/>
          <w:lang w:eastAsia="sl-SI"/>
        </w:rPr>
        <w:t>Izgradnja toplotne postaje pomeni novo gradnjo toplotne postaje, ki vključuje vsa potrebna dela za nemoteno obratovanje toplotne postaje, vključno s strojno inštalacijskimi in elektro inštalacijskimi deli zahtevane priključne moči.</w:t>
      </w:r>
    </w:p>
    <w:p w14:paraId="6BE8A260" w14:textId="77777777" w:rsidR="004A314D" w:rsidRPr="004A314D" w:rsidRDefault="004A314D" w:rsidP="004A314D">
      <w:pPr>
        <w:keepNext/>
        <w:keepLines/>
        <w:spacing w:after="0" w:line="240" w:lineRule="auto"/>
        <w:jc w:val="both"/>
        <w:rPr>
          <w:rFonts w:ascii="Open Sans" w:eastAsia="Times New Roman" w:hAnsi="Open Sans" w:cs="Open Sans"/>
          <w:bCs/>
          <w:sz w:val="20"/>
          <w:szCs w:val="20"/>
          <w:lang w:eastAsia="sl-SI"/>
        </w:rPr>
      </w:pPr>
    </w:p>
    <w:p w14:paraId="56AA270C" w14:textId="77777777" w:rsidR="004A314D" w:rsidRPr="004A314D" w:rsidRDefault="004A314D" w:rsidP="004A314D">
      <w:pPr>
        <w:keepNext/>
        <w:keepLines/>
        <w:spacing w:after="0" w:line="240" w:lineRule="auto"/>
        <w:jc w:val="both"/>
        <w:rPr>
          <w:rFonts w:ascii="Open Sans" w:eastAsia="Times New Roman" w:hAnsi="Open Sans" w:cs="Open Sans"/>
          <w:bCs/>
          <w:sz w:val="20"/>
          <w:szCs w:val="20"/>
          <w:lang w:eastAsia="sl-SI"/>
        </w:rPr>
      </w:pPr>
      <w:r w:rsidRPr="004A314D">
        <w:rPr>
          <w:rFonts w:ascii="Open Sans" w:eastAsia="Times New Roman" w:hAnsi="Open Sans" w:cs="Open Sans"/>
          <w:bCs/>
          <w:sz w:val="20"/>
          <w:szCs w:val="20"/>
          <w:lang w:eastAsia="sl-SI"/>
        </w:rPr>
        <w:t>Dogradnja toplotne postaje pa pomeni nadgradnjo obstoječe toplotne postaje z dodatno toplotno kapaciteto (predelava priključne postaje ob istočasni gradnji nove hišne postaje) z zahtevano priključno močjo te dodatne toplotne kapacitete ali povečanje (dogradnja) toplotne postaje za zahtevano priključno moč.</w:t>
      </w:r>
    </w:p>
    <w:p w14:paraId="58A8E008" w14:textId="77777777" w:rsidR="004A314D" w:rsidRPr="004A314D" w:rsidRDefault="004A314D" w:rsidP="004A314D">
      <w:pPr>
        <w:keepNext/>
        <w:keepLines/>
        <w:spacing w:after="0" w:line="240" w:lineRule="auto"/>
        <w:jc w:val="both"/>
        <w:rPr>
          <w:rFonts w:ascii="Open Sans" w:eastAsia="Times New Roman" w:hAnsi="Open Sans" w:cs="Open Sans"/>
          <w:bCs/>
          <w:sz w:val="20"/>
          <w:szCs w:val="20"/>
          <w:lang w:eastAsia="sl-SI"/>
        </w:rPr>
      </w:pPr>
    </w:p>
    <w:p w14:paraId="61A78997" w14:textId="77777777" w:rsidR="004A314D" w:rsidRPr="004A314D" w:rsidRDefault="004A314D" w:rsidP="004A314D">
      <w:pPr>
        <w:keepNext/>
        <w:keepLines/>
        <w:spacing w:after="0" w:line="240" w:lineRule="auto"/>
        <w:jc w:val="both"/>
        <w:rPr>
          <w:rFonts w:ascii="Open Sans" w:eastAsia="Times New Roman" w:hAnsi="Open Sans" w:cs="Open Sans"/>
          <w:bCs/>
          <w:sz w:val="20"/>
          <w:szCs w:val="20"/>
          <w:lang w:eastAsia="sl-SI"/>
        </w:rPr>
      </w:pPr>
      <w:r w:rsidRPr="004A314D">
        <w:rPr>
          <w:rFonts w:ascii="Open Sans" w:eastAsia="Times New Roman" w:hAnsi="Open Sans" w:cs="Open Sans"/>
          <w:bCs/>
          <w:sz w:val="20"/>
          <w:szCs w:val="20"/>
          <w:lang w:eastAsia="sl-SI"/>
        </w:rPr>
        <w:t>Obnova toplotne postaje pomeni kompletno obnovo toplotne postaje, ki vključuje vsa potrebna dela za nemoteno obratovanje toplotne postaje, vključno s strojno inštalacijskimi in elektro inštalacijskimi deli zahtevane priključne moči.</w:t>
      </w:r>
    </w:p>
    <w:p w14:paraId="73565B44" w14:textId="77777777" w:rsidR="004A314D" w:rsidRPr="004A314D" w:rsidRDefault="004A314D" w:rsidP="004A314D">
      <w:pPr>
        <w:keepNext/>
        <w:keepLines/>
        <w:spacing w:after="0" w:line="240" w:lineRule="auto"/>
        <w:jc w:val="both"/>
        <w:rPr>
          <w:rFonts w:ascii="Open Sans" w:eastAsia="Times New Roman" w:hAnsi="Open Sans" w:cs="Open Sans"/>
          <w:bCs/>
          <w:sz w:val="20"/>
          <w:szCs w:val="20"/>
          <w:lang w:eastAsia="sl-SI"/>
        </w:rPr>
      </w:pPr>
    </w:p>
    <w:p w14:paraId="52F831BE" w14:textId="5BDC732A" w:rsidR="004A314D" w:rsidRPr="004A314D" w:rsidRDefault="004A314D" w:rsidP="004A314D">
      <w:pPr>
        <w:keepNext/>
        <w:keepLines/>
        <w:spacing w:after="0" w:line="240" w:lineRule="auto"/>
        <w:jc w:val="both"/>
        <w:rPr>
          <w:rFonts w:ascii="Open Sans" w:eastAsia="Times New Roman" w:hAnsi="Open Sans" w:cs="Open Sans"/>
          <w:bCs/>
          <w:sz w:val="20"/>
          <w:szCs w:val="20"/>
          <w:lang w:eastAsia="sl-SI"/>
        </w:rPr>
      </w:pPr>
      <w:r w:rsidRPr="004A314D">
        <w:rPr>
          <w:rFonts w:ascii="Open Sans" w:eastAsia="Times New Roman" w:hAnsi="Open Sans" w:cs="Open Sans"/>
          <w:bCs/>
          <w:sz w:val="20"/>
          <w:szCs w:val="20"/>
          <w:lang w:eastAsia="sl-SI"/>
        </w:rPr>
        <w:lastRenderedPageBreak/>
        <w:t xml:space="preserve">Upoštevale se bodo samo reference za gradnje, dogradnje in obnove toplotnih postaj na vročevodnem omrežju, ki obratuje s parametri, ki so enaki ali višji, kot so navedeni v točki 4 Tehničnih zahtev za graditev vročevodnega omrežja in toplotnih postaj ter za priključitev stavb na vročevodni sistem, </w:t>
      </w:r>
      <w:r w:rsidR="002D774A">
        <w:rPr>
          <w:rFonts w:ascii="Open Sans" w:eastAsia="Times New Roman" w:hAnsi="Open Sans" w:cs="Open Sans"/>
          <w:bCs/>
          <w:sz w:val="20"/>
          <w:szCs w:val="20"/>
          <w:lang w:eastAsia="sl-SI"/>
        </w:rPr>
        <w:t>9</w:t>
      </w:r>
      <w:r w:rsidRPr="004A314D">
        <w:rPr>
          <w:rFonts w:ascii="Open Sans" w:eastAsia="Times New Roman" w:hAnsi="Open Sans" w:cs="Open Sans"/>
          <w:bCs/>
          <w:sz w:val="20"/>
          <w:szCs w:val="20"/>
          <w:lang w:eastAsia="sl-SI"/>
        </w:rPr>
        <w:t xml:space="preserve">. izdaja, </w:t>
      </w:r>
      <w:r w:rsidR="002D774A">
        <w:rPr>
          <w:rFonts w:ascii="Open Sans" w:eastAsia="Times New Roman" w:hAnsi="Open Sans" w:cs="Open Sans"/>
          <w:bCs/>
          <w:sz w:val="20"/>
          <w:szCs w:val="20"/>
          <w:lang w:eastAsia="sl-SI"/>
        </w:rPr>
        <w:t>december 2025</w:t>
      </w:r>
      <w:r w:rsidRPr="004A314D">
        <w:rPr>
          <w:rFonts w:ascii="Open Sans" w:eastAsia="Times New Roman" w:hAnsi="Open Sans" w:cs="Open Sans"/>
          <w:bCs/>
          <w:sz w:val="20"/>
          <w:szCs w:val="20"/>
          <w:lang w:eastAsia="sl-SI"/>
        </w:rPr>
        <w:t>, (</w:t>
      </w:r>
      <w:hyperlink r:id="rId12" w:history="1">
        <w:r w:rsidRPr="004A314D">
          <w:rPr>
            <w:rStyle w:val="Hiperpovezava"/>
            <w:rFonts w:ascii="Open Sans" w:eastAsia="Times New Roman" w:hAnsi="Open Sans" w:cs="Open Sans"/>
            <w:bCs/>
            <w:sz w:val="20"/>
            <w:szCs w:val="20"/>
            <w:lang w:eastAsia="sl-SI"/>
          </w:rPr>
          <w:t>http://www.energetika-lj.si/zakonodaja/tehnicne-zahteve-za-graditev-toplota</w:t>
        </w:r>
      </w:hyperlink>
      <w:r w:rsidRPr="004A314D">
        <w:rPr>
          <w:rFonts w:ascii="Open Sans" w:eastAsia="Times New Roman" w:hAnsi="Open Sans" w:cs="Open Sans"/>
          <w:bCs/>
          <w:sz w:val="20"/>
          <w:szCs w:val="20"/>
          <w:lang w:eastAsia="sl-SI"/>
        </w:rPr>
        <w:t>).</w:t>
      </w:r>
    </w:p>
    <w:p w14:paraId="29A3B306" w14:textId="77777777" w:rsidR="00BE66D1" w:rsidRDefault="00BE66D1" w:rsidP="00BE66D1">
      <w:pPr>
        <w:keepNext/>
        <w:keepLines/>
        <w:spacing w:after="0" w:line="240" w:lineRule="auto"/>
        <w:jc w:val="both"/>
        <w:rPr>
          <w:rFonts w:ascii="Open Sans" w:eastAsia="Times New Roman" w:hAnsi="Open Sans" w:cs="Open Sans"/>
          <w:sz w:val="20"/>
          <w:szCs w:val="20"/>
          <w:lang w:eastAsia="sl-SI"/>
        </w:rPr>
      </w:pPr>
    </w:p>
    <w:p w14:paraId="56603007" w14:textId="77777777" w:rsidR="003C796C" w:rsidRPr="004635FC" w:rsidRDefault="003C796C" w:rsidP="00656CA1">
      <w:pPr>
        <w:keepNext/>
        <w:keepLine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Referenčni posel se šteje za dokončanega z dnem podpisa Zapisnika o sprejemu in izročitvi izvedenih del (primopredajnega zapisnika), brez kakršnihkoli dodatnih ugotovitev.</w:t>
      </w:r>
    </w:p>
    <w:p w14:paraId="5F4E3550" w14:textId="77777777" w:rsidR="003C796C" w:rsidRPr="004635FC" w:rsidRDefault="003C796C" w:rsidP="00656CA1">
      <w:pPr>
        <w:keepNext/>
        <w:keepLines/>
        <w:spacing w:after="0" w:line="240" w:lineRule="auto"/>
        <w:jc w:val="both"/>
        <w:rPr>
          <w:rFonts w:ascii="Open Sans" w:eastAsia="Times New Roman" w:hAnsi="Open Sans" w:cs="Open Sans"/>
          <w:b/>
          <w:sz w:val="20"/>
          <w:szCs w:val="20"/>
          <w:lang w:eastAsia="sl-SI"/>
        </w:rPr>
      </w:pPr>
    </w:p>
    <w:p w14:paraId="621E94DF" w14:textId="2C39C399" w:rsidR="007A7029" w:rsidRPr="002D774A" w:rsidRDefault="00E05B4E" w:rsidP="00656CA1">
      <w:pPr>
        <w:pStyle w:val="BodyText22"/>
        <w:keepNext/>
        <w:keepLines/>
        <w:ind w:left="0" w:firstLine="0"/>
        <w:rPr>
          <w:rFonts w:ascii="Open Sans" w:hAnsi="Open Sans" w:cs="Open Sans"/>
          <w:sz w:val="20"/>
          <w:szCs w:val="20"/>
        </w:rPr>
      </w:pPr>
      <w:r w:rsidRPr="004635FC">
        <w:rPr>
          <w:rFonts w:ascii="Open Sans" w:hAnsi="Open Sans" w:cs="Open Sans"/>
          <w:sz w:val="20"/>
          <w:szCs w:val="20"/>
        </w:rPr>
        <w:t xml:space="preserve">Ponudnik izpolni zahtevo s predložitvijo izpolnjene in podpisane priloge A, </w:t>
      </w:r>
      <w:r w:rsidRPr="00C638E8">
        <w:rPr>
          <w:rFonts w:ascii="Open Sans" w:hAnsi="Open Sans" w:cs="Open Sans"/>
          <w:sz w:val="20"/>
          <w:szCs w:val="20"/>
        </w:rPr>
        <w:t>s podpisom izpolnjenega</w:t>
      </w:r>
      <w:r w:rsidR="008F018C" w:rsidRPr="00C638E8">
        <w:rPr>
          <w:rFonts w:ascii="Open Sans" w:hAnsi="Open Sans" w:cs="Open Sans"/>
          <w:sz w:val="20"/>
          <w:szCs w:val="20"/>
        </w:rPr>
        <w:t xml:space="preserve"> obrazca</w:t>
      </w:r>
      <w:r w:rsidRPr="00C638E8">
        <w:rPr>
          <w:rFonts w:ascii="Open Sans" w:hAnsi="Open Sans" w:cs="Open Sans"/>
          <w:sz w:val="20"/>
          <w:szCs w:val="20"/>
        </w:rPr>
        <w:t xml:space="preserve"> referenčna lista (priloga 5) ter</w:t>
      </w:r>
      <w:r w:rsidRPr="004635FC">
        <w:rPr>
          <w:rFonts w:ascii="Open Sans" w:hAnsi="Open Sans" w:cs="Open Sans"/>
          <w:sz w:val="20"/>
          <w:szCs w:val="20"/>
        </w:rPr>
        <w:t xml:space="preserve"> s predložitvijo potrdil referenčnega naročnika</w:t>
      </w:r>
      <w:r w:rsidR="008F018C" w:rsidRPr="004635FC">
        <w:rPr>
          <w:rFonts w:ascii="Open Sans" w:hAnsi="Open Sans" w:cs="Open Sans"/>
          <w:sz w:val="20"/>
          <w:szCs w:val="20"/>
        </w:rPr>
        <w:t xml:space="preserve"> </w:t>
      </w:r>
      <w:r w:rsidRPr="004635FC">
        <w:rPr>
          <w:rFonts w:ascii="Open Sans" w:hAnsi="Open Sans" w:cs="Open Sans"/>
          <w:sz w:val="20"/>
          <w:szCs w:val="20"/>
        </w:rPr>
        <w:t>-</w:t>
      </w:r>
      <w:r w:rsidR="008F018C" w:rsidRPr="004635FC">
        <w:rPr>
          <w:rFonts w:ascii="Open Sans" w:hAnsi="Open Sans" w:cs="Open Sans"/>
          <w:sz w:val="20"/>
          <w:szCs w:val="20"/>
        </w:rPr>
        <w:t xml:space="preserve"> </w:t>
      </w:r>
      <w:r w:rsidRPr="004635FC">
        <w:rPr>
          <w:rFonts w:ascii="Open Sans" w:hAnsi="Open Sans" w:cs="Open Sans"/>
          <w:sz w:val="20"/>
          <w:szCs w:val="20"/>
        </w:rPr>
        <w:t xml:space="preserve">investitorja (Priloga 5/1), s katerimi potrjuje, da je kot dejanski izvajalec </w:t>
      </w:r>
      <w:r w:rsidR="007A7029" w:rsidRPr="004635FC">
        <w:rPr>
          <w:rFonts w:ascii="Open Sans" w:hAnsi="Open Sans" w:cs="Open Sans"/>
          <w:sz w:val="20"/>
          <w:szCs w:val="20"/>
        </w:rPr>
        <w:t>storitve</w:t>
      </w:r>
      <w:r w:rsidRPr="004635FC">
        <w:rPr>
          <w:rFonts w:ascii="Open Sans" w:hAnsi="Open Sans" w:cs="Open Sans"/>
          <w:sz w:val="20"/>
          <w:szCs w:val="20"/>
        </w:rPr>
        <w:t xml:space="preserve"> opravil strokovno pravilno, kvalitetno in v pogodb</w:t>
      </w:r>
      <w:r w:rsidR="00FA11D4">
        <w:rPr>
          <w:rFonts w:ascii="Open Sans" w:hAnsi="Open Sans" w:cs="Open Sans"/>
          <w:sz w:val="20"/>
          <w:szCs w:val="20"/>
        </w:rPr>
        <w:t xml:space="preserve">o dogovorjenih </w:t>
      </w:r>
      <w:r w:rsidRPr="004635FC">
        <w:rPr>
          <w:rFonts w:ascii="Open Sans" w:hAnsi="Open Sans" w:cs="Open Sans"/>
          <w:sz w:val="20"/>
          <w:szCs w:val="20"/>
        </w:rPr>
        <w:t>rok</w:t>
      </w:r>
      <w:r w:rsidR="00FA11D4">
        <w:rPr>
          <w:rFonts w:ascii="Open Sans" w:hAnsi="Open Sans" w:cs="Open Sans"/>
          <w:sz w:val="20"/>
          <w:szCs w:val="20"/>
        </w:rPr>
        <w:t>ih</w:t>
      </w:r>
      <w:r w:rsidRPr="004635FC">
        <w:rPr>
          <w:rFonts w:ascii="Open Sans" w:hAnsi="Open Sans" w:cs="Open Sans"/>
          <w:sz w:val="20"/>
          <w:szCs w:val="20"/>
        </w:rPr>
        <w:t>. Naročnik je upravičen pred sprejemom odločitve o izbiri ponudnika opraviti poizvedbe o navedenih referencah, kar vsebuje tudi vpogled v originalno dokumentacijo za navedena referenčna dela ter eventualne oglede izvedenih del na mestu oz</w:t>
      </w:r>
      <w:r w:rsidR="00906CD7">
        <w:rPr>
          <w:rFonts w:ascii="Open Sans" w:hAnsi="Open Sans" w:cs="Open Sans"/>
          <w:sz w:val="20"/>
          <w:szCs w:val="20"/>
        </w:rPr>
        <w:t>iroma</w:t>
      </w:r>
      <w:r w:rsidRPr="004635FC">
        <w:rPr>
          <w:rFonts w:ascii="Open Sans" w:hAnsi="Open Sans" w:cs="Open Sans"/>
          <w:sz w:val="20"/>
          <w:szCs w:val="20"/>
        </w:rPr>
        <w:t xml:space="preserve"> lokaciji izvedbe. Če navedene reference ne izkazujejo resničnega stanja</w:t>
      </w:r>
      <w:r w:rsidR="008F018C" w:rsidRPr="004635FC">
        <w:rPr>
          <w:rFonts w:ascii="Open Sans" w:hAnsi="Open Sans" w:cs="Open Sans"/>
          <w:sz w:val="20"/>
          <w:szCs w:val="20"/>
        </w:rPr>
        <w:t>,</w:t>
      </w:r>
      <w:r w:rsidRPr="004635FC">
        <w:rPr>
          <w:rFonts w:ascii="Open Sans" w:hAnsi="Open Sans" w:cs="Open Sans"/>
          <w:sz w:val="20"/>
          <w:szCs w:val="20"/>
        </w:rPr>
        <w:t xml:space="preserve"> jih naročnik ne bo upošteval. </w:t>
      </w:r>
      <w:r w:rsidRPr="00C638E8">
        <w:rPr>
          <w:rFonts w:ascii="Open Sans" w:hAnsi="Open Sans" w:cs="Open Sans"/>
          <w:sz w:val="20"/>
          <w:szCs w:val="20"/>
        </w:rPr>
        <w:t xml:space="preserve">Za objekte, katerih referenčni naročnik je Javno podjetje Energetika Ljubljana, d.o.o., </w:t>
      </w:r>
      <w:r w:rsidR="007A7029" w:rsidRPr="00C638E8">
        <w:rPr>
          <w:rFonts w:ascii="Open Sans" w:hAnsi="Open Sans" w:cs="Open Sans"/>
          <w:sz w:val="20"/>
          <w:szCs w:val="20"/>
        </w:rPr>
        <w:t>ponudnik predloži le izpolnjeno prilogo 5</w:t>
      </w:r>
      <w:r w:rsidR="007A7029" w:rsidRPr="002D774A">
        <w:rPr>
          <w:rFonts w:ascii="Open Sans" w:hAnsi="Open Sans" w:cs="Open Sans"/>
          <w:sz w:val="20"/>
          <w:szCs w:val="20"/>
        </w:rPr>
        <w:t>.</w:t>
      </w:r>
    </w:p>
    <w:p w14:paraId="4A42149D" w14:textId="77777777" w:rsidR="00E05B4E" w:rsidRPr="004635FC" w:rsidRDefault="00E05B4E" w:rsidP="00656CA1">
      <w:pPr>
        <w:keepNext/>
        <w:keepLines/>
        <w:widowControl w:val="0"/>
        <w:spacing w:after="0" w:line="240" w:lineRule="auto"/>
        <w:ind w:left="284" w:hanging="284"/>
        <w:jc w:val="both"/>
        <w:rPr>
          <w:rFonts w:ascii="Open Sans" w:eastAsia="Times New Roman" w:hAnsi="Open Sans" w:cs="Open Sans"/>
          <w:b/>
          <w:sz w:val="20"/>
          <w:szCs w:val="20"/>
          <w:lang w:eastAsia="sl-SI"/>
        </w:rPr>
      </w:pPr>
    </w:p>
    <w:p w14:paraId="24636FE8" w14:textId="77777777" w:rsidR="00DD144D" w:rsidRPr="004635FC" w:rsidRDefault="00DD144D" w:rsidP="00656CA1">
      <w:pPr>
        <w:keepNext/>
        <w:keepLines/>
        <w:spacing w:after="0" w:line="240" w:lineRule="auto"/>
        <w:jc w:val="both"/>
        <w:rPr>
          <w:rFonts w:ascii="Open Sans" w:eastAsia="Times New Roman" w:hAnsi="Open Sans" w:cs="Open Sans"/>
          <w:b/>
          <w:sz w:val="20"/>
          <w:szCs w:val="20"/>
          <w:lang w:eastAsia="sl-SI"/>
        </w:rPr>
      </w:pPr>
      <w:r w:rsidRPr="004635FC">
        <w:rPr>
          <w:rFonts w:ascii="Open Sans" w:hAnsi="Open Sans" w:cs="Open Sans"/>
          <w:b/>
          <w:bCs/>
          <w:i/>
          <w:sz w:val="20"/>
          <w:szCs w:val="20"/>
        </w:rPr>
        <w:t xml:space="preserve">Zgoraj navedene referenčne pogoje lahko ponudnik izpolni samostojno, kot skupina partnerjev v okviru skupne ponudbe ali s prijavljenimi podizvajalci, </w:t>
      </w:r>
      <w:r w:rsidRPr="004635FC">
        <w:rPr>
          <w:rFonts w:ascii="Open Sans" w:hAnsi="Open Sans" w:cs="Open Sans"/>
          <w:b/>
          <w:bCs/>
          <w:i/>
          <w:sz w:val="20"/>
          <w:szCs w:val="20"/>
          <w:u w:val="single"/>
        </w:rPr>
        <w:t>vendar bo moral ta gospodarski subjekt (s katerim se izkazuje reference) predmetna dela javnega naročila tudi izvesti</w:t>
      </w:r>
      <w:r w:rsidRPr="004635FC">
        <w:rPr>
          <w:rFonts w:ascii="Open Sans" w:eastAsia="Times New Roman" w:hAnsi="Open Sans" w:cs="Open Sans"/>
          <w:b/>
          <w:bCs/>
          <w:i/>
          <w:sz w:val="20"/>
          <w:szCs w:val="20"/>
          <w:u w:val="single"/>
          <w:lang w:eastAsia="sl-SI"/>
        </w:rPr>
        <w:t>.</w:t>
      </w:r>
      <w:r w:rsidRPr="004635FC">
        <w:rPr>
          <w:rFonts w:ascii="Open Sans" w:eastAsia="Times New Roman" w:hAnsi="Open Sans" w:cs="Open Sans"/>
          <w:b/>
          <w:bCs/>
          <w:i/>
          <w:sz w:val="20"/>
          <w:szCs w:val="20"/>
          <w:lang w:eastAsia="sl-SI"/>
        </w:rPr>
        <w:t xml:space="preserve"> </w:t>
      </w:r>
    </w:p>
    <w:p w14:paraId="70AF9478" w14:textId="77777777" w:rsidR="00FA11D4" w:rsidRPr="004635FC" w:rsidRDefault="00FA11D4" w:rsidP="00656CA1">
      <w:pPr>
        <w:keepNext/>
        <w:keepLines/>
        <w:spacing w:after="0" w:line="240" w:lineRule="auto"/>
        <w:jc w:val="both"/>
        <w:rPr>
          <w:rFonts w:ascii="Open Sans" w:eastAsia="Times New Roman" w:hAnsi="Open Sans" w:cs="Open Sans"/>
          <w:b/>
          <w:sz w:val="20"/>
          <w:szCs w:val="20"/>
          <w:lang w:eastAsia="sl-SI"/>
        </w:rPr>
      </w:pPr>
    </w:p>
    <w:p w14:paraId="69DCE7B1" w14:textId="3F1187F1" w:rsidR="0085585C" w:rsidRPr="00C638E8" w:rsidRDefault="00A0722E" w:rsidP="00656CA1">
      <w:pPr>
        <w:keepNext/>
        <w:keepLines/>
        <w:numPr>
          <w:ilvl w:val="2"/>
          <w:numId w:val="2"/>
        </w:numPr>
        <w:spacing w:after="0" w:line="240" w:lineRule="auto"/>
        <w:jc w:val="both"/>
        <w:rPr>
          <w:rFonts w:ascii="Open Sans" w:eastAsia="Times New Roman" w:hAnsi="Open Sans" w:cs="Open Sans"/>
          <w:b/>
          <w:sz w:val="20"/>
          <w:szCs w:val="20"/>
          <w:lang w:eastAsia="sl-SI"/>
        </w:rPr>
      </w:pPr>
      <w:r w:rsidRPr="00C638E8">
        <w:rPr>
          <w:rFonts w:ascii="Open Sans" w:eastAsia="Times New Roman" w:hAnsi="Open Sans" w:cs="Open Sans"/>
          <w:b/>
          <w:sz w:val="20"/>
          <w:szCs w:val="20"/>
          <w:lang w:eastAsia="sl-SI"/>
        </w:rPr>
        <w:t>Strokovna sposobnost</w:t>
      </w:r>
    </w:p>
    <w:p w14:paraId="5AB1539B" w14:textId="77777777" w:rsidR="0085585C" w:rsidRPr="004635FC" w:rsidRDefault="0085585C" w:rsidP="00656CA1">
      <w:pPr>
        <w:keepNext/>
        <w:keepLines/>
        <w:spacing w:after="0" w:line="240" w:lineRule="auto"/>
        <w:jc w:val="both"/>
        <w:rPr>
          <w:rFonts w:ascii="Open Sans" w:eastAsia="Times New Roman" w:hAnsi="Open Sans" w:cs="Open Sans"/>
          <w:sz w:val="20"/>
          <w:szCs w:val="20"/>
          <w:lang w:eastAsia="sl-SI"/>
        </w:rPr>
      </w:pPr>
    </w:p>
    <w:p w14:paraId="5FE14722" w14:textId="77777777" w:rsidR="00956E51" w:rsidRPr="004635FC" w:rsidRDefault="00956E51" w:rsidP="00656CA1">
      <w:pPr>
        <w:keepNext/>
        <w:keepLine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Ponudnik ali skupina ponudnikov v okviru skupne ponudbe mora razpolagati z ustreznimi kadrom, ki so izkušeni, strokovno usposobljeni in sposobni izvesti predmet javnega naročila.</w:t>
      </w:r>
    </w:p>
    <w:p w14:paraId="32487DC3" w14:textId="77777777" w:rsidR="00956E51" w:rsidRPr="004635FC" w:rsidRDefault="00956E51" w:rsidP="00656CA1">
      <w:pPr>
        <w:keepNext/>
        <w:keepLines/>
        <w:spacing w:after="0" w:line="240" w:lineRule="auto"/>
        <w:jc w:val="both"/>
        <w:rPr>
          <w:rFonts w:ascii="Open Sans" w:hAnsi="Open Sans" w:cs="Open Sans"/>
          <w:sz w:val="20"/>
          <w:szCs w:val="20"/>
          <w:lang w:eastAsia="sl-SI"/>
        </w:rPr>
      </w:pPr>
    </w:p>
    <w:p w14:paraId="4B76D538" w14:textId="42FB8A72" w:rsidR="00956E51" w:rsidRPr="004635FC" w:rsidRDefault="00956E51" w:rsidP="00656CA1">
      <w:pPr>
        <w:keepNext/>
        <w:keepLines/>
        <w:spacing w:after="0" w:line="240" w:lineRule="auto"/>
        <w:jc w:val="both"/>
        <w:rPr>
          <w:rFonts w:ascii="Open Sans" w:hAnsi="Open Sans" w:cs="Open Sans"/>
          <w:b/>
          <w:sz w:val="20"/>
          <w:szCs w:val="20"/>
        </w:rPr>
      </w:pPr>
      <w:r w:rsidRPr="004635FC">
        <w:rPr>
          <w:rFonts w:ascii="Open Sans" w:hAnsi="Open Sans" w:cs="Open Sans"/>
          <w:b/>
          <w:sz w:val="20"/>
          <w:szCs w:val="20"/>
        </w:rPr>
        <w:t>Ponudnik mora zagotoviti</w:t>
      </w:r>
      <w:r w:rsidR="008F144D">
        <w:rPr>
          <w:rFonts w:ascii="Open Sans" w:hAnsi="Open Sans" w:cs="Open Sans"/>
          <w:b/>
          <w:sz w:val="20"/>
          <w:szCs w:val="20"/>
        </w:rPr>
        <w:t xml:space="preserve"> naslednje kadre</w:t>
      </w:r>
      <w:r w:rsidRPr="004635FC">
        <w:rPr>
          <w:rFonts w:ascii="Open Sans" w:hAnsi="Open Sans" w:cs="Open Sans"/>
          <w:b/>
          <w:sz w:val="20"/>
          <w:szCs w:val="20"/>
        </w:rPr>
        <w:t>:</w:t>
      </w:r>
    </w:p>
    <w:p w14:paraId="35B576BF" w14:textId="5C737420" w:rsidR="0022591A" w:rsidRPr="004635FC" w:rsidRDefault="0022591A" w:rsidP="00F65D09">
      <w:pPr>
        <w:keepNext/>
        <w:keepLines/>
        <w:numPr>
          <w:ilvl w:val="0"/>
          <w:numId w:val="17"/>
        </w:numPr>
        <w:tabs>
          <w:tab w:val="left" w:pos="426"/>
          <w:tab w:val="left" w:pos="1418"/>
          <w:tab w:val="left" w:pos="1702"/>
        </w:tabs>
        <w:spacing w:after="0" w:line="240" w:lineRule="auto"/>
        <w:jc w:val="both"/>
        <w:rPr>
          <w:rFonts w:ascii="Open Sans" w:hAnsi="Open Sans" w:cs="Open Sans"/>
          <w:color w:val="000000" w:themeColor="text1"/>
          <w:sz w:val="20"/>
          <w:szCs w:val="20"/>
        </w:rPr>
      </w:pPr>
      <w:r w:rsidRPr="004635FC">
        <w:rPr>
          <w:rFonts w:ascii="Open Sans" w:eastAsia="Times New Roman" w:hAnsi="Open Sans" w:cs="Open Sans"/>
          <w:sz w:val="20"/>
          <w:szCs w:val="20"/>
          <w:lang w:eastAsia="sl-SI"/>
        </w:rPr>
        <w:t xml:space="preserve">1 (enega) </w:t>
      </w:r>
      <w:r w:rsidR="00CB38DA">
        <w:rPr>
          <w:rFonts w:ascii="Open Sans" w:eastAsia="Times New Roman" w:hAnsi="Open Sans" w:cs="Open Sans"/>
          <w:sz w:val="20"/>
          <w:szCs w:val="20"/>
          <w:lang w:eastAsia="sl-SI"/>
        </w:rPr>
        <w:t xml:space="preserve">vodjo </w:t>
      </w:r>
      <w:r w:rsidR="00DF3B19">
        <w:rPr>
          <w:rFonts w:ascii="Open Sans" w:eastAsia="Times New Roman" w:hAnsi="Open Sans" w:cs="Open Sans"/>
          <w:sz w:val="20"/>
          <w:szCs w:val="20"/>
          <w:lang w:eastAsia="sl-SI"/>
        </w:rPr>
        <w:t>gradnje</w:t>
      </w:r>
      <w:r w:rsidR="00056271" w:rsidRPr="004635FC">
        <w:rPr>
          <w:rFonts w:ascii="Open Sans" w:eastAsia="Times New Roman" w:hAnsi="Open Sans" w:cs="Open Sans"/>
          <w:sz w:val="20"/>
          <w:szCs w:val="20"/>
          <w:lang w:eastAsia="sl-SI"/>
        </w:rPr>
        <w:t>,</w:t>
      </w:r>
    </w:p>
    <w:p w14:paraId="29FEB864" w14:textId="77777777" w:rsidR="00906CD7" w:rsidRDefault="00906CD7" w:rsidP="00656CA1">
      <w:pPr>
        <w:keepNext/>
        <w:keepLines/>
        <w:spacing w:after="0" w:line="240" w:lineRule="auto"/>
        <w:jc w:val="both"/>
        <w:rPr>
          <w:rFonts w:ascii="Open Sans" w:eastAsia="Times New Roman" w:hAnsi="Open Sans" w:cs="Open Sans"/>
          <w:sz w:val="20"/>
          <w:szCs w:val="20"/>
          <w:lang w:eastAsia="sl-SI"/>
        </w:rPr>
      </w:pPr>
    </w:p>
    <w:p w14:paraId="66350F01" w14:textId="3D6D6D16" w:rsidR="0022591A" w:rsidRPr="004635FC" w:rsidRDefault="0022591A" w:rsidP="00656CA1">
      <w:pPr>
        <w:keepNext/>
        <w:keepLine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Ponudnik mora v ponudbi predložiti:</w:t>
      </w:r>
    </w:p>
    <w:p w14:paraId="1C8D80EB" w14:textId="7CDAE15E" w:rsidR="0022591A" w:rsidRPr="004635FC" w:rsidRDefault="0022591A" w:rsidP="00F65D09">
      <w:pPr>
        <w:keepNext/>
        <w:keepLines/>
        <w:numPr>
          <w:ilvl w:val="0"/>
          <w:numId w:val="15"/>
        </w:numPr>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 xml:space="preserve">izpolnjen obrazec </w:t>
      </w:r>
      <w:r w:rsidRPr="004635FC">
        <w:rPr>
          <w:rFonts w:ascii="Open Sans" w:eastAsia="Times New Roman" w:hAnsi="Open Sans" w:cs="Open Sans"/>
          <w:b/>
          <w:bCs/>
          <w:sz w:val="20"/>
          <w:szCs w:val="20"/>
          <w:lang w:eastAsia="sl-SI"/>
        </w:rPr>
        <w:t>Kadrovska struktura</w:t>
      </w:r>
      <w:r w:rsidRPr="004635FC">
        <w:rPr>
          <w:rFonts w:ascii="Open Sans" w:eastAsia="Times New Roman" w:hAnsi="Open Sans" w:cs="Open Sans"/>
          <w:sz w:val="20"/>
          <w:szCs w:val="20"/>
          <w:lang w:eastAsia="sl-SI"/>
        </w:rPr>
        <w:t xml:space="preserve"> (priloga 6);</w:t>
      </w:r>
    </w:p>
    <w:p w14:paraId="132A2A11" w14:textId="543ADB4C" w:rsidR="00F10F67" w:rsidRPr="00F10F67" w:rsidRDefault="00F10F67" w:rsidP="00F10F67">
      <w:pPr>
        <w:keepNext/>
        <w:keepLines/>
        <w:widowControl w:val="0"/>
        <w:numPr>
          <w:ilvl w:val="0"/>
          <w:numId w:val="15"/>
        </w:numPr>
        <w:tabs>
          <w:tab w:val="left" w:pos="426"/>
          <w:tab w:val="left" w:pos="1418"/>
          <w:tab w:val="left" w:pos="1702"/>
        </w:tabs>
        <w:spacing w:after="0" w:line="240" w:lineRule="auto"/>
        <w:jc w:val="both"/>
        <w:rPr>
          <w:rFonts w:ascii="Open Sans" w:hAnsi="Open Sans" w:cs="Open Sans"/>
          <w:sz w:val="20"/>
          <w:szCs w:val="20"/>
        </w:rPr>
      </w:pPr>
      <w:r>
        <w:rPr>
          <w:rFonts w:ascii="Open Sans" w:hAnsi="Open Sans" w:cs="Open Sans"/>
          <w:sz w:val="20"/>
          <w:szCs w:val="20"/>
        </w:rPr>
        <w:t>p</w:t>
      </w:r>
      <w:r w:rsidRPr="00F10F67">
        <w:rPr>
          <w:rFonts w:ascii="Open Sans" w:hAnsi="Open Sans" w:cs="Open Sans"/>
          <w:sz w:val="20"/>
          <w:szCs w:val="20"/>
        </w:rPr>
        <w:t>otrdilo o izobrazbi ustrezne smeri ali o opravljenem strokovnem izpitu ustrezne stroke ter z navedbo št. vpisa v Imenik pooblaščenih inženirjev pri IZS ali v Imenik vodij del pri IZS ali v Imenik vodij del pri OZS oziroma potrdilo o vpisu v enega izmed navedenih imenikov oziroma registrov,</w:t>
      </w:r>
    </w:p>
    <w:p w14:paraId="1C339D57" w14:textId="06F9084A" w:rsidR="003B1BDC" w:rsidRPr="00DB1E75" w:rsidRDefault="003B1BDC" w:rsidP="00F65D09">
      <w:pPr>
        <w:keepNext/>
        <w:keepLines/>
        <w:widowControl w:val="0"/>
        <w:numPr>
          <w:ilvl w:val="0"/>
          <w:numId w:val="15"/>
        </w:numPr>
        <w:tabs>
          <w:tab w:val="left" w:pos="426"/>
          <w:tab w:val="left" w:pos="1418"/>
          <w:tab w:val="left" w:pos="1702"/>
        </w:tabs>
        <w:spacing w:after="0" w:line="240" w:lineRule="auto"/>
        <w:jc w:val="both"/>
        <w:rPr>
          <w:rFonts w:ascii="Open Sans" w:hAnsi="Open Sans" w:cs="Open Sans"/>
          <w:sz w:val="20"/>
          <w:szCs w:val="20"/>
        </w:rPr>
      </w:pPr>
      <w:r w:rsidRPr="00DB1E75">
        <w:rPr>
          <w:rFonts w:ascii="Open Sans" w:hAnsi="Open Sans" w:cs="Open Sans"/>
          <w:sz w:val="20"/>
          <w:szCs w:val="20"/>
        </w:rPr>
        <w:t>M-1 oziroma M-1/M-2 obraz</w:t>
      </w:r>
      <w:r w:rsidR="0042122D">
        <w:rPr>
          <w:rFonts w:ascii="Open Sans" w:hAnsi="Open Sans" w:cs="Open Sans"/>
          <w:sz w:val="20"/>
          <w:szCs w:val="20"/>
        </w:rPr>
        <w:t>e</w:t>
      </w:r>
      <w:r w:rsidRPr="00DB1E75">
        <w:rPr>
          <w:rFonts w:ascii="Open Sans" w:hAnsi="Open Sans" w:cs="Open Sans"/>
          <w:sz w:val="20"/>
          <w:szCs w:val="20"/>
        </w:rPr>
        <w:t>c, ter v primeru sprememb še M-3 obraz</w:t>
      </w:r>
      <w:r w:rsidR="0042122D">
        <w:rPr>
          <w:rFonts w:ascii="Open Sans" w:hAnsi="Open Sans" w:cs="Open Sans"/>
          <w:sz w:val="20"/>
          <w:szCs w:val="20"/>
        </w:rPr>
        <w:t>e</w:t>
      </w:r>
      <w:r w:rsidRPr="00DB1E75">
        <w:rPr>
          <w:rFonts w:ascii="Open Sans" w:hAnsi="Open Sans" w:cs="Open Sans"/>
          <w:sz w:val="20"/>
          <w:szCs w:val="20"/>
        </w:rPr>
        <w:t>c.</w:t>
      </w:r>
    </w:p>
    <w:p w14:paraId="1720F3C8" w14:textId="77777777" w:rsidR="0022591A" w:rsidRPr="004635FC" w:rsidRDefault="0022591A" w:rsidP="00656CA1">
      <w:pPr>
        <w:keepNext/>
        <w:keepLines/>
        <w:widowControl w:val="0"/>
        <w:spacing w:after="0" w:line="240" w:lineRule="auto"/>
        <w:jc w:val="both"/>
        <w:rPr>
          <w:rFonts w:ascii="Open Sans" w:hAnsi="Open Sans" w:cs="Open Sans"/>
          <w:sz w:val="20"/>
          <w:szCs w:val="20"/>
          <w:highlight w:val="yellow"/>
        </w:rPr>
      </w:pPr>
    </w:p>
    <w:p w14:paraId="46EA278A" w14:textId="483B3516" w:rsidR="00C1010E" w:rsidRPr="004635FC" w:rsidRDefault="00C1010E" w:rsidP="00656CA1">
      <w:pPr>
        <w:keepNext/>
        <w:keepLines/>
        <w:spacing w:after="0" w:line="240" w:lineRule="auto"/>
        <w:jc w:val="both"/>
        <w:rPr>
          <w:rFonts w:ascii="Open Sans" w:hAnsi="Open Sans" w:cs="Open Sans"/>
          <w:sz w:val="20"/>
          <w:szCs w:val="20"/>
        </w:rPr>
      </w:pPr>
      <w:r w:rsidRPr="004635FC">
        <w:rPr>
          <w:rFonts w:ascii="Open Sans" w:hAnsi="Open Sans" w:cs="Open Sans"/>
          <w:sz w:val="20"/>
          <w:szCs w:val="20"/>
        </w:rPr>
        <w:t xml:space="preserve">Ponudnik se z oddajo ponudbe zavezuje, da bo vodja </w:t>
      </w:r>
      <w:r w:rsidR="00DF3B19">
        <w:rPr>
          <w:rFonts w:ascii="Open Sans" w:hAnsi="Open Sans" w:cs="Open Sans"/>
          <w:sz w:val="20"/>
          <w:szCs w:val="20"/>
        </w:rPr>
        <w:t>gradnje</w:t>
      </w:r>
      <w:r w:rsidR="00DF3B19" w:rsidRPr="004635FC">
        <w:rPr>
          <w:rFonts w:ascii="Open Sans" w:hAnsi="Open Sans" w:cs="Open Sans"/>
          <w:sz w:val="20"/>
          <w:szCs w:val="20"/>
        </w:rPr>
        <w:t xml:space="preserve"> </w:t>
      </w:r>
      <w:r w:rsidRPr="004635FC">
        <w:rPr>
          <w:rFonts w:ascii="Open Sans" w:hAnsi="Open Sans" w:cs="Open Sans"/>
          <w:sz w:val="20"/>
          <w:szCs w:val="20"/>
        </w:rPr>
        <w:t>tudi neposredno zadolžen za vodenje izvedbe na predmetnem razpisu. Vodja</w:t>
      </w:r>
      <w:r w:rsidR="003B1BDC">
        <w:rPr>
          <w:rFonts w:ascii="Open Sans" w:hAnsi="Open Sans" w:cs="Open Sans"/>
          <w:sz w:val="20"/>
          <w:szCs w:val="20"/>
        </w:rPr>
        <w:t xml:space="preserve"> </w:t>
      </w:r>
      <w:r w:rsidR="00DF3B19">
        <w:rPr>
          <w:rFonts w:ascii="Open Sans" w:hAnsi="Open Sans" w:cs="Open Sans"/>
          <w:sz w:val="20"/>
          <w:szCs w:val="20"/>
        </w:rPr>
        <w:t>gradnje</w:t>
      </w:r>
      <w:r w:rsidR="00DF3B19" w:rsidRPr="004635FC">
        <w:rPr>
          <w:rFonts w:ascii="Open Sans" w:hAnsi="Open Sans" w:cs="Open Sans"/>
          <w:sz w:val="20"/>
          <w:szCs w:val="20"/>
        </w:rPr>
        <w:t xml:space="preserve"> </w:t>
      </w:r>
      <w:r w:rsidRPr="004635FC">
        <w:rPr>
          <w:rFonts w:ascii="Open Sans" w:hAnsi="Open Sans" w:cs="Open Sans"/>
          <w:sz w:val="20"/>
          <w:szCs w:val="20"/>
        </w:rPr>
        <w:t>mora biti v času izvajanja del dnevno prisot</w:t>
      </w:r>
      <w:r w:rsidR="003B1BDC">
        <w:rPr>
          <w:rFonts w:ascii="Open Sans" w:hAnsi="Open Sans" w:cs="Open Sans"/>
          <w:sz w:val="20"/>
          <w:szCs w:val="20"/>
        </w:rPr>
        <w:t>e</w:t>
      </w:r>
      <w:r w:rsidRPr="004635FC">
        <w:rPr>
          <w:rFonts w:ascii="Open Sans" w:hAnsi="Open Sans" w:cs="Open Sans"/>
          <w:sz w:val="20"/>
          <w:szCs w:val="20"/>
        </w:rPr>
        <w:t>n na delovišču.</w:t>
      </w:r>
    </w:p>
    <w:p w14:paraId="45F6AE7E" w14:textId="77777777" w:rsidR="00BD312A" w:rsidRPr="004635FC" w:rsidRDefault="00BD312A" w:rsidP="00656CA1">
      <w:pPr>
        <w:keepNext/>
        <w:keepLines/>
        <w:widowControl w:val="0"/>
        <w:spacing w:after="0" w:line="240" w:lineRule="auto"/>
        <w:ind w:left="284" w:hanging="284"/>
        <w:jc w:val="both"/>
        <w:rPr>
          <w:rFonts w:ascii="Open Sans" w:eastAsia="Times New Roman" w:hAnsi="Open Sans" w:cs="Open Sans"/>
          <w:b/>
          <w:sz w:val="20"/>
          <w:szCs w:val="20"/>
          <w:lang w:eastAsia="sl-SI"/>
        </w:rPr>
      </w:pPr>
    </w:p>
    <w:p w14:paraId="136AA5FF" w14:textId="4B262212" w:rsidR="007F2487" w:rsidRPr="004635FC" w:rsidRDefault="007F2487" w:rsidP="00656CA1">
      <w:pPr>
        <w:keepNext/>
        <w:keepLines/>
        <w:widowControl w:val="0"/>
        <w:spacing w:after="0" w:line="240" w:lineRule="auto"/>
        <w:jc w:val="both"/>
        <w:rPr>
          <w:rFonts w:ascii="Open Sans" w:hAnsi="Open Sans" w:cs="Open Sans"/>
          <w:b/>
          <w:bCs/>
          <w:sz w:val="20"/>
          <w:szCs w:val="20"/>
        </w:rPr>
      </w:pPr>
      <w:r w:rsidRPr="004635FC">
        <w:rPr>
          <w:rFonts w:ascii="Open Sans" w:hAnsi="Open Sans" w:cs="Open Sans"/>
          <w:b/>
          <w:bCs/>
          <w:sz w:val="20"/>
          <w:szCs w:val="20"/>
        </w:rPr>
        <w:t xml:space="preserve">Prijavljeni vodja </w:t>
      </w:r>
      <w:r w:rsidR="00DF3B19">
        <w:rPr>
          <w:rFonts w:ascii="Open Sans" w:hAnsi="Open Sans" w:cs="Open Sans"/>
          <w:b/>
          <w:bCs/>
          <w:sz w:val="20"/>
          <w:szCs w:val="20"/>
        </w:rPr>
        <w:t>gradnje</w:t>
      </w:r>
      <w:r w:rsidR="00DF3B19" w:rsidRPr="004635FC">
        <w:rPr>
          <w:rFonts w:ascii="Open Sans" w:hAnsi="Open Sans" w:cs="Open Sans"/>
          <w:b/>
          <w:bCs/>
          <w:sz w:val="20"/>
          <w:szCs w:val="20"/>
        </w:rPr>
        <w:t xml:space="preserve"> </w:t>
      </w:r>
      <w:r w:rsidRPr="004635FC">
        <w:rPr>
          <w:rFonts w:ascii="Open Sans" w:hAnsi="Open Sans" w:cs="Open Sans"/>
          <w:b/>
          <w:bCs/>
          <w:sz w:val="20"/>
          <w:szCs w:val="20"/>
        </w:rPr>
        <w:t xml:space="preserve">mora izpolnjevati pogoje skladno z veljavnim Gradbenim zakonom (GZ-1). Vodja </w:t>
      </w:r>
      <w:r w:rsidR="00DF3B19">
        <w:rPr>
          <w:rFonts w:ascii="Open Sans" w:hAnsi="Open Sans" w:cs="Open Sans"/>
          <w:b/>
          <w:bCs/>
          <w:sz w:val="20"/>
          <w:szCs w:val="20"/>
        </w:rPr>
        <w:t>gradnje</w:t>
      </w:r>
      <w:r w:rsidR="00DF3B19" w:rsidRPr="004635FC">
        <w:rPr>
          <w:rFonts w:ascii="Open Sans" w:hAnsi="Open Sans" w:cs="Open Sans"/>
          <w:b/>
          <w:bCs/>
          <w:sz w:val="20"/>
          <w:szCs w:val="20"/>
        </w:rPr>
        <w:t xml:space="preserve"> </w:t>
      </w:r>
      <w:r w:rsidRPr="004635FC">
        <w:rPr>
          <w:rFonts w:ascii="Open Sans" w:hAnsi="Open Sans" w:cs="Open Sans"/>
          <w:b/>
          <w:bCs/>
          <w:sz w:val="20"/>
          <w:szCs w:val="20"/>
        </w:rPr>
        <w:t>mora biti zaposlen pri ponudniku ali partnerju v primeru skupne ponudbe.</w:t>
      </w:r>
    </w:p>
    <w:p w14:paraId="13BD1123" w14:textId="77777777" w:rsidR="007F2487" w:rsidRPr="004635FC" w:rsidRDefault="007F2487" w:rsidP="00656CA1">
      <w:pPr>
        <w:keepNext/>
        <w:keepLines/>
        <w:spacing w:after="0" w:line="240" w:lineRule="auto"/>
        <w:ind w:right="-2"/>
        <w:jc w:val="both"/>
        <w:rPr>
          <w:rFonts w:ascii="Open Sans" w:eastAsia="Times New Roman" w:hAnsi="Open Sans" w:cs="Open Sans"/>
          <w:b/>
          <w:bCs/>
          <w:sz w:val="20"/>
          <w:szCs w:val="20"/>
          <w:lang w:eastAsia="sl-SI"/>
        </w:rPr>
      </w:pPr>
    </w:p>
    <w:p w14:paraId="1E1F85D5" w14:textId="7404DD2A" w:rsidR="007F2487" w:rsidRPr="004635FC" w:rsidRDefault="007F2487" w:rsidP="00656CA1">
      <w:pPr>
        <w:keepNext/>
        <w:keepLines/>
        <w:spacing w:after="0" w:line="240" w:lineRule="auto"/>
        <w:ind w:right="-2"/>
        <w:jc w:val="both"/>
        <w:rPr>
          <w:rFonts w:ascii="Open Sans" w:eastAsia="Times New Roman" w:hAnsi="Open Sans" w:cs="Open Sans"/>
          <w:sz w:val="20"/>
          <w:szCs w:val="20"/>
          <w:lang w:eastAsia="sl-SI"/>
        </w:rPr>
      </w:pPr>
      <w:r w:rsidRPr="004635FC">
        <w:rPr>
          <w:rFonts w:ascii="Open Sans" w:eastAsia="Times New Roman" w:hAnsi="Open Sans" w:cs="Open Sans"/>
          <w:b/>
          <w:bCs/>
          <w:sz w:val="20"/>
          <w:szCs w:val="20"/>
          <w:lang w:eastAsia="sl-SI"/>
        </w:rPr>
        <w:t>Dokazila:</w:t>
      </w:r>
      <w:r w:rsidRPr="004635FC">
        <w:rPr>
          <w:rFonts w:ascii="Open Sans" w:eastAsia="Times New Roman" w:hAnsi="Open Sans" w:cs="Open Sans"/>
          <w:sz w:val="20"/>
          <w:szCs w:val="20"/>
          <w:lang w:eastAsia="sl-SI"/>
        </w:rPr>
        <w:t xml:space="preserve"> Ponudnik izpolni zahtevo s predložitvijo izpolnjene in podpisane priloge A in priloge 6 z zahtevanimi dokazili.</w:t>
      </w:r>
    </w:p>
    <w:p w14:paraId="38B9F846" w14:textId="77777777" w:rsidR="00BD312A" w:rsidRPr="004635FC" w:rsidRDefault="00BD312A" w:rsidP="00656CA1">
      <w:pPr>
        <w:keepNext/>
        <w:keepLines/>
        <w:spacing w:after="0" w:line="240" w:lineRule="auto"/>
        <w:jc w:val="both"/>
        <w:rPr>
          <w:rFonts w:ascii="Open Sans" w:hAnsi="Open Sans" w:cs="Open Sans"/>
          <w:sz w:val="20"/>
          <w:szCs w:val="20"/>
          <w:lang w:eastAsia="sl-SI"/>
        </w:rPr>
      </w:pPr>
    </w:p>
    <w:p w14:paraId="7C963A64" w14:textId="54344D77" w:rsidR="00CE7C4D" w:rsidRPr="004635FC" w:rsidRDefault="00CE7C4D" w:rsidP="00656CA1">
      <w:pPr>
        <w:keepNext/>
        <w:keepLines/>
        <w:numPr>
          <w:ilvl w:val="2"/>
          <w:numId w:val="2"/>
        </w:numPr>
        <w:spacing w:after="0" w:line="240" w:lineRule="auto"/>
        <w:jc w:val="both"/>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t>Zavarovanje odgovornosti</w:t>
      </w:r>
      <w:r w:rsidR="007F2487" w:rsidRPr="004635FC">
        <w:rPr>
          <w:rFonts w:ascii="Open Sans" w:eastAsia="Times New Roman" w:hAnsi="Open Sans" w:cs="Open Sans"/>
          <w:b/>
          <w:sz w:val="20"/>
          <w:szCs w:val="20"/>
          <w:lang w:eastAsia="sl-SI"/>
        </w:rPr>
        <w:t xml:space="preserve"> </w:t>
      </w:r>
    </w:p>
    <w:p w14:paraId="2A4AFB47" w14:textId="77777777" w:rsidR="00CE7C4D" w:rsidRPr="004635FC" w:rsidRDefault="00CE7C4D" w:rsidP="00656CA1">
      <w:pPr>
        <w:keepNext/>
        <w:keepLines/>
        <w:spacing w:after="0" w:line="240" w:lineRule="auto"/>
        <w:jc w:val="both"/>
        <w:rPr>
          <w:rFonts w:ascii="Open Sans" w:hAnsi="Open Sans" w:cs="Open Sans"/>
          <w:sz w:val="20"/>
          <w:szCs w:val="20"/>
        </w:rPr>
      </w:pPr>
    </w:p>
    <w:p w14:paraId="19968A78" w14:textId="77777777" w:rsidR="00CE7C4D" w:rsidRPr="004635FC" w:rsidRDefault="00CE7C4D" w:rsidP="00656CA1">
      <w:pPr>
        <w:keepNext/>
        <w:keepLine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lastRenderedPageBreak/>
        <w:t>Ponudnik mora imeti skladno s 16. členom GZ-1 sklenjeno zavarovanje odgovornosti za škodo v zvezi z opravljanjem svoje dejavnosti, ki mora vključevati odgovornost za škodo, ki bi nastala investitorju ali tretji osebi v zvezi z opravljenem njegove dejavnosti in mora kriti škodo zaradi malomarnosti, napake ali opustitve dolžnosti izvajalca in pri njem zaposlenih, pri čemer višina letne zavarovalne vsote ne sme biti nižja od 50.000 eurov.</w:t>
      </w:r>
    </w:p>
    <w:p w14:paraId="3F4ACF7F" w14:textId="77777777" w:rsidR="00CE7C4D" w:rsidRPr="004635FC" w:rsidRDefault="00CE7C4D" w:rsidP="00656CA1">
      <w:pPr>
        <w:keepNext/>
        <w:keepLines/>
        <w:spacing w:after="0" w:line="240" w:lineRule="auto"/>
        <w:jc w:val="both"/>
        <w:rPr>
          <w:rFonts w:ascii="Open Sans" w:eastAsia="Times New Roman" w:hAnsi="Open Sans" w:cs="Open Sans"/>
          <w:sz w:val="20"/>
          <w:szCs w:val="20"/>
          <w:lang w:eastAsia="sl-SI"/>
        </w:rPr>
      </w:pPr>
    </w:p>
    <w:p w14:paraId="340713EE" w14:textId="77777777" w:rsidR="00CE7C4D" w:rsidRPr="004635FC" w:rsidRDefault="00CE7C4D" w:rsidP="00656CA1">
      <w:pPr>
        <w:keepNext/>
        <w:keepLine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Če ima ponudnik v tujini zavarovano odgovornost za škodo, mora zavarovanje kriti škodo iz prejšnjega odstavka, povzročeno v Republiki Sloveniji.</w:t>
      </w:r>
    </w:p>
    <w:p w14:paraId="0E944E4E" w14:textId="77777777" w:rsidR="00CE7C4D" w:rsidRPr="004635FC" w:rsidRDefault="00CE7C4D" w:rsidP="00656CA1">
      <w:pPr>
        <w:keepNext/>
        <w:keepLines/>
        <w:spacing w:after="0" w:line="240" w:lineRule="auto"/>
        <w:jc w:val="both"/>
        <w:rPr>
          <w:rFonts w:ascii="Open Sans" w:eastAsia="Times New Roman" w:hAnsi="Open Sans" w:cs="Open Sans"/>
          <w:sz w:val="20"/>
          <w:szCs w:val="20"/>
          <w:lang w:eastAsia="sl-SI"/>
        </w:rPr>
      </w:pPr>
    </w:p>
    <w:p w14:paraId="6A8CCCB1" w14:textId="516CF144" w:rsidR="00CE7C4D" w:rsidRPr="004635FC" w:rsidRDefault="00CE7C4D" w:rsidP="00656CA1">
      <w:pPr>
        <w:keepNext/>
        <w:keepLine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 xml:space="preserve">Kot dokazilo o izpolnjevanju pogoja mora ponudnik kot </w:t>
      </w:r>
      <w:r w:rsidRPr="004635FC">
        <w:rPr>
          <w:rFonts w:ascii="Open Sans" w:eastAsia="Times New Roman" w:hAnsi="Open Sans" w:cs="Open Sans"/>
          <w:b/>
          <w:sz w:val="20"/>
          <w:szCs w:val="20"/>
          <w:lang w:eastAsia="sl-SI"/>
        </w:rPr>
        <w:t>prilogo 7</w:t>
      </w:r>
      <w:r w:rsidRPr="004635FC">
        <w:rPr>
          <w:rFonts w:ascii="Open Sans" w:eastAsia="Times New Roman" w:hAnsi="Open Sans" w:cs="Open Sans"/>
          <w:sz w:val="20"/>
          <w:szCs w:val="20"/>
          <w:lang w:eastAsia="sl-SI"/>
        </w:rPr>
        <w:t xml:space="preserve"> predložiti veljavne zavarovalne pogodbe</w:t>
      </w:r>
      <w:r w:rsidR="00FA4ED1" w:rsidRPr="004635FC">
        <w:rPr>
          <w:rFonts w:ascii="Open Sans" w:eastAsia="Times New Roman" w:hAnsi="Open Sans" w:cs="Open Sans"/>
          <w:sz w:val="20"/>
          <w:szCs w:val="20"/>
          <w:lang w:eastAsia="sl-SI"/>
        </w:rPr>
        <w:t xml:space="preserve"> / police</w:t>
      </w:r>
      <w:r w:rsidRPr="004635FC">
        <w:rPr>
          <w:rFonts w:ascii="Open Sans" w:eastAsia="Times New Roman" w:hAnsi="Open Sans" w:cs="Open Sans"/>
          <w:sz w:val="20"/>
          <w:szCs w:val="20"/>
          <w:lang w:eastAsia="sl-SI"/>
        </w:rPr>
        <w:t xml:space="preserve"> ali veljavno potrdilo zavarovalnice, iz katere morajo biti razvidni: vrsta zavarovanja, višina letne zavarovalne vsote in obdobje njene veljavnosti.</w:t>
      </w:r>
    </w:p>
    <w:p w14:paraId="369591A5" w14:textId="77777777" w:rsidR="00CE7C4D" w:rsidRPr="004635FC" w:rsidRDefault="00CE7C4D" w:rsidP="00656CA1">
      <w:pPr>
        <w:keepNext/>
        <w:keepLines/>
        <w:spacing w:after="0" w:line="240" w:lineRule="auto"/>
        <w:jc w:val="both"/>
        <w:rPr>
          <w:rFonts w:ascii="Open Sans" w:eastAsia="Times New Roman" w:hAnsi="Open Sans" w:cs="Open Sans"/>
          <w:b/>
          <w:sz w:val="20"/>
          <w:szCs w:val="20"/>
          <w:lang w:eastAsia="sl-SI"/>
        </w:rPr>
      </w:pPr>
    </w:p>
    <w:p w14:paraId="23013DA3" w14:textId="77777777" w:rsidR="00CE7C4D" w:rsidRPr="004635FC" w:rsidRDefault="00CE7C4D" w:rsidP="00656CA1">
      <w:pPr>
        <w:keepNext/>
        <w:keepLines/>
        <w:spacing w:after="0" w:line="240" w:lineRule="auto"/>
        <w:jc w:val="both"/>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t>Ta pogoj mora izpolniti ponudnik in skupina ponudnikov v okviru skupne ponudbe.</w:t>
      </w:r>
    </w:p>
    <w:p w14:paraId="4490AF6C" w14:textId="77777777" w:rsidR="007E6C20" w:rsidRPr="00435EEF" w:rsidRDefault="007E6C20" w:rsidP="007E6C20">
      <w:pPr>
        <w:keepNext/>
        <w:keepLines/>
        <w:spacing w:after="0" w:line="240" w:lineRule="auto"/>
        <w:jc w:val="both"/>
        <w:rPr>
          <w:rFonts w:ascii="Open Sans" w:eastAsia="Times New Roman" w:hAnsi="Open Sans" w:cs="Open Sans"/>
          <w:b/>
          <w:sz w:val="20"/>
          <w:szCs w:val="20"/>
          <w:lang w:eastAsia="sl-SI"/>
        </w:rPr>
      </w:pPr>
    </w:p>
    <w:p w14:paraId="0B0EFEFD" w14:textId="77777777" w:rsidR="005C1FCF" w:rsidRPr="004635FC" w:rsidRDefault="005C1FCF" w:rsidP="00656CA1">
      <w:pPr>
        <w:keepNext/>
        <w:keepLines/>
        <w:numPr>
          <w:ilvl w:val="1"/>
          <w:numId w:val="2"/>
        </w:numPr>
        <w:spacing w:after="0" w:line="240" w:lineRule="auto"/>
        <w:jc w:val="both"/>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t>Ostale zahteve in pogoji naročnika</w:t>
      </w:r>
    </w:p>
    <w:p w14:paraId="5958EBED" w14:textId="77777777" w:rsidR="005C1FCF" w:rsidRPr="004635FC" w:rsidRDefault="005C1FCF" w:rsidP="00656CA1">
      <w:pPr>
        <w:keepNext/>
        <w:keepLines/>
        <w:spacing w:after="0" w:line="240" w:lineRule="auto"/>
        <w:rPr>
          <w:rFonts w:ascii="Open Sans" w:eastAsia="Times New Roman" w:hAnsi="Open Sans" w:cs="Open Sans"/>
          <w:b/>
          <w:sz w:val="20"/>
          <w:szCs w:val="20"/>
          <w:lang w:eastAsia="sl-SI"/>
        </w:rPr>
      </w:pPr>
    </w:p>
    <w:p w14:paraId="4222C12B" w14:textId="77777777" w:rsidR="006F7C0C" w:rsidRPr="004635FC" w:rsidRDefault="006F7C0C" w:rsidP="00656CA1">
      <w:pPr>
        <w:keepNext/>
        <w:keepLine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Ponudnik, skupina ponudnikov v okviru skupne ponudbe, vsi v ponudbi navedeni podizvajalci ter subjekti, katerega zmogljivost bo ponudnik uporabil, ne sme/jo biti uvrščen/i na seznam poslovnih subjektov, s katerimi na podlagi 35. člena Zakona o integriteti in preprečevanju korupcije (Uradni list RS, št. 69/11 – uradno prečiščeno besedilo, 158/20, 3/22 – ZDeb in 16/23 – ZZPri; v nadaljevanju ZIntPK), naročniki ne smejo sodelovati.</w:t>
      </w:r>
    </w:p>
    <w:p w14:paraId="4A596EC1" w14:textId="77777777" w:rsidR="006F7C0C" w:rsidRPr="004635FC" w:rsidRDefault="006F7C0C" w:rsidP="00656CA1">
      <w:pPr>
        <w:keepNext/>
        <w:keepLines/>
        <w:spacing w:after="0" w:line="240" w:lineRule="auto"/>
        <w:ind w:right="-2"/>
        <w:jc w:val="both"/>
        <w:rPr>
          <w:rFonts w:ascii="Open Sans" w:eastAsia="Times New Roman" w:hAnsi="Open Sans" w:cs="Open Sans"/>
          <w:sz w:val="20"/>
          <w:szCs w:val="20"/>
          <w:lang w:eastAsia="sl-SI"/>
        </w:rPr>
      </w:pPr>
    </w:p>
    <w:p w14:paraId="63FABDAC" w14:textId="151E6C2F" w:rsidR="006F7C0C" w:rsidRPr="004635FC" w:rsidRDefault="006F7C0C" w:rsidP="00656CA1">
      <w:pPr>
        <w:keepNext/>
        <w:keepLines/>
        <w:spacing w:after="0" w:line="240" w:lineRule="auto"/>
        <w:ind w:right="-2"/>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Gospodarski subjekt izpolni zahtevo s predložitvijo izpolnjene in podpisane priloge A.</w:t>
      </w:r>
    </w:p>
    <w:p w14:paraId="4B291201" w14:textId="77777777" w:rsidR="002D2E3E" w:rsidRPr="004635FC" w:rsidRDefault="002D2E3E" w:rsidP="00656CA1">
      <w:pPr>
        <w:keepNext/>
        <w:keepLines/>
        <w:spacing w:after="0" w:line="240" w:lineRule="auto"/>
        <w:ind w:right="-2"/>
        <w:jc w:val="both"/>
        <w:rPr>
          <w:rFonts w:ascii="Open Sans" w:eastAsia="Times New Roman" w:hAnsi="Open Sans" w:cs="Open Sans"/>
          <w:sz w:val="20"/>
          <w:szCs w:val="20"/>
          <w:lang w:eastAsia="sl-SI"/>
        </w:rPr>
      </w:pPr>
    </w:p>
    <w:p w14:paraId="3A59EA53" w14:textId="16C2B7E0" w:rsidR="00302D6E" w:rsidRPr="00A86AEB" w:rsidRDefault="00302D6E" w:rsidP="00656CA1">
      <w:pPr>
        <w:keepNext/>
        <w:keepLines/>
        <w:numPr>
          <w:ilvl w:val="0"/>
          <w:numId w:val="2"/>
        </w:numPr>
        <w:spacing w:after="0" w:line="240" w:lineRule="auto"/>
        <w:jc w:val="both"/>
        <w:rPr>
          <w:rFonts w:ascii="Open Sans" w:eastAsia="Times New Roman" w:hAnsi="Open Sans" w:cs="Open Sans"/>
          <w:b/>
          <w:sz w:val="20"/>
          <w:szCs w:val="20"/>
          <w:lang w:eastAsia="sl-SI"/>
        </w:rPr>
      </w:pPr>
      <w:r w:rsidRPr="00A86AEB">
        <w:rPr>
          <w:rFonts w:ascii="Open Sans" w:eastAsia="Times New Roman" w:hAnsi="Open Sans" w:cs="Open Sans"/>
          <w:b/>
          <w:sz w:val="20"/>
          <w:szCs w:val="20"/>
          <w:lang w:eastAsia="sl-SI"/>
        </w:rPr>
        <w:t>FINANČNA ZAVAROVANJA</w:t>
      </w:r>
    </w:p>
    <w:p w14:paraId="267F56EF" w14:textId="77777777" w:rsidR="0079738E" w:rsidRPr="004635FC" w:rsidRDefault="0079738E" w:rsidP="00656CA1">
      <w:pPr>
        <w:keepNext/>
        <w:keepLines/>
        <w:spacing w:after="0" w:line="240" w:lineRule="auto"/>
        <w:jc w:val="both"/>
        <w:rPr>
          <w:rFonts w:ascii="Open Sans" w:eastAsia="Times New Roman" w:hAnsi="Open Sans" w:cs="Open Sans"/>
          <w:sz w:val="20"/>
          <w:szCs w:val="20"/>
          <w:lang w:eastAsia="sl-SI"/>
        </w:rPr>
      </w:pPr>
    </w:p>
    <w:p w14:paraId="6F0613FA" w14:textId="77777777" w:rsidR="002F4778" w:rsidRPr="004635FC" w:rsidRDefault="002F4778" w:rsidP="00656CA1">
      <w:pPr>
        <w:keepNext/>
        <w:keepLines/>
        <w:numPr>
          <w:ilvl w:val="1"/>
          <w:numId w:val="2"/>
        </w:numPr>
        <w:spacing w:after="0" w:line="240" w:lineRule="auto"/>
        <w:jc w:val="both"/>
        <w:rPr>
          <w:rFonts w:ascii="Open Sans" w:hAnsi="Open Sans" w:cs="Open Sans"/>
          <w:b/>
          <w:bCs/>
          <w:sz w:val="20"/>
          <w:szCs w:val="20"/>
        </w:rPr>
      </w:pPr>
      <w:r w:rsidRPr="004635FC">
        <w:rPr>
          <w:rFonts w:ascii="Open Sans" w:hAnsi="Open Sans" w:cs="Open Sans"/>
          <w:b/>
          <w:bCs/>
          <w:sz w:val="20"/>
          <w:szCs w:val="20"/>
        </w:rPr>
        <w:t xml:space="preserve">Finančno zavarovanje za zavarovanje dobre izvedbe pogodbenih obveznosti </w:t>
      </w:r>
    </w:p>
    <w:p w14:paraId="57394BBD" w14:textId="77777777" w:rsidR="002F4778" w:rsidRPr="004635FC" w:rsidRDefault="002F4778" w:rsidP="000D01E6">
      <w:pPr>
        <w:keepNext/>
        <w:keepLines/>
        <w:spacing w:after="0" w:line="240" w:lineRule="auto"/>
        <w:jc w:val="both"/>
        <w:rPr>
          <w:rFonts w:ascii="Open Sans" w:hAnsi="Open Sans" w:cs="Open Sans"/>
          <w:b/>
          <w:bCs/>
          <w:sz w:val="20"/>
          <w:szCs w:val="20"/>
        </w:rPr>
      </w:pPr>
    </w:p>
    <w:p w14:paraId="713FEE82" w14:textId="2B0E82FD" w:rsidR="002D2E3E" w:rsidRPr="004635FC" w:rsidRDefault="002D2E3E" w:rsidP="00656CA1">
      <w:pPr>
        <w:keepNext/>
        <w:keepLines/>
        <w:spacing w:after="0" w:line="240" w:lineRule="auto"/>
        <w:jc w:val="both"/>
        <w:rPr>
          <w:rFonts w:ascii="Open Sans" w:hAnsi="Open Sans" w:cs="Open Sans"/>
          <w:sz w:val="20"/>
          <w:szCs w:val="20"/>
        </w:rPr>
      </w:pPr>
      <w:r w:rsidRPr="004635FC">
        <w:rPr>
          <w:rFonts w:ascii="Open Sans" w:hAnsi="Open Sans" w:cs="Open Sans"/>
          <w:sz w:val="20"/>
          <w:szCs w:val="20"/>
        </w:rPr>
        <w:t xml:space="preserve">Izvajalec mora naročniku kot finančno zavarovanje za dobro izvedbo pogodbenih obveznosti takoj po podpisu pogodbe predložiti podpisan original bianko menice in menične izjave skladno z obrazcem iz razpisne dokumentacije za višino zavarovanja 5 % pogodbene vrednosti z DDV </w:t>
      </w:r>
      <w:r w:rsidR="007605C8" w:rsidRPr="002B3C02">
        <w:rPr>
          <w:rFonts w:ascii="Open Sans" w:hAnsi="Open Sans" w:cs="Open Sans"/>
          <w:sz w:val="20"/>
          <w:szCs w:val="20"/>
        </w:rPr>
        <w:t xml:space="preserve">in rokom veljavnosti sto dvajset (120) dni </w:t>
      </w:r>
      <w:r w:rsidR="007605C8" w:rsidRPr="00737DB5">
        <w:rPr>
          <w:rFonts w:ascii="Open Sans" w:eastAsia="Times New Roman" w:hAnsi="Open Sans" w:cs="Open Sans"/>
          <w:sz w:val="20"/>
          <w:szCs w:val="20"/>
          <w:lang w:eastAsia="sl-SI"/>
        </w:rPr>
        <w:t xml:space="preserve">po preteku </w:t>
      </w:r>
      <w:r w:rsidR="00A86AEB">
        <w:rPr>
          <w:rFonts w:ascii="Open Sans" w:eastAsia="Times New Roman" w:hAnsi="Open Sans" w:cs="Open Sans"/>
          <w:sz w:val="20"/>
          <w:szCs w:val="20"/>
          <w:lang w:eastAsia="sl-SI"/>
        </w:rPr>
        <w:t>najdaljšega roka izvedbe pogodbenih obveznosti</w:t>
      </w:r>
      <w:r w:rsidRPr="004635FC">
        <w:rPr>
          <w:rFonts w:ascii="Open Sans" w:hAnsi="Open Sans" w:cs="Open Sans"/>
          <w:sz w:val="20"/>
          <w:szCs w:val="20"/>
        </w:rPr>
        <w:t>.</w:t>
      </w:r>
    </w:p>
    <w:p w14:paraId="55A9C022" w14:textId="77777777" w:rsidR="002F4778" w:rsidRPr="004635FC" w:rsidRDefault="002F4778" w:rsidP="00656CA1">
      <w:pPr>
        <w:keepNext/>
        <w:keepLines/>
        <w:spacing w:after="0" w:line="240" w:lineRule="auto"/>
        <w:jc w:val="both"/>
        <w:rPr>
          <w:rFonts w:ascii="Open Sans" w:hAnsi="Open Sans" w:cs="Open Sans"/>
          <w:sz w:val="20"/>
          <w:szCs w:val="20"/>
        </w:rPr>
      </w:pPr>
    </w:p>
    <w:p w14:paraId="6C3CBA21" w14:textId="77777777" w:rsidR="002F4778" w:rsidRPr="004635FC" w:rsidRDefault="002F4778" w:rsidP="00656CA1">
      <w:pPr>
        <w:keepNext/>
        <w:keepLines/>
        <w:spacing w:after="0" w:line="240" w:lineRule="auto"/>
        <w:jc w:val="both"/>
        <w:rPr>
          <w:rFonts w:ascii="Open Sans" w:hAnsi="Open Sans" w:cs="Open Sans"/>
          <w:sz w:val="20"/>
          <w:szCs w:val="20"/>
        </w:rPr>
      </w:pPr>
      <w:r w:rsidRPr="004635FC">
        <w:rPr>
          <w:rFonts w:ascii="Open Sans" w:hAnsi="Open Sans" w:cs="Open Sans"/>
          <w:sz w:val="20"/>
          <w:szCs w:val="20"/>
        </w:rPr>
        <w:t>V kolikor izvajalec ne bo izpolnjeval svojih pogodbenih obveznosti, lahko naročnik unovči finančno zavarovanje za zavarovanje dobre izvedbe pogodbenih obveznosti in od pogodbe odstopi. Naročnik bo pred unovčenjem finančnega zavarovanja za zavarovanje dobre izvedbe pogodbenih obveznosti izvajalca pisno pozval k izpolnjevanju pogodbenih obveznosti in mu določil rok za izpolnitev.</w:t>
      </w:r>
    </w:p>
    <w:p w14:paraId="70BD85C3" w14:textId="77777777" w:rsidR="002F4778" w:rsidRPr="004635FC" w:rsidRDefault="002F4778" w:rsidP="00656CA1">
      <w:pPr>
        <w:keepNext/>
        <w:keepLines/>
        <w:spacing w:after="0" w:line="240" w:lineRule="auto"/>
        <w:jc w:val="both"/>
        <w:rPr>
          <w:rFonts w:ascii="Open Sans" w:hAnsi="Open Sans" w:cs="Open Sans"/>
          <w:sz w:val="20"/>
          <w:szCs w:val="20"/>
        </w:rPr>
      </w:pPr>
    </w:p>
    <w:p w14:paraId="31C17AC2" w14:textId="77777777" w:rsidR="002F4778" w:rsidRPr="004635FC" w:rsidRDefault="002F4778" w:rsidP="00656CA1">
      <w:pPr>
        <w:keepNext/>
        <w:keepLine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Vzorec finančnega zavarovanja za zavarovanje dobre izvedbe pogodbenih obveznosti je priložen tej razpisni dokumentaciji.</w:t>
      </w:r>
    </w:p>
    <w:p w14:paraId="668F3420" w14:textId="77777777" w:rsidR="002F4778" w:rsidRPr="004635FC" w:rsidRDefault="002F4778" w:rsidP="00656CA1">
      <w:pPr>
        <w:keepNext/>
        <w:keepLines/>
        <w:spacing w:after="0" w:line="240" w:lineRule="auto"/>
        <w:jc w:val="both"/>
        <w:rPr>
          <w:rFonts w:ascii="Open Sans" w:eastAsia="Times New Roman" w:hAnsi="Open Sans" w:cs="Open Sans"/>
          <w:sz w:val="20"/>
          <w:szCs w:val="20"/>
          <w:lang w:eastAsia="sl-SI"/>
        </w:rPr>
      </w:pPr>
    </w:p>
    <w:p w14:paraId="1ECF8CB0" w14:textId="77777777" w:rsidR="002F4778" w:rsidRPr="004635FC" w:rsidRDefault="002F4778" w:rsidP="00656CA1">
      <w:pPr>
        <w:keepNext/>
        <w:keepLines/>
        <w:spacing w:after="0" w:line="240" w:lineRule="auto"/>
        <w:jc w:val="both"/>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t>DOKAZILA:</w:t>
      </w:r>
    </w:p>
    <w:p w14:paraId="1B550658" w14:textId="77777777" w:rsidR="002F4778" w:rsidRPr="004635FC" w:rsidRDefault="002F4778" w:rsidP="00656CA1">
      <w:pPr>
        <w:keepNext/>
        <w:keepLine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Ponudnik izpolni zahtevo, da se strinja s vsebino vzorca finančnega zavarovanja s predložitvijo izpolnjene in podpisane priloge A.</w:t>
      </w:r>
    </w:p>
    <w:p w14:paraId="27E11F9C" w14:textId="5F8A8A10" w:rsidR="002F4778" w:rsidRPr="004635FC" w:rsidRDefault="002F4778" w:rsidP="00656CA1">
      <w:pPr>
        <w:keepNext/>
        <w:keepLines/>
        <w:spacing w:after="0" w:line="240" w:lineRule="auto"/>
        <w:rPr>
          <w:rFonts w:ascii="Open Sans" w:hAnsi="Open Sans" w:cs="Open Sans"/>
          <w:sz w:val="20"/>
          <w:szCs w:val="20"/>
        </w:rPr>
      </w:pPr>
    </w:p>
    <w:p w14:paraId="35A097EC" w14:textId="0A7F5DF8" w:rsidR="00394EC9" w:rsidRPr="004635FC" w:rsidRDefault="00394EC9" w:rsidP="00656CA1">
      <w:pPr>
        <w:keepNext/>
        <w:keepLines/>
        <w:numPr>
          <w:ilvl w:val="1"/>
          <w:numId w:val="2"/>
        </w:numPr>
        <w:spacing w:after="0" w:line="240" w:lineRule="auto"/>
        <w:jc w:val="both"/>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t>Finančno zavarovanje za odpravo napak v garancijskem roku</w:t>
      </w:r>
    </w:p>
    <w:p w14:paraId="09C8371B" w14:textId="77777777" w:rsidR="002D2E3E" w:rsidRPr="004635FC" w:rsidRDefault="002D2E3E" w:rsidP="00656CA1">
      <w:pPr>
        <w:keepNext/>
        <w:keepLines/>
        <w:spacing w:after="0" w:line="240" w:lineRule="auto"/>
        <w:jc w:val="both"/>
        <w:rPr>
          <w:rFonts w:ascii="Open Sans" w:eastAsia="Times New Roman" w:hAnsi="Open Sans" w:cs="Open Sans"/>
          <w:sz w:val="20"/>
          <w:szCs w:val="20"/>
          <w:lang w:eastAsia="sl-SI"/>
        </w:rPr>
      </w:pPr>
    </w:p>
    <w:p w14:paraId="60F6C7C5" w14:textId="77777777" w:rsidR="002D2E3E" w:rsidRPr="004635FC" w:rsidRDefault="002D2E3E" w:rsidP="00656CA1">
      <w:pPr>
        <w:keepNext/>
        <w:keepLine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lastRenderedPageBreak/>
        <w:t>Izvajalec bo moral naročniku takoj po podpisu zapisnika o sprejemu in izročitvi izvedenih del kot finančno zavarovanje za odpravo napak v garancijskem roku predložiti original bianko menice in menične izjave skladno z obrazcem iz razpisne dokumentacije za višino zavarovanja 5 % pogodbene vrednosti z DDV in rokom veljavnosti trideset (30) dni po preteku najdaljšega garancijskega roka, določenega s pogodbo (torej mora veljati: celoten garancijski rok, določen v pogodbi + 30 (trideset) dni).</w:t>
      </w:r>
    </w:p>
    <w:p w14:paraId="60DF7DAC" w14:textId="6F83514C" w:rsidR="002D2E3E" w:rsidRPr="004635FC" w:rsidRDefault="002D2E3E" w:rsidP="00656CA1">
      <w:pPr>
        <w:keepNext/>
        <w:keepLines/>
        <w:spacing w:after="0" w:line="240" w:lineRule="auto"/>
        <w:rPr>
          <w:rFonts w:ascii="Open Sans" w:hAnsi="Open Sans" w:cs="Open Sans"/>
          <w:sz w:val="20"/>
          <w:szCs w:val="20"/>
        </w:rPr>
      </w:pPr>
    </w:p>
    <w:p w14:paraId="7F06AB4F" w14:textId="4CC28F16" w:rsidR="00FA4ED1" w:rsidRPr="004635FC" w:rsidRDefault="00FA4ED1" w:rsidP="00656CA1">
      <w:pPr>
        <w:keepNext/>
        <w:keepLine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Vzorec finančnega zavarovanja za odpravo napak v garancijskem roku je priložen tej razpisni dokumentaciji.</w:t>
      </w:r>
    </w:p>
    <w:p w14:paraId="1BD2BF6E" w14:textId="77777777" w:rsidR="00FA4ED1" w:rsidRPr="004635FC" w:rsidRDefault="00FA4ED1" w:rsidP="00656CA1">
      <w:pPr>
        <w:keepNext/>
        <w:keepLines/>
        <w:spacing w:after="0" w:line="240" w:lineRule="auto"/>
        <w:rPr>
          <w:rFonts w:ascii="Open Sans" w:hAnsi="Open Sans" w:cs="Open Sans"/>
          <w:sz w:val="20"/>
          <w:szCs w:val="20"/>
        </w:rPr>
      </w:pPr>
    </w:p>
    <w:p w14:paraId="33027841" w14:textId="77777777" w:rsidR="002D2E3E" w:rsidRPr="004635FC" w:rsidRDefault="002D2E3E" w:rsidP="00656CA1">
      <w:pPr>
        <w:keepNext/>
        <w:keepLines/>
        <w:spacing w:after="0" w:line="240" w:lineRule="auto"/>
        <w:jc w:val="both"/>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t>DOKAZILA:</w:t>
      </w:r>
    </w:p>
    <w:p w14:paraId="00CC172E" w14:textId="77777777" w:rsidR="002D2E3E" w:rsidRPr="004635FC" w:rsidRDefault="002D2E3E" w:rsidP="00656CA1">
      <w:pPr>
        <w:keepNext/>
        <w:keepLine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Ponudnik izpolni zahtevo, da se strinja s vsebino vzorca finančnega zavarovanja s predložitvijo izpolnjene in podpisane priloge A.</w:t>
      </w:r>
    </w:p>
    <w:p w14:paraId="08C2C4BF" w14:textId="77777777" w:rsidR="002D2E3E" w:rsidRPr="004635FC" w:rsidRDefault="002D2E3E" w:rsidP="00656CA1">
      <w:pPr>
        <w:keepNext/>
        <w:keepLines/>
        <w:spacing w:after="0" w:line="240" w:lineRule="auto"/>
        <w:rPr>
          <w:rFonts w:ascii="Open Sans" w:hAnsi="Open Sans" w:cs="Open Sans"/>
          <w:sz w:val="20"/>
          <w:szCs w:val="20"/>
        </w:rPr>
      </w:pPr>
    </w:p>
    <w:p w14:paraId="02865BA6" w14:textId="77777777" w:rsidR="002F4778" w:rsidRPr="004635FC" w:rsidRDefault="002F4778" w:rsidP="00656CA1">
      <w:pPr>
        <w:keepNext/>
        <w:keepLines/>
        <w:spacing w:after="0" w:line="240" w:lineRule="auto"/>
        <w:jc w:val="both"/>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t>OPOZORILO:</w:t>
      </w:r>
    </w:p>
    <w:p w14:paraId="777696B7" w14:textId="77777777" w:rsidR="002F4778" w:rsidRPr="004635FC" w:rsidRDefault="002F4778" w:rsidP="00656CA1">
      <w:pPr>
        <w:keepNext/>
        <w:keepLine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Finančno zavarovanje, ki ga bo ponudnik priložil pri zavarovanju pogodbenih obveznosti po sklenitvi pogodbe, ne sme vsebinsko odstopati od priloženega vzorca finančnega zavarovanja iz razpisne dokumentacije.</w:t>
      </w:r>
    </w:p>
    <w:p w14:paraId="1B80D928" w14:textId="5EF82EB5" w:rsidR="002F4778" w:rsidRPr="004635FC" w:rsidRDefault="002F4778" w:rsidP="00656CA1">
      <w:pPr>
        <w:keepNext/>
        <w:keepLines/>
        <w:spacing w:after="0" w:line="240" w:lineRule="auto"/>
        <w:jc w:val="both"/>
        <w:rPr>
          <w:rFonts w:ascii="Open Sans" w:eastAsia="Times New Roman" w:hAnsi="Open Sans" w:cs="Open Sans"/>
          <w:bCs/>
          <w:sz w:val="20"/>
          <w:szCs w:val="20"/>
          <w:lang w:eastAsia="sl-SI"/>
        </w:rPr>
      </w:pPr>
    </w:p>
    <w:p w14:paraId="7224CF49" w14:textId="330A3A76" w:rsidR="00FA4ED1" w:rsidRPr="004635FC" w:rsidRDefault="00FA4ED1" w:rsidP="00656CA1">
      <w:pPr>
        <w:keepNext/>
        <w:keepLines/>
        <w:spacing w:after="0" w:line="240" w:lineRule="auto"/>
        <w:jc w:val="both"/>
        <w:rPr>
          <w:rFonts w:ascii="Open Sans" w:eastAsia="Times New Roman" w:hAnsi="Open Sans" w:cs="Open Sans"/>
          <w:bCs/>
          <w:sz w:val="20"/>
          <w:szCs w:val="20"/>
          <w:lang w:eastAsia="sl-SI"/>
        </w:rPr>
      </w:pPr>
      <w:r w:rsidRPr="004635FC">
        <w:rPr>
          <w:rFonts w:ascii="Open Sans" w:eastAsia="Times New Roman" w:hAnsi="Open Sans" w:cs="Open Sans"/>
          <w:bCs/>
          <w:sz w:val="20"/>
          <w:szCs w:val="20"/>
          <w:lang w:eastAsia="sl-SI"/>
        </w:rPr>
        <w:t>Finančna zavarovanja morajo biti izdana ločeno po posameznih sklopih.</w:t>
      </w:r>
    </w:p>
    <w:p w14:paraId="095A9AAE" w14:textId="77777777" w:rsidR="00FA4ED1" w:rsidRPr="004635FC" w:rsidRDefault="00FA4ED1" w:rsidP="00656CA1">
      <w:pPr>
        <w:keepNext/>
        <w:keepLines/>
        <w:spacing w:after="0" w:line="240" w:lineRule="auto"/>
        <w:jc w:val="both"/>
        <w:rPr>
          <w:rFonts w:ascii="Open Sans" w:eastAsia="Times New Roman" w:hAnsi="Open Sans" w:cs="Open Sans"/>
          <w:b/>
          <w:sz w:val="20"/>
          <w:szCs w:val="20"/>
          <w:lang w:eastAsia="sl-SI"/>
        </w:rPr>
      </w:pPr>
    </w:p>
    <w:p w14:paraId="3768DB31" w14:textId="6C0EE43B" w:rsidR="002F4778" w:rsidRPr="004635FC" w:rsidRDefault="002F4778" w:rsidP="00656CA1">
      <w:pPr>
        <w:keepNext/>
        <w:keepLine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Pristojno sodišče za reševanje morebitnih sporov med upravičencem in izdajateljem garancije je stvarno pristojno sodišče v Ljubljani.</w:t>
      </w:r>
    </w:p>
    <w:p w14:paraId="12569E3A" w14:textId="77777777" w:rsidR="002F4778" w:rsidRPr="004635FC" w:rsidRDefault="002F4778" w:rsidP="00656CA1">
      <w:pPr>
        <w:keepNext/>
        <w:keepLines/>
        <w:spacing w:after="0" w:line="240" w:lineRule="auto"/>
        <w:jc w:val="both"/>
        <w:rPr>
          <w:rFonts w:ascii="Open Sans" w:eastAsia="Times New Roman" w:hAnsi="Open Sans" w:cs="Open Sans"/>
          <w:sz w:val="20"/>
          <w:szCs w:val="20"/>
          <w:lang w:eastAsia="sl-SI"/>
        </w:rPr>
      </w:pPr>
    </w:p>
    <w:p w14:paraId="1D4E844C" w14:textId="77777777" w:rsidR="007C663C" w:rsidRPr="004635FC" w:rsidRDefault="007C663C" w:rsidP="00656CA1">
      <w:pPr>
        <w:keepNext/>
        <w:keepLines/>
        <w:numPr>
          <w:ilvl w:val="0"/>
          <w:numId w:val="2"/>
        </w:numPr>
        <w:spacing w:after="0" w:line="240" w:lineRule="auto"/>
        <w:jc w:val="both"/>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t xml:space="preserve">MERILA IN KRITERIJI OCENJEVANJA </w:t>
      </w:r>
    </w:p>
    <w:p w14:paraId="683608FC" w14:textId="77777777" w:rsidR="007C663C" w:rsidRPr="004635FC" w:rsidRDefault="007C663C" w:rsidP="00656CA1">
      <w:pPr>
        <w:keepNext/>
        <w:keepLines/>
        <w:spacing w:after="0" w:line="240" w:lineRule="auto"/>
        <w:jc w:val="both"/>
        <w:rPr>
          <w:rFonts w:ascii="Open Sans" w:eastAsia="Times New Roman" w:hAnsi="Open Sans" w:cs="Open Sans"/>
          <w:b/>
          <w:sz w:val="20"/>
          <w:szCs w:val="20"/>
          <w:lang w:eastAsia="sl-SI"/>
        </w:rPr>
      </w:pPr>
    </w:p>
    <w:p w14:paraId="7C03A048" w14:textId="77777777" w:rsidR="00703916" w:rsidRPr="004635FC" w:rsidRDefault="00703916" w:rsidP="00656CA1">
      <w:pPr>
        <w:keepNext/>
        <w:keepLines/>
        <w:numPr>
          <w:ilvl w:val="1"/>
          <w:numId w:val="2"/>
        </w:numPr>
        <w:tabs>
          <w:tab w:val="left" w:pos="540"/>
        </w:tabs>
        <w:spacing w:after="0" w:line="240" w:lineRule="auto"/>
        <w:jc w:val="both"/>
        <w:rPr>
          <w:rFonts w:ascii="Open Sans" w:hAnsi="Open Sans" w:cs="Open Sans"/>
          <w:b/>
          <w:sz w:val="20"/>
          <w:szCs w:val="20"/>
        </w:rPr>
      </w:pPr>
      <w:r w:rsidRPr="004635FC">
        <w:rPr>
          <w:rFonts w:ascii="Open Sans" w:hAnsi="Open Sans" w:cs="Open Sans"/>
          <w:b/>
          <w:sz w:val="20"/>
          <w:szCs w:val="20"/>
        </w:rPr>
        <w:t>Izbira ponudnika in merila</w:t>
      </w:r>
    </w:p>
    <w:p w14:paraId="3228EA36" w14:textId="77777777" w:rsidR="00703916" w:rsidRPr="004635FC" w:rsidRDefault="00703916" w:rsidP="00656CA1">
      <w:pPr>
        <w:keepNext/>
        <w:keepLines/>
        <w:tabs>
          <w:tab w:val="left" w:pos="540"/>
          <w:tab w:val="left" w:pos="720"/>
        </w:tabs>
        <w:spacing w:after="0" w:line="240" w:lineRule="auto"/>
        <w:jc w:val="both"/>
        <w:rPr>
          <w:rFonts w:ascii="Open Sans" w:hAnsi="Open Sans" w:cs="Open Sans"/>
          <w:b/>
          <w:sz w:val="20"/>
          <w:szCs w:val="20"/>
        </w:rPr>
      </w:pPr>
    </w:p>
    <w:p w14:paraId="104587EA" w14:textId="789294D9" w:rsidR="002F4778" w:rsidRPr="004635FC" w:rsidRDefault="002F4778" w:rsidP="00656CA1">
      <w:pPr>
        <w:keepNext/>
        <w:keepLines/>
        <w:spacing w:after="0" w:line="240" w:lineRule="auto"/>
        <w:jc w:val="both"/>
        <w:rPr>
          <w:rFonts w:ascii="Open Sans" w:hAnsi="Open Sans" w:cs="Open Sans"/>
          <w:sz w:val="20"/>
          <w:szCs w:val="20"/>
        </w:rPr>
      </w:pPr>
      <w:r w:rsidRPr="004635FC">
        <w:rPr>
          <w:rFonts w:ascii="Open Sans" w:hAnsi="Open Sans" w:cs="Open Sans"/>
          <w:sz w:val="20"/>
          <w:szCs w:val="20"/>
        </w:rPr>
        <w:t>Naročnik bo oddal naročilo in sklenil pogodbo za posamezni sklop s ponudnikom, ki bo oddal ekonomsko najugodnejšo ponudbo</w:t>
      </w:r>
      <w:r w:rsidR="00A86AEB">
        <w:rPr>
          <w:rFonts w:ascii="Open Sans" w:hAnsi="Open Sans" w:cs="Open Sans"/>
          <w:sz w:val="20"/>
          <w:szCs w:val="20"/>
        </w:rPr>
        <w:t xml:space="preserve"> za sklop</w:t>
      </w:r>
      <w:r w:rsidRPr="004635FC">
        <w:rPr>
          <w:rFonts w:ascii="Open Sans" w:hAnsi="Open Sans" w:cs="Open Sans"/>
          <w:sz w:val="20"/>
          <w:szCs w:val="20"/>
        </w:rPr>
        <w:t>.</w:t>
      </w:r>
    </w:p>
    <w:p w14:paraId="567BDB52" w14:textId="77777777" w:rsidR="002F4778" w:rsidRPr="004635FC" w:rsidRDefault="002F4778" w:rsidP="00656CA1">
      <w:pPr>
        <w:keepNext/>
        <w:keepLines/>
        <w:spacing w:after="0" w:line="240" w:lineRule="auto"/>
        <w:jc w:val="both"/>
        <w:rPr>
          <w:rFonts w:ascii="Open Sans" w:hAnsi="Open Sans" w:cs="Open Sans"/>
          <w:sz w:val="20"/>
          <w:szCs w:val="20"/>
        </w:rPr>
      </w:pPr>
    </w:p>
    <w:p w14:paraId="6D791167" w14:textId="6237B65E" w:rsidR="00394EC9" w:rsidRPr="004635FC" w:rsidRDefault="00394EC9" w:rsidP="00656CA1">
      <w:pPr>
        <w:keepNext/>
        <w:keepLines/>
        <w:spacing w:after="0" w:line="240" w:lineRule="auto"/>
        <w:jc w:val="both"/>
        <w:rPr>
          <w:rFonts w:ascii="Open Sans" w:hAnsi="Open Sans" w:cs="Open Sans"/>
          <w:sz w:val="20"/>
          <w:szCs w:val="20"/>
        </w:rPr>
      </w:pPr>
      <w:r w:rsidRPr="004635FC">
        <w:rPr>
          <w:rFonts w:ascii="Open Sans" w:hAnsi="Open Sans" w:cs="Open Sans"/>
          <w:sz w:val="20"/>
          <w:szCs w:val="20"/>
        </w:rPr>
        <w:t>Merilo za izbiro ekonomsko najugodnejšega ponudnika je</w:t>
      </w:r>
      <w:r w:rsidR="00351BEB">
        <w:rPr>
          <w:rFonts w:ascii="Open Sans" w:hAnsi="Open Sans" w:cs="Open Sans"/>
          <w:sz w:val="20"/>
          <w:szCs w:val="20"/>
        </w:rPr>
        <w:t xml:space="preserve"> najnižja</w:t>
      </w:r>
      <w:r w:rsidRPr="004635FC">
        <w:rPr>
          <w:rFonts w:ascii="Open Sans" w:hAnsi="Open Sans" w:cs="Open Sans"/>
          <w:sz w:val="20"/>
          <w:szCs w:val="20"/>
        </w:rPr>
        <w:t xml:space="preserve"> ponudbena vrednost </w:t>
      </w:r>
      <w:r w:rsidR="00754256" w:rsidRPr="004635FC">
        <w:rPr>
          <w:rFonts w:ascii="Open Sans" w:hAnsi="Open Sans" w:cs="Open Sans"/>
          <w:sz w:val="20"/>
          <w:szCs w:val="20"/>
        </w:rPr>
        <w:t xml:space="preserve">v EUR </w:t>
      </w:r>
      <w:r w:rsidRPr="004635FC">
        <w:rPr>
          <w:rFonts w:ascii="Open Sans" w:hAnsi="Open Sans" w:cs="Open Sans"/>
          <w:sz w:val="20"/>
          <w:szCs w:val="20"/>
        </w:rPr>
        <w:t xml:space="preserve">brez DDV za posamezni sklop, ki jo bo ponudnik </w:t>
      </w:r>
      <w:r w:rsidR="000D01E6" w:rsidRPr="004635FC">
        <w:rPr>
          <w:rFonts w:ascii="Open Sans" w:hAnsi="Open Sans" w:cs="Open Sans"/>
          <w:sz w:val="20"/>
          <w:szCs w:val="20"/>
        </w:rPr>
        <w:t xml:space="preserve">oddal </w:t>
      </w:r>
      <w:r w:rsidRPr="004635FC">
        <w:rPr>
          <w:rFonts w:ascii="Open Sans" w:hAnsi="Open Sans" w:cs="Open Sans"/>
          <w:sz w:val="20"/>
          <w:szCs w:val="20"/>
        </w:rPr>
        <w:t>na izvedenih pogajanjih v zadnjem</w:t>
      </w:r>
      <w:r w:rsidR="00754256" w:rsidRPr="004635FC">
        <w:rPr>
          <w:rFonts w:ascii="Open Sans" w:hAnsi="Open Sans" w:cs="Open Sans"/>
          <w:sz w:val="20"/>
          <w:szCs w:val="20"/>
        </w:rPr>
        <w:t xml:space="preserve"> </w:t>
      </w:r>
      <w:r w:rsidRPr="004635FC">
        <w:rPr>
          <w:rFonts w:ascii="Open Sans" w:hAnsi="Open Sans" w:cs="Open Sans"/>
          <w:sz w:val="20"/>
          <w:szCs w:val="20"/>
        </w:rPr>
        <w:t>-</w:t>
      </w:r>
      <w:r w:rsidR="00754256" w:rsidRPr="004635FC">
        <w:rPr>
          <w:rFonts w:ascii="Open Sans" w:hAnsi="Open Sans" w:cs="Open Sans"/>
          <w:sz w:val="20"/>
          <w:szCs w:val="20"/>
        </w:rPr>
        <w:t xml:space="preserve"> </w:t>
      </w:r>
      <w:r w:rsidRPr="004635FC">
        <w:rPr>
          <w:rFonts w:ascii="Open Sans" w:hAnsi="Open Sans" w:cs="Open Sans"/>
          <w:sz w:val="20"/>
          <w:szCs w:val="20"/>
        </w:rPr>
        <w:t xml:space="preserve">končnem krogu pogajanj, ob izpolnjevanju vseh pogojev in zahtev naročnika, navedenih v razpisni dokumentaciji. </w:t>
      </w:r>
      <w:r w:rsidRPr="004635FC">
        <w:rPr>
          <w:rFonts w:ascii="Open Sans" w:eastAsia="Times New Roman" w:hAnsi="Open Sans" w:cs="Open Sans"/>
          <w:sz w:val="20"/>
          <w:szCs w:val="20"/>
          <w:lang w:eastAsia="sl-SI"/>
        </w:rPr>
        <w:t>Če se ponudnik ne bo odzval na naročnikovo povabilo na pogajanja in ne bo predložil nove oz</w:t>
      </w:r>
      <w:r w:rsidR="000D01E6">
        <w:rPr>
          <w:rFonts w:ascii="Open Sans" w:eastAsia="Times New Roman" w:hAnsi="Open Sans" w:cs="Open Sans"/>
          <w:sz w:val="20"/>
          <w:szCs w:val="20"/>
          <w:lang w:eastAsia="sl-SI"/>
        </w:rPr>
        <w:t>iroma</w:t>
      </w:r>
      <w:r w:rsidRPr="004635FC">
        <w:rPr>
          <w:rFonts w:ascii="Open Sans" w:eastAsia="Times New Roman" w:hAnsi="Open Sans" w:cs="Open Sans"/>
          <w:sz w:val="20"/>
          <w:szCs w:val="20"/>
          <w:lang w:eastAsia="sl-SI"/>
        </w:rPr>
        <w:t xml:space="preserve"> končne ponudbe, bo naročnik kot končno ponudbo upošteval ponudnikovo zadnjo predloženo ponudbo.</w:t>
      </w:r>
    </w:p>
    <w:p w14:paraId="6E325BF5" w14:textId="77777777" w:rsidR="002F4778" w:rsidRPr="004635FC" w:rsidRDefault="002F4778" w:rsidP="00656CA1">
      <w:pPr>
        <w:keepNext/>
        <w:keepLines/>
        <w:spacing w:after="0" w:line="240" w:lineRule="auto"/>
        <w:jc w:val="both"/>
        <w:rPr>
          <w:rFonts w:ascii="Open Sans" w:hAnsi="Open Sans" w:cs="Open Sans"/>
          <w:sz w:val="20"/>
          <w:szCs w:val="20"/>
        </w:rPr>
      </w:pPr>
    </w:p>
    <w:p w14:paraId="299378E2" w14:textId="77777777" w:rsidR="00BB196B" w:rsidRPr="004635FC" w:rsidRDefault="00BB196B" w:rsidP="00656CA1">
      <w:pPr>
        <w:keepNext/>
        <w:keepLines/>
        <w:numPr>
          <w:ilvl w:val="0"/>
          <w:numId w:val="2"/>
        </w:numPr>
        <w:spacing w:after="0" w:line="240" w:lineRule="auto"/>
        <w:jc w:val="both"/>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t>NAVODILA PONUDNIKOM ZA IZDELAVO PONUDBE IN NAČIN ZA PREDLOŽITEV PONUDB</w:t>
      </w:r>
    </w:p>
    <w:p w14:paraId="19914946" w14:textId="77777777" w:rsidR="00BB196B" w:rsidRPr="004635FC" w:rsidRDefault="00BB196B" w:rsidP="00656CA1">
      <w:pPr>
        <w:keepNext/>
        <w:keepLines/>
        <w:spacing w:after="0" w:line="240" w:lineRule="auto"/>
        <w:ind w:left="360"/>
        <w:jc w:val="both"/>
        <w:rPr>
          <w:rFonts w:ascii="Open Sans" w:eastAsia="Times New Roman" w:hAnsi="Open Sans" w:cs="Open Sans"/>
          <w:b/>
          <w:sz w:val="20"/>
          <w:szCs w:val="20"/>
          <w:lang w:eastAsia="sl-SI"/>
        </w:rPr>
      </w:pPr>
    </w:p>
    <w:p w14:paraId="75B4CDBB" w14:textId="77777777" w:rsidR="00BB196B" w:rsidRPr="004635FC" w:rsidRDefault="00BB196B" w:rsidP="00656CA1">
      <w:pPr>
        <w:keepNext/>
        <w:keepLines/>
        <w:numPr>
          <w:ilvl w:val="1"/>
          <w:numId w:val="2"/>
        </w:numPr>
        <w:spacing w:after="0" w:line="240" w:lineRule="auto"/>
        <w:jc w:val="both"/>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t>Način in navodila za predložitev ponudb</w:t>
      </w:r>
    </w:p>
    <w:p w14:paraId="34456DD4" w14:textId="77777777" w:rsidR="00BB196B" w:rsidRPr="004635FC" w:rsidRDefault="00BB196B" w:rsidP="00656CA1">
      <w:pPr>
        <w:keepNext/>
        <w:keepLines/>
        <w:spacing w:after="0" w:line="240" w:lineRule="auto"/>
        <w:jc w:val="both"/>
        <w:rPr>
          <w:rFonts w:ascii="Open Sans" w:eastAsia="Times New Roman" w:hAnsi="Open Sans" w:cs="Open Sans"/>
          <w:b/>
          <w:sz w:val="20"/>
          <w:szCs w:val="20"/>
          <w:lang w:eastAsia="sl-SI"/>
        </w:rPr>
      </w:pPr>
    </w:p>
    <w:p w14:paraId="3A232E0C" w14:textId="77777777" w:rsidR="002F4778" w:rsidRPr="004635FC" w:rsidRDefault="002F4778" w:rsidP="00656CA1">
      <w:pPr>
        <w:pStyle w:val="Telobesedila3"/>
        <w:keepNext/>
        <w:keepLines/>
        <w:rPr>
          <w:rFonts w:ascii="Open Sans" w:hAnsi="Open Sans" w:cs="Open Sans"/>
          <w:sz w:val="20"/>
        </w:rPr>
      </w:pPr>
      <w:r w:rsidRPr="004635FC">
        <w:rPr>
          <w:rFonts w:ascii="Open Sans" w:hAnsi="Open Sans" w:cs="Open Sans"/>
          <w:sz w:val="20"/>
        </w:rPr>
        <w:t xml:space="preserve">Ponudniki morajo ponudbe predložiti v informacijski sistem e-JN (v nadaljevanju: sistem e-JN) na spletnem naslovu </w:t>
      </w:r>
      <w:hyperlink r:id="rId13" w:history="1">
        <w:r w:rsidRPr="004635FC">
          <w:rPr>
            <w:rStyle w:val="Hiperpovezava"/>
            <w:rFonts w:ascii="Open Sans" w:hAnsi="Open Sans" w:cs="Open Sans"/>
            <w:sz w:val="20"/>
          </w:rPr>
          <w:t>https://ejn.gov.si</w:t>
        </w:r>
      </w:hyperlink>
      <w:r w:rsidRPr="004635FC">
        <w:rPr>
          <w:rFonts w:ascii="Open Sans" w:hAnsi="Open Sans" w:cs="Open Sans"/>
          <w:sz w:val="20"/>
        </w:rPr>
        <w:t xml:space="preserve">, v skladu s točko 3 dokumenta Navodila za uporabo informacijskega sistema e-JN: PONUDNIKI, ki je del te razpisne dokumentacije in objavljen na spletnem naslovu </w:t>
      </w:r>
      <w:hyperlink r:id="rId14" w:history="1">
        <w:r w:rsidRPr="004635FC">
          <w:rPr>
            <w:rStyle w:val="Hiperpovezava"/>
            <w:rFonts w:ascii="Open Sans" w:hAnsi="Open Sans" w:cs="Open Sans"/>
            <w:sz w:val="20"/>
          </w:rPr>
          <w:t>https://ejn.gov.si</w:t>
        </w:r>
      </w:hyperlink>
      <w:r w:rsidRPr="004635FC">
        <w:rPr>
          <w:rFonts w:ascii="Open Sans" w:hAnsi="Open Sans" w:cs="Open Sans"/>
          <w:sz w:val="20"/>
        </w:rPr>
        <w:t>.</w:t>
      </w:r>
    </w:p>
    <w:p w14:paraId="72AA5A3F" w14:textId="77777777" w:rsidR="002F4778" w:rsidRPr="004635FC" w:rsidRDefault="002F4778" w:rsidP="00656CA1">
      <w:pPr>
        <w:pStyle w:val="Telobesedila3"/>
        <w:keepNext/>
        <w:keepLines/>
        <w:rPr>
          <w:rFonts w:ascii="Open Sans" w:hAnsi="Open Sans" w:cs="Open Sans"/>
          <w:sz w:val="20"/>
        </w:rPr>
      </w:pPr>
    </w:p>
    <w:p w14:paraId="0C552591" w14:textId="77777777" w:rsidR="002F4778" w:rsidRPr="004635FC" w:rsidRDefault="002F4778" w:rsidP="00656CA1">
      <w:pPr>
        <w:pStyle w:val="Telobesedila3"/>
        <w:keepNext/>
        <w:keepLines/>
        <w:rPr>
          <w:rFonts w:ascii="Open Sans" w:hAnsi="Open Sans" w:cs="Open Sans"/>
          <w:sz w:val="20"/>
        </w:rPr>
      </w:pPr>
      <w:r w:rsidRPr="004635FC">
        <w:rPr>
          <w:rFonts w:ascii="Open Sans" w:hAnsi="Open Sans" w:cs="Open Sans"/>
          <w:sz w:val="20"/>
        </w:rPr>
        <w:t xml:space="preserve">Ponudnik se mora pred oddajo ponudbe registrirati na spletnem naslovu </w:t>
      </w:r>
      <w:hyperlink r:id="rId15" w:history="1">
        <w:r w:rsidRPr="004635FC">
          <w:rPr>
            <w:rStyle w:val="Hiperpovezava"/>
            <w:rFonts w:ascii="Open Sans" w:hAnsi="Open Sans" w:cs="Open Sans"/>
            <w:sz w:val="20"/>
          </w:rPr>
          <w:t>https://ejn.gov.si</w:t>
        </w:r>
      </w:hyperlink>
      <w:r w:rsidRPr="004635FC">
        <w:rPr>
          <w:rFonts w:ascii="Open Sans" w:hAnsi="Open Sans" w:cs="Open Sans"/>
          <w:sz w:val="20"/>
        </w:rPr>
        <w:t>, v skladu z Navodili za uporabo informacijskega sistema e-JN. Če je ponudnik že registriran v sistem e-JN, se v aplikacijo prijavi na istem naslovu.</w:t>
      </w:r>
    </w:p>
    <w:p w14:paraId="398ED6C3" w14:textId="77777777" w:rsidR="002F4778" w:rsidRPr="004635FC" w:rsidRDefault="002F4778" w:rsidP="00656CA1">
      <w:pPr>
        <w:pStyle w:val="Telobesedila3"/>
        <w:keepNext/>
        <w:keepLines/>
        <w:rPr>
          <w:rFonts w:ascii="Open Sans" w:hAnsi="Open Sans" w:cs="Open Sans"/>
          <w:sz w:val="20"/>
        </w:rPr>
      </w:pPr>
    </w:p>
    <w:p w14:paraId="37D1BB53" w14:textId="77777777" w:rsidR="002F4778" w:rsidRPr="004635FC" w:rsidRDefault="002F4778" w:rsidP="00656CA1">
      <w:pPr>
        <w:pStyle w:val="Telobesedila3"/>
        <w:keepNext/>
        <w:keepLines/>
        <w:widowControl w:val="0"/>
        <w:rPr>
          <w:rFonts w:ascii="Open Sans" w:hAnsi="Open Sans" w:cs="Open Sans"/>
          <w:sz w:val="20"/>
        </w:rPr>
      </w:pPr>
      <w:r w:rsidRPr="004635FC">
        <w:rPr>
          <w:rFonts w:ascii="Open Sans" w:hAnsi="Open Sans" w:cs="Open Sans"/>
          <w:sz w:val="20"/>
        </w:rPr>
        <w:lastRenderedPageBreak/>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4635FC">
        <w:rPr>
          <w:rFonts w:ascii="Open Sans" w:hAnsi="Open Sans" w:cs="Open Sans"/>
          <w:sz w:val="20"/>
          <w:lang w:val="sl-SI"/>
        </w:rPr>
        <w:t xml:space="preserve"> (Ur. l. RS, št. 97/07 – uradno prečiščeno besedilo, 64/16 – odl. US in 20/18 – OROZ631)</w:t>
      </w:r>
      <w:r w:rsidRPr="004635FC">
        <w:rPr>
          <w:rFonts w:ascii="Open Sans" w:hAnsi="Open Sans" w:cs="Open Sans"/>
          <w:sz w:val="20"/>
        </w:rPr>
        <w:t>). Z oddajo ponudbe je le-ta zavezujoča za čas, naveden v ponudbi, razen če jo uporabnik ponudnika umakne ali spremeni pred potekom roka za oddajo ponudb.</w:t>
      </w:r>
    </w:p>
    <w:p w14:paraId="040C39BF" w14:textId="77777777" w:rsidR="002F4778" w:rsidRPr="004635FC" w:rsidRDefault="002F4778" w:rsidP="00656CA1">
      <w:pPr>
        <w:keepNext/>
        <w:keepLines/>
        <w:widowControl w:val="0"/>
        <w:spacing w:after="0" w:line="240" w:lineRule="auto"/>
        <w:jc w:val="both"/>
        <w:rPr>
          <w:rFonts w:ascii="Open Sans" w:eastAsia="Times New Roman" w:hAnsi="Open Sans" w:cs="Open Sans"/>
          <w:sz w:val="20"/>
          <w:szCs w:val="20"/>
          <w:lang w:eastAsia="sl-SI"/>
        </w:rPr>
      </w:pPr>
    </w:p>
    <w:p w14:paraId="640FF8A6" w14:textId="2AF984F4" w:rsidR="002F4778" w:rsidRPr="004635FC" w:rsidRDefault="002F4778"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 xml:space="preserve">Ponudba se šteje za pravočasno oddano, če jo naročnik prejme preko sistema e-JN </w:t>
      </w:r>
      <w:hyperlink r:id="rId16" w:history="1">
        <w:r w:rsidRPr="004635FC">
          <w:rPr>
            <w:rStyle w:val="Hiperpovezava"/>
            <w:rFonts w:ascii="Open Sans" w:eastAsia="Times New Roman" w:hAnsi="Open Sans" w:cs="Open Sans"/>
            <w:sz w:val="20"/>
            <w:szCs w:val="20"/>
            <w:lang w:eastAsia="sl-SI"/>
          </w:rPr>
          <w:t>https://ejn.gov.si</w:t>
        </w:r>
      </w:hyperlink>
      <w:r w:rsidRPr="004635FC">
        <w:rPr>
          <w:rFonts w:ascii="Open Sans" w:eastAsia="Times New Roman" w:hAnsi="Open Sans" w:cs="Open Sans"/>
          <w:sz w:val="20"/>
          <w:szCs w:val="20"/>
          <w:lang w:eastAsia="sl-SI"/>
        </w:rPr>
        <w:t xml:space="preserve"> </w:t>
      </w:r>
      <w:r w:rsidRPr="004635FC">
        <w:rPr>
          <w:rFonts w:ascii="Open Sans" w:eastAsia="Times New Roman" w:hAnsi="Open Sans" w:cs="Open Sans"/>
          <w:b/>
          <w:sz w:val="20"/>
          <w:szCs w:val="20"/>
          <w:lang w:eastAsia="sl-SI"/>
        </w:rPr>
        <w:t>najkasneje do</w:t>
      </w:r>
      <w:r w:rsidR="00927C0D">
        <w:rPr>
          <w:rFonts w:ascii="Open Sans" w:eastAsia="Times New Roman" w:hAnsi="Open Sans" w:cs="Open Sans"/>
          <w:b/>
          <w:sz w:val="20"/>
          <w:szCs w:val="20"/>
          <w:lang w:eastAsia="sl-SI"/>
        </w:rPr>
        <w:t xml:space="preserve"> </w:t>
      </w:r>
      <w:r w:rsidR="005C5791">
        <w:rPr>
          <w:rFonts w:ascii="Open Sans" w:eastAsia="Times New Roman" w:hAnsi="Open Sans" w:cs="Open Sans"/>
          <w:b/>
          <w:sz w:val="20"/>
          <w:szCs w:val="20"/>
          <w:lang w:eastAsia="sl-SI"/>
        </w:rPr>
        <w:t>21</w:t>
      </w:r>
      <w:r w:rsidR="005E6E79" w:rsidRPr="002812C5">
        <w:rPr>
          <w:rFonts w:ascii="Open Sans" w:eastAsia="Times New Roman" w:hAnsi="Open Sans" w:cs="Open Sans"/>
          <w:b/>
          <w:bCs/>
          <w:sz w:val="20"/>
          <w:szCs w:val="20"/>
          <w:lang w:eastAsia="sl-SI"/>
        </w:rPr>
        <w:t>.</w:t>
      </w:r>
      <w:r w:rsidR="005E6E79" w:rsidRPr="004635FC">
        <w:rPr>
          <w:rFonts w:ascii="Open Sans" w:eastAsia="Times New Roman" w:hAnsi="Open Sans" w:cs="Open Sans"/>
          <w:b/>
          <w:bCs/>
          <w:sz w:val="20"/>
          <w:szCs w:val="20"/>
          <w:lang w:eastAsia="sl-SI"/>
        </w:rPr>
        <w:t xml:space="preserve"> </w:t>
      </w:r>
      <w:r w:rsidR="005C5791">
        <w:rPr>
          <w:rFonts w:ascii="Open Sans" w:eastAsia="Times New Roman" w:hAnsi="Open Sans" w:cs="Open Sans"/>
          <w:b/>
          <w:bCs/>
          <w:sz w:val="20"/>
          <w:szCs w:val="20"/>
          <w:lang w:eastAsia="sl-SI"/>
        </w:rPr>
        <w:t>7</w:t>
      </w:r>
      <w:r w:rsidR="005E6E79" w:rsidRPr="004635FC">
        <w:rPr>
          <w:rFonts w:ascii="Open Sans" w:eastAsia="Times New Roman" w:hAnsi="Open Sans" w:cs="Open Sans"/>
          <w:b/>
          <w:bCs/>
          <w:sz w:val="20"/>
          <w:szCs w:val="20"/>
          <w:lang w:eastAsia="sl-SI"/>
        </w:rPr>
        <w:t>. 202</w:t>
      </w:r>
      <w:r w:rsidR="005E6E79">
        <w:rPr>
          <w:rFonts w:ascii="Open Sans" w:eastAsia="Times New Roman" w:hAnsi="Open Sans" w:cs="Open Sans"/>
          <w:b/>
          <w:bCs/>
          <w:sz w:val="20"/>
          <w:szCs w:val="20"/>
          <w:lang w:eastAsia="sl-SI"/>
        </w:rPr>
        <w:t>6</w:t>
      </w:r>
      <w:r w:rsidR="005E6E79" w:rsidRPr="004635FC">
        <w:rPr>
          <w:rFonts w:ascii="Open Sans" w:eastAsia="Times New Roman" w:hAnsi="Open Sans" w:cs="Open Sans"/>
          <w:b/>
          <w:bCs/>
          <w:sz w:val="20"/>
          <w:szCs w:val="20"/>
          <w:lang w:eastAsia="sl-SI"/>
        </w:rPr>
        <w:t xml:space="preserve"> </w:t>
      </w:r>
      <w:r w:rsidRPr="004635FC">
        <w:rPr>
          <w:rFonts w:ascii="Open Sans" w:eastAsia="Times New Roman" w:hAnsi="Open Sans" w:cs="Open Sans"/>
          <w:b/>
          <w:sz w:val="20"/>
          <w:szCs w:val="20"/>
          <w:lang w:eastAsia="sl-SI"/>
        </w:rPr>
        <w:t>do</w:t>
      </w:r>
      <w:r w:rsidR="00742BEE">
        <w:rPr>
          <w:rFonts w:ascii="Open Sans" w:eastAsia="Times New Roman" w:hAnsi="Open Sans" w:cs="Open Sans"/>
          <w:b/>
          <w:sz w:val="20"/>
          <w:szCs w:val="20"/>
          <w:lang w:eastAsia="sl-SI"/>
        </w:rPr>
        <w:t xml:space="preserve"> 10</w:t>
      </w:r>
      <w:r w:rsidRPr="004635FC">
        <w:rPr>
          <w:rFonts w:ascii="Open Sans" w:eastAsia="Times New Roman" w:hAnsi="Open Sans" w:cs="Open Sans"/>
          <w:b/>
          <w:sz w:val="20"/>
          <w:szCs w:val="20"/>
          <w:lang w:eastAsia="sl-SI"/>
        </w:rPr>
        <w:t>.</w:t>
      </w:r>
      <w:r w:rsidRPr="004635FC">
        <w:rPr>
          <w:rFonts w:ascii="Open Sans" w:eastAsia="Times New Roman" w:hAnsi="Open Sans" w:cs="Open Sans"/>
          <w:sz w:val="20"/>
          <w:szCs w:val="20"/>
          <w:lang w:eastAsia="sl-SI"/>
        </w:rPr>
        <w:t xml:space="preserve"> </w:t>
      </w:r>
      <w:r w:rsidRPr="004635FC">
        <w:rPr>
          <w:rFonts w:ascii="Open Sans" w:eastAsia="Times New Roman" w:hAnsi="Open Sans" w:cs="Open Sans"/>
          <w:b/>
          <w:sz w:val="20"/>
          <w:szCs w:val="20"/>
          <w:lang w:eastAsia="sl-SI"/>
        </w:rPr>
        <w:t>ure</w:t>
      </w:r>
      <w:r w:rsidRPr="004635FC">
        <w:rPr>
          <w:rFonts w:ascii="Open Sans" w:eastAsia="Times New Roman" w:hAnsi="Open Sans" w:cs="Open Sans"/>
          <w:sz w:val="20"/>
          <w:szCs w:val="20"/>
          <w:lang w:eastAsia="sl-SI"/>
        </w:rPr>
        <w:t>. Za oddano ponudbo se šteje ponudba, ki je v informacijskem sistemu e-JN označena s statusom »ODDANO«.</w:t>
      </w:r>
    </w:p>
    <w:p w14:paraId="53C2F536" w14:textId="77777777" w:rsidR="002F4778" w:rsidRPr="004635FC" w:rsidRDefault="002F4778" w:rsidP="00656CA1">
      <w:pPr>
        <w:keepNext/>
        <w:keepLines/>
        <w:widowControl w:val="0"/>
        <w:spacing w:after="0" w:line="240" w:lineRule="auto"/>
        <w:jc w:val="both"/>
        <w:rPr>
          <w:rFonts w:ascii="Open Sans" w:eastAsia="Times New Roman" w:hAnsi="Open Sans" w:cs="Open Sans"/>
          <w:sz w:val="20"/>
          <w:szCs w:val="20"/>
          <w:lang w:eastAsia="sl-SI"/>
        </w:rPr>
      </w:pPr>
    </w:p>
    <w:p w14:paraId="7945EA96" w14:textId="77777777" w:rsidR="002F4778" w:rsidRPr="004635FC" w:rsidRDefault="002F4778"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0A4571C2" w14:textId="77777777" w:rsidR="002F4778" w:rsidRPr="004635FC" w:rsidRDefault="002F4778" w:rsidP="00656CA1">
      <w:pPr>
        <w:keepNext/>
        <w:keepLines/>
        <w:widowControl w:val="0"/>
        <w:spacing w:after="0" w:line="240" w:lineRule="auto"/>
        <w:jc w:val="both"/>
        <w:rPr>
          <w:rFonts w:ascii="Open Sans" w:eastAsia="Times New Roman" w:hAnsi="Open Sans" w:cs="Open Sans"/>
          <w:sz w:val="20"/>
          <w:szCs w:val="20"/>
          <w:lang w:eastAsia="sl-SI"/>
        </w:rPr>
      </w:pPr>
    </w:p>
    <w:p w14:paraId="2529DD4B" w14:textId="77777777" w:rsidR="002F4778" w:rsidRPr="004635FC" w:rsidRDefault="002F4778"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Po preteku roka za predložitev ponudb ponudbe ne bo več mogoče oddati.</w:t>
      </w:r>
    </w:p>
    <w:p w14:paraId="521B5A77" w14:textId="77777777" w:rsidR="002F4778" w:rsidRPr="004635FC" w:rsidRDefault="002F4778" w:rsidP="00656CA1">
      <w:pPr>
        <w:keepNext/>
        <w:keepLines/>
        <w:widowControl w:val="0"/>
        <w:spacing w:after="0" w:line="240" w:lineRule="auto"/>
        <w:jc w:val="both"/>
        <w:rPr>
          <w:rFonts w:ascii="Open Sans" w:eastAsia="Times New Roman" w:hAnsi="Open Sans" w:cs="Open Sans"/>
          <w:sz w:val="20"/>
          <w:szCs w:val="20"/>
          <w:lang w:eastAsia="sl-SI"/>
        </w:rPr>
      </w:pPr>
    </w:p>
    <w:p w14:paraId="7E6A675C" w14:textId="3F5D7B16" w:rsidR="002F4778" w:rsidRPr="003C68A4" w:rsidRDefault="002F4778" w:rsidP="00656CA1">
      <w:pPr>
        <w:keepNext/>
        <w:keepLines/>
        <w:widowControl w:val="0"/>
        <w:spacing w:after="0" w:line="240" w:lineRule="auto"/>
        <w:jc w:val="both"/>
        <w:rPr>
          <w:rFonts w:ascii="Open Sans" w:eastAsia="Times New Roman" w:hAnsi="Open Sans" w:cs="Open Sans"/>
          <w:i/>
          <w:sz w:val="20"/>
          <w:szCs w:val="20"/>
          <w:lang w:eastAsia="sl-SI"/>
        </w:rPr>
      </w:pPr>
      <w:r w:rsidRPr="003C68A4">
        <w:rPr>
          <w:rFonts w:ascii="Open Sans" w:eastAsia="Times New Roman" w:hAnsi="Open Sans" w:cs="Open Sans"/>
          <w:sz w:val="20"/>
          <w:szCs w:val="20"/>
          <w:lang w:eastAsia="sl-SI"/>
        </w:rPr>
        <w:t xml:space="preserve">Dostop do povezave za oddajo elektronske ponudbe v tem postopku javnega naročila je </w:t>
      </w:r>
      <w:r w:rsidR="00F01888">
        <w:rPr>
          <w:rFonts w:ascii="Open Sans" w:eastAsia="Times New Roman" w:hAnsi="Open Sans" w:cs="Open Sans"/>
          <w:sz w:val="20"/>
          <w:szCs w:val="20"/>
          <w:lang w:eastAsia="sl-SI"/>
        </w:rPr>
        <w:t xml:space="preserve">razvidna </w:t>
      </w:r>
      <w:r w:rsidRPr="003C68A4">
        <w:rPr>
          <w:rFonts w:ascii="Open Sans" w:eastAsia="Times New Roman" w:hAnsi="Open Sans" w:cs="Open Sans"/>
          <w:sz w:val="20"/>
          <w:szCs w:val="20"/>
          <w:lang w:eastAsia="sl-SI"/>
        </w:rPr>
        <w:t xml:space="preserve">na naslednji povezavi:  </w:t>
      </w:r>
      <w:hyperlink r:id="rId17" w:history="1">
        <w:r w:rsidRPr="003C68A4">
          <w:rPr>
            <w:rStyle w:val="Hiperpovezava"/>
            <w:rFonts w:ascii="Open Sans" w:eastAsia="Times New Roman" w:hAnsi="Open Sans" w:cs="Open Sans"/>
            <w:sz w:val="20"/>
            <w:szCs w:val="20"/>
            <w:lang w:eastAsia="sl-SI"/>
          </w:rPr>
          <w:t>https://ejn.gov.si/ponudba/pages/aktualno/aktualna_javna_narocila.xhtml</w:t>
        </w:r>
      </w:hyperlink>
      <w:r w:rsidRPr="003C68A4">
        <w:rPr>
          <w:rFonts w:ascii="Open Sans" w:eastAsia="Times New Roman" w:hAnsi="Open Sans" w:cs="Open Sans"/>
          <w:i/>
          <w:sz w:val="20"/>
          <w:szCs w:val="20"/>
          <w:lang w:eastAsia="sl-SI"/>
        </w:rPr>
        <w:t>.</w:t>
      </w:r>
    </w:p>
    <w:p w14:paraId="530C3659" w14:textId="77777777" w:rsidR="002F4778" w:rsidRPr="004635FC" w:rsidRDefault="002F4778" w:rsidP="00656CA1">
      <w:pPr>
        <w:keepNext/>
        <w:keepLines/>
        <w:widowControl w:val="0"/>
        <w:spacing w:after="0" w:line="240" w:lineRule="auto"/>
        <w:jc w:val="both"/>
        <w:rPr>
          <w:rFonts w:ascii="Open Sans" w:eastAsia="Times New Roman" w:hAnsi="Open Sans" w:cs="Open Sans"/>
          <w:b/>
          <w:sz w:val="20"/>
          <w:szCs w:val="20"/>
          <w:lang w:eastAsia="sl-SI"/>
        </w:rPr>
      </w:pPr>
    </w:p>
    <w:p w14:paraId="168DCCFA" w14:textId="77777777" w:rsidR="002F4778" w:rsidRPr="004635FC" w:rsidRDefault="002F4778" w:rsidP="00656CA1">
      <w:pPr>
        <w:keepNext/>
        <w:keepLines/>
        <w:widowControl w:val="0"/>
        <w:numPr>
          <w:ilvl w:val="1"/>
          <w:numId w:val="2"/>
        </w:numPr>
        <w:spacing w:after="0" w:line="240" w:lineRule="auto"/>
        <w:jc w:val="both"/>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t>Izdelava ponudbe</w:t>
      </w:r>
    </w:p>
    <w:p w14:paraId="58FD41B9" w14:textId="77777777" w:rsidR="002F4778" w:rsidRPr="004635FC" w:rsidRDefault="002F4778" w:rsidP="00656CA1">
      <w:pPr>
        <w:keepNext/>
        <w:keepLines/>
        <w:widowControl w:val="0"/>
        <w:spacing w:after="0" w:line="240" w:lineRule="auto"/>
        <w:jc w:val="both"/>
        <w:rPr>
          <w:rFonts w:ascii="Open Sans" w:eastAsia="Times New Roman" w:hAnsi="Open Sans" w:cs="Open Sans"/>
          <w:sz w:val="20"/>
          <w:szCs w:val="20"/>
          <w:lang w:eastAsia="sl-SI"/>
        </w:rPr>
      </w:pPr>
    </w:p>
    <w:p w14:paraId="06CF4B2D" w14:textId="311C2AB3" w:rsidR="002F4778" w:rsidRPr="004635FC" w:rsidRDefault="002F4778"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 xml:space="preserve">Ponudba naj bo izdelana tako, da vsebuje vse zahtevane dokumente in obrazce, navedene v tč. </w:t>
      </w:r>
      <w:r w:rsidR="00927C0D">
        <w:rPr>
          <w:rFonts w:ascii="Open Sans" w:eastAsia="Times New Roman" w:hAnsi="Open Sans" w:cs="Open Sans"/>
          <w:sz w:val="20"/>
          <w:szCs w:val="20"/>
          <w:lang w:eastAsia="sl-SI"/>
        </w:rPr>
        <w:t>6</w:t>
      </w:r>
      <w:r w:rsidRPr="004635FC">
        <w:rPr>
          <w:rFonts w:ascii="Open Sans" w:eastAsia="Times New Roman" w:hAnsi="Open Sans" w:cs="Open Sans"/>
          <w:sz w:val="20"/>
          <w:szCs w:val="20"/>
          <w:lang w:eastAsia="sl-SI"/>
        </w:rPr>
        <w:t>.3. razpisne dokumentacije.</w:t>
      </w:r>
    </w:p>
    <w:p w14:paraId="59839F37" w14:textId="77777777" w:rsidR="002F4778" w:rsidRPr="004635FC" w:rsidRDefault="002F4778" w:rsidP="00656CA1">
      <w:pPr>
        <w:keepNext/>
        <w:keepLines/>
        <w:widowControl w:val="0"/>
        <w:spacing w:after="0" w:line="240" w:lineRule="auto"/>
        <w:jc w:val="both"/>
        <w:rPr>
          <w:rFonts w:ascii="Open Sans" w:eastAsia="Times New Roman" w:hAnsi="Open Sans" w:cs="Open Sans"/>
          <w:b/>
          <w:sz w:val="20"/>
          <w:szCs w:val="20"/>
          <w:lang w:eastAsia="sl-SI"/>
        </w:rPr>
      </w:pPr>
    </w:p>
    <w:p w14:paraId="298FF53D" w14:textId="681B9699" w:rsidR="002F4778" w:rsidRDefault="00F01888" w:rsidP="00656CA1">
      <w:pPr>
        <w:keepNext/>
        <w:keepLines/>
        <w:widowControl w:val="0"/>
        <w:spacing w:after="0" w:line="240" w:lineRule="auto"/>
        <w:jc w:val="both"/>
        <w:rPr>
          <w:rFonts w:ascii="Open Sans" w:eastAsia="Times New Roman" w:hAnsi="Open Sans" w:cs="Open Sans"/>
          <w:sz w:val="20"/>
          <w:szCs w:val="20"/>
          <w:lang w:eastAsia="sl-SI"/>
        </w:rPr>
      </w:pPr>
      <w:r w:rsidRPr="00F01888">
        <w:rPr>
          <w:rFonts w:ascii="Open Sans" w:eastAsia="Times New Roman" w:hAnsi="Open Sans" w:cs="Open Sans"/>
          <w:sz w:val="20"/>
          <w:szCs w:val="20"/>
          <w:lang w:eastAsia="sl-SI"/>
        </w:rPr>
        <w:t>Priloge razpisne dokumentacije, ki jih morajo izpolniti ponudniki, so osnova za ugotavljanje dopustnosti ponudbe in osnova za ugotavljanje sposobnosti, glede na zahteve in pogoje te razpisne dokumentacije. Ponudniki so obvezani priložiti vse priloge, razen če v posamezni prilogi ni drugače navedeno.</w:t>
      </w:r>
    </w:p>
    <w:p w14:paraId="056D68F1" w14:textId="77777777" w:rsidR="00F01888" w:rsidRPr="004635FC" w:rsidRDefault="00F01888" w:rsidP="00656CA1">
      <w:pPr>
        <w:keepNext/>
        <w:keepLines/>
        <w:widowControl w:val="0"/>
        <w:spacing w:after="0" w:line="240" w:lineRule="auto"/>
        <w:jc w:val="both"/>
        <w:rPr>
          <w:rFonts w:ascii="Open Sans" w:eastAsia="Times New Roman" w:hAnsi="Open Sans" w:cs="Open Sans"/>
          <w:sz w:val="20"/>
          <w:szCs w:val="20"/>
          <w:lang w:eastAsia="sl-SI"/>
        </w:rPr>
      </w:pPr>
    </w:p>
    <w:p w14:paraId="6736DC3E" w14:textId="30012F4D" w:rsidR="002F4778" w:rsidRDefault="00F01888" w:rsidP="00656CA1">
      <w:pPr>
        <w:keepNext/>
        <w:keepLines/>
        <w:widowControl w:val="0"/>
        <w:spacing w:after="0" w:line="240" w:lineRule="auto"/>
        <w:jc w:val="both"/>
        <w:rPr>
          <w:rFonts w:ascii="Open Sans" w:eastAsia="Times New Roman" w:hAnsi="Open Sans" w:cs="Open Sans"/>
          <w:sz w:val="20"/>
          <w:szCs w:val="20"/>
          <w:lang w:eastAsia="sl-SI"/>
        </w:rPr>
      </w:pPr>
      <w:r w:rsidRPr="00F01888">
        <w:rPr>
          <w:rFonts w:ascii="Open Sans" w:eastAsia="Times New Roman" w:hAnsi="Open Sans" w:cs="Open Sans"/>
          <w:sz w:val="20"/>
          <w:szCs w:val="20"/>
          <w:lang w:eastAsia="sl-SI"/>
        </w:rPr>
        <w:t>Sestavni del razpisne dokumentacije so tudi vse morebitne spremembe, dopolnitve in popravki razpisne dokumentacije ter pojasnila in odgovori na vprašanja ponudnikov, objavljena na portalu javnih naročil, ki jih morajo ponudniki upoštevati pri pripravi ponudbene dokumentacije.</w:t>
      </w:r>
    </w:p>
    <w:p w14:paraId="38805D30" w14:textId="77777777" w:rsidR="00F01888" w:rsidRPr="004635FC" w:rsidRDefault="00F01888" w:rsidP="00656CA1">
      <w:pPr>
        <w:keepNext/>
        <w:keepLines/>
        <w:widowControl w:val="0"/>
        <w:spacing w:after="0" w:line="240" w:lineRule="auto"/>
        <w:jc w:val="both"/>
        <w:rPr>
          <w:rFonts w:ascii="Open Sans" w:eastAsia="Times New Roman" w:hAnsi="Open Sans" w:cs="Open Sans"/>
          <w:sz w:val="20"/>
          <w:szCs w:val="20"/>
          <w:lang w:eastAsia="sl-SI"/>
        </w:rPr>
      </w:pPr>
    </w:p>
    <w:p w14:paraId="3EAC3155" w14:textId="77777777" w:rsidR="002F4778" w:rsidRPr="004635FC" w:rsidRDefault="002F4778" w:rsidP="00656CA1">
      <w:pPr>
        <w:keepNext/>
        <w:keepLines/>
        <w:widowControl w:val="0"/>
        <w:numPr>
          <w:ilvl w:val="1"/>
          <w:numId w:val="2"/>
        </w:numPr>
        <w:spacing w:after="0" w:line="240" w:lineRule="auto"/>
        <w:jc w:val="both"/>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t>Vsebina ponudbene dokumentacije</w:t>
      </w:r>
    </w:p>
    <w:p w14:paraId="6EED588D" w14:textId="77777777" w:rsidR="002F4778" w:rsidRPr="004635FC" w:rsidRDefault="002F4778" w:rsidP="00656CA1">
      <w:pPr>
        <w:keepNext/>
        <w:keepLines/>
        <w:widowControl w:val="0"/>
        <w:spacing w:after="0" w:line="240" w:lineRule="auto"/>
        <w:jc w:val="both"/>
        <w:rPr>
          <w:rFonts w:ascii="Open Sans" w:eastAsia="Times New Roman" w:hAnsi="Open Sans" w:cs="Open Sans"/>
          <w:sz w:val="20"/>
          <w:szCs w:val="20"/>
          <w:lang w:val="x-none" w:eastAsia="sl-SI"/>
        </w:rPr>
      </w:pPr>
    </w:p>
    <w:p w14:paraId="226B0ECA" w14:textId="77777777" w:rsidR="002F4778" w:rsidRPr="004635FC" w:rsidRDefault="002F4778" w:rsidP="00656CA1">
      <w:pPr>
        <w:keepNext/>
        <w:keepLines/>
        <w:widowControl w:val="0"/>
        <w:spacing w:after="0" w:line="240" w:lineRule="auto"/>
        <w:jc w:val="both"/>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t>Ponudnik, ki odda ponudbo, pod kazensko in materialno odgovornostjo jamči, da so vsi podatki in dokumenti, podani v ponudbi, resnični, in da fotokopije priloženih listin ustrezajo originalu. V nasprotnem primeru ponudnik naročniku odgovarja za vso škodo, ki mu je nastala.</w:t>
      </w:r>
    </w:p>
    <w:p w14:paraId="00230EB7" w14:textId="77777777" w:rsidR="002F4778" w:rsidRPr="004635FC" w:rsidRDefault="002F4778" w:rsidP="00656CA1">
      <w:pPr>
        <w:keepNext/>
        <w:keepLines/>
        <w:widowControl w:val="0"/>
        <w:spacing w:after="0" w:line="240" w:lineRule="auto"/>
        <w:jc w:val="both"/>
        <w:rPr>
          <w:rFonts w:ascii="Open Sans" w:eastAsia="Times New Roman" w:hAnsi="Open Sans" w:cs="Open Sans"/>
          <w:sz w:val="20"/>
          <w:szCs w:val="20"/>
          <w:lang w:eastAsia="sl-SI"/>
        </w:rPr>
      </w:pPr>
    </w:p>
    <w:p w14:paraId="5BF81FDA" w14:textId="1DA0B701" w:rsidR="002F4778" w:rsidRPr="004635FC" w:rsidRDefault="002F4778" w:rsidP="00656CA1">
      <w:pPr>
        <w:keepNext/>
        <w:keepLines/>
        <w:widowControl w:val="0"/>
        <w:spacing w:after="0" w:line="240" w:lineRule="auto"/>
        <w:jc w:val="both"/>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t xml:space="preserve">Ponudbena dokumentacija, ki jo naročnik zahteva z javnim razpisom in </w:t>
      </w:r>
      <w:r w:rsidR="006E04F6" w:rsidRPr="004635FC">
        <w:rPr>
          <w:rFonts w:ascii="Open Sans" w:eastAsia="Times New Roman" w:hAnsi="Open Sans" w:cs="Open Sans"/>
          <w:b/>
          <w:sz w:val="20"/>
          <w:szCs w:val="20"/>
          <w:lang w:eastAsia="sl-SI"/>
        </w:rPr>
        <w:t xml:space="preserve">jo </w:t>
      </w:r>
      <w:r w:rsidRPr="004635FC">
        <w:rPr>
          <w:rFonts w:ascii="Open Sans" w:eastAsia="Times New Roman" w:hAnsi="Open Sans" w:cs="Open Sans"/>
          <w:b/>
          <w:sz w:val="20"/>
          <w:szCs w:val="20"/>
          <w:lang w:eastAsia="sl-SI"/>
        </w:rPr>
        <w:t>mora ponudnik naložiti v informacijski sistem e-JN</w:t>
      </w:r>
      <w:r w:rsidR="006E04F6" w:rsidRPr="004635FC">
        <w:rPr>
          <w:rFonts w:ascii="Open Sans" w:eastAsia="Times New Roman" w:hAnsi="Open Sans" w:cs="Open Sans"/>
          <w:b/>
          <w:sz w:val="20"/>
          <w:szCs w:val="20"/>
          <w:lang w:eastAsia="sl-SI"/>
        </w:rPr>
        <w:t>,</w:t>
      </w:r>
      <w:r w:rsidRPr="004635FC">
        <w:rPr>
          <w:rFonts w:ascii="Open Sans" w:eastAsia="Times New Roman" w:hAnsi="Open Sans" w:cs="Open Sans"/>
          <w:b/>
          <w:sz w:val="20"/>
          <w:szCs w:val="20"/>
          <w:lang w:eastAsia="sl-SI"/>
        </w:rPr>
        <w:t xml:space="preserve"> je navedena v nadaljevanju:</w:t>
      </w:r>
    </w:p>
    <w:p w14:paraId="7D98D75B" w14:textId="77777777" w:rsidR="00814BBE" w:rsidRPr="004635FC" w:rsidRDefault="00814BBE" w:rsidP="00656CA1">
      <w:pPr>
        <w:keepNext/>
        <w:keepLines/>
        <w:widowControl w:val="0"/>
        <w:spacing w:after="0" w:line="240" w:lineRule="auto"/>
        <w:jc w:val="both"/>
        <w:rPr>
          <w:rFonts w:ascii="Open Sans" w:hAnsi="Open Sans" w:cs="Open Sans"/>
          <w:sz w:val="20"/>
          <w:szCs w:val="20"/>
        </w:rPr>
      </w:pPr>
    </w:p>
    <w:p w14:paraId="6B8AC60D" w14:textId="77777777" w:rsidR="00814BBE" w:rsidRPr="004635FC" w:rsidRDefault="00814BBE" w:rsidP="00F65D09">
      <w:pPr>
        <w:keepNext/>
        <w:keepLines/>
        <w:numPr>
          <w:ilvl w:val="0"/>
          <w:numId w:val="12"/>
        </w:numPr>
        <w:spacing w:after="0" w:line="240" w:lineRule="auto"/>
        <w:jc w:val="both"/>
        <w:rPr>
          <w:rFonts w:ascii="Open Sans" w:eastAsia="Times New Roman" w:hAnsi="Open Sans" w:cs="Open Sans"/>
          <w:b/>
          <w:color w:val="FF0000"/>
          <w:sz w:val="20"/>
          <w:szCs w:val="20"/>
          <w:lang w:eastAsia="sl-SI"/>
        </w:rPr>
      </w:pPr>
      <w:r w:rsidRPr="004635FC">
        <w:rPr>
          <w:rFonts w:ascii="Open Sans" w:eastAsia="Times New Roman" w:hAnsi="Open Sans" w:cs="Open Sans"/>
          <w:b/>
          <w:color w:val="FF0000"/>
          <w:sz w:val="20"/>
          <w:szCs w:val="20"/>
          <w:lang w:eastAsia="sl-SI"/>
        </w:rPr>
        <w:t>Razdelek »Osnovni podatki o ponudniku«</w:t>
      </w:r>
    </w:p>
    <w:p w14:paraId="45DCD4A3" w14:textId="77777777" w:rsidR="00814BBE" w:rsidRPr="004635FC" w:rsidRDefault="00814BBE" w:rsidP="00656CA1">
      <w:pPr>
        <w:keepNext/>
        <w:keepLines/>
        <w:widowControl w:val="0"/>
        <w:spacing w:after="0" w:line="240" w:lineRule="auto"/>
        <w:jc w:val="both"/>
        <w:rPr>
          <w:rFonts w:ascii="Open Sans" w:hAnsi="Open Sans" w:cs="Open Sans"/>
          <w:sz w:val="20"/>
          <w:szCs w:val="20"/>
        </w:rPr>
      </w:pPr>
    </w:p>
    <w:p w14:paraId="43D64B0E" w14:textId="74AB0C1F" w:rsidR="00814BBE" w:rsidRPr="004635FC" w:rsidRDefault="00814BBE" w:rsidP="00656CA1">
      <w:pPr>
        <w:keepNext/>
        <w:keepLines/>
        <w:widowControl w:val="0"/>
        <w:spacing w:after="0" w:line="240" w:lineRule="auto"/>
        <w:jc w:val="both"/>
        <w:rPr>
          <w:rFonts w:ascii="Open Sans" w:hAnsi="Open Sans" w:cs="Open Sans"/>
          <w:sz w:val="20"/>
          <w:szCs w:val="20"/>
        </w:rPr>
      </w:pPr>
      <w:r w:rsidRPr="004635FC">
        <w:rPr>
          <w:rFonts w:ascii="Open Sans" w:hAnsi="Open Sans" w:cs="Open Sans"/>
          <w:sz w:val="20"/>
          <w:szCs w:val="20"/>
        </w:rPr>
        <w:t>Ponudnik vnese osnovne podatke o ponudbi. V primeru skupne ponudbe, ponudbe s podizvajalci ali uporabe zmogljivosti drugih subjektov, ponudnik označi ustrezen kvadratek. V primeru, da ponudnik samostojno oddaja ponudbo</w:t>
      </w:r>
      <w:r w:rsidR="006E04F6" w:rsidRPr="004635FC">
        <w:rPr>
          <w:rFonts w:ascii="Open Sans" w:hAnsi="Open Sans" w:cs="Open Sans"/>
          <w:sz w:val="20"/>
          <w:szCs w:val="20"/>
        </w:rPr>
        <w:t>,</w:t>
      </w:r>
      <w:r w:rsidRPr="004635FC">
        <w:rPr>
          <w:rFonts w:ascii="Open Sans" w:hAnsi="Open Sans" w:cs="Open Sans"/>
          <w:sz w:val="20"/>
          <w:szCs w:val="20"/>
        </w:rPr>
        <w:t xml:space="preserve"> ne označi nobenega kvadratka.</w:t>
      </w:r>
    </w:p>
    <w:p w14:paraId="0F0A29C3" w14:textId="77777777" w:rsidR="008B13DD" w:rsidRPr="00C4560A" w:rsidRDefault="008B13DD" w:rsidP="00C4560A">
      <w:pPr>
        <w:keepNext/>
        <w:keepLines/>
        <w:widowControl w:val="0"/>
        <w:spacing w:after="0" w:line="240" w:lineRule="auto"/>
        <w:jc w:val="both"/>
        <w:rPr>
          <w:rFonts w:ascii="Open Sans" w:hAnsi="Open Sans" w:cs="Open Sans"/>
          <w:sz w:val="20"/>
          <w:szCs w:val="20"/>
        </w:rPr>
      </w:pPr>
    </w:p>
    <w:p w14:paraId="13F0D0DE" w14:textId="77777777" w:rsidR="008B13DD" w:rsidRPr="004635FC" w:rsidRDefault="008B13DD" w:rsidP="00F65D09">
      <w:pPr>
        <w:keepNext/>
        <w:keepLines/>
        <w:numPr>
          <w:ilvl w:val="0"/>
          <w:numId w:val="12"/>
        </w:numPr>
        <w:spacing w:after="0" w:line="240" w:lineRule="auto"/>
        <w:jc w:val="both"/>
        <w:rPr>
          <w:rFonts w:ascii="Open Sans" w:eastAsia="Times New Roman" w:hAnsi="Open Sans" w:cs="Open Sans"/>
          <w:b/>
          <w:color w:val="FF0000"/>
          <w:sz w:val="20"/>
          <w:szCs w:val="20"/>
          <w:lang w:eastAsia="sl-SI"/>
        </w:rPr>
      </w:pPr>
      <w:r w:rsidRPr="004635FC">
        <w:rPr>
          <w:rFonts w:ascii="Open Sans" w:eastAsia="Times New Roman" w:hAnsi="Open Sans" w:cs="Open Sans"/>
          <w:b/>
          <w:color w:val="FF0000"/>
          <w:sz w:val="20"/>
          <w:szCs w:val="20"/>
          <w:lang w:eastAsia="sl-SI"/>
        </w:rPr>
        <w:t>Razdelek »Skupna ponudbena vrednost, del Predračun«</w:t>
      </w:r>
    </w:p>
    <w:p w14:paraId="1889A2E0" w14:textId="77777777" w:rsidR="004F25D2" w:rsidRPr="004635FC" w:rsidRDefault="004F25D2" w:rsidP="00656CA1">
      <w:pPr>
        <w:keepNext/>
        <w:keepLines/>
        <w:spacing w:after="0" w:line="240" w:lineRule="auto"/>
        <w:jc w:val="both"/>
        <w:rPr>
          <w:rFonts w:ascii="Open Sans" w:hAnsi="Open Sans" w:cs="Open Sans"/>
          <w:sz w:val="20"/>
          <w:szCs w:val="20"/>
        </w:rPr>
      </w:pPr>
    </w:p>
    <w:p w14:paraId="733A3720" w14:textId="77777777" w:rsidR="004F25D2" w:rsidRPr="004635FC" w:rsidRDefault="004F25D2" w:rsidP="00656CA1">
      <w:pPr>
        <w:keepNext/>
        <w:keepLines/>
        <w:spacing w:after="0" w:line="240" w:lineRule="auto"/>
        <w:jc w:val="both"/>
        <w:rPr>
          <w:rFonts w:ascii="Open Sans" w:hAnsi="Open Sans" w:cs="Open Sans"/>
          <w:sz w:val="20"/>
          <w:szCs w:val="20"/>
        </w:rPr>
      </w:pPr>
      <w:r w:rsidRPr="004635FC">
        <w:rPr>
          <w:rFonts w:ascii="Open Sans" w:hAnsi="Open Sans" w:cs="Open Sans"/>
          <w:sz w:val="20"/>
          <w:szCs w:val="20"/>
        </w:rPr>
        <w:t xml:space="preserve">Ponudnik v sistem e-JN </w:t>
      </w:r>
      <w:r w:rsidRPr="004635FC">
        <w:rPr>
          <w:rFonts w:ascii="Open Sans" w:hAnsi="Open Sans" w:cs="Open Sans"/>
          <w:b/>
          <w:sz w:val="20"/>
          <w:szCs w:val="20"/>
        </w:rPr>
        <w:t>v razdelek »Skupna ponudbena vrednost«</w:t>
      </w:r>
      <w:r w:rsidRPr="004635FC">
        <w:rPr>
          <w:rFonts w:ascii="Open Sans" w:hAnsi="Open Sans" w:cs="Open Sans"/>
          <w:sz w:val="20"/>
          <w:szCs w:val="20"/>
        </w:rPr>
        <w:t xml:space="preserve"> v zato namenjeno tabelo vpiše skupni ponudbeni znesek brez davka v EUR in znesek davka v EUR za posamezni sklop. Znesek z davkom (EUR) in vsi podatki, ki prikazujejo skupno ponudbeno vrednost, se izračunajo samodejno. V </w:t>
      </w:r>
      <w:r w:rsidRPr="004635FC">
        <w:rPr>
          <w:rFonts w:ascii="Open Sans" w:hAnsi="Open Sans" w:cs="Open Sans"/>
          <w:b/>
          <w:sz w:val="20"/>
          <w:szCs w:val="20"/>
        </w:rPr>
        <w:t>del »Predračun«</w:t>
      </w:r>
      <w:r w:rsidRPr="004635FC">
        <w:rPr>
          <w:rFonts w:ascii="Open Sans" w:hAnsi="Open Sans" w:cs="Open Sans"/>
          <w:sz w:val="20"/>
          <w:szCs w:val="20"/>
        </w:rPr>
        <w:t xml:space="preserve"> pa naloži izpolnjeno in podpisano Prilogo »POVZETEK PREDRAČUNA« v pdf. obliki/formatu za vse sklope, za katere oddaja ponudbo. »Skupna ponudbena vrednost« za posamezni sklop, ki bo vpisana v istoimenski razdelek in dokument (Priloga »POVZETEK PREDRAČUNA), ki bo naložen kot predračun v del »Predračun«, bosta razvidna in dostopna na javnem odpiranju ponudb. </w:t>
      </w:r>
    </w:p>
    <w:p w14:paraId="64DDEC25" w14:textId="6F965708" w:rsidR="00656CA1" w:rsidRPr="00C4560A" w:rsidRDefault="00656CA1" w:rsidP="00C4560A">
      <w:pPr>
        <w:keepNext/>
        <w:keepLines/>
        <w:spacing w:after="0" w:line="240" w:lineRule="auto"/>
        <w:jc w:val="both"/>
        <w:rPr>
          <w:rFonts w:ascii="Open Sans" w:hAnsi="Open Sans" w:cs="Open Sans"/>
          <w:sz w:val="20"/>
          <w:szCs w:val="20"/>
        </w:rPr>
      </w:pPr>
    </w:p>
    <w:tbl>
      <w:tblPr>
        <w:tblW w:w="914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142"/>
      </w:tblGrid>
      <w:tr w:rsidR="00650FD4" w:rsidRPr="00A07E09" w14:paraId="50B3674C" w14:textId="77777777" w:rsidTr="006A00E9">
        <w:tc>
          <w:tcPr>
            <w:tcW w:w="9142" w:type="dxa"/>
          </w:tcPr>
          <w:p w14:paraId="0F01BCC4" w14:textId="250FA948" w:rsidR="00650FD4" w:rsidRPr="004635FC" w:rsidRDefault="00650FD4" w:rsidP="00656CA1">
            <w:pPr>
              <w:keepNext/>
              <w:keepLines/>
              <w:spacing w:after="0" w:line="240" w:lineRule="auto"/>
              <w:jc w:val="both"/>
              <w:rPr>
                <w:rFonts w:ascii="Open Sans" w:hAnsi="Open Sans" w:cs="Open Sans"/>
                <w:b/>
                <w:i/>
                <w:sz w:val="20"/>
                <w:szCs w:val="20"/>
              </w:rPr>
            </w:pPr>
            <w:r w:rsidRPr="004635FC">
              <w:rPr>
                <w:rFonts w:ascii="Open Sans" w:hAnsi="Open Sans" w:cs="Open Sans"/>
                <w:sz w:val="20"/>
                <w:szCs w:val="20"/>
              </w:rPr>
              <w:t>POVZETEK PREDRAČUNA</w:t>
            </w:r>
          </w:p>
        </w:tc>
      </w:tr>
    </w:tbl>
    <w:p w14:paraId="0D8E9C04" w14:textId="77777777" w:rsidR="004F25D2" w:rsidRPr="00C4560A" w:rsidRDefault="004F25D2" w:rsidP="00C4560A">
      <w:pPr>
        <w:keepNext/>
        <w:keepLines/>
        <w:spacing w:after="0" w:line="240" w:lineRule="auto"/>
        <w:jc w:val="both"/>
        <w:rPr>
          <w:rFonts w:ascii="Open Sans" w:hAnsi="Open Sans" w:cs="Open Sans"/>
          <w:sz w:val="20"/>
          <w:szCs w:val="20"/>
        </w:rPr>
      </w:pPr>
    </w:p>
    <w:p w14:paraId="3303EAEB" w14:textId="4A8DA09F" w:rsidR="004F25D2" w:rsidRPr="004635FC" w:rsidRDefault="004F25D2" w:rsidP="00656CA1">
      <w:pPr>
        <w:keepNext/>
        <w:keepLines/>
        <w:spacing w:after="0" w:line="240" w:lineRule="auto"/>
        <w:jc w:val="both"/>
        <w:rPr>
          <w:rFonts w:ascii="Open Sans" w:hAnsi="Open Sans" w:cs="Open Sans"/>
          <w:sz w:val="20"/>
          <w:szCs w:val="20"/>
        </w:rPr>
      </w:pPr>
      <w:r w:rsidRPr="004635FC">
        <w:rPr>
          <w:rFonts w:ascii="Open Sans" w:hAnsi="Open Sans" w:cs="Open Sans"/>
          <w:sz w:val="20"/>
          <w:szCs w:val="20"/>
        </w:rPr>
        <w:t>V primeru razhajanj med podatki</w:t>
      </w:r>
      <w:r w:rsidR="00C4560A">
        <w:rPr>
          <w:rFonts w:ascii="Open Sans" w:hAnsi="Open Sans" w:cs="Open Sans"/>
          <w:sz w:val="20"/>
          <w:szCs w:val="20"/>
        </w:rPr>
        <w:t>,</w:t>
      </w:r>
      <w:r w:rsidRPr="004635FC">
        <w:rPr>
          <w:rFonts w:ascii="Open Sans" w:hAnsi="Open Sans" w:cs="Open Sans"/>
          <w:sz w:val="20"/>
          <w:szCs w:val="20"/>
        </w:rPr>
        <w:t xml:space="preserve"> navedenimi v razdelku »Skupna ponudbena vrednost«, podatki v Prilogi »POVZETEK PREDRAČUNA« - naloženim v razdelek »Skupna ponudbena cena«, del »Predračun«, in celotnim izpolnjenim ponudbenim predračunom popisom storitev v pdf. format (Priloga 2 za posamezni sklop, za katerega je ponudnik oddal ponudbo) - naloženim v razdelek »Dokumenti«, del »Ostale priloge«, kot veljavni štejejo podatki ponudbenega predračuna v pdf. format (Priloga 2 za posamezni sklop, za katerega je ponudnik oddal ponudbo), ki je predložen v razdelku »Dokumenti«, del »Ostale priloge«.</w:t>
      </w:r>
    </w:p>
    <w:p w14:paraId="38580C51" w14:textId="77777777" w:rsidR="008B13DD" w:rsidRPr="004635FC" w:rsidRDefault="008B13DD" w:rsidP="00656CA1">
      <w:pPr>
        <w:keepNext/>
        <w:keepLines/>
        <w:spacing w:after="0" w:line="240" w:lineRule="auto"/>
        <w:jc w:val="both"/>
        <w:rPr>
          <w:rFonts w:ascii="Open Sans" w:hAnsi="Open Sans" w:cs="Open Sans"/>
          <w:sz w:val="20"/>
          <w:szCs w:val="20"/>
        </w:rPr>
      </w:pPr>
    </w:p>
    <w:p w14:paraId="1E44174B" w14:textId="77777777" w:rsidR="00FD7617" w:rsidRPr="002B3C02" w:rsidRDefault="00FD7617" w:rsidP="00656CA1">
      <w:pPr>
        <w:keepNext/>
        <w:keepLines/>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Izpolnjen c</w:t>
      </w:r>
      <w:r w:rsidRPr="002B3C02">
        <w:rPr>
          <w:rFonts w:ascii="Open Sans" w:hAnsi="Open Sans" w:cs="Open Sans"/>
          <w:sz w:val="20"/>
          <w:szCs w:val="20"/>
        </w:rPr>
        <w:t xml:space="preserve">eloten popis materiala in del s predračunom </w:t>
      </w:r>
      <w:r w:rsidRPr="002B3C02">
        <w:rPr>
          <w:rFonts w:ascii="Open Sans" w:eastAsia="Times New Roman" w:hAnsi="Open Sans" w:cs="Open Sans"/>
          <w:sz w:val="20"/>
          <w:szCs w:val="20"/>
          <w:lang w:eastAsia="sl-SI"/>
        </w:rPr>
        <w:t xml:space="preserve">v excel formatu ponudnik naloži v razdelek </w:t>
      </w:r>
      <w:r w:rsidRPr="002B3C02">
        <w:rPr>
          <w:rFonts w:ascii="Open Sans" w:eastAsia="Times New Roman" w:hAnsi="Open Sans" w:cs="Open Sans"/>
          <w:b/>
          <w:sz w:val="20"/>
          <w:szCs w:val="20"/>
          <w:lang w:eastAsia="sl-SI"/>
        </w:rPr>
        <w:t>»DOKUMENTI, del Ostale priloge«</w:t>
      </w:r>
      <w:r w:rsidRPr="002B3C02">
        <w:rPr>
          <w:rFonts w:ascii="Open Sans" w:eastAsia="Times New Roman" w:hAnsi="Open Sans" w:cs="Open Sans"/>
          <w:sz w:val="20"/>
          <w:szCs w:val="20"/>
          <w:lang w:eastAsia="sl-SI"/>
        </w:rPr>
        <w:t xml:space="preserve">. </w:t>
      </w:r>
    </w:p>
    <w:p w14:paraId="7144D894" w14:textId="77777777" w:rsidR="002F4778" w:rsidRPr="004635FC" w:rsidRDefault="002F4778" w:rsidP="00656CA1">
      <w:pPr>
        <w:keepNext/>
        <w:keepLines/>
        <w:spacing w:after="0" w:line="240" w:lineRule="auto"/>
        <w:jc w:val="both"/>
        <w:rPr>
          <w:rFonts w:ascii="Open Sans" w:eastAsia="Times New Roman" w:hAnsi="Open Sans" w:cs="Open Sans"/>
          <w:sz w:val="20"/>
          <w:szCs w:val="20"/>
          <w:lang w:eastAsia="sl-SI"/>
        </w:rPr>
      </w:pPr>
    </w:p>
    <w:p w14:paraId="7935988D" w14:textId="77777777" w:rsidR="002F4778" w:rsidRPr="004635FC" w:rsidRDefault="002F4778" w:rsidP="00F65D09">
      <w:pPr>
        <w:keepNext/>
        <w:keepLines/>
        <w:numPr>
          <w:ilvl w:val="0"/>
          <w:numId w:val="12"/>
        </w:numPr>
        <w:spacing w:after="0" w:line="240" w:lineRule="auto"/>
        <w:jc w:val="both"/>
        <w:rPr>
          <w:rFonts w:ascii="Open Sans" w:eastAsia="Times New Roman" w:hAnsi="Open Sans" w:cs="Open Sans"/>
          <w:b/>
          <w:color w:val="FF0000"/>
          <w:sz w:val="20"/>
          <w:szCs w:val="20"/>
          <w:lang w:eastAsia="sl-SI"/>
        </w:rPr>
      </w:pPr>
      <w:r w:rsidRPr="004635FC">
        <w:rPr>
          <w:rFonts w:ascii="Open Sans" w:eastAsia="Times New Roman" w:hAnsi="Open Sans" w:cs="Open Sans"/>
          <w:b/>
          <w:color w:val="FF0000"/>
          <w:sz w:val="20"/>
          <w:szCs w:val="20"/>
          <w:lang w:eastAsia="sl-SI"/>
        </w:rPr>
        <w:t>Razdelek »DOKUMENTI, del Izjava - ponudnik«</w:t>
      </w:r>
    </w:p>
    <w:p w14:paraId="182A63EB" w14:textId="77777777" w:rsidR="002F4778" w:rsidRPr="004635FC" w:rsidRDefault="002F4778" w:rsidP="00656CA1">
      <w:pPr>
        <w:keepNext/>
        <w:keepLines/>
        <w:spacing w:after="0" w:line="240" w:lineRule="auto"/>
        <w:jc w:val="both"/>
        <w:rPr>
          <w:rFonts w:ascii="Open Sans" w:eastAsia="Times New Roman" w:hAnsi="Open Sans" w:cs="Open Sans"/>
          <w:sz w:val="20"/>
          <w:szCs w:val="20"/>
          <w:lang w:eastAsia="sl-SI"/>
        </w:rPr>
      </w:pPr>
    </w:p>
    <w:tbl>
      <w:tblPr>
        <w:tblW w:w="9424"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24"/>
      </w:tblGrid>
      <w:tr w:rsidR="002F4778" w:rsidRPr="00A07E09" w14:paraId="3AF20505" w14:textId="77777777" w:rsidTr="00E76734">
        <w:tc>
          <w:tcPr>
            <w:tcW w:w="9424" w:type="dxa"/>
            <w:tcBorders>
              <w:top w:val="single" w:sz="4" w:space="0" w:color="auto"/>
              <w:bottom w:val="single" w:sz="4" w:space="0" w:color="auto"/>
            </w:tcBorders>
          </w:tcPr>
          <w:p w14:paraId="2D47EA3E" w14:textId="77777777" w:rsidR="002F4778" w:rsidRPr="004635FC" w:rsidRDefault="002F4778" w:rsidP="00656CA1">
            <w:pPr>
              <w:keepNext/>
              <w:keepLines/>
              <w:spacing w:after="0" w:line="240" w:lineRule="auto"/>
              <w:jc w:val="both"/>
              <w:rPr>
                <w:rFonts w:ascii="Open Sans" w:eastAsia="Times New Roman" w:hAnsi="Open Sans" w:cs="Open Sans"/>
                <w:b/>
                <w:bCs/>
                <w:i/>
                <w:iCs/>
                <w:sz w:val="20"/>
                <w:szCs w:val="20"/>
                <w:lang w:eastAsia="sl-SI"/>
              </w:rPr>
            </w:pPr>
            <w:r w:rsidRPr="004635FC">
              <w:rPr>
                <w:rFonts w:ascii="Open Sans" w:eastAsia="Times New Roman" w:hAnsi="Open Sans" w:cs="Open Sans"/>
                <w:sz w:val="20"/>
                <w:szCs w:val="20"/>
                <w:lang w:eastAsia="sl-SI"/>
              </w:rPr>
              <w:t xml:space="preserve">UGOTAVLJANJE SPOSOBNOSTI TER SPREJEMANJE POGOJEV RAZPISNE DOKUMENTACIJE – </w:t>
            </w:r>
            <w:r w:rsidRPr="004635FC">
              <w:rPr>
                <w:rFonts w:ascii="Open Sans" w:eastAsia="Times New Roman" w:hAnsi="Open Sans" w:cs="Open Sans"/>
                <w:b/>
                <w:sz w:val="20"/>
                <w:szCs w:val="20"/>
                <w:lang w:eastAsia="sl-SI"/>
              </w:rPr>
              <w:t>ponudnik</w:t>
            </w:r>
          </w:p>
        </w:tc>
      </w:tr>
    </w:tbl>
    <w:p w14:paraId="71B76901" w14:textId="77777777" w:rsidR="002F4778" w:rsidRPr="004635FC" w:rsidRDefault="002F4778" w:rsidP="00656CA1">
      <w:pPr>
        <w:keepNext/>
        <w:keepLines/>
        <w:spacing w:after="0" w:line="240" w:lineRule="auto"/>
        <w:jc w:val="both"/>
        <w:rPr>
          <w:rFonts w:ascii="Open Sans" w:eastAsia="Times New Roman" w:hAnsi="Open Sans" w:cs="Open Sans"/>
          <w:sz w:val="20"/>
          <w:szCs w:val="20"/>
          <w:lang w:eastAsia="sl-SI"/>
        </w:rPr>
      </w:pPr>
    </w:p>
    <w:p w14:paraId="2444438D" w14:textId="77777777" w:rsidR="002F4778" w:rsidRPr="004635FC" w:rsidRDefault="002F4778" w:rsidP="00656CA1">
      <w:pPr>
        <w:keepNext/>
        <w:keepLines/>
        <w:spacing w:after="0" w:line="240" w:lineRule="auto"/>
        <w:jc w:val="both"/>
        <w:rPr>
          <w:rFonts w:ascii="Open Sans" w:eastAsia="Times New Roman" w:hAnsi="Open Sans" w:cs="Open Sans"/>
          <w:b/>
          <w:sz w:val="20"/>
          <w:szCs w:val="20"/>
          <w:lang w:eastAsia="sl-SI"/>
        </w:rPr>
      </w:pPr>
      <w:r w:rsidRPr="004635FC">
        <w:rPr>
          <w:rFonts w:ascii="Open Sans" w:eastAsia="Times New Roman" w:hAnsi="Open Sans" w:cs="Open Sans"/>
          <w:sz w:val="20"/>
          <w:szCs w:val="20"/>
          <w:lang w:eastAsia="sl-SI"/>
        </w:rPr>
        <w:t xml:space="preserve">Ponudniki v informacijskem sistemu e-JN v </w:t>
      </w:r>
      <w:r w:rsidRPr="004635FC">
        <w:rPr>
          <w:rFonts w:ascii="Open Sans" w:eastAsia="Times New Roman" w:hAnsi="Open Sans" w:cs="Open Sans"/>
          <w:b/>
          <w:sz w:val="20"/>
          <w:szCs w:val="20"/>
          <w:lang w:eastAsia="sl-SI"/>
        </w:rPr>
        <w:t>razdelek »DOKUMENTI, del Izjava - ponudnik«</w:t>
      </w:r>
      <w:r w:rsidRPr="004635FC">
        <w:rPr>
          <w:rFonts w:ascii="Open Sans" w:eastAsia="Times New Roman" w:hAnsi="Open Sans" w:cs="Open Sans"/>
          <w:sz w:val="20"/>
          <w:szCs w:val="20"/>
          <w:lang w:eastAsia="sl-SI"/>
        </w:rPr>
        <w:t xml:space="preserve"> naložijo izpolnjeno prilogo, ki je v razpisni dokumentaciji označena kot Priloga A - UGOTAVLJANJE SPOSOBNOSTI. </w:t>
      </w:r>
      <w:r w:rsidRPr="004635FC">
        <w:rPr>
          <w:rFonts w:ascii="Open Sans" w:eastAsia="Times New Roman" w:hAnsi="Open Sans" w:cs="Open Sans"/>
          <w:b/>
          <w:sz w:val="20"/>
          <w:szCs w:val="20"/>
          <w:lang w:eastAsia="sl-SI"/>
        </w:rPr>
        <w:t>»Priloga A – Ugotavljanje sposobnosti« je potrebno izpolniti, podpisati, žigosati in priložiti v .pdf formatu.</w:t>
      </w:r>
    </w:p>
    <w:p w14:paraId="69E0392F" w14:textId="77777777" w:rsidR="002F4778" w:rsidRPr="004635FC" w:rsidRDefault="002F4778" w:rsidP="00656CA1">
      <w:pPr>
        <w:keepNext/>
        <w:keepLines/>
        <w:spacing w:after="0" w:line="240" w:lineRule="auto"/>
        <w:jc w:val="both"/>
        <w:rPr>
          <w:rFonts w:ascii="Open Sans" w:eastAsia="Times New Roman" w:hAnsi="Open Sans" w:cs="Open Sans"/>
          <w:sz w:val="20"/>
          <w:szCs w:val="20"/>
          <w:lang w:eastAsia="sl-SI"/>
        </w:rPr>
      </w:pPr>
    </w:p>
    <w:p w14:paraId="59FEAC6B" w14:textId="77777777" w:rsidR="002F4778" w:rsidRPr="004635FC" w:rsidRDefault="002F4778" w:rsidP="00F65D09">
      <w:pPr>
        <w:keepNext/>
        <w:keepLines/>
        <w:numPr>
          <w:ilvl w:val="0"/>
          <w:numId w:val="12"/>
        </w:numPr>
        <w:spacing w:after="0" w:line="240" w:lineRule="auto"/>
        <w:jc w:val="both"/>
        <w:rPr>
          <w:rFonts w:ascii="Open Sans" w:eastAsia="Times New Roman" w:hAnsi="Open Sans" w:cs="Open Sans"/>
          <w:b/>
          <w:color w:val="FF0000"/>
          <w:sz w:val="20"/>
          <w:szCs w:val="20"/>
          <w:lang w:eastAsia="sl-SI"/>
        </w:rPr>
      </w:pPr>
      <w:r w:rsidRPr="004635FC">
        <w:rPr>
          <w:rFonts w:ascii="Open Sans" w:eastAsia="Times New Roman" w:hAnsi="Open Sans" w:cs="Open Sans"/>
          <w:b/>
          <w:color w:val="FF0000"/>
          <w:sz w:val="20"/>
          <w:szCs w:val="20"/>
          <w:lang w:eastAsia="sl-SI"/>
        </w:rPr>
        <w:t>Razdelek »SODELUJOČI, del – Izjava – Ostali sodelujoči«</w:t>
      </w:r>
    </w:p>
    <w:p w14:paraId="1A2977BD" w14:textId="77777777" w:rsidR="002F4778" w:rsidRPr="004635FC" w:rsidRDefault="002F4778" w:rsidP="00656CA1">
      <w:pPr>
        <w:keepNext/>
        <w:keepLines/>
        <w:spacing w:after="0" w:line="240" w:lineRule="auto"/>
        <w:jc w:val="both"/>
        <w:rPr>
          <w:rFonts w:ascii="Open Sans" w:eastAsia="Times New Roman" w:hAnsi="Open Sans" w:cs="Open Sans"/>
          <w:sz w:val="20"/>
          <w:szCs w:val="20"/>
          <w:lang w:eastAsia="sl-SI"/>
        </w:rPr>
      </w:pPr>
    </w:p>
    <w:tbl>
      <w:tblPr>
        <w:tblW w:w="9424"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24"/>
      </w:tblGrid>
      <w:tr w:rsidR="002F4778" w:rsidRPr="00A07E09" w14:paraId="02E46F42" w14:textId="77777777" w:rsidTr="00E76734">
        <w:tc>
          <w:tcPr>
            <w:tcW w:w="9424" w:type="dxa"/>
            <w:tcBorders>
              <w:top w:val="single" w:sz="4" w:space="0" w:color="auto"/>
              <w:bottom w:val="single" w:sz="4" w:space="0" w:color="auto"/>
            </w:tcBorders>
          </w:tcPr>
          <w:p w14:paraId="43E35298" w14:textId="77777777" w:rsidR="002F4778" w:rsidRPr="004635FC" w:rsidRDefault="002F4778" w:rsidP="00656CA1">
            <w:pPr>
              <w:keepNext/>
              <w:keepLines/>
              <w:widowControl w:val="0"/>
              <w:spacing w:after="0" w:line="240" w:lineRule="auto"/>
              <w:jc w:val="both"/>
              <w:rPr>
                <w:rFonts w:ascii="Open Sans" w:eastAsia="Times New Roman" w:hAnsi="Open Sans" w:cs="Open Sans"/>
                <w:b/>
                <w:bCs/>
                <w:i/>
                <w:iCs/>
                <w:sz w:val="20"/>
                <w:szCs w:val="20"/>
                <w:lang w:eastAsia="sl-SI"/>
              </w:rPr>
            </w:pPr>
            <w:r w:rsidRPr="004635FC">
              <w:rPr>
                <w:rFonts w:ascii="Open Sans" w:eastAsia="Times New Roman" w:hAnsi="Open Sans" w:cs="Open Sans"/>
                <w:sz w:val="20"/>
                <w:szCs w:val="20"/>
                <w:lang w:eastAsia="sl-SI"/>
              </w:rPr>
              <w:t xml:space="preserve">UGOTAVLJANJE SPOSOBNOSTI TER SPREJEMANJE POGOJEV RAZPISNE DOKUMENTACIJE – </w:t>
            </w:r>
            <w:r w:rsidRPr="004635FC">
              <w:rPr>
                <w:rFonts w:ascii="Open Sans" w:eastAsia="Times New Roman" w:hAnsi="Open Sans" w:cs="Open Sans"/>
                <w:b/>
                <w:sz w:val="20"/>
                <w:szCs w:val="20"/>
                <w:lang w:eastAsia="sl-SI"/>
              </w:rPr>
              <w:t>ostali sodelujoči</w:t>
            </w:r>
          </w:p>
        </w:tc>
      </w:tr>
    </w:tbl>
    <w:p w14:paraId="108CE8E2" w14:textId="77777777" w:rsidR="002F4778" w:rsidRPr="004635FC" w:rsidRDefault="002F4778" w:rsidP="00656CA1">
      <w:pPr>
        <w:keepNext/>
        <w:keepLines/>
        <w:widowControl w:val="0"/>
        <w:spacing w:after="0" w:line="240" w:lineRule="auto"/>
        <w:jc w:val="both"/>
        <w:rPr>
          <w:rFonts w:ascii="Open Sans" w:eastAsia="Times New Roman" w:hAnsi="Open Sans" w:cs="Open Sans"/>
          <w:sz w:val="20"/>
          <w:szCs w:val="20"/>
          <w:lang w:eastAsia="sl-SI"/>
        </w:rPr>
      </w:pPr>
    </w:p>
    <w:p w14:paraId="08CED889" w14:textId="77777777" w:rsidR="002F4778" w:rsidRPr="004635FC" w:rsidRDefault="002F4778"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 xml:space="preserve">V primeru skupne ponudbe, uporabe zmogljivosti drugih subjektov in/ali podizvajalcev mora ponudnik v informacijskem sistemu e-JN v </w:t>
      </w:r>
      <w:r w:rsidRPr="004635FC">
        <w:rPr>
          <w:rFonts w:ascii="Open Sans" w:eastAsia="Times New Roman" w:hAnsi="Open Sans" w:cs="Open Sans"/>
          <w:b/>
          <w:sz w:val="20"/>
          <w:szCs w:val="20"/>
          <w:lang w:eastAsia="sl-SI"/>
        </w:rPr>
        <w:t>razdelek »SODELUJOČI, del – Izjava – Ostali sodelujoči«</w:t>
      </w:r>
      <w:r w:rsidRPr="004635FC">
        <w:rPr>
          <w:rFonts w:ascii="Open Sans" w:eastAsia="Times New Roman" w:hAnsi="Open Sans" w:cs="Open Sans"/>
          <w:sz w:val="20"/>
          <w:szCs w:val="20"/>
          <w:lang w:eastAsia="sl-SI"/>
        </w:rPr>
        <w:t xml:space="preserve"> naložiti prilogo, ki je v razpisni dokumentaciji označena kot Priloga A - UGOTAVLJANJE SPOSOBNOSTI za vsakega od ostalih sodelujočih. »Priloga A - UGOTAVLJANJE SPOSOBNOSTI« je potrebno izpolniti, podpisati, žigosati in priložiti v .pdf formatu.</w:t>
      </w:r>
    </w:p>
    <w:p w14:paraId="0255AD41" w14:textId="77777777" w:rsidR="002F4778" w:rsidRPr="004635FC" w:rsidRDefault="002F4778" w:rsidP="00656CA1">
      <w:pPr>
        <w:keepNext/>
        <w:keepLines/>
        <w:widowControl w:val="0"/>
        <w:spacing w:after="0" w:line="240" w:lineRule="auto"/>
        <w:jc w:val="both"/>
        <w:rPr>
          <w:rFonts w:ascii="Open Sans" w:eastAsia="Times New Roman" w:hAnsi="Open Sans" w:cs="Open Sans"/>
          <w:sz w:val="20"/>
          <w:szCs w:val="20"/>
          <w:lang w:eastAsia="sl-SI"/>
        </w:rPr>
      </w:pPr>
    </w:p>
    <w:p w14:paraId="2BE453E8" w14:textId="77777777" w:rsidR="002F4778" w:rsidRPr="004635FC" w:rsidRDefault="002F4778" w:rsidP="00F65D09">
      <w:pPr>
        <w:keepNext/>
        <w:keepLines/>
        <w:widowControl w:val="0"/>
        <w:numPr>
          <w:ilvl w:val="0"/>
          <w:numId w:val="12"/>
        </w:numPr>
        <w:spacing w:after="0" w:line="240" w:lineRule="auto"/>
        <w:jc w:val="both"/>
        <w:rPr>
          <w:rFonts w:ascii="Open Sans" w:eastAsia="Times New Roman" w:hAnsi="Open Sans" w:cs="Open Sans"/>
          <w:b/>
          <w:color w:val="FF0000"/>
          <w:sz w:val="20"/>
          <w:szCs w:val="20"/>
          <w:lang w:eastAsia="sl-SI"/>
        </w:rPr>
      </w:pPr>
      <w:r w:rsidRPr="004635FC">
        <w:rPr>
          <w:rFonts w:ascii="Open Sans" w:eastAsia="Times New Roman" w:hAnsi="Open Sans" w:cs="Open Sans"/>
          <w:b/>
          <w:color w:val="FF0000"/>
          <w:sz w:val="20"/>
          <w:szCs w:val="20"/>
          <w:lang w:eastAsia="sl-SI"/>
        </w:rPr>
        <w:t>Razdelek »DOKUMENTI, del Ostale priloge«</w:t>
      </w:r>
    </w:p>
    <w:p w14:paraId="7173B516" w14:textId="77777777" w:rsidR="002F4778" w:rsidRPr="004635FC" w:rsidRDefault="002F4778" w:rsidP="00656CA1">
      <w:pPr>
        <w:keepNext/>
        <w:keepLines/>
        <w:widowControl w:val="0"/>
        <w:spacing w:after="0" w:line="240" w:lineRule="auto"/>
        <w:jc w:val="both"/>
        <w:rPr>
          <w:rFonts w:ascii="Open Sans" w:eastAsia="Times New Roman" w:hAnsi="Open Sans" w:cs="Open Sans"/>
          <w:b/>
          <w:sz w:val="20"/>
          <w:szCs w:val="20"/>
          <w:lang w:eastAsia="sl-SI"/>
        </w:rPr>
      </w:pPr>
    </w:p>
    <w:p w14:paraId="7EF6FA9C" w14:textId="5D5E5CE6" w:rsidR="002F4778" w:rsidRPr="004635FC" w:rsidRDefault="002F4778"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Ponudnik v informacijskem sistemu e-JN</w:t>
      </w:r>
      <w:r w:rsidRPr="004635FC">
        <w:rPr>
          <w:rFonts w:ascii="Open Sans" w:eastAsia="Times New Roman" w:hAnsi="Open Sans" w:cs="Open Sans"/>
          <w:b/>
          <w:sz w:val="20"/>
          <w:szCs w:val="20"/>
          <w:lang w:eastAsia="sl-SI"/>
        </w:rPr>
        <w:t xml:space="preserve"> v razdelek »DOKUMENTI, del Ostale priloge« </w:t>
      </w:r>
      <w:r w:rsidRPr="004635FC">
        <w:rPr>
          <w:rFonts w:ascii="Open Sans" w:eastAsia="Times New Roman" w:hAnsi="Open Sans" w:cs="Open Sans"/>
          <w:sz w:val="20"/>
          <w:szCs w:val="20"/>
          <w:lang w:eastAsia="sl-SI"/>
        </w:rPr>
        <w:t xml:space="preserve">naloži ostalo ponudbeno dokumentacijo, ki je zahtevana s to razpisno dokumentacijo, </w:t>
      </w:r>
      <w:r w:rsidR="00FD7617" w:rsidRPr="00FD7617">
        <w:rPr>
          <w:rFonts w:ascii="Open Sans" w:eastAsia="Times New Roman" w:hAnsi="Open Sans" w:cs="Open Sans"/>
          <w:sz w:val="20"/>
          <w:szCs w:val="20"/>
          <w:lang w:eastAsia="sl-SI"/>
        </w:rPr>
        <w:t>vključno s celotnim popisom materiala in del s predračunom</w:t>
      </w:r>
      <w:r w:rsidRPr="004635FC">
        <w:rPr>
          <w:rFonts w:ascii="Open Sans" w:eastAsia="Times New Roman" w:hAnsi="Open Sans" w:cs="Open Sans"/>
          <w:sz w:val="20"/>
          <w:szCs w:val="20"/>
          <w:lang w:eastAsia="sl-SI"/>
        </w:rPr>
        <w:t>.</w:t>
      </w:r>
    </w:p>
    <w:p w14:paraId="63F928FB" w14:textId="77777777" w:rsidR="002F4778" w:rsidRPr="004635FC" w:rsidRDefault="002F4778" w:rsidP="00656CA1">
      <w:pPr>
        <w:keepNext/>
        <w:keepLines/>
        <w:widowControl w:val="0"/>
        <w:spacing w:after="0" w:line="240" w:lineRule="auto"/>
        <w:jc w:val="both"/>
        <w:rPr>
          <w:rFonts w:ascii="Open Sans" w:eastAsia="Times New Roman" w:hAnsi="Open Sans" w:cs="Open Sans"/>
          <w:sz w:val="20"/>
          <w:szCs w:val="20"/>
          <w:lang w:eastAsia="sl-SI"/>
        </w:rPr>
      </w:pPr>
    </w:p>
    <w:p w14:paraId="68A61E31" w14:textId="20C4614D" w:rsidR="002F4778" w:rsidRPr="004635FC" w:rsidRDefault="002F4778"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lastRenderedPageBreak/>
        <w:t xml:space="preserve">Spodaj zahtevana ponudbena dokumentacija mora biti </w:t>
      </w:r>
      <w:r w:rsidRPr="004635FC">
        <w:rPr>
          <w:rFonts w:ascii="Open Sans" w:eastAsia="Times New Roman" w:hAnsi="Open Sans" w:cs="Open Sans"/>
          <w:b/>
          <w:sz w:val="20"/>
          <w:szCs w:val="20"/>
          <w:u w:val="single"/>
          <w:lang w:eastAsia="sl-SI"/>
        </w:rPr>
        <w:t>priložena v .pdf formatu</w:t>
      </w:r>
      <w:r w:rsidRPr="004635FC">
        <w:rPr>
          <w:rFonts w:ascii="Open Sans" w:eastAsia="Times New Roman" w:hAnsi="Open Sans" w:cs="Open Sans"/>
          <w:sz w:val="20"/>
          <w:szCs w:val="20"/>
          <w:lang w:eastAsia="sl-SI"/>
        </w:rPr>
        <w:t xml:space="preserve"> (sken celotne ponudbe z izpolnjenimi, podpisanimi in žigosanimi ponudbenimi listinami). Ponudnik lahko fizični podpis nadomesti z elektronskim podpisom, v kolikor e-JN to dopušča in ni drugače določeno z razpisno dokumentacijo (v tem primeru žigosanje ni potrebno). </w:t>
      </w:r>
      <w:r w:rsidR="00FD7617" w:rsidRPr="002B3C02">
        <w:rPr>
          <w:rFonts w:ascii="Open Sans" w:eastAsia="Times New Roman" w:hAnsi="Open Sans" w:cs="Open Sans"/>
          <w:sz w:val="20"/>
          <w:szCs w:val="20"/>
          <w:lang w:eastAsia="sl-SI"/>
        </w:rPr>
        <w:t>Celoten popis materiala in del s predračunom</w:t>
      </w:r>
      <w:r w:rsidRPr="004635FC">
        <w:rPr>
          <w:rFonts w:ascii="Open Sans" w:eastAsia="Times New Roman" w:hAnsi="Open Sans" w:cs="Open Sans"/>
          <w:sz w:val="20"/>
          <w:szCs w:val="20"/>
          <w:lang w:eastAsia="sl-SI"/>
        </w:rPr>
        <w:t xml:space="preserve"> mora biti priložen tudi v excel formatu. Ponudniki so obvezani priložiti vse priloge, razen če v posamezni prilogi ni drugače navedeno. </w:t>
      </w:r>
    </w:p>
    <w:p w14:paraId="47E1250D" w14:textId="77777777" w:rsidR="002F4778" w:rsidRPr="004635FC" w:rsidRDefault="002F4778" w:rsidP="00656CA1">
      <w:pPr>
        <w:keepNext/>
        <w:keepLines/>
        <w:widowControl w:val="0"/>
        <w:spacing w:after="0" w:line="240" w:lineRule="auto"/>
        <w:jc w:val="both"/>
        <w:rPr>
          <w:rFonts w:ascii="Open Sans" w:eastAsia="Times New Roman" w:hAnsi="Open Sans" w:cs="Open Sans"/>
          <w:sz w:val="20"/>
          <w:szCs w:val="20"/>
          <w:lang w:eastAsia="sl-SI"/>
        </w:rPr>
      </w:pPr>
    </w:p>
    <w:p w14:paraId="2357491A" w14:textId="54F8A483" w:rsidR="002F4778" w:rsidRPr="004635FC" w:rsidRDefault="002F4778"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 xml:space="preserve">V primeru razhajanj med podatki v Povzetku predračuna – naloženim v razdelek »Predračun« in </w:t>
      </w:r>
      <w:r w:rsidR="00FD7617" w:rsidRPr="002B3C02">
        <w:rPr>
          <w:rFonts w:ascii="Open Sans" w:eastAsia="Times New Roman" w:hAnsi="Open Sans" w:cs="Open Sans"/>
          <w:sz w:val="20"/>
          <w:szCs w:val="20"/>
          <w:lang w:eastAsia="sl-SI"/>
        </w:rPr>
        <w:t>celotnim popisom materiala in del s predračunom</w:t>
      </w:r>
      <w:r w:rsidR="00FD4347">
        <w:rPr>
          <w:rFonts w:ascii="Open Sans" w:eastAsia="Times New Roman" w:hAnsi="Open Sans" w:cs="Open Sans"/>
          <w:sz w:val="20"/>
          <w:szCs w:val="20"/>
          <w:lang w:eastAsia="sl-SI"/>
        </w:rPr>
        <w:t>,</w:t>
      </w:r>
      <w:r w:rsidRPr="004635FC">
        <w:rPr>
          <w:rFonts w:ascii="Open Sans" w:eastAsia="Times New Roman" w:hAnsi="Open Sans" w:cs="Open Sans"/>
          <w:sz w:val="20"/>
          <w:szCs w:val="20"/>
          <w:lang w:eastAsia="sl-SI"/>
        </w:rPr>
        <w:t xml:space="preserve"> naloženim v razdelek »Druge priloge«, kot veljavni štejejo podatki v </w:t>
      </w:r>
      <w:r w:rsidR="00FD7617" w:rsidRPr="002B3C02">
        <w:rPr>
          <w:rFonts w:ascii="Open Sans" w:eastAsia="Times New Roman" w:hAnsi="Open Sans" w:cs="Open Sans"/>
          <w:sz w:val="20"/>
          <w:szCs w:val="20"/>
          <w:lang w:eastAsia="sl-SI"/>
        </w:rPr>
        <w:t xml:space="preserve">celotnem </w:t>
      </w:r>
      <w:r w:rsidR="00FD7617" w:rsidRPr="002B3C02">
        <w:rPr>
          <w:rFonts w:ascii="Open Sans" w:hAnsi="Open Sans" w:cs="Open Sans"/>
          <w:sz w:val="20"/>
          <w:szCs w:val="20"/>
        </w:rPr>
        <w:t>popisu materiala in del s predračunom</w:t>
      </w:r>
      <w:r w:rsidRPr="004635FC">
        <w:rPr>
          <w:rFonts w:ascii="Open Sans" w:eastAsia="Times New Roman" w:hAnsi="Open Sans" w:cs="Open Sans"/>
          <w:sz w:val="20"/>
          <w:szCs w:val="20"/>
          <w:lang w:eastAsia="sl-SI"/>
        </w:rPr>
        <w:t xml:space="preserve">, naloženim v razdelek »Druge priloge«. </w:t>
      </w:r>
    </w:p>
    <w:p w14:paraId="669C3B11" w14:textId="77777777" w:rsidR="002F4778" w:rsidRPr="004635FC" w:rsidRDefault="002F4778" w:rsidP="00656CA1">
      <w:pPr>
        <w:keepNext/>
        <w:keepLines/>
        <w:widowControl w:val="0"/>
        <w:spacing w:after="0" w:line="240" w:lineRule="auto"/>
        <w:jc w:val="both"/>
        <w:rPr>
          <w:rFonts w:ascii="Open Sans" w:eastAsia="Times New Roman" w:hAnsi="Open Sans" w:cs="Open Sans"/>
          <w:b/>
          <w:sz w:val="20"/>
          <w:szCs w:val="20"/>
          <w:lang w:eastAsia="sl-SI"/>
        </w:rPr>
      </w:pPr>
    </w:p>
    <w:tbl>
      <w:tblPr>
        <w:tblW w:w="9424"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5"/>
        <w:gridCol w:w="1559"/>
      </w:tblGrid>
      <w:tr w:rsidR="002F4778" w:rsidRPr="00A07E09" w14:paraId="0B141017" w14:textId="77777777" w:rsidTr="00E76734">
        <w:tc>
          <w:tcPr>
            <w:tcW w:w="7865" w:type="dxa"/>
            <w:tcBorders>
              <w:top w:val="single" w:sz="4" w:space="0" w:color="auto"/>
              <w:bottom w:val="single" w:sz="4" w:space="0" w:color="auto"/>
            </w:tcBorders>
          </w:tcPr>
          <w:p w14:paraId="1292E61A" w14:textId="77777777" w:rsidR="002F4778" w:rsidRPr="004635FC" w:rsidRDefault="002F4778"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 xml:space="preserve">PODATKI O PONUDNIKU </w:t>
            </w:r>
          </w:p>
        </w:tc>
        <w:tc>
          <w:tcPr>
            <w:tcW w:w="1559" w:type="dxa"/>
            <w:tcBorders>
              <w:top w:val="single" w:sz="4" w:space="0" w:color="auto"/>
              <w:bottom w:val="single" w:sz="4" w:space="0" w:color="auto"/>
            </w:tcBorders>
          </w:tcPr>
          <w:p w14:paraId="28922EA4" w14:textId="77777777" w:rsidR="002F4778" w:rsidRPr="004635FC" w:rsidRDefault="002F4778" w:rsidP="00656CA1">
            <w:pPr>
              <w:keepNext/>
              <w:keepLines/>
              <w:widowControl w:val="0"/>
              <w:spacing w:after="0" w:line="240" w:lineRule="auto"/>
              <w:jc w:val="both"/>
              <w:rPr>
                <w:rFonts w:ascii="Open Sans" w:eastAsia="Times New Roman" w:hAnsi="Open Sans" w:cs="Open Sans"/>
                <w:b/>
                <w:bCs/>
                <w:i/>
                <w:iCs/>
                <w:sz w:val="20"/>
                <w:szCs w:val="20"/>
                <w:lang w:eastAsia="sl-SI"/>
              </w:rPr>
            </w:pPr>
            <w:r w:rsidRPr="004635FC">
              <w:rPr>
                <w:rFonts w:ascii="Open Sans" w:eastAsia="Times New Roman" w:hAnsi="Open Sans" w:cs="Open Sans"/>
                <w:b/>
                <w:bCs/>
                <w:i/>
                <w:iCs/>
                <w:sz w:val="20"/>
                <w:szCs w:val="20"/>
                <w:lang w:eastAsia="sl-SI"/>
              </w:rPr>
              <w:t xml:space="preserve">Priloga 1 </w:t>
            </w:r>
          </w:p>
        </w:tc>
      </w:tr>
    </w:tbl>
    <w:p w14:paraId="2B85B061" w14:textId="620EB814" w:rsidR="002F4778" w:rsidRPr="004635FC" w:rsidRDefault="002F4778" w:rsidP="00656CA1">
      <w:pPr>
        <w:keepNext/>
        <w:keepLines/>
        <w:widowControl w:val="0"/>
        <w:spacing w:after="0" w:line="240" w:lineRule="auto"/>
        <w:jc w:val="both"/>
        <w:rPr>
          <w:rFonts w:ascii="Open Sans" w:eastAsia="Times New Roman" w:hAnsi="Open Sans" w:cs="Open Sans"/>
          <w:b/>
          <w:sz w:val="20"/>
          <w:szCs w:val="20"/>
          <w:lang w:eastAsia="sl-SI"/>
        </w:rPr>
      </w:pPr>
      <w:r w:rsidRPr="004635FC">
        <w:rPr>
          <w:rFonts w:ascii="Open Sans" w:eastAsia="Times New Roman" w:hAnsi="Open Sans" w:cs="Open Sans"/>
          <w:sz w:val="20"/>
          <w:szCs w:val="20"/>
          <w:lang w:eastAsia="sl-SI"/>
        </w:rPr>
        <w:t xml:space="preserve">Prilogo je potrebno izpolniti, podpisati in žigosati. V primeru, da odda več ponudnikov skupno ponudbo, morajo razmnožen obrazec priloge 1 izpolniti vsi ponudniki. Tej prilogi se priloži tudi </w:t>
      </w:r>
      <w:r w:rsidRPr="004635FC">
        <w:rPr>
          <w:rFonts w:ascii="Open Sans" w:eastAsia="Times New Roman" w:hAnsi="Open Sans" w:cs="Open Sans"/>
          <w:b/>
          <w:sz w:val="20"/>
          <w:szCs w:val="20"/>
          <w:lang w:eastAsia="sl-SI"/>
        </w:rPr>
        <w:t xml:space="preserve">pravni akt o skupni izvedbi naročila </w:t>
      </w:r>
      <w:r w:rsidR="00FD4347">
        <w:rPr>
          <w:rFonts w:ascii="Open Sans" w:eastAsia="Times New Roman" w:hAnsi="Open Sans" w:cs="Open Sans"/>
          <w:sz w:val="20"/>
          <w:szCs w:val="20"/>
          <w:lang w:eastAsia="sl-SI"/>
        </w:rPr>
        <w:t>[</w:t>
      </w:r>
      <w:r w:rsidRPr="004635FC">
        <w:rPr>
          <w:rFonts w:ascii="Open Sans" w:eastAsia="Times New Roman" w:hAnsi="Open Sans" w:cs="Open Sans"/>
          <w:sz w:val="20"/>
          <w:szCs w:val="20"/>
          <w:lang w:eastAsia="sl-SI"/>
        </w:rPr>
        <w:t>če gre za skupno ponudbo</w:t>
      </w:r>
      <w:r w:rsidR="00FD4347">
        <w:rPr>
          <w:rFonts w:ascii="Open Sans" w:eastAsia="Times New Roman" w:hAnsi="Open Sans" w:cs="Open Sans"/>
          <w:sz w:val="20"/>
          <w:szCs w:val="20"/>
          <w:lang w:eastAsia="sl-SI"/>
        </w:rPr>
        <w:t>]</w:t>
      </w:r>
      <w:r w:rsidRPr="004635FC">
        <w:rPr>
          <w:rFonts w:ascii="Open Sans" w:eastAsia="Times New Roman" w:hAnsi="Open Sans" w:cs="Open Sans"/>
          <w:sz w:val="20"/>
          <w:szCs w:val="20"/>
          <w:lang w:eastAsia="sl-SI"/>
        </w:rPr>
        <w:t xml:space="preserve"> (prilog</w:t>
      </w:r>
      <w:r w:rsidR="00C4560A">
        <w:rPr>
          <w:rFonts w:ascii="Open Sans" w:eastAsia="Times New Roman" w:hAnsi="Open Sans" w:cs="Open Sans"/>
          <w:sz w:val="20"/>
          <w:szCs w:val="20"/>
          <w:lang w:eastAsia="sl-SI"/>
        </w:rPr>
        <w:t>a</w:t>
      </w:r>
      <w:r w:rsidRPr="004635FC">
        <w:rPr>
          <w:rFonts w:ascii="Open Sans" w:eastAsia="Times New Roman" w:hAnsi="Open Sans" w:cs="Open Sans"/>
          <w:sz w:val="20"/>
          <w:szCs w:val="20"/>
          <w:lang w:eastAsia="sl-SI"/>
        </w:rPr>
        <w:t xml:space="preserve"> 1/1).</w:t>
      </w:r>
    </w:p>
    <w:p w14:paraId="01C9083C" w14:textId="77777777" w:rsidR="00813229" w:rsidRPr="004635FC" w:rsidRDefault="00813229" w:rsidP="00656CA1">
      <w:pPr>
        <w:keepNext/>
        <w:keepLines/>
        <w:widowControl w:val="0"/>
        <w:spacing w:after="0" w:line="240" w:lineRule="auto"/>
        <w:jc w:val="both"/>
        <w:rPr>
          <w:rFonts w:ascii="Open Sans" w:eastAsia="Times New Roman" w:hAnsi="Open Sans" w:cs="Open Sans"/>
          <w:sz w:val="20"/>
          <w:szCs w:val="20"/>
          <w:lang w:eastAsia="sl-SI"/>
        </w:rPr>
      </w:pPr>
    </w:p>
    <w:tbl>
      <w:tblPr>
        <w:tblW w:w="9424"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5"/>
        <w:gridCol w:w="1559"/>
      </w:tblGrid>
      <w:tr w:rsidR="00813229" w:rsidRPr="00A07E09" w14:paraId="4CF5B901" w14:textId="77777777" w:rsidTr="00A03AB5">
        <w:tc>
          <w:tcPr>
            <w:tcW w:w="7865" w:type="dxa"/>
            <w:tcBorders>
              <w:top w:val="single" w:sz="4" w:space="0" w:color="auto"/>
              <w:bottom w:val="single" w:sz="4" w:space="0" w:color="auto"/>
            </w:tcBorders>
          </w:tcPr>
          <w:p w14:paraId="184D8D83" w14:textId="0B74BFB4" w:rsidR="00813229" w:rsidRPr="004635FC" w:rsidRDefault="00813229"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br w:type="page"/>
            </w:r>
            <w:r w:rsidRPr="004635FC">
              <w:rPr>
                <w:rFonts w:ascii="Open Sans" w:eastAsia="Times New Roman" w:hAnsi="Open Sans" w:cs="Open Sans"/>
                <w:sz w:val="20"/>
                <w:szCs w:val="20"/>
                <w:lang w:eastAsia="sl-SI"/>
              </w:rPr>
              <w:br w:type="page"/>
            </w:r>
            <w:r w:rsidRPr="004635FC">
              <w:rPr>
                <w:rFonts w:ascii="Open Sans" w:eastAsia="Times New Roman" w:hAnsi="Open Sans" w:cs="Open Sans"/>
                <w:sz w:val="20"/>
                <w:szCs w:val="20"/>
                <w:lang w:eastAsia="sl-SI"/>
              </w:rPr>
              <w:br w:type="page"/>
              <w:t xml:space="preserve">CELOTEN </w:t>
            </w:r>
            <w:r w:rsidR="00B3164F" w:rsidRPr="002B3C02">
              <w:rPr>
                <w:rFonts w:ascii="Open Sans" w:eastAsia="Times New Roman" w:hAnsi="Open Sans" w:cs="Open Sans"/>
                <w:sz w:val="20"/>
                <w:szCs w:val="20"/>
                <w:lang w:eastAsia="sl-SI"/>
              </w:rPr>
              <w:t>POPIS MATERIALA IN DEL S PREDRAČUNOM</w:t>
            </w:r>
          </w:p>
        </w:tc>
        <w:tc>
          <w:tcPr>
            <w:tcW w:w="1559" w:type="dxa"/>
            <w:tcBorders>
              <w:top w:val="single" w:sz="4" w:space="0" w:color="auto"/>
              <w:bottom w:val="single" w:sz="4" w:space="0" w:color="auto"/>
            </w:tcBorders>
          </w:tcPr>
          <w:p w14:paraId="723A9868" w14:textId="77777777" w:rsidR="00813229" w:rsidRPr="004635FC" w:rsidRDefault="00813229" w:rsidP="00656CA1">
            <w:pPr>
              <w:keepNext/>
              <w:keepLines/>
              <w:widowControl w:val="0"/>
              <w:spacing w:after="0" w:line="240" w:lineRule="auto"/>
              <w:jc w:val="both"/>
              <w:rPr>
                <w:rFonts w:ascii="Open Sans" w:eastAsia="Times New Roman" w:hAnsi="Open Sans" w:cs="Open Sans"/>
                <w:b/>
                <w:bCs/>
                <w:i/>
                <w:iCs/>
                <w:sz w:val="20"/>
                <w:szCs w:val="20"/>
                <w:lang w:eastAsia="sl-SI"/>
              </w:rPr>
            </w:pPr>
            <w:r w:rsidRPr="004635FC">
              <w:rPr>
                <w:rFonts w:ascii="Open Sans" w:eastAsia="Times New Roman" w:hAnsi="Open Sans" w:cs="Open Sans"/>
                <w:b/>
                <w:bCs/>
                <w:i/>
                <w:iCs/>
                <w:sz w:val="20"/>
                <w:szCs w:val="20"/>
                <w:lang w:eastAsia="sl-SI"/>
              </w:rPr>
              <w:t>Priloga 2</w:t>
            </w:r>
          </w:p>
        </w:tc>
      </w:tr>
    </w:tbl>
    <w:p w14:paraId="2533D903" w14:textId="08CC17C9" w:rsidR="00F37A2B" w:rsidRPr="004635FC" w:rsidRDefault="00453E07" w:rsidP="00656CA1">
      <w:pPr>
        <w:keepNext/>
        <w:keepLines/>
        <w:widowControl w:val="0"/>
        <w:spacing w:after="0" w:line="240" w:lineRule="auto"/>
        <w:jc w:val="both"/>
        <w:rPr>
          <w:rFonts w:ascii="Open Sans" w:hAnsi="Open Sans" w:cs="Open Sans"/>
          <w:sz w:val="20"/>
          <w:szCs w:val="20"/>
        </w:rPr>
      </w:pPr>
      <w:r w:rsidRPr="00023674">
        <w:rPr>
          <w:rFonts w:ascii="Open Sans" w:eastAsia="Times New Roman" w:hAnsi="Open Sans" w:cs="Open Sans"/>
          <w:sz w:val="20"/>
          <w:szCs w:val="20"/>
          <w:lang w:eastAsia="sl-SI"/>
        </w:rPr>
        <w:t xml:space="preserve">Celoten </w:t>
      </w:r>
      <w:r w:rsidR="00C04264" w:rsidRPr="00CC2243">
        <w:rPr>
          <w:rFonts w:ascii="Open Sans" w:eastAsia="Times New Roman" w:hAnsi="Open Sans" w:cs="Open Sans"/>
          <w:sz w:val="20"/>
          <w:szCs w:val="20"/>
          <w:lang w:eastAsia="sl-SI"/>
        </w:rPr>
        <w:t>p</w:t>
      </w:r>
      <w:r w:rsidR="00C04264" w:rsidRPr="00DB1E75">
        <w:rPr>
          <w:rFonts w:ascii="Open Sans" w:hAnsi="Open Sans" w:cs="Open Sans"/>
          <w:sz w:val="20"/>
          <w:szCs w:val="20"/>
        </w:rPr>
        <w:t>opis materiala in del s predračunom</w:t>
      </w:r>
      <w:r w:rsidR="00C04264" w:rsidRPr="00023674" w:rsidDel="00C04264">
        <w:rPr>
          <w:rFonts w:ascii="Open Sans" w:eastAsia="Times New Roman" w:hAnsi="Open Sans" w:cs="Open Sans"/>
          <w:sz w:val="20"/>
          <w:szCs w:val="20"/>
          <w:lang w:eastAsia="sl-SI"/>
        </w:rPr>
        <w:t xml:space="preserve"> </w:t>
      </w:r>
      <w:r w:rsidRPr="00CC2243">
        <w:rPr>
          <w:rFonts w:ascii="Open Sans" w:eastAsia="Times New Roman" w:hAnsi="Open Sans" w:cs="Open Sans"/>
          <w:sz w:val="20"/>
          <w:szCs w:val="20"/>
          <w:lang w:eastAsia="sl-SI"/>
        </w:rPr>
        <w:t>je k razpisni dokumentaciji priložen v excel formatu. Ponudnik izpolni</w:t>
      </w:r>
      <w:r w:rsidR="002F4778" w:rsidRPr="00EC2983">
        <w:rPr>
          <w:rFonts w:ascii="Open Sans" w:eastAsia="Times New Roman" w:hAnsi="Open Sans" w:cs="Open Sans"/>
          <w:sz w:val="20"/>
          <w:szCs w:val="20"/>
          <w:lang w:eastAsia="sl-SI"/>
        </w:rPr>
        <w:t xml:space="preserve"> sklop</w:t>
      </w:r>
      <w:r w:rsidR="00F95415" w:rsidRPr="00EC2983">
        <w:rPr>
          <w:rFonts w:ascii="Open Sans" w:eastAsia="Times New Roman" w:hAnsi="Open Sans" w:cs="Open Sans"/>
          <w:sz w:val="20"/>
          <w:szCs w:val="20"/>
          <w:lang w:eastAsia="sl-SI"/>
        </w:rPr>
        <w:t>,</w:t>
      </w:r>
      <w:r w:rsidR="002F4778" w:rsidRPr="00696E14">
        <w:rPr>
          <w:rFonts w:ascii="Open Sans" w:eastAsia="Times New Roman" w:hAnsi="Open Sans" w:cs="Open Sans"/>
          <w:sz w:val="20"/>
          <w:szCs w:val="20"/>
          <w:lang w:eastAsia="sl-SI"/>
        </w:rPr>
        <w:t xml:space="preserve"> na katerega se prijavlja</w:t>
      </w:r>
      <w:r w:rsidRPr="00696E14">
        <w:rPr>
          <w:rFonts w:ascii="Open Sans" w:eastAsia="Times New Roman" w:hAnsi="Open Sans" w:cs="Open Sans"/>
          <w:sz w:val="20"/>
          <w:szCs w:val="20"/>
          <w:lang w:eastAsia="sl-SI"/>
        </w:rPr>
        <w:t xml:space="preserve">, sprinta in v pisni obliki podpiše in žigosa na strani rekapitulacije za celotno javno naročilo ter ga priloži za prilogo 2 v pdf. formatu. Celoten </w:t>
      </w:r>
      <w:r w:rsidR="00F37A2B" w:rsidRPr="00DB1E75">
        <w:rPr>
          <w:rFonts w:ascii="Open Sans" w:eastAsia="Times New Roman" w:hAnsi="Open Sans" w:cs="Open Sans"/>
          <w:sz w:val="20"/>
          <w:szCs w:val="20"/>
          <w:lang w:eastAsia="sl-SI"/>
        </w:rPr>
        <w:t>p</w:t>
      </w:r>
      <w:r w:rsidR="00C04264" w:rsidRPr="00DB1E75">
        <w:rPr>
          <w:rFonts w:ascii="Open Sans" w:hAnsi="Open Sans" w:cs="Open Sans"/>
          <w:sz w:val="20"/>
          <w:szCs w:val="20"/>
        </w:rPr>
        <w:t>opis</w:t>
      </w:r>
      <w:r w:rsidR="00C04264" w:rsidRPr="004635FC">
        <w:rPr>
          <w:rFonts w:ascii="Open Sans" w:hAnsi="Open Sans" w:cs="Open Sans"/>
          <w:sz w:val="20"/>
          <w:szCs w:val="20"/>
        </w:rPr>
        <w:t xml:space="preserve"> materiala in del s predračunom </w:t>
      </w:r>
      <w:r w:rsidR="00F37A2B" w:rsidRPr="004635FC">
        <w:rPr>
          <w:rFonts w:ascii="Open Sans" w:hAnsi="Open Sans" w:cs="Open Sans"/>
          <w:sz w:val="20"/>
          <w:szCs w:val="20"/>
        </w:rPr>
        <w:t>se priloži tudi v excel (xlsx) formatu.</w:t>
      </w:r>
    </w:p>
    <w:p w14:paraId="1E34CB71" w14:textId="77777777" w:rsidR="007A4481" w:rsidRPr="004635FC" w:rsidRDefault="007A4481" w:rsidP="00656CA1">
      <w:pPr>
        <w:keepNext/>
        <w:keepLines/>
        <w:widowControl w:val="0"/>
        <w:spacing w:after="0" w:line="240" w:lineRule="auto"/>
        <w:jc w:val="both"/>
        <w:rPr>
          <w:rFonts w:ascii="Open Sans" w:eastAsia="Times New Roman" w:hAnsi="Open Sans" w:cs="Open Sans"/>
          <w:sz w:val="20"/>
          <w:szCs w:val="20"/>
          <w:lang w:eastAsia="sl-SI"/>
        </w:rPr>
      </w:pPr>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658"/>
        <w:gridCol w:w="2693"/>
      </w:tblGrid>
      <w:tr w:rsidR="002F4778" w:rsidRPr="00A07E09" w14:paraId="06468C2C" w14:textId="77777777" w:rsidTr="00927C0D">
        <w:tc>
          <w:tcPr>
            <w:tcW w:w="6658" w:type="dxa"/>
          </w:tcPr>
          <w:p w14:paraId="155807FF" w14:textId="77777777" w:rsidR="002F4778" w:rsidRPr="004635FC" w:rsidRDefault="002F4778"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IZJAVA FIZIČNIH IN PRAVNIH OSEB ter POOBLASTILA FIZIČNIH OSEB</w:t>
            </w:r>
          </w:p>
        </w:tc>
        <w:tc>
          <w:tcPr>
            <w:tcW w:w="2693" w:type="dxa"/>
          </w:tcPr>
          <w:p w14:paraId="6D378718" w14:textId="77777777" w:rsidR="002F4778" w:rsidRPr="004635FC" w:rsidRDefault="002F4778" w:rsidP="00AB26DB">
            <w:pPr>
              <w:keepNext/>
              <w:keepLines/>
              <w:widowControl w:val="0"/>
              <w:spacing w:after="0" w:line="240" w:lineRule="auto"/>
              <w:ind w:left="212"/>
              <w:jc w:val="both"/>
              <w:rPr>
                <w:rFonts w:ascii="Open Sans" w:eastAsia="Times New Roman" w:hAnsi="Open Sans" w:cs="Open Sans"/>
                <w:b/>
                <w:bCs/>
                <w:i/>
                <w:iCs/>
                <w:sz w:val="20"/>
                <w:szCs w:val="20"/>
                <w:lang w:eastAsia="sl-SI"/>
              </w:rPr>
            </w:pPr>
            <w:r w:rsidRPr="004635FC">
              <w:rPr>
                <w:rFonts w:ascii="Open Sans" w:eastAsia="Times New Roman" w:hAnsi="Open Sans" w:cs="Open Sans"/>
                <w:b/>
                <w:bCs/>
                <w:i/>
                <w:iCs/>
                <w:sz w:val="20"/>
                <w:szCs w:val="20"/>
                <w:lang w:eastAsia="sl-SI"/>
              </w:rPr>
              <w:t>Priloga 3/1 in Priloga 3/2</w:t>
            </w:r>
          </w:p>
        </w:tc>
      </w:tr>
    </w:tbl>
    <w:p w14:paraId="5B7C2F8D" w14:textId="6251B4A3" w:rsidR="002F4778" w:rsidRPr="004635FC" w:rsidRDefault="002F4778" w:rsidP="00656CA1">
      <w:pPr>
        <w:keepNext/>
        <w:keepLines/>
        <w:widowControl w:val="0"/>
        <w:spacing w:after="0" w:line="240" w:lineRule="auto"/>
        <w:jc w:val="both"/>
        <w:rPr>
          <w:rFonts w:ascii="Open Sans" w:hAnsi="Open Sans" w:cs="Open Sans"/>
          <w:sz w:val="20"/>
          <w:szCs w:val="20"/>
        </w:rPr>
      </w:pPr>
      <w:r w:rsidRPr="004635FC">
        <w:rPr>
          <w:rFonts w:ascii="Open Sans" w:hAnsi="Open Sans" w:cs="Open Sans"/>
          <w:sz w:val="20"/>
          <w:szCs w:val="20"/>
        </w:rPr>
        <w:t>Izjavo izpolnijo in podpišejo vsi gospodarski subjekti, pooblastila za fizične osebe pa vse osebe, ki so člani upravnega, vodstvenega ali nadzornega organa ponudnika (v primeru skupne ponudbe velja za vse člane skupine ponudnikov – partnerje), podizvajalca oz. subjekt</w:t>
      </w:r>
      <w:r w:rsidR="00DB061A">
        <w:rPr>
          <w:rFonts w:ascii="Open Sans" w:hAnsi="Open Sans" w:cs="Open Sans"/>
          <w:sz w:val="20"/>
          <w:szCs w:val="20"/>
        </w:rPr>
        <w:t>e</w:t>
      </w:r>
      <w:r w:rsidRPr="004635FC">
        <w:rPr>
          <w:rFonts w:ascii="Open Sans" w:hAnsi="Open Sans" w:cs="Open Sans"/>
          <w:sz w:val="20"/>
          <w:szCs w:val="20"/>
        </w:rPr>
        <w:t>, kater</w:t>
      </w:r>
      <w:r w:rsidR="00DB061A">
        <w:rPr>
          <w:rFonts w:ascii="Open Sans" w:hAnsi="Open Sans" w:cs="Open Sans"/>
          <w:sz w:val="20"/>
          <w:szCs w:val="20"/>
        </w:rPr>
        <w:t>ih</w:t>
      </w:r>
      <w:r w:rsidRPr="004635FC">
        <w:rPr>
          <w:rFonts w:ascii="Open Sans" w:hAnsi="Open Sans" w:cs="Open Sans"/>
          <w:sz w:val="20"/>
          <w:szCs w:val="20"/>
        </w:rPr>
        <w:t xml:space="preserve"> zmogljivost uporablja ponudnik ali ki imajo pooblastila za njegovo zastopanje ali odločanje ali nadzor v njem.</w:t>
      </w:r>
    </w:p>
    <w:p w14:paraId="46391D92" w14:textId="77777777" w:rsidR="002F4778" w:rsidRPr="004635FC" w:rsidRDefault="002F4778" w:rsidP="00656CA1">
      <w:pPr>
        <w:keepNext/>
        <w:keepLines/>
        <w:widowControl w:val="0"/>
        <w:spacing w:after="0" w:line="240" w:lineRule="auto"/>
        <w:jc w:val="both"/>
        <w:rPr>
          <w:rFonts w:ascii="Open Sans" w:eastAsia="Times New Roman" w:hAnsi="Open Sans" w:cs="Open Sans"/>
          <w:sz w:val="20"/>
          <w:szCs w:val="20"/>
          <w:lang w:eastAsia="sl-SI"/>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2F4778" w:rsidRPr="00A07E09" w14:paraId="4A2BDBE3" w14:textId="77777777" w:rsidTr="00E76734">
        <w:tc>
          <w:tcPr>
            <w:tcW w:w="7867" w:type="dxa"/>
          </w:tcPr>
          <w:p w14:paraId="183052B7" w14:textId="78B6BDA6" w:rsidR="002F4778" w:rsidRPr="004635FC" w:rsidRDefault="002F4778"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UDELEŽBA PODIZVAJALCEV</w:t>
            </w:r>
          </w:p>
        </w:tc>
        <w:tc>
          <w:tcPr>
            <w:tcW w:w="1559" w:type="dxa"/>
          </w:tcPr>
          <w:p w14:paraId="10E206CF" w14:textId="77777777" w:rsidR="002F4778" w:rsidRPr="004635FC" w:rsidRDefault="002F4778" w:rsidP="00656CA1">
            <w:pPr>
              <w:keepNext/>
              <w:keepLines/>
              <w:widowControl w:val="0"/>
              <w:spacing w:after="0" w:line="240" w:lineRule="auto"/>
              <w:jc w:val="both"/>
              <w:rPr>
                <w:rFonts w:ascii="Open Sans" w:eastAsia="Times New Roman" w:hAnsi="Open Sans" w:cs="Open Sans"/>
                <w:b/>
                <w:i/>
                <w:sz w:val="20"/>
                <w:szCs w:val="20"/>
                <w:lang w:eastAsia="sl-SI"/>
              </w:rPr>
            </w:pPr>
            <w:r w:rsidRPr="004635FC">
              <w:rPr>
                <w:rFonts w:ascii="Open Sans" w:eastAsia="Times New Roman" w:hAnsi="Open Sans" w:cs="Open Sans"/>
                <w:b/>
                <w:i/>
                <w:sz w:val="20"/>
                <w:szCs w:val="20"/>
                <w:lang w:eastAsia="sl-SI"/>
              </w:rPr>
              <w:t>Priloga 4/1</w:t>
            </w:r>
          </w:p>
        </w:tc>
      </w:tr>
    </w:tbl>
    <w:p w14:paraId="0F9F5F25" w14:textId="4C63AF29" w:rsidR="002F4778" w:rsidRPr="004635FC" w:rsidRDefault="002F4778"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Ponudnik izpolni, podpiše in žigosa prilogo v celoti tolikokrat, kolikor podizvajalcev prijavlja.</w:t>
      </w:r>
      <w:r w:rsidR="00EB217B" w:rsidRPr="004635FC">
        <w:rPr>
          <w:rFonts w:ascii="Open Sans" w:eastAsia="Times New Roman" w:hAnsi="Open Sans" w:cs="Open Sans"/>
          <w:sz w:val="20"/>
          <w:szCs w:val="20"/>
          <w:lang w:eastAsia="sl-SI"/>
        </w:rPr>
        <w:t xml:space="preserve"> V kolikor ponudnik v predmetnem naročilu ne nastopa s podizvajalcem, priloge ni treba prilagati.</w:t>
      </w:r>
    </w:p>
    <w:p w14:paraId="7011D373" w14:textId="77777777" w:rsidR="002F4778" w:rsidRPr="004635FC" w:rsidRDefault="002F4778" w:rsidP="00656CA1">
      <w:pPr>
        <w:keepNext/>
        <w:keepLines/>
        <w:widowControl w:val="0"/>
        <w:spacing w:after="0" w:line="240" w:lineRule="auto"/>
        <w:jc w:val="both"/>
        <w:rPr>
          <w:rFonts w:ascii="Open Sans" w:eastAsia="Times New Roman" w:hAnsi="Open Sans" w:cs="Open Sans"/>
          <w:sz w:val="20"/>
          <w:szCs w:val="20"/>
          <w:lang w:eastAsia="sl-SI"/>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2F4778" w:rsidRPr="00A07E09" w14:paraId="4277ECB6" w14:textId="77777777" w:rsidTr="00E76734">
        <w:tc>
          <w:tcPr>
            <w:tcW w:w="7867" w:type="dxa"/>
          </w:tcPr>
          <w:p w14:paraId="76E9C7C7" w14:textId="77777777" w:rsidR="002F4778" w:rsidRPr="004635FC" w:rsidRDefault="002F4778"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SOGLASJE ZA NEPOSREDNA PLAČILA</w:t>
            </w:r>
          </w:p>
        </w:tc>
        <w:tc>
          <w:tcPr>
            <w:tcW w:w="1559" w:type="dxa"/>
          </w:tcPr>
          <w:p w14:paraId="01A217CE" w14:textId="77777777" w:rsidR="002F4778" w:rsidRPr="004635FC" w:rsidRDefault="002F4778" w:rsidP="00656CA1">
            <w:pPr>
              <w:keepNext/>
              <w:keepLines/>
              <w:widowControl w:val="0"/>
              <w:spacing w:after="0" w:line="240" w:lineRule="auto"/>
              <w:jc w:val="both"/>
              <w:rPr>
                <w:rFonts w:ascii="Open Sans" w:eastAsia="Times New Roman" w:hAnsi="Open Sans" w:cs="Open Sans"/>
                <w:b/>
                <w:i/>
                <w:sz w:val="20"/>
                <w:szCs w:val="20"/>
                <w:lang w:eastAsia="sl-SI"/>
              </w:rPr>
            </w:pPr>
            <w:r w:rsidRPr="004635FC">
              <w:rPr>
                <w:rFonts w:ascii="Open Sans" w:eastAsia="Times New Roman" w:hAnsi="Open Sans" w:cs="Open Sans"/>
                <w:b/>
                <w:i/>
                <w:sz w:val="20"/>
                <w:szCs w:val="20"/>
                <w:lang w:eastAsia="sl-SI"/>
              </w:rPr>
              <w:t>Priloga 4/2</w:t>
            </w:r>
          </w:p>
        </w:tc>
      </w:tr>
    </w:tbl>
    <w:p w14:paraId="0DC0E8C6" w14:textId="77777777" w:rsidR="002F4778" w:rsidRPr="004635FC" w:rsidRDefault="002F4778"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Podizvajalec izpolni, podpiše in žigosa prilogo. V kolikor ponudnik v predmetnem naročilu ne nastopa s podizvajalcem, priloge ni treba prilagati.</w:t>
      </w:r>
    </w:p>
    <w:p w14:paraId="3CAEAD07" w14:textId="77777777" w:rsidR="002F4778" w:rsidRPr="004635FC" w:rsidRDefault="002F4778" w:rsidP="00656CA1">
      <w:pPr>
        <w:keepNext/>
        <w:keepLines/>
        <w:widowControl w:val="0"/>
        <w:spacing w:after="0" w:line="240" w:lineRule="auto"/>
        <w:jc w:val="both"/>
        <w:rPr>
          <w:rFonts w:ascii="Open Sans" w:eastAsia="Times New Roman" w:hAnsi="Open Sans" w:cs="Open Sans"/>
          <w:sz w:val="20"/>
          <w:szCs w:val="20"/>
          <w:lang w:eastAsia="sl-SI"/>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2F4778" w:rsidRPr="00A07E09" w14:paraId="4A733FD7" w14:textId="77777777" w:rsidTr="00E76734">
        <w:tc>
          <w:tcPr>
            <w:tcW w:w="7867" w:type="dxa"/>
            <w:tcBorders>
              <w:top w:val="single" w:sz="4" w:space="0" w:color="auto"/>
              <w:bottom w:val="single" w:sz="4" w:space="0" w:color="auto"/>
            </w:tcBorders>
          </w:tcPr>
          <w:p w14:paraId="1430A8C2" w14:textId="4974056D" w:rsidR="002F4778" w:rsidRPr="004635FC" w:rsidRDefault="002F4778"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br w:type="page"/>
            </w:r>
            <w:r w:rsidRPr="004635FC">
              <w:rPr>
                <w:rFonts w:ascii="Open Sans" w:eastAsia="Times New Roman" w:hAnsi="Open Sans" w:cs="Open Sans"/>
                <w:sz w:val="20"/>
                <w:szCs w:val="20"/>
                <w:lang w:eastAsia="sl-SI"/>
              </w:rPr>
              <w:br w:type="page"/>
            </w:r>
            <w:r w:rsidRPr="004635FC">
              <w:rPr>
                <w:rFonts w:ascii="Open Sans" w:eastAsia="Times New Roman" w:hAnsi="Open Sans" w:cs="Open Sans"/>
                <w:sz w:val="20"/>
                <w:szCs w:val="20"/>
                <w:lang w:eastAsia="sl-SI"/>
              </w:rPr>
              <w:br w:type="page"/>
            </w:r>
            <w:r w:rsidRPr="004635FC">
              <w:rPr>
                <w:rFonts w:ascii="Open Sans" w:eastAsia="Times New Roman" w:hAnsi="Open Sans" w:cs="Open Sans"/>
                <w:b/>
                <w:sz w:val="20"/>
                <w:szCs w:val="20"/>
                <w:lang w:eastAsia="sl-SI"/>
              </w:rPr>
              <w:br w:type="page"/>
            </w:r>
            <w:r w:rsidRPr="004635FC">
              <w:rPr>
                <w:rFonts w:ascii="Open Sans" w:eastAsia="Times New Roman" w:hAnsi="Open Sans" w:cs="Open Sans"/>
                <w:sz w:val="20"/>
                <w:szCs w:val="20"/>
                <w:lang w:eastAsia="sl-SI"/>
              </w:rPr>
              <w:t>SEZNAM SUBJEKTOV, KATERIH ZMOGLJIVOST UPORABLJA PONUDNIK</w:t>
            </w:r>
          </w:p>
        </w:tc>
        <w:tc>
          <w:tcPr>
            <w:tcW w:w="1559" w:type="dxa"/>
            <w:tcBorders>
              <w:top w:val="single" w:sz="4" w:space="0" w:color="auto"/>
              <w:bottom w:val="single" w:sz="4" w:space="0" w:color="auto"/>
            </w:tcBorders>
          </w:tcPr>
          <w:p w14:paraId="29C6CB55" w14:textId="77777777" w:rsidR="002F4778" w:rsidRPr="004635FC" w:rsidRDefault="002F4778" w:rsidP="00656CA1">
            <w:pPr>
              <w:keepNext/>
              <w:keepLines/>
              <w:widowControl w:val="0"/>
              <w:spacing w:after="0" w:line="240" w:lineRule="auto"/>
              <w:jc w:val="both"/>
              <w:rPr>
                <w:rFonts w:ascii="Open Sans" w:eastAsia="Times New Roman" w:hAnsi="Open Sans" w:cs="Open Sans"/>
                <w:b/>
                <w:i/>
                <w:sz w:val="20"/>
                <w:szCs w:val="20"/>
                <w:lang w:eastAsia="sl-SI"/>
              </w:rPr>
            </w:pPr>
            <w:r w:rsidRPr="004635FC">
              <w:rPr>
                <w:rFonts w:ascii="Open Sans" w:eastAsia="Times New Roman" w:hAnsi="Open Sans" w:cs="Open Sans"/>
                <w:b/>
                <w:i/>
                <w:sz w:val="20"/>
                <w:szCs w:val="20"/>
                <w:lang w:eastAsia="sl-SI"/>
              </w:rPr>
              <w:t>Priloga 4/3</w:t>
            </w:r>
          </w:p>
        </w:tc>
      </w:tr>
    </w:tbl>
    <w:p w14:paraId="4264EB47" w14:textId="1EEA901E" w:rsidR="002F4778" w:rsidRPr="004635FC" w:rsidRDefault="002F4778"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Ponudnik mora prilogo izpolniti</w:t>
      </w:r>
      <w:r w:rsidR="00A4322F">
        <w:rPr>
          <w:rFonts w:ascii="Open Sans" w:eastAsia="Times New Roman" w:hAnsi="Open Sans" w:cs="Open Sans"/>
          <w:sz w:val="20"/>
          <w:szCs w:val="20"/>
          <w:lang w:eastAsia="sl-SI"/>
        </w:rPr>
        <w:t>,</w:t>
      </w:r>
      <w:r w:rsidRPr="004635FC">
        <w:rPr>
          <w:rFonts w:ascii="Open Sans" w:eastAsia="Times New Roman" w:hAnsi="Open Sans" w:cs="Open Sans"/>
          <w:sz w:val="20"/>
          <w:szCs w:val="20"/>
          <w:lang w:eastAsia="sl-SI"/>
        </w:rPr>
        <w:t xml:space="preserve"> v kolikor uporabi zmogljivost drugih subjektov za izvedbo javnega naročila. Ponudnik in naveden subjekt, katerih zmogljivosti uporablja ponudnik</w:t>
      </w:r>
      <w:r w:rsidR="00A4322F">
        <w:rPr>
          <w:rFonts w:ascii="Open Sans" w:eastAsia="Times New Roman" w:hAnsi="Open Sans" w:cs="Open Sans"/>
          <w:sz w:val="20"/>
          <w:szCs w:val="20"/>
          <w:lang w:eastAsia="sl-SI"/>
        </w:rPr>
        <w:t>,</w:t>
      </w:r>
      <w:r w:rsidRPr="004635FC">
        <w:rPr>
          <w:rFonts w:ascii="Open Sans" w:eastAsia="Times New Roman" w:hAnsi="Open Sans" w:cs="Open Sans"/>
          <w:sz w:val="20"/>
          <w:szCs w:val="20"/>
          <w:lang w:eastAsia="sl-SI"/>
        </w:rPr>
        <w:t xml:space="preserve"> prilogo podpišeta in žigosata. V kolikor ponudnik v predmetnem naročilu ne nastopa z subjektom, </w:t>
      </w:r>
      <w:r w:rsidR="00A4322F" w:rsidRPr="004635FC">
        <w:rPr>
          <w:rFonts w:ascii="Open Sans" w:eastAsia="Times New Roman" w:hAnsi="Open Sans" w:cs="Open Sans"/>
          <w:sz w:val="20"/>
          <w:szCs w:val="20"/>
          <w:lang w:eastAsia="sl-SI"/>
        </w:rPr>
        <w:t>katerih zmogljivosti uporablja</w:t>
      </w:r>
      <w:r w:rsidR="00A4322F">
        <w:rPr>
          <w:rFonts w:ascii="Open Sans" w:eastAsia="Times New Roman" w:hAnsi="Open Sans" w:cs="Open Sans"/>
          <w:sz w:val="20"/>
          <w:szCs w:val="20"/>
          <w:lang w:eastAsia="sl-SI"/>
        </w:rPr>
        <w:t>,</w:t>
      </w:r>
      <w:r w:rsidR="00A4322F" w:rsidRPr="004635FC">
        <w:rPr>
          <w:rFonts w:ascii="Open Sans" w:eastAsia="Times New Roman" w:hAnsi="Open Sans" w:cs="Open Sans"/>
          <w:sz w:val="20"/>
          <w:szCs w:val="20"/>
          <w:lang w:eastAsia="sl-SI"/>
        </w:rPr>
        <w:t xml:space="preserve"> </w:t>
      </w:r>
      <w:r w:rsidRPr="004635FC">
        <w:rPr>
          <w:rFonts w:ascii="Open Sans" w:eastAsia="Times New Roman" w:hAnsi="Open Sans" w:cs="Open Sans"/>
          <w:sz w:val="20"/>
          <w:szCs w:val="20"/>
          <w:lang w:eastAsia="sl-SI"/>
        </w:rPr>
        <w:t>priloge ni treba prilagati.</w:t>
      </w:r>
    </w:p>
    <w:p w14:paraId="34A2EA45" w14:textId="77777777" w:rsidR="002F4778" w:rsidRPr="004635FC" w:rsidRDefault="002F4778" w:rsidP="00656CA1">
      <w:pPr>
        <w:keepNext/>
        <w:keepLines/>
        <w:spacing w:after="0" w:line="240" w:lineRule="auto"/>
        <w:jc w:val="both"/>
        <w:rPr>
          <w:rFonts w:ascii="Open Sans" w:eastAsia="Times New Roman" w:hAnsi="Open Sans" w:cs="Open Sans"/>
          <w:sz w:val="20"/>
          <w:szCs w:val="20"/>
          <w:lang w:eastAsia="sl-SI"/>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799"/>
        <w:gridCol w:w="2627"/>
      </w:tblGrid>
      <w:tr w:rsidR="002F4778" w:rsidRPr="00A07E09" w14:paraId="63811FAA" w14:textId="77777777" w:rsidTr="00E76734">
        <w:tc>
          <w:tcPr>
            <w:tcW w:w="6799" w:type="dxa"/>
            <w:tcBorders>
              <w:top w:val="single" w:sz="4" w:space="0" w:color="auto"/>
              <w:bottom w:val="single" w:sz="4" w:space="0" w:color="auto"/>
            </w:tcBorders>
          </w:tcPr>
          <w:p w14:paraId="69022CFC" w14:textId="415DDE31" w:rsidR="002F4778" w:rsidRPr="004635FC" w:rsidRDefault="00F95415" w:rsidP="00656CA1">
            <w:pPr>
              <w:keepNext/>
              <w:keepLines/>
              <w:widowControl w:val="0"/>
              <w:spacing w:after="0" w:line="240" w:lineRule="auto"/>
              <w:jc w:val="both"/>
              <w:rPr>
                <w:rFonts w:ascii="Open Sans" w:eastAsia="Times New Roman" w:hAnsi="Open Sans" w:cs="Open Sans"/>
                <w:sz w:val="20"/>
                <w:szCs w:val="20"/>
                <w:lang w:eastAsia="sl-SI"/>
              </w:rPr>
            </w:pPr>
            <w:r w:rsidRPr="00C638E8">
              <w:rPr>
                <w:rFonts w:ascii="Open Sans" w:eastAsia="Times New Roman" w:hAnsi="Open Sans" w:cs="Open Sans"/>
                <w:sz w:val="20"/>
                <w:szCs w:val="20"/>
                <w:lang w:eastAsia="sl-SI"/>
              </w:rPr>
              <w:t>SEZNAM REFERENC IN</w:t>
            </w:r>
            <w:r w:rsidRPr="004635FC">
              <w:rPr>
                <w:rFonts w:ascii="Open Sans" w:eastAsia="Times New Roman" w:hAnsi="Open Sans" w:cs="Open Sans"/>
                <w:sz w:val="20"/>
                <w:szCs w:val="20"/>
                <w:lang w:eastAsia="sl-SI"/>
              </w:rPr>
              <w:t xml:space="preserve"> </w:t>
            </w:r>
            <w:r w:rsidR="002F4778" w:rsidRPr="004635FC">
              <w:rPr>
                <w:rFonts w:ascii="Open Sans" w:eastAsia="Times New Roman" w:hAnsi="Open Sans" w:cs="Open Sans"/>
                <w:sz w:val="20"/>
                <w:szCs w:val="20"/>
                <w:lang w:eastAsia="sl-SI"/>
              </w:rPr>
              <w:t>POTRDILA REFERENC</w:t>
            </w:r>
          </w:p>
        </w:tc>
        <w:tc>
          <w:tcPr>
            <w:tcW w:w="2627" w:type="dxa"/>
            <w:tcBorders>
              <w:top w:val="single" w:sz="4" w:space="0" w:color="auto"/>
              <w:bottom w:val="single" w:sz="4" w:space="0" w:color="auto"/>
            </w:tcBorders>
          </w:tcPr>
          <w:p w14:paraId="1384AA2C" w14:textId="23B62216" w:rsidR="002F4778" w:rsidRPr="004635FC" w:rsidRDefault="002F4778" w:rsidP="00656CA1">
            <w:pPr>
              <w:keepNext/>
              <w:keepLines/>
              <w:widowControl w:val="0"/>
              <w:spacing w:after="0" w:line="240" w:lineRule="auto"/>
              <w:jc w:val="both"/>
              <w:rPr>
                <w:rFonts w:ascii="Open Sans" w:eastAsia="Times New Roman" w:hAnsi="Open Sans" w:cs="Open Sans"/>
                <w:b/>
                <w:i/>
                <w:sz w:val="20"/>
                <w:szCs w:val="20"/>
                <w:lang w:eastAsia="sl-SI"/>
              </w:rPr>
            </w:pPr>
            <w:r w:rsidRPr="004635FC">
              <w:rPr>
                <w:rFonts w:ascii="Open Sans" w:eastAsia="Times New Roman" w:hAnsi="Open Sans" w:cs="Open Sans"/>
                <w:b/>
                <w:i/>
                <w:sz w:val="20"/>
                <w:szCs w:val="20"/>
                <w:lang w:eastAsia="sl-SI"/>
              </w:rPr>
              <w:t>Priloga 5 s prilogam</w:t>
            </w:r>
            <w:r w:rsidR="00CE7C4D" w:rsidRPr="004635FC">
              <w:rPr>
                <w:rFonts w:ascii="Open Sans" w:eastAsia="Times New Roman" w:hAnsi="Open Sans" w:cs="Open Sans"/>
                <w:b/>
                <w:i/>
                <w:sz w:val="20"/>
                <w:szCs w:val="20"/>
                <w:lang w:eastAsia="sl-SI"/>
              </w:rPr>
              <w:t>i</w:t>
            </w:r>
          </w:p>
        </w:tc>
      </w:tr>
    </w:tbl>
    <w:p w14:paraId="6BA8BA1C" w14:textId="219D968F" w:rsidR="002F4778" w:rsidRPr="004635FC" w:rsidRDefault="002F4778" w:rsidP="00656CA1">
      <w:pPr>
        <w:keepNext/>
        <w:keepLines/>
        <w:widowControl w:val="0"/>
        <w:spacing w:after="0" w:line="240" w:lineRule="auto"/>
        <w:jc w:val="both"/>
        <w:rPr>
          <w:rFonts w:ascii="Open Sans" w:eastAsia="Times New Roman" w:hAnsi="Open Sans" w:cs="Open Sans"/>
          <w:sz w:val="20"/>
          <w:szCs w:val="20"/>
          <w:lang w:eastAsia="sl-SI"/>
        </w:rPr>
      </w:pPr>
      <w:r w:rsidRPr="00C638E8">
        <w:rPr>
          <w:rFonts w:ascii="Open Sans" w:eastAsia="Times New Roman" w:hAnsi="Open Sans" w:cs="Open Sans"/>
          <w:sz w:val="20"/>
          <w:szCs w:val="20"/>
          <w:lang w:eastAsia="sl-SI"/>
        </w:rPr>
        <w:t>Ponudnik mora v obrazcu</w:t>
      </w:r>
      <w:r w:rsidR="00414FB5" w:rsidRPr="00C638E8">
        <w:rPr>
          <w:rFonts w:ascii="Open Sans" w:eastAsia="Times New Roman" w:hAnsi="Open Sans" w:cs="Open Sans"/>
          <w:sz w:val="20"/>
          <w:szCs w:val="20"/>
          <w:lang w:eastAsia="sl-SI"/>
        </w:rPr>
        <w:t xml:space="preserve"> Priloga 5</w:t>
      </w:r>
      <w:r w:rsidRPr="00C638E8">
        <w:rPr>
          <w:rFonts w:ascii="Open Sans" w:eastAsia="Times New Roman" w:hAnsi="Open Sans" w:cs="Open Sans"/>
          <w:sz w:val="20"/>
          <w:szCs w:val="20"/>
          <w:lang w:eastAsia="sl-SI"/>
        </w:rPr>
        <w:t xml:space="preserve"> navesti pridobljene reference za predmetno javno naročilo.</w:t>
      </w:r>
      <w:r w:rsidRPr="004635FC">
        <w:rPr>
          <w:rFonts w:ascii="Open Sans" w:eastAsia="Times New Roman" w:hAnsi="Open Sans" w:cs="Open Sans"/>
          <w:sz w:val="20"/>
          <w:szCs w:val="20"/>
          <w:lang w:eastAsia="sl-SI"/>
        </w:rPr>
        <w:t xml:space="preserve"> V prilogi 5/1 mora ponudnik priložiti izpolnjene in potrjene obrazce za reference</w:t>
      </w:r>
      <w:r w:rsidRPr="000E4769">
        <w:rPr>
          <w:rFonts w:ascii="Open Sans" w:eastAsia="Times New Roman" w:hAnsi="Open Sans" w:cs="Open Sans"/>
          <w:sz w:val="20"/>
          <w:szCs w:val="20"/>
          <w:lang w:eastAsia="sl-SI"/>
        </w:rPr>
        <w:t xml:space="preserve">, </w:t>
      </w:r>
      <w:r w:rsidRPr="00C638E8">
        <w:rPr>
          <w:rFonts w:ascii="Open Sans" w:eastAsia="Times New Roman" w:hAnsi="Open Sans" w:cs="Open Sans"/>
          <w:sz w:val="20"/>
          <w:szCs w:val="20"/>
          <w:lang w:eastAsia="sl-SI"/>
        </w:rPr>
        <w:t>ki jih ponudnik navaja v prilogi 5</w:t>
      </w:r>
      <w:r w:rsidRPr="000E4769">
        <w:rPr>
          <w:rFonts w:ascii="Open Sans" w:eastAsia="Times New Roman" w:hAnsi="Open Sans" w:cs="Open Sans"/>
          <w:sz w:val="20"/>
          <w:szCs w:val="20"/>
          <w:lang w:eastAsia="sl-SI"/>
        </w:rPr>
        <w:t>.</w:t>
      </w:r>
      <w:r w:rsidRPr="004635FC">
        <w:rPr>
          <w:rFonts w:ascii="Open Sans" w:eastAsia="Times New Roman" w:hAnsi="Open Sans" w:cs="Open Sans"/>
          <w:sz w:val="20"/>
          <w:szCs w:val="20"/>
          <w:lang w:eastAsia="sl-SI"/>
        </w:rPr>
        <w:t xml:space="preserve"> Ponudnik razmnoži potrebno število izvodov posameznih prilog.</w:t>
      </w:r>
    </w:p>
    <w:p w14:paraId="57896FE3" w14:textId="00B17602" w:rsidR="00B8278B" w:rsidRDefault="00B8278B" w:rsidP="00656CA1">
      <w:pPr>
        <w:keepNext/>
        <w:keepLines/>
        <w:widowControl w:val="0"/>
        <w:spacing w:after="0" w:line="240" w:lineRule="auto"/>
        <w:jc w:val="both"/>
        <w:rPr>
          <w:rFonts w:ascii="Open Sans" w:hAnsi="Open Sans" w:cs="Open Sans"/>
          <w:sz w:val="20"/>
          <w:szCs w:val="20"/>
          <w:lang w:eastAsia="sl-SI"/>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33"/>
        <w:gridCol w:w="1493"/>
      </w:tblGrid>
      <w:tr w:rsidR="00B8278B" w:rsidRPr="00A07E09" w14:paraId="288E098B" w14:textId="77777777" w:rsidTr="00FD7617">
        <w:tc>
          <w:tcPr>
            <w:tcW w:w="7933" w:type="dxa"/>
            <w:tcBorders>
              <w:top w:val="single" w:sz="4" w:space="0" w:color="auto"/>
              <w:bottom w:val="single" w:sz="4" w:space="0" w:color="auto"/>
            </w:tcBorders>
          </w:tcPr>
          <w:p w14:paraId="0E06B630" w14:textId="77777777" w:rsidR="00B8278B" w:rsidRPr="004635FC" w:rsidRDefault="00B8278B" w:rsidP="00656CA1">
            <w:pPr>
              <w:keepNext/>
              <w:keepLine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STROKOVNA SPOSOBNOST</w:t>
            </w:r>
          </w:p>
        </w:tc>
        <w:tc>
          <w:tcPr>
            <w:tcW w:w="1493" w:type="dxa"/>
            <w:tcBorders>
              <w:top w:val="single" w:sz="4" w:space="0" w:color="auto"/>
              <w:bottom w:val="single" w:sz="4" w:space="0" w:color="auto"/>
            </w:tcBorders>
          </w:tcPr>
          <w:p w14:paraId="32880E01" w14:textId="76FC1A28" w:rsidR="00B8278B" w:rsidRPr="004635FC" w:rsidRDefault="00B8278B" w:rsidP="00656CA1">
            <w:pPr>
              <w:keepNext/>
              <w:keepLines/>
              <w:spacing w:after="0" w:line="240" w:lineRule="auto"/>
              <w:jc w:val="both"/>
              <w:rPr>
                <w:rFonts w:ascii="Open Sans" w:hAnsi="Open Sans" w:cs="Open Sans"/>
                <w:b/>
                <w:i/>
                <w:sz w:val="20"/>
                <w:szCs w:val="20"/>
                <w:lang w:eastAsia="sl-SI"/>
              </w:rPr>
            </w:pPr>
            <w:r w:rsidRPr="004635FC">
              <w:rPr>
                <w:rFonts w:ascii="Open Sans" w:hAnsi="Open Sans" w:cs="Open Sans"/>
                <w:b/>
                <w:i/>
                <w:sz w:val="20"/>
                <w:szCs w:val="20"/>
                <w:lang w:eastAsia="sl-SI"/>
              </w:rPr>
              <w:t>Priloga 6</w:t>
            </w:r>
            <w:r w:rsidR="005D0AD2" w:rsidRPr="004635FC">
              <w:rPr>
                <w:rFonts w:ascii="Open Sans" w:hAnsi="Open Sans" w:cs="Open Sans"/>
                <w:b/>
                <w:i/>
                <w:sz w:val="20"/>
                <w:szCs w:val="20"/>
                <w:lang w:eastAsia="sl-SI"/>
              </w:rPr>
              <w:t xml:space="preserve"> </w:t>
            </w:r>
          </w:p>
        </w:tc>
      </w:tr>
    </w:tbl>
    <w:p w14:paraId="6C10D06B" w14:textId="389B109B" w:rsidR="00B8278B" w:rsidRPr="004635FC" w:rsidRDefault="00B8278B" w:rsidP="00656CA1">
      <w:pPr>
        <w:keepNext/>
        <w:keepLines/>
        <w:spacing w:after="0" w:line="240" w:lineRule="auto"/>
        <w:jc w:val="both"/>
        <w:rPr>
          <w:rFonts w:ascii="Open Sans" w:eastAsia="Times New Roman" w:hAnsi="Open Sans" w:cs="Open Sans"/>
          <w:sz w:val="20"/>
          <w:szCs w:val="20"/>
          <w:lang w:eastAsia="sl-SI"/>
        </w:rPr>
      </w:pPr>
      <w:r w:rsidRPr="004635FC">
        <w:rPr>
          <w:rFonts w:ascii="Open Sans" w:hAnsi="Open Sans" w:cs="Open Sans"/>
          <w:sz w:val="20"/>
          <w:szCs w:val="20"/>
          <w:lang w:eastAsia="sl-SI"/>
        </w:rPr>
        <w:t>Ponudnik</w:t>
      </w:r>
      <w:r w:rsidR="00414FB5" w:rsidRPr="004635FC">
        <w:rPr>
          <w:rFonts w:ascii="Open Sans" w:hAnsi="Open Sans" w:cs="Open Sans"/>
          <w:sz w:val="20"/>
          <w:szCs w:val="20"/>
          <w:lang w:eastAsia="sl-SI"/>
        </w:rPr>
        <w:t xml:space="preserve"> </w:t>
      </w:r>
      <w:r w:rsidRPr="004635FC">
        <w:rPr>
          <w:rFonts w:ascii="Open Sans" w:hAnsi="Open Sans" w:cs="Open Sans"/>
          <w:sz w:val="20"/>
          <w:szCs w:val="20"/>
          <w:lang w:eastAsia="sl-SI"/>
        </w:rPr>
        <w:t xml:space="preserve">ustrezno izpolni, podpiše in žigosa </w:t>
      </w:r>
      <w:r w:rsidR="00414FB5" w:rsidRPr="004635FC">
        <w:rPr>
          <w:rFonts w:ascii="Open Sans" w:hAnsi="Open Sans" w:cs="Open Sans"/>
          <w:sz w:val="20"/>
          <w:szCs w:val="20"/>
          <w:lang w:eastAsia="sl-SI"/>
        </w:rPr>
        <w:t>Prilogo</w:t>
      </w:r>
      <w:r w:rsidRPr="004635FC">
        <w:rPr>
          <w:rFonts w:ascii="Open Sans" w:hAnsi="Open Sans" w:cs="Open Sans"/>
          <w:sz w:val="20"/>
          <w:szCs w:val="20"/>
          <w:lang w:eastAsia="sl-SI"/>
        </w:rPr>
        <w:t xml:space="preserve">, v </w:t>
      </w:r>
      <w:r w:rsidR="00414FB5" w:rsidRPr="004635FC">
        <w:rPr>
          <w:rFonts w:ascii="Open Sans" w:hAnsi="Open Sans" w:cs="Open Sans"/>
          <w:sz w:val="20"/>
          <w:szCs w:val="20"/>
          <w:lang w:eastAsia="sl-SI"/>
        </w:rPr>
        <w:t>tabeli</w:t>
      </w:r>
      <w:r w:rsidR="00F95415" w:rsidRPr="004635FC">
        <w:rPr>
          <w:rFonts w:ascii="Open Sans" w:hAnsi="Open Sans" w:cs="Open Sans"/>
          <w:sz w:val="20"/>
          <w:szCs w:val="20"/>
          <w:lang w:eastAsia="sl-SI"/>
        </w:rPr>
        <w:t>, v</w:t>
      </w:r>
      <w:r w:rsidR="00414FB5" w:rsidRPr="004635FC">
        <w:rPr>
          <w:rFonts w:ascii="Open Sans" w:hAnsi="Open Sans" w:cs="Open Sans"/>
          <w:sz w:val="20"/>
          <w:szCs w:val="20"/>
          <w:lang w:eastAsia="sl-SI"/>
        </w:rPr>
        <w:t xml:space="preserve"> </w:t>
      </w:r>
      <w:r w:rsidRPr="004635FC">
        <w:rPr>
          <w:rFonts w:ascii="Open Sans" w:hAnsi="Open Sans" w:cs="Open Sans"/>
          <w:sz w:val="20"/>
          <w:szCs w:val="20"/>
          <w:lang w:eastAsia="sl-SI"/>
        </w:rPr>
        <w:t xml:space="preserve">kateri navede delavce, delodajalca </w:t>
      </w:r>
      <w:r w:rsidRPr="004635FC">
        <w:rPr>
          <w:rFonts w:ascii="Open Sans" w:eastAsia="Times New Roman" w:hAnsi="Open Sans" w:cs="Open Sans"/>
          <w:sz w:val="20"/>
          <w:szCs w:val="20"/>
          <w:lang w:eastAsia="sl-SI"/>
        </w:rPr>
        <w:t>ter predloži ustrezna dokazila.</w:t>
      </w:r>
    </w:p>
    <w:p w14:paraId="6718E3AA" w14:textId="77777777" w:rsidR="00B8278B" w:rsidRPr="004635FC" w:rsidRDefault="00B8278B" w:rsidP="00656CA1">
      <w:pPr>
        <w:keepNext/>
        <w:keepLines/>
        <w:spacing w:after="0" w:line="240" w:lineRule="auto"/>
        <w:jc w:val="both"/>
        <w:rPr>
          <w:rFonts w:ascii="Open Sans" w:eastAsia="Times New Roman" w:hAnsi="Open Sans" w:cs="Open Sans"/>
          <w:sz w:val="20"/>
          <w:szCs w:val="20"/>
          <w:lang w:eastAsia="sl-SI"/>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7A4481" w:rsidRPr="00A07E09" w14:paraId="661124E3" w14:textId="77777777" w:rsidTr="00FB60EF">
        <w:tc>
          <w:tcPr>
            <w:tcW w:w="7867" w:type="dxa"/>
            <w:tcBorders>
              <w:top w:val="single" w:sz="4" w:space="0" w:color="auto"/>
              <w:bottom w:val="single" w:sz="4" w:space="0" w:color="auto"/>
            </w:tcBorders>
          </w:tcPr>
          <w:p w14:paraId="14AFB9CC" w14:textId="77777777" w:rsidR="007A4481" w:rsidRPr="004635FC" w:rsidRDefault="007A4481" w:rsidP="00656CA1">
            <w:pPr>
              <w:keepNext/>
              <w:keepLines/>
              <w:spacing w:after="0" w:line="240" w:lineRule="auto"/>
              <w:rPr>
                <w:rFonts w:ascii="Open Sans" w:hAnsi="Open Sans" w:cs="Open Sans"/>
                <w:sz w:val="20"/>
                <w:szCs w:val="20"/>
                <w:lang w:eastAsia="sl-SI"/>
              </w:rPr>
            </w:pPr>
            <w:r w:rsidRPr="004635FC">
              <w:rPr>
                <w:rFonts w:ascii="Open Sans" w:hAnsi="Open Sans" w:cs="Open Sans"/>
                <w:sz w:val="20"/>
                <w:szCs w:val="20"/>
                <w:lang w:eastAsia="sl-SI"/>
              </w:rPr>
              <w:t>ZAVAROVANJE ODGOVORNOSTI</w:t>
            </w:r>
          </w:p>
        </w:tc>
        <w:tc>
          <w:tcPr>
            <w:tcW w:w="1559" w:type="dxa"/>
            <w:tcBorders>
              <w:top w:val="single" w:sz="4" w:space="0" w:color="auto"/>
              <w:bottom w:val="single" w:sz="4" w:space="0" w:color="auto"/>
            </w:tcBorders>
          </w:tcPr>
          <w:p w14:paraId="347776B1" w14:textId="77777777" w:rsidR="007A4481" w:rsidRPr="004635FC" w:rsidRDefault="007A4481" w:rsidP="00656CA1">
            <w:pPr>
              <w:keepNext/>
              <w:keepLines/>
              <w:spacing w:after="0" w:line="240" w:lineRule="auto"/>
              <w:rPr>
                <w:rFonts w:ascii="Open Sans" w:hAnsi="Open Sans" w:cs="Open Sans"/>
                <w:b/>
                <w:i/>
                <w:sz w:val="20"/>
                <w:szCs w:val="20"/>
                <w:lang w:eastAsia="sl-SI"/>
              </w:rPr>
            </w:pPr>
            <w:r w:rsidRPr="004635FC">
              <w:rPr>
                <w:rFonts w:ascii="Open Sans" w:hAnsi="Open Sans" w:cs="Open Sans"/>
                <w:b/>
                <w:i/>
                <w:sz w:val="20"/>
                <w:szCs w:val="20"/>
                <w:lang w:eastAsia="sl-SI"/>
              </w:rPr>
              <w:t>Priloga 7</w:t>
            </w:r>
          </w:p>
        </w:tc>
      </w:tr>
    </w:tbl>
    <w:p w14:paraId="3AC10855" w14:textId="7E7C924E" w:rsidR="007A4481" w:rsidRPr="004635FC" w:rsidRDefault="007A4481" w:rsidP="00656CA1">
      <w:pPr>
        <w:keepNext/>
        <w:keepLines/>
        <w:spacing w:after="0" w:line="240" w:lineRule="auto"/>
        <w:jc w:val="both"/>
        <w:rPr>
          <w:rFonts w:ascii="Open Sans" w:hAnsi="Open Sans" w:cs="Open Sans"/>
          <w:sz w:val="20"/>
          <w:szCs w:val="20"/>
        </w:rPr>
      </w:pPr>
      <w:r w:rsidRPr="004635FC">
        <w:rPr>
          <w:rFonts w:ascii="Open Sans" w:hAnsi="Open Sans" w:cs="Open Sans"/>
          <w:sz w:val="20"/>
          <w:szCs w:val="20"/>
        </w:rPr>
        <w:t xml:space="preserve">Ponudnik mora k izpolnjeni, podpisani in žigosani prilogi priložiti kopijo veljavne zavarovalne pogodbe </w:t>
      </w:r>
      <w:r w:rsidR="00F95415" w:rsidRPr="004635FC">
        <w:rPr>
          <w:rFonts w:ascii="Open Sans" w:hAnsi="Open Sans" w:cs="Open Sans"/>
          <w:sz w:val="20"/>
          <w:szCs w:val="20"/>
        </w:rPr>
        <w:t xml:space="preserve">/ police </w:t>
      </w:r>
      <w:r w:rsidRPr="004635FC">
        <w:rPr>
          <w:rFonts w:ascii="Open Sans" w:hAnsi="Open Sans" w:cs="Open Sans"/>
          <w:sz w:val="20"/>
          <w:szCs w:val="20"/>
        </w:rPr>
        <w:t>ali veljavno potrdilo zavarovalnice, iz katere</w:t>
      </w:r>
      <w:r w:rsidR="00F95415" w:rsidRPr="004635FC">
        <w:rPr>
          <w:rFonts w:ascii="Open Sans" w:hAnsi="Open Sans" w:cs="Open Sans"/>
          <w:sz w:val="20"/>
          <w:szCs w:val="20"/>
        </w:rPr>
        <w:t>/ga</w:t>
      </w:r>
      <w:r w:rsidRPr="004635FC">
        <w:rPr>
          <w:rFonts w:ascii="Open Sans" w:hAnsi="Open Sans" w:cs="Open Sans"/>
          <w:sz w:val="20"/>
          <w:szCs w:val="20"/>
        </w:rPr>
        <w:t xml:space="preserve"> mora biti razvidna vrsta zavarovanja, višina letne zavarovalne vsote in obdobje veljavnosti.</w:t>
      </w:r>
    </w:p>
    <w:p w14:paraId="5A05EDB1" w14:textId="77777777" w:rsidR="002F4778" w:rsidRPr="004635FC" w:rsidRDefault="002F4778" w:rsidP="00656CA1">
      <w:pPr>
        <w:keepNext/>
        <w:keepLines/>
        <w:spacing w:after="0" w:line="240" w:lineRule="auto"/>
        <w:rPr>
          <w:rFonts w:ascii="Open Sans" w:eastAsia="Times New Roman" w:hAnsi="Open Sans" w:cs="Open Sans"/>
          <w:sz w:val="20"/>
          <w:szCs w:val="20"/>
          <w:lang w:eastAsia="sl-SI"/>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2F4778" w:rsidRPr="00A07E09" w14:paraId="2ABB88D0" w14:textId="77777777" w:rsidTr="00EF264F">
        <w:trPr>
          <w:trHeight w:val="80"/>
        </w:trPr>
        <w:tc>
          <w:tcPr>
            <w:tcW w:w="7867" w:type="dxa"/>
            <w:tcBorders>
              <w:top w:val="single" w:sz="4" w:space="0" w:color="auto"/>
              <w:bottom w:val="single" w:sz="4" w:space="0" w:color="auto"/>
            </w:tcBorders>
          </w:tcPr>
          <w:p w14:paraId="4E87D6E8" w14:textId="3380B6BB" w:rsidR="002F4778" w:rsidRPr="004635FC" w:rsidRDefault="007A4481" w:rsidP="00656CA1">
            <w:pPr>
              <w:keepNext/>
              <w:keepLine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FINANČNA SPOSOBNOST – BON OBRAZEC</w:t>
            </w:r>
          </w:p>
        </w:tc>
        <w:tc>
          <w:tcPr>
            <w:tcW w:w="1559" w:type="dxa"/>
            <w:tcBorders>
              <w:top w:val="single" w:sz="4" w:space="0" w:color="auto"/>
              <w:bottom w:val="single" w:sz="4" w:space="0" w:color="auto"/>
            </w:tcBorders>
          </w:tcPr>
          <w:p w14:paraId="4C4C6B41" w14:textId="696D2E05" w:rsidR="002F4778" w:rsidRPr="004635FC" w:rsidRDefault="002F4778" w:rsidP="00656CA1">
            <w:pPr>
              <w:keepNext/>
              <w:keepLines/>
              <w:spacing w:after="0" w:line="240" w:lineRule="auto"/>
              <w:jc w:val="both"/>
              <w:rPr>
                <w:rFonts w:ascii="Open Sans" w:eastAsia="Times New Roman" w:hAnsi="Open Sans" w:cs="Open Sans"/>
                <w:b/>
                <w:i/>
                <w:sz w:val="20"/>
                <w:szCs w:val="20"/>
                <w:lang w:eastAsia="sl-SI"/>
              </w:rPr>
            </w:pPr>
            <w:r w:rsidRPr="004635FC">
              <w:rPr>
                <w:rFonts w:ascii="Open Sans" w:eastAsia="Times New Roman" w:hAnsi="Open Sans" w:cs="Open Sans"/>
                <w:b/>
                <w:i/>
                <w:sz w:val="20"/>
                <w:szCs w:val="20"/>
                <w:lang w:eastAsia="sl-SI"/>
              </w:rPr>
              <w:t>Priloga 8</w:t>
            </w:r>
          </w:p>
        </w:tc>
      </w:tr>
    </w:tbl>
    <w:p w14:paraId="777C5220" w14:textId="5F4C0C70" w:rsidR="002F4778" w:rsidRPr="004635FC" w:rsidRDefault="002F4778" w:rsidP="00656CA1">
      <w:pPr>
        <w:keepNext/>
        <w:keepLines/>
        <w:spacing w:after="0" w:line="240" w:lineRule="auto"/>
        <w:jc w:val="both"/>
        <w:rPr>
          <w:rFonts w:ascii="Open Sans" w:hAnsi="Open Sans" w:cs="Open Sans"/>
          <w:sz w:val="20"/>
          <w:szCs w:val="20"/>
          <w:lang w:eastAsia="sl-SI"/>
        </w:rPr>
      </w:pPr>
      <w:r w:rsidRPr="004635FC">
        <w:rPr>
          <w:rFonts w:ascii="Open Sans" w:hAnsi="Open Sans" w:cs="Open Sans"/>
          <w:sz w:val="20"/>
          <w:szCs w:val="20"/>
          <w:lang w:eastAsia="sl-SI"/>
        </w:rPr>
        <w:t>Ponudnik mora priložiti ustrez</w:t>
      </w:r>
      <w:r w:rsidR="00414FB5" w:rsidRPr="004635FC">
        <w:rPr>
          <w:rFonts w:ascii="Open Sans" w:hAnsi="Open Sans" w:cs="Open Sans"/>
          <w:sz w:val="20"/>
          <w:szCs w:val="20"/>
          <w:lang w:eastAsia="sl-SI"/>
        </w:rPr>
        <w:t>e</w:t>
      </w:r>
      <w:r w:rsidRPr="004635FC">
        <w:rPr>
          <w:rFonts w:ascii="Open Sans" w:hAnsi="Open Sans" w:cs="Open Sans"/>
          <w:sz w:val="20"/>
          <w:szCs w:val="20"/>
          <w:lang w:eastAsia="sl-SI"/>
        </w:rPr>
        <w:t>n</w:t>
      </w:r>
      <w:r w:rsidR="00414FB5" w:rsidRPr="004635FC">
        <w:rPr>
          <w:rFonts w:ascii="Open Sans" w:hAnsi="Open Sans" w:cs="Open Sans"/>
          <w:sz w:val="20"/>
          <w:szCs w:val="20"/>
          <w:lang w:eastAsia="sl-SI"/>
        </w:rPr>
        <w:t xml:space="preserve"> BON obrazec.</w:t>
      </w:r>
    </w:p>
    <w:p w14:paraId="7703F9E8" w14:textId="77777777" w:rsidR="00435EEF" w:rsidRDefault="00435EEF" w:rsidP="00656CA1">
      <w:pPr>
        <w:keepNext/>
        <w:keepLines/>
        <w:tabs>
          <w:tab w:val="left" w:pos="567"/>
          <w:tab w:val="num" w:pos="851"/>
          <w:tab w:val="left" w:pos="993"/>
        </w:tabs>
        <w:spacing w:after="0" w:line="240" w:lineRule="auto"/>
        <w:jc w:val="both"/>
        <w:rPr>
          <w:rFonts w:ascii="Open Sans" w:hAnsi="Open Sans" w:cs="Open Sans"/>
          <w:sz w:val="20"/>
          <w:szCs w:val="20"/>
        </w:rPr>
      </w:pPr>
    </w:p>
    <w:p w14:paraId="63500377" w14:textId="6E7556FB" w:rsidR="005F7A13" w:rsidRPr="004635FC" w:rsidRDefault="005F7A13" w:rsidP="00656CA1">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r w:rsidRPr="004635FC">
        <w:rPr>
          <w:rFonts w:ascii="Open Sans" w:hAnsi="Open Sans" w:cs="Open Sans"/>
          <w:sz w:val="20"/>
          <w:szCs w:val="20"/>
        </w:rPr>
        <w:br w:type="page"/>
      </w:r>
    </w:p>
    <w:tbl>
      <w:tblPr>
        <w:tblW w:w="9498"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98"/>
      </w:tblGrid>
      <w:tr w:rsidR="00637345" w:rsidRPr="00A07E09" w14:paraId="4C805A71" w14:textId="77777777" w:rsidTr="00753A0C">
        <w:trPr>
          <w:trHeight w:val="448"/>
        </w:trPr>
        <w:tc>
          <w:tcPr>
            <w:tcW w:w="9498" w:type="dxa"/>
            <w:tcBorders>
              <w:top w:val="single" w:sz="4" w:space="0" w:color="auto"/>
              <w:bottom w:val="single" w:sz="4" w:space="0" w:color="auto"/>
            </w:tcBorders>
          </w:tcPr>
          <w:p w14:paraId="0FA1C7F2" w14:textId="77777777" w:rsidR="00637345" w:rsidRPr="004635FC" w:rsidRDefault="00637345" w:rsidP="00656CA1">
            <w:pPr>
              <w:keepNext/>
              <w:keepLines/>
              <w:widowControl w:val="0"/>
              <w:spacing w:after="0" w:line="240" w:lineRule="auto"/>
              <w:jc w:val="center"/>
              <w:rPr>
                <w:rFonts w:ascii="Open Sans" w:eastAsia="Times New Roman" w:hAnsi="Open Sans" w:cs="Open Sans"/>
                <w:b/>
                <w:bCs/>
                <w:i/>
                <w:iCs/>
                <w:sz w:val="20"/>
                <w:szCs w:val="20"/>
                <w:lang w:eastAsia="sl-SI"/>
              </w:rPr>
            </w:pPr>
            <w:r w:rsidRPr="004635FC">
              <w:rPr>
                <w:rFonts w:ascii="Open Sans" w:eastAsia="Times New Roman" w:hAnsi="Open Sans" w:cs="Open Sans"/>
                <w:i/>
                <w:sz w:val="20"/>
                <w:szCs w:val="20"/>
                <w:lang w:eastAsia="sl-SI"/>
              </w:rPr>
              <w:lastRenderedPageBreak/>
              <w:br w:type="page"/>
            </w:r>
            <w:r w:rsidRPr="004635FC">
              <w:rPr>
                <w:rFonts w:ascii="Open Sans" w:eastAsia="Times New Roman" w:hAnsi="Open Sans" w:cs="Open Sans"/>
                <w:b/>
                <w:sz w:val="20"/>
                <w:szCs w:val="20"/>
                <w:lang w:eastAsia="sl-SI"/>
              </w:rPr>
              <w:br w:type="page"/>
            </w:r>
            <w:r w:rsidRPr="004635FC">
              <w:rPr>
                <w:rFonts w:ascii="Open Sans" w:eastAsia="Times New Roman" w:hAnsi="Open Sans" w:cs="Open Sans"/>
                <w:sz w:val="20"/>
                <w:szCs w:val="20"/>
                <w:lang w:eastAsia="sl-SI"/>
              </w:rPr>
              <w:br w:type="page"/>
            </w:r>
            <w:r w:rsidRPr="004635FC">
              <w:rPr>
                <w:rFonts w:ascii="Open Sans" w:eastAsia="Times New Roman" w:hAnsi="Open Sans" w:cs="Open Sans"/>
                <w:sz w:val="20"/>
                <w:szCs w:val="20"/>
                <w:lang w:eastAsia="sl-SI"/>
              </w:rPr>
              <w:br w:type="page"/>
            </w:r>
            <w:r w:rsidRPr="004635FC">
              <w:rPr>
                <w:rFonts w:ascii="Open Sans" w:eastAsia="Times New Roman" w:hAnsi="Open Sans" w:cs="Open Sans"/>
                <w:sz w:val="20"/>
                <w:szCs w:val="20"/>
                <w:lang w:eastAsia="sl-SI"/>
              </w:rPr>
              <w:br w:type="page"/>
            </w:r>
            <w:r w:rsidRPr="004635FC">
              <w:rPr>
                <w:rFonts w:ascii="Open Sans" w:eastAsia="Times New Roman" w:hAnsi="Open Sans" w:cs="Open Sans"/>
                <w:sz w:val="20"/>
                <w:szCs w:val="20"/>
                <w:lang w:eastAsia="sl-SI"/>
              </w:rPr>
              <w:br w:type="page"/>
            </w:r>
            <w:r w:rsidRPr="004635FC">
              <w:rPr>
                <w:rFonts w:ascii="Open Sans" w:eastAsia="Times New Roman" w:hAnsi="Open Sans" w:cs="Open Sans"/>
                <w:sz w:val="20"/>
                <w:szCs w:val="20"/>
                <w:lang w:eastAsia="sl-SI"/>
              </w:rPr>
              <w:br w:type="page"/>
            </w:r>
            <w:r w:rsidRPr="004635FC">
              <w:rPr>
                <w:rFonts w:ascii="Open Sans" w:eastAsia="Times New Roman" w:hAnsi="Open Sans" w:cs="Open Sans"/>
                <w:b/>
                <w:sz w:val="20"/>
                <w:szCs w:val="20"/>
                <w:lang w:eastAsia="sl-SI"/>
              </w:rPr>
              <w:t>POVZETEK PREDRAČUNA</w:t>
            </w:r>
          </w:p>
        </w:tc>
      </w:tr>
    </w:tbl>
    <w:p w14:paraId="2FF738E8" w14:textId="77777777" w:rsidR="00753A0C" w:rsidRPr="004635FC" w:rsidRDefault="00753A0C" w:rsidP="00656CA1">
      <w:pPr>
        <w:keepNext/>
        <w:keepLines/>
        <w:widowControl w:val="0"/>
        <w:spacing w:after="0" w:line="240" w:lineRule="auto"/>
        <w:jc w:val="both"/>
        <w:rPr>
          <w:rFonts w:ascii="Open Sans" w:eastAsia="Times New Roman" w:hAnsi="Open Sans" w:cs="Open Sans"/>
          <w:sz w:val="20"/>
          <w:szCs w:val="20"/>
          <w:lang w:eastAsia="sl-SI"/>
        </w:rPr>
      </w:pPr>
    </w:p>
    <w:p w14:paraId="09999456" w14:textId="42E9E97B" w:rsidR="00637345" w:rsidRPr="004635FC" w:rsidRDefault="00637345" w:rsidP="00351BEB">
      <w:pPr>
        <w:keepNext/>
        <w:keepLines/>
        <w:widowControl w:val="0"/>
        <w:spacing w:after="0" w:line="360" w:lineRule="auto"/>
        <w:jc w:val="both"/>
        <w:rPr>
          <w:rFonts w:ascii="Open Sans" w:eastAsia="Times New Roman" w:hAnsi="Open Sans" w:cs="Open Sans"/>
          <w:b/>
          <w:sz w:val="20"/>
          <w:szCs w:val="20"/>
          <w:highlight w:val="yellow"/>
          <w:lang w:eastAsia="sl-SI"/>
        </w:rPr>
      </w:pPr>
      <w:r w:rsidRPr="004635FC">
        <w:rPr>
          <w:rFonts w:ascii="Open Sans" w:eastAsia="Times New Roman" w:hAnsi="Open Sans" w:cs="Open Sans"/>
          <w:sz w:val="20"/>
          <w:szCs w:val="20"/>
          <w:lang w:eastAsia="sl-SI"/>
        </w:rPr>
        <w:t>Kot ponudnik</w:t>
      </w:r>
      <w:r w:rsidR="004A3C0D" w:rsidRPr="004635FC">
        <w:rPr>
          <w:rFonts w:ascii="Open Sans" w:eastAsia="Times New Roman" w:hAnsi="Open Sans" w:cs="Open Sans"/>
          <w:sz w:val="20"/>
          <w:szCs w:val="20"/>
          <w:lang w:eastAsia="sl-SI"/>
        </w:rPr>
        <w:t xml:space="preserve"> (naziv in naslov)</w:t>
      </w:r>
      <w:r w:rsidRPr="004635FC">
        <w:rPr>
          <w:rFonts w:ascii="Open Sans" w:eastAsia="Times New Roman" w:hAnsi="Open Sans" w:cs="Open Sans"/>
          <w:sz w:val="20"/>
          <w:szCs w:val="20"/>
          <w:lang w:eastAsia="sl-SI"/>
        </w:rPr>
        <w:t xml:space="preserve"> _________________________</w:t>
      </w:r>
      <w:r w:rsidR="00023674">
        <w:rPr>
          <w:rFonts w:ascii="Open Sans" w:eastAsia="Times New Roman" w:hAnsi="Open Sans" w:cs="Open Sans"/>
          <w:sz w:val="20"/>
          <w:szCs w:val="20"/>
          <w:lang w:eastAsia="sl-SI"/>
        </w:rPr>
        <w:t>_______________________________</w:t>
      </w:r>
      <w:r w:rsidRPr="004635FC">
        <w:rPr>
          <w:rFonts w:ascii="Open Sans" w:eastAsia="Times New Roman" w:hAnsi="Open Sans" w:cs="Open Sans"/>
          <w:sz w:val="20"/>
          <w:szCs w:val="20"/>
          <w:lang w:eastAsia="sl-SI"/>
        </w:rPr>
        <w:t>_________________</w:t>
      </w:r>
      <w:r w:rsidR="00023674">
        <w:rPr>
          <w:rFonts w:ascii="Open Sans" w:eastAsia="Times New Roman" w:hAnsi="Open Sans" w:cs="Open Sans"/>
          <w:sz w:val="20"/>
          <w:szCs w:val="20"/>
          <w:lang w:eastAsia="sl-SI"/>
        </w:rPr>
        <w:t xml:space="preserve"> </w:t>
      </w:r>
      <w:r w:rsidRPr="004635FC">
        <w:rPr>
          <w:rFonts w:ascii="Open Sans" w:eastAsia="Times New Roman" w:hAnsi="Open Sans" w:cs="Open Sans"/>
          <w:sz w:val="20"/>
          <w:szCs w:val="20"/>
          <w:lang w:eastAsia="sl-SI"/>
        </w:rPr>
        <w:t>_______________________</w:t>
      </w:r>
      <w:r w:rsidR="004A3C0D" w:rsidRPr="004635FC">
        <w:rPr>
          <w:rFonts w:ascii="Open Sans" w:eastAsia="Times New Roman" w:hAnsi="Open Sans" w:cs="Open Sans"/>
          <w:sz w:val="20"/>
          <w:szCs w:val="20"/>
          <w:lang w:eastAsia="sl-SI"/>
        </w:rPr>
        <w:t>___________</w:t>
      </w:r>
      <w:r w:rsidRPr="004635FC">
        <w:rPr>
          <w:rFonts w:ascii="Open Sans" w:eastAsia="Times New Roman" w:hAnsi="Open Sans" w:cs="Open Sans"/>
          <w:sz w:val="20"/>
          <w:szCs w:val="20"/>
          <w:lang w:eastAsia="sl-SI"/>
        </w:rPr>
        <w:t xml:space="preserve">_ oddajamo </w:t>
      </w:r>
      <w:r w:rsidRPr="00C638E8">
        <w:rPr>
          <w:rFonts w:ascii="Open Sans" w:eastAsia="Times New Roman" w:hAnsi="Open Sans" w:cs="Open Sans"/>
          <w:b/>
          <w:bCs/>
          <w:sz w:val="20"/>
          <w:szCs w:val="20"/>
          <w:lang w:eastAsia="sl-SI"/>
        </w:rPr>
        <w:t>ponudbo št. _________________________</w:t>
      </w:r>
      <w:r w:rsidRPr="004635FC">
        <w:rPr>
          <w:rFonts w:ascii="Open Sans" w:eastAsia="Times New Roman" w:hAnsi="Open Sans" w:cs="Open Sans"/>
          <w:sz w:val="20"/>
          <w:szCs w:val="20"/>
          <w:lang w:eastAsia="sl-SI"/>
        </w:rPr>
        <w:t xml:space="preserve"> za javno naročilo št.:</w:t>
      </w:r>
      <w:r w:rsidR="0054637D">
        <w:rPr>
          <w:rFonts w:ascii="Open Sans" w:eastAsia="Times New Roman" w:hAnsi="Open Sans" w:cs="Open Sans"/>
          <w:sz w:val="20"/>
          <w:szCs w:val="20"/>
          <w:lang w:eastAsia="sl-SI"/>
        </w:rPr>
        <w:t xml:space="preserve"> </w:t>
      </w:r>
      <w:r w:rsidR="00531B04">
        <w:rPr>
          <w:rFonts w:ascii="Open Sans" w:eastAsia="Times New Roman" w:hAnsi="Open Sans" w:cs="Open Sans"/>
          <w:b/>
          <w:noProof/>
          <w:sz w:val="20"/>
          <w:szCs w:val="20"/>
          <w:lang w:eastAsia="sl-SI"/>
        </w:rPr>
        <w:t>ENLJ-SIR-230/26</w:t>
      </w:r>
      <w:r w:rsidR="00A07E09" w:rsidRPr="004635FC">
        <w:rPr>
          <w:rFonts w:ascii="Open Sans" w:eastAsia="Times New Roman" w:hAnsi="Open Sans" w:cs="Open Sans"/>
          <w:b/>
          <w:noProof/>
          <w:sz w:val="20"/>
          <w:szCs w:val="20"/>
          <w:lang w:eastAsia="sl-SI"/>
        </w:rPr>
        <w:t xml:space="preserve"> </w:t>
      </w:r>
      <w:r w:rsidR="00063E6D" w:rsidRPr="004635FC">
        <w:rPr>
          <w:rFonts w:ascii="Open Sans" w:eastAsia="Times New Roman" w:hAnsi="Open Sans" w:cs="Open Sans"/>
          <w:b/>
          <w:noProof/>
          <w:sz w:val="20"/>
          <w:szCs w:val="20"/>
          <w:lang w:eastAsia="sl-SI"/>
        </w:rPr>
        <w:t xml:space="preserve">– </w:t>
      </w:r>
      <w:r w:rsidR="00D60A5C">
        <w:rPr>
          <w:rFonts w:ascii="Open Sans" w:eastAsia="Times New Roman" w:hAnsi="Open Sans" w:cs="Open Sans"/>
          <w:b/>
          <w:noProof/>
          <w:sz w:val="20"/>
          <w:szCs w:val="20"/>
          <w:u w:val="single"/>
          <w:lang w:eastAsia="sl-SI"/>
        </w:rPr>
        <w:t>Izdelava, dobava, vgradnja in zagon toplotnih postaj</w:t>
      </w:r>
      <w:r w:rsidR="00B83170">
        <w:rPr>
          <w:rFonts w:ascii="Open Sans" w:eastAsia="Times New Roman" w:hAnsi="Open Sans" w:cs="Open Sans"/>
          <w:b/>
          <w:noProof/>
          <w:sz w:val="20"/>
          <w:szCs w:val="20"/>
          <w:lang w:eastAsia="sl-SI"/>
        </w:rPr>
        <w:t xml:space="preserve"> </w:t>
      </w:r>
      <w:r w:rsidR="00D60A5C">
        <w:rPr>
          <w:rFonts w:ascii="Open Sans" w:eastAsia="Times New Roman" w:hAnsi="Open Sans" w:cs="Open Sans"/>
          <w:b/>
          <w:noProof/>
          <w:sz w:val="20"/>
          <w:szCs w:val="20"/>
          <w:lang w:eastAsia="sl-SI"/>
        </w:rPr>
        <w:t>po štirih sklopih</w:t>
      </w:r>
    </w:p>
    <w:p w14:paraId="329F9F5B" w14:textId="77777777" w:rsidR="008A7101" w:rsidRDefault="008A7101" w:rsidP="0081650B">
      <w:pPr>
        <w:keepNext/>
        <w:keepLines/>
        <w:spacing w:after="0" w:line="240" w:lineRule="auto"/>
        <w:ind w:left="1080" w:hanging="1080"/>
        <w:jc w:val="both"/>
        <w:rPr>
          <w:rFonts w:ascii="Open Sans" w:eastAsia="Times New Roman" w:hAnsi="Open Sans" w:cs="Open Sans"/>
          <w:b/>
          <w:sz w:val="20"/>
          <w:szCs w:val="20"/>
          <w:lang w:eastAsia="sl-SI"/>
        </w:rPr>
      </w:pPr>
    </w:p>
    <w:p w14:paraId="3B72C41B" w14:textId="6B58396B" w:rsidR="0081650B" w:rsidRDefault="0081650B" w:rsidP="0081650B">
      <w:pPr>
        <w:keepNext/>
        <w:keepLines/>
        <w:spacing w:after="0" w:line="240" w:lineRule="auto"/>
        <w:ind w:left="1080" w:hanging="1080"/>
        <w:jc w:val="both"/>
        <w:rPr>
          <w:rFonts w:ascii="Open Sans" w:eastAsia="Times New Roman" w:hAnsi="Open Sans" w:cs="Open Sans"/>
          <w:b/>
          <w:sz w:val="20"/>
          <w:szCs w:val="20"/>
          <w:lang w:eastAsia="sl-SI"/>
        </w:rPr>
      </w:pPr>
      <w:r w:rsidRPr="0081650B">
        <w:rPr>
          <w:rFonts w:ascii="Open Sans" w:eastAsia="Times New Roman" w:hAnsi="Open Sans" w:cs="Open Sans"/>
          <w:b/>
          <w:sz w:val="20"/>
          <w:szCs w:val="20"/>
          <w:lang w:eastAsia="sl-SI"/>
        </w:rPr>
        <w:t>Ponudbo oddajamo (označite pri posameznem sklopu):</w:t>
      </w:r>
    </w:p>
    <w:p w14:paraId="624AD19C" w14:textId="77777777" w:rsidR="008A7101" w:rsidRPr="0081650B" w:rsidRDefault="008A7101" w:rsidP="0081650B">
      <w:pPr>
        <w:keepNext/>
        <w:keepLines/>
        <w:spacing w:after="0" w:line="240" w:lineRule="auto"/>
        <w:ind w:left="1080" w:hanging="1080"/>
        <w:jc w:val="both"/>
        <w:rPr>
          <w:rFonts w:ascii="Open Sans" w:eastAsia="Times New Roman" w:hAnsi="Open Sans" w:cs="Open Sans"/>
          <w:b/>
          <w:sz w:val="20"/>
          <w:szCs w:val="20"/>
          <w:lang w:eastAsia="sl-SI"/>
        </w:rPr>
      </w:pPr>
    </w:p>
    <w:tbl>
      <w:tblPr>
        <w:tblW w:w="9531" w:type="dxa"/>
        <w:tblInd w:w="108" w:type="dxa"/>
        <w:tblLook w:val="04A0" w:firstRow="1" w:lastRow="0" w:firstColumn="1" w:lastColumn="0" w:noHBand="0" w:noVBand="1"/>
      </w:tblPr>
      <w:tblGrid>
        <w:gridCol w:w="1593"/>
        <w:gridCol w:w="2127"/>
        <w:gridCol w:w="1842"/>
        <w:gridCol w:w="284"/>
        <w:gridCol w:w="3402"/>
        <w:gridCol w:w="283"/>
      </w:tblGrid>
      <w:tr w:rsidR="0081650B" w:rsidRPr="0081650B" w14:paraId="5A4D56FD" w14:textId="77777777" w:rsidTr="00A0490D">
        <w:trPr>
          <w:gridAfter w:val="1"/>
          <w:wAfter w:w="283" w:type="dxa"/>
        </w:trPr>
        <w:tc>
          <w:tcPr>
            <w:tcW w:w="1593" w:type="dxa"/>
          </w:tcPr>
          <w:p w14:paraId="3CDA245D" w14:textId="77777777" w:rsidR="0081650B" w:rsidRPr="0081650B" w:rsidRDefault="0081650B" w:rsidP="000052C9">
            <w:pPr>
              <w:keepNext/>
              <w:keepLines/>
              <w:numPr>
                <w:ilvl w:val="0"/>
                <w:numId w:val="4"/>
              </w:numPr>
              <w:spacing w:after="0" w:line="240" w:lineRule="auto"/>
              <w:ind w:left="318" w:hanging="426"/>
              <w:jc w:val="both"/>
              <w:rPr>
                <w:rFonts w:ascii="Open Sans" w:hAnsi="Open Sans" w:cs="Open Sans"/>
                <w:b/>
                <w:sz w:val="16"/>
                <w:szCs w:val="16"/>
              </w:rPr>
            </w:pPr>
            <w:r w:rsidRPr="0081650B">
              <w:rPr>
                <w:rFonts w:ascii="Open Sans" w:hAnsi="Open Sans" w:cs="Open Sans"/>
                <w:sz w:val="16"/>
                <w:szCs w:val="16"/>
              </w:rPr>
              <w:t>samostojno</w:t>
            </w:r>
          </w:p>
        </w:tc>
        <w:tc>
          <w:tcPr>
            <w:tcW w:w="2127" w:type="dxa"/>
          </w:tcPr>
          <w:p w14:paraId="17B1D47C" w14:textId="77777777" w:rsidR="0081650B" w:rsidRPr="0081650B" w:rsidRDefault="0081650B" w:rsidP="000052C9">
            <w:pPr>
              <w:keepNext/>
              <w:keepLines/>
              <w:numPr>
                <w:ilvl w:val="0"/>
                <w:numId w:val="4"/>
              </w:numPr>
              <w:spacing w:after="0" w:line="240" w:lineRule="auto"/>
              <w:ind w:left="459"/>
              <w:jc w:val="both"/>
              <w:rPr>
                <w:rFonts w:ascii="Open Sans" w:hAnsi="Open Sans" w:cs="Open Sans"/>
                <w:b/>
                <w:sz w:val="16"/>
                <w:szCs w:val="16"/>
              </w:rPr>
            </w:pPr>
            <w:r w:rsidRPr="0081650B">
              <w:rPr>
                <w:rFonts w:ascii="Open Sans" w:hAnsi="Open Sans" w:cs="Open Sans"/>
                <w:sz w:val="16"/>
                <w:szCs w:val="16"/>
              </w:rPr>
              <w:t>skupna ponudba</w:t>
            </w:r>
          </w:p>
        </w:tc>
        <w:tc>
          <w:tcPr>
            <w:tcW w:w="1842" w:type="dxa"/>
          </w:tcPr>
          <w:p w14:paraId="1C316494" w14:textId="77777777" w:rsidR="0081650B" w:rsidRPr="0081650B" w:rsidRDefault="0081650B" w:rsidP="000052C9">
            <w:pPr>
              <w:keepNext/>
              <w:keepLines/>
              <w:numPr>
                <w:ilvl w:val="0"/>
                <w:numId w:val="4"/>
              </w:numPr>
              <w:spacing w:after="0" w:line="240" w:lineRule="auto"/>
              <w:ind w:left="459"/>
              <w:jc w:val="both"/>
              <w:rPr>
                <w:rFonts w:ascii="Open Sans" w:hAnsi="Open Sans" w:cs="Open Sans"/>
                <w:b/>
                <w:sz w:val="16"/>
                <w:szCs w:val="16"/>
              </w:rPr>
            </w:pPr>
            <w:r w:rsidRPr="0081650B">
              <w:rPr>
                <w:rFonts w:ascii="Open Sans" w:hAnsi="Open Sans" w:cs="Open Sans"/>
                <w:sz w:val="16"/>
                <w:szCs w:val="16"/>
              </w:rPr>
              <w:t>s podizvajalci</w:t>
            </w:r>
          </w:p>
        </w:tc>
        <w:tc>
          <w:tcPr>
            <w:tcW w:w="3686" w:type="dxa"/>
            <w:gridSpan w:val="2"/>
          </w:tcPr>
          <w:p w14:paraId="2DEC38D7" w14:textId="77777777" w:rsidR="0081650B" w:rsidRPr="0081650B" w:rsidRDefault="0081650B" w:rsidP="000052C9">
            <w:pPr>
              <w:keepNext/>
              <w:keepLines/>
              <w:numPr>
                <w:ilvl w:val="0"/>
                <w:numId w:val="4"/>
              </w:numPr>
              <w:spacing w:after="0" w:line="240" w:lineRule="auto"/>
              <w:ind w:left="459"/>
              <w:jc w:val="both"/>
              <w:rPr>
                <w:rFonts w:ascii="Open Sans" w:hAnsi="Open Sans" w:cs="Open Sans"/>
                <w:sz w:val="16"/>
                <w:szCs w:val="16"/>
              </w:rPr>
            </w:pPr>
            <w:r w:rsidRPr="0081650B">
              <w:rPr>
                <w:rFonts w:ascii="Open Sans" w:hAnsi="Open Sans" w:cs="Open Sans"/>
                <w:sz w:val="16"/>
                <w:szCs w:val="16"/>
              </w:rPr>
              <w:t>z uporabo zmogljivosti drugih subjektov</w:t>
            </w:r>
          </w:p>
        </w:tc>
      </w:tr>
      <w:tr w:rsidR="0081650B" w:rsidRPr="0081650B" w14:paraId="7C801A06" w14:textId="77777777" w:rsidTr="00A049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
        </w:trPr>
        <w:tc>
          <w:tcPr>
            <w:tcW w:w="5846" w:type="dxa"/>
            <w:gridSpan w:val="4"/>
            <w:shd w:val="clear" w:color="auto" w:fill="auto"/>
            <w:vAlign w:val="center"/>
          </w:tcPr>
          <w:p w14:paraId="640EFB4E" w14:textId="77777777" w:rsidR="0081650B" w:rsidRPr="0081650B" w:rsidRDefault="0081650B" w:rsidP="000052C9">
            <w:pPr>
              <w:keepNext/>
              <w:keepLines/>
              <w:spacing w:after="0" w:line="240" w:lineRule="auto"/>
              <w:rPr>
                <w:rFonts w:ascii="Open Sans" w:eastAsia="Times New Roman" w:hAnsi="Open Sans" w:cs="Open Sans"/>
                <w:b/>
                <w:sz w:val="20"/>
                <w:szCs w:val="20"/>
              </w:rPr>
            </w:pPr>
            <w:r w:rsidRPr="0081650B">
              <w:rPr>
                <w:rFonts w:ascii="Open Sans" w:hAnsi="Open Sans" w:cs="Open Sans"/>
                <w:b/>
                <w:sz w:val="20"/>
                <w:szCs w:val="20"/>
              </w:rPr>
              <w:t>SKLOP</w:t>
            </w:r>
          </w:p>
        </w:tc>
        <w:tc>
          <w:tcPr>
            <w:tcW w:w="3685" w:type="dxa"/>
            <w:gridSpan w:val="2"/>
            <w:shd w:val="clear" w:color="auto" w:fill="auto"/>
            <w:vAlign w:val="center"/>
          </w:tcPr>
          <w:p w14:paraId="2DCBBF8C" w14:textId="77777777" w:rsidR="0081650B" w:rsidRPr="0081650B" w:rsidRDefault="0081650B" w:rsidP="000052C9">
            <w:pPr>
              <w:keepNext/>
              <w:keepLines/>
              <w:spacing w:after="0" w:line="240" w:lineRule="auto"/>
              <w:jc w:val="center"/>
              <w:rPr>
                <w:rFonts w:ascii="Open Sans" w:eastAsia="Times New Roman" w:hAnsi="Open Sans" w:cs="Open Sans"/>
                <w:b/>
                <w:sz w:val="20"/>
                <w:szCs w:val="20"/>
              </w:rPr>
            </w:pPr>
            <w:r w:rsidRPr="0081650B">
              <w:rPr>
                <w:rFonts w:ascii="Open Sans" w:eastAsia="Times New Roman" w:hAnsi="Open Sans" w:cs="Open Sans"/>
                <w:b/>
                <w:sz w:val="20"/>
                <w:szCs w:val="20"/>
              </w:rPr>
              <w:t xml:space="preserve">SKUPNA PONUDBENA VREDNOST </w:t>
            </w:r>
          </w:p>
        </w:tc>
      </w:tr>
      <w:tr w:rsidR="0081650B" w:rsidRPr="0081650B" w14:paraId="22B4D98B" w14:textId="77777777" w:rsidTr="00A049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51"/>
        </w:trPr>
        <w:tc>
          <w:tcPr>
            <w:tcW w:w="5846" w:type="dxa"/>
            <w:gridSpan w:val="4"/>
            <w:shd w:val="clear" w:color="auto" w:fill="auto"/>
            <w:vAlign w:val="center"/>
          </w:tcPr>
          <w:p w14:paraId="597352E9" w14:textId="18CC1AB4" w:rsidR="0081650B" w:rsidRPr="0081650B" w:rsidRDefault="00A0490D" w:rsidP="000052C9">
            <w:pPr>
              <w:keepNext/>
              <w:keepLines/>
              <w:spacing w:after="0" w:line="240" w:lineRule="auto"/>
              <w:rPr>
                <w:rFonts w:ascii="Open Sans" w:eastAsia="Times New Roman" w:hAnsi="Open Sans" w:cs="Open Sans"/>
                <w:bCs/>
                <w:sz w:val="20"/>
                <w:szCs w:val="20"/>
              </w:rPr>
            </w:pPr>
            <w:r w:rsidRPr="00A0490D">
              <w:rPr>
                <w:rFonts w:ascii="Open Sans" w:hAnsi="Open Sans" w:cs="Open Sans"/>
                <w:bCs/>
                <w:sz w:val="20"/>
                <w:szCs w:val="20"/>
              </w:rPr>
              <w:t xml:space="preserve">1. sklop: </w:t>
            </w:r>
            <w:r w:rsidR="00D60A5C">
              <w:rPr>
                <w:rFonts w:ascii="Open Sans" w:hAnsi="Open Sans" w:cs="Open Sans"/>
                <w:bCs/>
                <w:sz w:val="20"/>
                <w:szCs w:val="20"/>
              </w:rPr>
              <w:t>Toplotna postaja Zaloška 98</w:t>
            </w:r>
          </w:p>
        </w:tc>
        <w:tc>
          <w:tcPr>
            <w:tcW w:w="3685" w:type="dxa"/>
            <w:gridSpan w:val="2"/>
            <w:shd w:val="clear" w:color="auto" w:fill="auto"/>
            <w:vAlign w:val="center"/>
          </w:tcPr>
          <w:p w14:paraId="3840A2DD" w14:textId="77777777" w:rsidR="0081650B" w:rsidRPr="0081650B" w:rsidRDefault="0081650B" w:rsidP="000052C9">
            <w:pPr>
              <w:keepNext/>
              <w:keepLines/>
              <w:spacing w:after="0" w:line="240" w:lineRule="auto"/>
              <w:jc w:val="right"/>
              <w:rPr>
                <w:rFonts w:ascii="Open Sans" w:eastAsia="Times New Roman" w:hAnsi="Open Sans" w:cs="Open Sans"/>
                <w:sz w:val="20"/>
                <w:szCs w:val="20"/>
              </w:rPr>
            </w:pPr>
            <w:r w:rsidRPr="0081650B">
              <w:rPr>
                <w:rFonts w:ascii="Open Sans" w:eastAsia="Times New Roman" w:hAnsi="Open Sans" w:cs="Open Sans"/>
                <w:b/>
                <w:sz w:val="20"/>
                <w:szCs w:val="20"/>
              </w:rPr>
              <w:t>EUR brez DDV</w:t>
            </w:r>
          </w:p>
        </w:tc>
      </w:tr>
    </w:tbl>
    <w:p w14:paraId="0F0A7A7F" w14:textId="19C0A58B" w:rsidR="0081650B" w:rsidRDefault="0081650B" w:rsidP="0081650B">
      <w:pPr>
        <w:keepNext/>
        <w:keepLines/>
        <w:spacing w:after="0" w:line="240" w:lineRule="auto"/>
        <w:ind w:left="1080" w:hanging="1080"/>
        <w:jc w:val="both"/>
        <w:rPr>
          <w:rFonts w:ascii="Open Sans" w:eastAsia="Times New Roman" w:hAnsi="Open Sans" w:cs="Open Sans"/>
          <w:sz w:val="14"/>
          <w:szCs w:val="14"/>
          <w:lang w:eastAsia="sl-SI"/>
        </w:rPr>
      </w:pPr>
    </w:p>
    <w:tbl>
      <w:tblPr>
        <w:tblW w:w="9531" w:type="dxa"/>
        <w:tblInd w:w="108" w:type="dxa"/>
        <w:tblLook w:val="04A0" w:firstRow="1" w:lastRow="0" w:firstColumn="1" w:lastColumn="0" w:noHBand="0" w:noVBand="1"/>
      </w:tblPr>
      <w:tblGrid>
        <w:gridCol w:w="1642"/>
        <w:gridCol w:w="2192"/>
        <w:gridCol w:w="1898"/>
        <w:gridCol w:w="112"/>
        <w:gridCol w:w="3657"/>
        <w:gridCol w:w="30"/>
      </w:tblGrid>
      <w:tr w:rsidR="00A0490D" w:rsidRPr="0081650B" w14:paraId="05210064" w14:textId="77777777" w:rsidTr="00A0490D">
        <w:tc>
          <w:tcPr>
            <w:tcW w:w="1642" w:type="dxa"/>
          </w:tcPr>
          <w:p w14:paraId="0156ADC6" w14:textId="77777777" w:rsidR="00A0490D" w:rsidRPr="0081650B" w:rsidRDefault="00A0490D" w:rsidP="000052C9">
            <w:pPr>
              <w:keepNext/>
              <w:keepLines/>
              <w:numPr>
                <w:ilvl w:val="0"/>
                <w:numId w:val="4"/>
              </w:numPr>
              <w:spacing w:after="0" w:line="240" w:lineRule="auto"/>
              <w:ind w:left="318" w:hanging="426"/>
              <w:jc w:val="both"/>
              <w:rPr>
                <w:rFonts w:ascii="Open Sans" w:hAnsi="Open Sans" w:cs="Open Sans"/>
                <w:b/>
                <w:sz w:val="16"/>
                <w:szCs w:val="16"/>
              </w:rPr>
            </w:pPr>
            <w:r w:rsidRPr="0081650B">
              <w:rPr>
                <w:rFonts w:ascii="Open Sans" w:hAnsi="Open Sans" w:cs="Open Sans"/>
                <w:sz w:val="16"/>
                <w:szCs w:val="16"/>
              </w:rPr>
              <w:t>samostojno</w:t>
            </w:r>
          </w:p>
        </w:tc>
        <w:tc>
          <w:tcPr>
            <w:tcW w:w="2192" w:type="dxa"/>
          </w:tcPr>
          <w:p w14:paraId="75553DDF" w14:textId="77777777" w:rsidR="00A0490D" w:rsidRPr="0081650B" w:rsidRDefault="00A0490D" w:rsidP="000052C9">
            <w:pPr>
              <w:keepNext/>
              <w:keepLines/>
              <w:numPr>
                <w:ilvl w:val="0"/>
                <w:numId w:val="4"/>
              </w:numPr>
              <w:spacing w:after="0" w:line="240" w:lineRule="auto"/>
              <w:ind w:left="459"/>
              <w:jc w:val="both"/>
              <w:rPr>
                <w:rFonts w:ascii="Open Sans" w:hAnsi="Open Sans" w:cs="Open Sans"/>
                <w:b/>
                <w:sz w:val="16"/>
                <w:szCs w:val="16"/>
              </w:rPr>
            </w:pPr>
            <w:r w:rsidRPr="0081650B">
              <w:rPr>
                <w:rFonts w:ascii="Open Sans" w:hAnsi="Open Sans" w:cs="Open Sans"/>
                <w:sz w:val="16"/>
                <w:szCs w:val="16"/>
              </w:rPr>
              <w:t>skupna ponudba</w:t>
            </w:r>
          </w:p>
        </w:tc>
        <w:tc>
          <w:tcPr>
            <w:tcW w:w="1898" w:type="dxa"/>
          </w:tcPr>
          <w:p w14:paraId="62339603" w14:textId="77777777" w:rsidR="00A0490D" w:rsidRPr="0081650B" w:rsidRDefault="00A0490D" w:rsidP="000052C9">
            <w:pPr>
              <w:keepNext/>
              <w:keepLines/>
              <w:numPr>
                <w:ilvl w:val="0"/>
                <w:numId w:val="4"/>
              </w:numPr>
              <w:spacing w:after="0" w:line="240" w:lineRule="auto"/>
              <w:ind w:left="459"/>
              <w:jc w:val="both"/>
              <w:rPr>
                <w:rFonts w:ascii="Open Sans" w:hAnsi="Open Sans" w:cs="Open Sans"/>
                <w:b/>
                <w:sz w:val="16"/>
                <w:szCs w:val="16"/>
              </w:rPr>
            </w:pPr>
            <w:r w:rsidRPr="0081650B">
              <w:rPr>
                <w:rFonts w:ascii="Open Sans" w:hAnsi="Open Sans" w:cs="Open Sans"/>
                <w:sz w:val="16"/>
                <w:szCs w:val="16"/>
              </w:rPr>
              <w:t>s podizvajalci</w:t>
            </w:r>
          </w:p>
        </w:tc>
        <w:tc>
          <w:tcPr>
            <w:tcW w:w="3799" w:type="dxa"/>
            <w:gridSpan w:val="3"/>
          </w:tcPr>
          <w:p w14:paraId="700EDC29" w14:textId="77777777" w:rsidR="00A0490D" w:rsidRPr="0081650B" w:rsidRDefault="00A0490D" w:rsidP="000052C9">
            <w:pPr>
              <w:keepNext/>
              <w:keepLines/>
              <w:numPr>
                <w:ilvl w:val="0"/>
                <w:numId w:val="4"/>
              </w:numPr>
              <w:spacing w:after="0" w:line="240" w:lineRule="auto"/>
              <w:ind w:left="459"/>
              <w:jc w:val="both"/>
              <w:rPr>
                <w:rFonts w:ascii="Open Sans" w:hAnsi="Open Sans" w:cs="Open Sans"/>
                <w:sz w:val="16"/>
                <w:szCs w:val="16"/>
              </w:rPr>
            </w:pPr>
            <w:r w:rsidRPr="0081650B">
              <w:rPr>
                <w:rFonts w:ascii="Open Sans" w:hAnsi="Open Sans" w:cs="Open Sans"/>
                <w:sz w:val="16"/>
                <w:szCs w:val="16"/>
              </w:rPr>
              <w:t>z uporabo zmogljivosti drugih subjektov</w:t>
            </w:r>
          </w:p>
        </w:tc>
      </w:tr>
      <w:tr w:rsidR="00242E7D" w:rsidRPr="0081650B" w14:paraId="1A8C015E" w14:textId="77777777" w:rsidTr="00A049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0" w:type="dxa"/>
          <w:trHeight w:val="50"/>
        </w:trPr>
        <w:tc>
          <w:tcPr>
            <w:tcW w:w="5844" w:type="dxa"/>
            <w:gridSpan w:val="4"/>
            <w:shd w:val="clear" w:color="auto" w:fill="auto"/>
            <w:vAlign w:val="center"/>
          </w:tcPr>
          <w:p w14:paraId="36AD296B" w14:textId="44E04E6B" w:rsidR="00242E7D" w:rsidRPr="0081650B" w:rsidRDefault="00242E7D" w:rsidP="003048D0">
            <w:pPr>
              <w:keepNext/>
              <w:keepLines/>
              <w:spacing w:after="0" w:line="240" w:lineRule="auto"/>
              <w:rPr>
                <w:rFonts w:ascii="Open Sans" w:eastAsia="Times New Roman" w:hAnsi="Open Sans" w:cs="Open Sans"/>
                <w:b/>
                <w:sz w:val="20"/>
                <w:szCs w:val="20"/>
              </w:rPr>
            </w:pPr>
            <w:r w:rsidRPr="0081650B">
              <w:rPr>
                <w:rFonts w:ascii="Open Sans" w:hAnsi="Open Sans" w:cs="Open Sans"/>
                <w:b/>
                <w:sz w:val="20"/>
                <w:szCs w:val="20"/>
              </w:rPr>
              <w:t>SKLOP</w:t>
            </w:r>
          </w:p>
        </w:tc>
        <w:tc>
          <w:tcPr>
            <w:tcW w:w="3657" w:type="dxa"/>
            <w:shd w:val="clear" w:color="auto" w:fill="auto"/>
            <w:vAlign w:val="center"/>
          </w:tcPr>
          <w:p w14:paraId="2C1AC889" w14:textId="77777777" w:rsidR="00242E7D" w:rsidRPr="0081650B" w:rsidRDefault="00242E7D" w:rsidP="00242E7D">
            <w:pPr>
              <w:keepNext/>
              <w:keepLines/>
              <w:spacing w:after="0" w:line="240" w:lineRule="auto"/>
              <w:jc w:val="center"/>
              <w:rPr>
                <w:rFonts w:ascii="Open Sans" w:eastAsia="Times New Roman" w:hAnsi="Open Sans" w:cs="Open Sans"/>
                <w:b/>
                <w:sz w:val="20"/>
                <w:szCs w:val="20"/>
              </w:rPr>
            </w:pPr>
            <w:r w:rsidRPr="0081650B">
              <w:rPr>
                <w:rFonts w:ascii="Open Sans" w:eastAsia="Times New Roman" w:hAnsi="Open Sans" w:cs="Open Sans"/>
                <w:b/>
                <w:sz w:val="20"/>
                <w:szCs w:val="20"/>
              </w:rPr>
              <w:t xml:space="preserve">SKUPNA PONUDBENA VREDNOST </w:t>
            </w:r>
          </w:p>
        </w:tc>
      </w:tr>
      <w:tr w:rsidR="00242E7D" w:rsidRPr="0081650B" w14:paraId="1334D559" w14:textId="77777777" w:rsidTr="00A049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0" w:type="dxa"/>
          <w:trHeight w:val="551"/>
        </w:trPr>
        <w:tc>
          <w:tcPr>
            <w:tcW w:w="5844" w:type="dxa"/>
            <w:gridSpan w:val="4"/>
            <w:shd w:val="clear" w:color="auto" w:fill="auto"/>
            <w:vAlign w:val="center"/>
          </w:tcPr>
          <w:p w14:paraId="081D4593" w14:textId="7BF7D3F8" w:rsidR="00242E7D" w:rsidRPr="0081650B" w:rsidRDefault="00242E7D" w:rsidP="00242E7D">
            <w:pPr>
              <w:keepNext/>
              <w:keepLines/>
              <w:spacing w:after="0" w:line="240" w:lineRule="auto"/>
              <w:rPr>
                <w:rFonts w:ascii="Open Sans" w:eastAsia="Times New Roman" w:hAnsi="Open Sans" w:cs="Open Sans"/>
                <w:bCs/>
                <w:sz w:val="20"/>
                <w:szCs w:val="20"/>
              </w:rPr>
            </w:pPr>
            <w:r w:rsidRPr="00A0490D">
              <w:rPr>
                <w:rFonts w:ascii="Open Sans" w:hAnsi="Open Sans" w:cs="Open Sans"/>
                <w:bCs/>
                <w:sz w:val="20"/>
                <w:szCs w:val="20"/>
              </w:rPr>
              <w:t xml:space="preserve">2. sklop: </w:t>
            </w:r>
            <w:r w:rsidR="00D60A5C">
              <w:rPr>
                <w:rFonts w:ascii="Open Sans" w:hAnsi="Open Sans" w:cs="Open Sans"/>
                <w:bCs/>
                <w:sz w:val="20"/>
                <w:szCs w:val="20"/>
              </w:rPr>
              <w:t>Toplotna postaja Zaloška 69</w:t>
            </w:r>
          </w:p>
        </w:tc>
        <w:tc>
          <w:tcPr>
            <w:tcW w:w="3657" w:type="dxa"/>
            <w:shd w:val="clear" w:color="auto" w:fill="auto"/>
            <w:vAlign w:val="center"/>
          </w:tcPr>
          <w:p w14:paraId="6602C462" w14:textId="77777777" w:rsidR="00242E7D" w:rsidRPr="0081650B" w:rsidRDefault="00242E7D" w:rsidP="00242E7D">
            <w:pPr>
              <w:keepNext/>
              <w:keepLines/>
              <w:spacing w:after="0" w:line="240" w:lineRule="auto"/>
              <w:jc w:val="right"/>
              <w:rPr>
                <w:rFonts w:ascii="Open Sans" w:eastAsia="Times New Roman" w:hAnsi="Open Sans" w:cs="Open Sans"/>
                <w:sz w:val="20"/>
                <w:szCs w:val="20"/>
              </w:rPr>
            </w:pPr>
            <w:r w:rsidRPr="0081650B">
              <w:rPr>
                <w:rFonts w:ascii="Open Sans" w:eastAsia="Times New Roman" w:hAnsi="Open Sans" w:cs="Open Sans"/>
                <w:b/>
                <w:sz w:val="20"/>
                <w:szCs w:val="20"/>
              </w:rPr>
              <w:t>EUR brez DDV</w:t>
            </w:r>
          </w:p>
        </w:tc>
      </w:tr>
    </w:tbl>
    <w:p w14:paraId="6CE96077" w14:textId="4C73BCE2" w:rsidR="0081650B" w:rsidRDefault="0081650B" w:rsidP="0081650B">
      <w:pPr>
        <w:keepNext/>
        <w:keepLines/>
        <w:spacing w:after="0" w:line="240" w:lineRule="auto"/>
        <w:ind w:left="1080" w:hanging="1080"/>
        <w:jc w:val="both"/>
        <w:rPr>
          <w:rFonts w:ascii="Open Sans" w:eastAsia="Times New Roman" w:hAnsi="Open Sans" w:cs="Open Sans"/>
          <w:sz w:val="14"/>
          <w:szCs w:val="14"/>
          <w:lang w:eastAsia="sl-SI"/>
        </w:rPr>
      </w:pPr>
    </w:p>
    <w:tbl>
      <w:tblPr>
        <w:tblW w:w="9531" w:type="dxa"/>
        <w:tblInd w:w="108" w:type="dxa"/>
        <w:tblLook w:val="04A0" w:firstRow="1" w:lastRow="0" w:firstColumn="1" w:lastColumn="0" w:noHBand="0" w:noVBand="1"/>
      </w:tblPr>
      <w:tblGrid>
        <w:gridCol w:w="1642"/>
        <w:gridCol w:w="2192"/>
        <w:gridCol w:w="1898"/>
        <w:gridCol w:w="112"/>
        <w:gridCol w:w="3657"/>
        <w:gridCol w:w="30"/>
      </w:tblGrid>
      <w:tr w:rsidR="00A0490D" w:rsidRPr="0081650B" w14:paraId="5FE5AE36" w14:textId="77777777" w:rsidTr="00A0490D">
        <w:tc>
          <w:tcPr>
            <w:tcW w:w="1642" w:type="dxa"/>
          </w:tcPr>
          <w:p w14:paraId="2811F9CF" w14:textId="77777777" w:rsidR="00A0490D" w:rsidRPr="0081650B" w:rsidRDefault="00A0490D" w:rsidP="000052C9">
            <w:pPr>
              <w:keepNext/>
              <w:keepLines/>
              <w:numPr>
                <w:ilvl w:val="0"/>
                <w:numId w:val="4"/>
              </w:numPr>
              <w:spacing w:after="0" w:line="240" w:lineRule="auto"/>
              <w:ind w:left="318" w:hanging="426"/>
              <w:jc w:val="both"/>
              <w:rPr>
                <w:rFonts w:ascii="Open Sans" w:hAnsi="Open Sans" w:cs="Open Sans"/>
                <w:b/>
                <w:sz w:val="16"/>
                <w:szCs w:val="16"/>
              </w:rPr>
            </w:pPr>
            <w:r w:rsidRPr="0081650B">
              <w:rPr>
                <w:rFonts w:ascii="Open Sans" w:hAnsi="Open Sans" w:cs="Open Sans"/>
                <w:sz w:val="16"/>
                <w:szCs w:val="16"/>
              </w:rPr>
              <w:t>samostojno</w:t>
            </w:r>
          </w:p>
        </w:tc>
        <w:tc>
          <w:tcPr>
            <w:tcW w:w="2192" w:type="dxa"/>
          </w:tcPr>
          <w:p w14:paraId="54A94799" w14:textId="77777777" w:rsidR="00A0490D" w:rsidRPr="0081650B" w:rsidRDefault="00A0490D" w:rsidP="000052C9">
            <w:pPr>
              <w:keepNext/>
              <w:keepLines/>
              <w:numPr>
                <w:ilvl w:val="0"/>
                <w:numId w:val="4"/>
              </w:numPr>
              <w:spacing w:after="0" w:line="240" w:lineRule="auto"/>
              <w:ind w:left="459"/>
              <w:jc w:val="both"/>
              <w:rPr>
                <w:rFonts w:ascii="Open Sans" w:hAnsi="Open Sans" w:cs="Open Sans"/>
                <w:b/>
                <w:sz w:val="16"/>
                <w:szCs w:val="16"/>
              </w:rPr>
            </w:pPr>
            <w:r w:rsidRPr="0081650B">
              <w:rPr>
                <w:rFonts w:ascii="Open Sans" w:hAnsi="Open Sans" w:cs="Open Sans"/>
                <w:sz w:val="16"/>
                <w:szCs w:val="16"/>
              </w:rPr>
              <w:t>skupna ponudba</w:t>
            </w:r>
          </w:p>
        </w:tc>
        <w:tc>
          <w:tcPr>
            <w:tcW w:w="1898" w:type="dxa"/>
          </w:tcPr>
          <w:p w14:paraId="7D2CAAC5" w14:textId="77777777" w:rsidR="00A0490D" w:rsidRPr="0081650B" w:rsidRDefault="00A0490D" w:rsidP="000052C9">
            <w:pPr>
              <w:keepNext/>
              <w:keepLines/>
              <w:numPr>
                <w:ilvl w:val="0"/>
                <w:numId w:val="4"/>
              </w:numPr>
              <w:spacing w:after="0" w:line="240" w:lineRule="auto"/>
              <w:ind w:left="459"/>
              <w:jc w:val="both"/>
              <w:rPr>
                <w:rFonts w:ascii="Open Sans" w:hAnsi="Open Sans" w:cs="Open Sans"/>
                <w:b/>
                <w:sz w:val="16"/>
                <w:szCs w:val="16"/>
              </w:rPr>
            </w:pPr>
            <w:r w:rsidRPr="0081650B">
              <w:rPr>
                <w:rFonts w:ascii="Open Sans" w:hAnsi="Open Sans" w:cs="Open Sans"/>
                <w:sz w:val="16"/>
                <w:szCs w:val="16"/>
              </w:rPr>
              <w:t>s podizvajalci</w:t>
            </w:r>
          </w:p>
        </w:tc>
        <w:tc>
          <w:tcPr>
            <w:tcW w:w="3799" w:type="dxa"/>
            <w:gridSpan w:val="3"/>
          </w:tcPr>
          <w:p w14:paraId="35A040E0" w14:textId="77777777" w:rsidR="00A0490D" w:rsidRPr="0081650B" w:rsidRDefault="00A0490D" w:rsidP="000052C9">
            <w:pPr>
              <w:keepNext/>
              <w:keepLines/>
              <w:numPr>
                <w:ilvl w:val="0"/>
                <w:numId w:val="4"/>
              </w:numPr>
              <w:spacing w:after="0" w:line="240" w:lineRule="auto"/>
              <w:ind w:left="459"/>
              <w:jc w:val="both"/>
              <w:rPr>
                <w:rFonts w:ascii="Open Sans" w:hAnsi="Open Sans" w:cs="Open Sans"/>
                <w:sz w:val="16"/>
                <w:szCs w:val="16"/>
              </w:rPr>
            </w:pPr>
            <w:r w:rsidRPr="0081650B">
              <w:rPr>
                <w:rFonts w:ascii="Open Sans" w:hAnsi="Open Sans" w:cs="Open Sans"/>
                <w:sz w:val="16"/>
                <w:szCs w:val="16"/>
              </w:rPr>
              <w:t>z uporabo zmogljivosti drugih subjektov</w:t>
            </w:r>
          </w:p>
        </w:tc>
      </w:tr>
      <w:tr w:rsidR="00242E7D" w:rsidRPr="0081650B" w14:paraId="7D1A673E" w14:textId="77777777" w:rsidTr="00A049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0" w:type="dxa"/>
          <w:trHeight w:val="50"/>
        </w:trPr>
        <w:tc>
          <w:tcPr>
            <w:tcW w:w="5844" w:type="dxa"/>
            <w:gridSpan w:val="4"/>
            <w:shd w:val="clear" w:color="auto" w:fill="auto"/>
            <w:vAlign w:val="center"/>
          </w:tcPr>
          <w:p w14:paraId="6A4EE4ED" w14:textId="6C2D253A" w:rsidR="00242E7D" w:rsidRPr="0081650B" w:rsidRDefault="00242E7D" w:rsidP="003048D0">
            <w:pPr>
              <w:keepNext/>
              <w:keepLines/>
              <w:spacing w:after="0" w:line="240" w:lineRule="auto"/>
              <w:rPr>
                <w:rFonts w:ascii="Open Sans" w:eastAsia="Times New Roman" w:hAnsi="Open Sans" w:cs="Open Sans"/>
                <w:b/>
                <w:sz w:val="20"/>
                <w:szCs w:val="20"/>
              </w:rPr>
            </w:pPr>
            <w:r w:rsidRPr="0081650B">
              <w:rPr>
                <w:rFonts w:ascii="Open Sans" w:hAnsi="Open Sans" w:cs="Open Sans"/>
                <w:b/>
                <w:sz w:val="20"/>
                <w:szCs w:val="20"/>
              </w:rPr>
              <w:t>SKLOP</w:t>
            </w:r>
          </w:p>
        </w:tc>
        <w:tc>
          <w:tcPr>
            <w:tcW w:w="3657" w:type="dxa"/>
            <w:shd w:val="clear" w:color="auto" w:fill="auto"/>
            <w:vAlign w:val="center"/>
          </w:tcPr>
          <w:p w14:paraId="6FB13A67" w14:textId="77777777" w:rsidR="00242E7D" w:rsidRPr="0081650B" w:rsidRDefault="00242E7D" w:rsidP="00242E7D">
            <w:pPr>
              <w:keepNext/>
              <w:keepLines/>
              <w:spacing w:after="0" w:line="240" w:lineRule="auto"/>
              <w:jc w:val="center"/>
              <w:rPr>
                <w:rFonts w:ascii="Open Sans" w:eastAsia="Times New Roman" w:hAnsi="Open Sans" w:cs="Open Sans"/>
                <w:b/>
                <w:sz w:val="20"/>
                <w:szCs w:val="20"/>
              </w:rPr>
            </w:pPr>
            <w:r w:rsidRPr="0081650B">
              <w:rPr>
                <w:rFonts w:ascii="Open Sans" w:eastAsia="Times New Roman" w:hAnsi="Open Sans" w:cs="Open Sans"/>
                <w:b/>
                <w:sz w:val="20"/>
                <w:szCs w:val="20"/>
              </w:rPr>
              <w:t xml:space="preserve">SKUPNA PONUDBENA VREDNOST </w:t>
            </w:r>
          </w:p>
        </w:tc>
      </w:tr>
      <w:tr w:rsidR="00242E7D" w:rsidRPr="0081650B" w14:paraId="2C5DFE2B" w14:textId="77777777" w:rsidTr="00A049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0" w:type="dxa"/>
          <w:trHeight w:val="551"/>
        </w:trPr>
        <w:tc>
          <w:tcPr>
            <w:tcW w:w="5844" w:type="dxa"/>
            <w:gridSpan w:val="4"/>
            <w:shd w:val="clear" w:color="auto" w:fill="auto"/>
            <w:vAlign w:val="center"/>
          </w:tcPr>
          <w:p w14:paraId="78F7B007" w14:textId="6CA53A37" w:rsidR="00242E7D" w:rsidRPr="0081650B" w:rsidRDefault="00242E7D" w:rsidP="00242E7D">
            <w:pPr>
              <w:keepNext/>
              <w:keepLines/>
              <w:spacing w:after="0" w:line="240" w:lineRule="auto"/>
              <w:rPr>
                <w:rFonts w:ascii="Open Sans" w:eastAsia="Times New Roman" w:hAnsi="Open Sans" w:cs="Open Sans"/>
                <w:bCs/>
                <w:sz w:val="20"/>
                <w:szCs w:val="20"/>
              </w:rPr>
            </w:pPr>
            <w:r w:rsidRPr="00A0490D">
              <w:rPr>
                <w:rFonts w:ascii="Open Sans" w:hAnsi="Open Sans" w:cs="Open Sans"/>
                <w:bCs/>
                <w:sz w:val="20"/>
                <w:szCs w:val="20"/>
              </w:rPr>
              <w:t xml:space="preserve">3. sklop: </w:t>
            </w:r>
            <w:r w:rsidR="00D60A5C">
              <w:rPr>
                <w:rFonts w:ascii="Open Sans" w:hAnsi="Open Sans" w:cs="Open Sans"/>
                <w:bCs/>
                <w:sz w:val="20"/>
                <w:szCs w:val="20"/>
              </w:rPr>
              <w:t>Toplotna postaja Reboljeva 13</w:t>
            </w:r>
          </w:p>
        </w:tc>
        <w:tc>
          <w:tcPr>
            <w:tcW w:w="3657" w:type="dxa"/>
            <w:shd w:val="clear" w:color="auto" w:fill="auto"/>
            <w:vAlign w:val="center"/>
          </w:tcPr>
          <w:p w14:paraId="5128FC25" w14:textId="77777777" w:rsidR="00242E7D" w:rsidRPr="0081650B" w:rsidRDefault="00242E7D" w:rsidP="00242E7D">
            <w:pPr>
              <w:keepNext/>
              <w:keepLines/>
              <w:spacing w:after="0" w:line="240" w:lineRule="auto"/>
              <w:jc w:val="right"/>
              <w:rPr>
                <w:rFonts w:ascii="Open Sans" w:eastAsia="Times New Roman" w:hAnsi="Open Sans" w:cs="Open Sans"/>
                <w:sz w:val="20"/>
                <w:szCs w:val="20"/>
              </w:rPr>
            </w:pPr>
            <w:r w:rsidRPr="0081650B">
              <w:rPr>
                <w:rFonts w:ascii="Open Sans" w:eastAsia="Times New Roman" w:hAnsi="Open Sans" w:cs="Open Sans"/>
                <w:b/>
                <w:sz w:val="20"/>
                <w:szCs w:val="20"/>
              </w:rPr>
              <w:t>EUR brez DDV</w:t>
            </w:r>
          </w:p>
        </w:tc>
      </w:tr>
    </w:tbl>
    <w:p w14:paraId="2CEC9296" w14:textId="0959297C" w:rsidR="0081650B" w:rsidRDefault="0081650B" w:rsidP="0081650B">
      <w:pPr>
        <w:keepNext/>
        <w:keepLines/>
        <w:spacing w:after="0" w:line="240" w:lineRule="auto"/>
        <w:ind w:left="1080" w:hanging="1080"/>
        <w:jc w:val="both"/>
        <w:rPr>
          <w:rFonts w:ascii="Open Sans" w:eastAsia="Times New Roman" w:hAnsi="Open Sans" w:cs="Open Sans"/>
          <w:sz w:val="14"/>
          <w:szCs w:val="14"/>
          <w:lang w:eastAsia="sl-SI"/>
        </w:rPr>
      </w:pPr>
    </w:p>
    <w:tbl>
      <w:tblPr>
        <w:tblW w:w="9531" w:type="dxa"/>
        <w:tblInd w:w="108" w:type="dxa"/>
        <w:tblLook w:val="04A0" w:firstRow="1" w:lastRow="0" w:firstColumn="1" w:lastColumn="0" w:noHBand="0" w:noVBand="1"/>
      </w:tblPr>
      <w:tblGrid>
        <w:gridCol w:w="1642"/>
        <w:gridCol w:w="2192"/>
        <w:gridCol w:w="1898"/>
        <w:gridCol w:w="112"/>
        <w:gridCol w:w="3657"/>
        <w:gridCol w:w="30"/>
      </w:tblGrid>
      <w:tr w:rsidR="00A0490D" w:rsidRPr="0081650B" w14:paraId="3C9036EB" w14:textId="77777777" w:rsidTr="00A0490D">
        <w:tc>
          <w:tcPr>
            <w:tcW w:w="1642" w:type="dxa"/>
          </w:tcPr>
          <w:p w14:paraId="59AE13C9" w14:textId="77777777" w:rsidR="00A0490D" w:rsidRPr="0081650B" w:rsidRDefault="00A0490D" w:rsidP="000052C9">
            <w:pPr>
              <w:keepNext/>
              <w:keepLines/>
              <w:numPr>
                <w:ilvl w:val="0"/>
                <w:numId w:val="4"/>
              </w:numPr>
              <w:spacing w:after="0" w:line="240" w:lineRule="auto"/>
              <w:ind w:left="318" w:hanging="426"/>
              <w:jc w:val="both"/>
              <w:rPr>
                <w:rFonts w:ascii="Open Sans" w:hAnsi="Open Sans" w:cs="Open Sans"/>
                <w:b/>
                <w:sz w:val="16"/>
                <w:szCs w:val="16"/>
              </w:rPr>
            </w:pPr>
            <w:r w:rsidRPr="0081650B">
              <w:rPr>
                <w:rFonts w:ascii="Open Sans" w:hAnsi="Open Sans" w:cs="Open Sans"/>
                <w:sz w:val="16"/>
                <w:szCs w:val="16"/>
              </w:rPr>
              <w:t>samostojno</w:t>
            </w:r>
          </w:p>
        </w:tc>
        <w:tc>
          <w:tcPr>
            <w:tcW w:w="2192" w:type="dxa"/>
          </w:tcPr>
          <w:p w14:paraId="0639DE5D" w14:textId="77777777" w:rsidR="00A0490D" w:rsidRPr="0081650B" w:rsidRDefault="00A0490D" w:rsidP="000052C9">
            <w:pPr>
              <w:keepNext/>
              <w:keepLines/>
              <w:numPr>
                <w:ilvl w:val="0"/>
                <w:numId w:val="4"/>
              </w:numPr>
              <w:spacing w:after="0" w:line="240" w:lineRule="auto"/>
              <w:ind w:left="459"/>
              <w:jc w:val="both"/>
              <w:rPr>
                <w:rFonts w:ascii="Open Sans" w:hAnsi="Open Sans" w:cs="Open Sans"/>
                <w:b/>
                <w:sz w:val="16"/>
                <w:szCs w:val="16"/>
              </w:rPr>
            </w:pPr>
            <w:r w:rsidRPr="0081650B">
              <w:rPr>
                <w:rFonts w:ascii="Open Sans" w:hAnsi="Open Sans" w:cs="Open Sans"/>
                <w:sz w:val="16"/>
                <w:szCs w:val="16"/>
              </w:rPr>
              <w:t>skupna ponudba</w:t>
            </w:r>
          </w:p>
        </w:tc>
        <w:tc>
          <w:tcPr>
            <w:tcW w:w="1898" w:type="dxa"/>
          </w:tcPr>
          <w:p w14:paraId="75144F2D" w14:textId="77777777" w:rsidR="00A0490D" w:rsidRPr="0081650B" w:rsidRDefault="00A0490D" w:rsidP="000052C9">
            <w:pPr>
              <w:keepNext/>
              <w:keepLines/>
              <w:numPr>
                <w:ilvl w:val="0"/>
                <w:numId w:val="4"/>
              </w:numPr>
              <w:spacing w:after="0" w:line="240" w:lineRule="auto"/>
              <w:ind w:left="459"/>
              <w:jc w:val="both"/>
              <w:rPr>
                <w:rFonts w:ascii="Open Sans" w:hAnsi="Open Sans" w:cs="Open Sans"/>
                <w:b/>
                <w:sz w:val="16"/>
                <w:szCs w:val="16"/>
              </w:rPr>
            </w:pPr>
            <w:r w:rsidRPr="0081650B">
              <w:rPr>
                <w:rFonts w:ascii="Open Sans" w:hAnsi="Open Sans" w:cs="Open Sans"/>
                <w:sz w:val="16"/>
                <w:szCs w:val="16"/>
              </w:rPr>
              <w:t>s podizvajalci</w:t>
            </w:r>
          </w:p>
        </w:tc>
        <w:tc>
          <w:tcPr>
            <w:tcW w:w="3799" w:type="dxa"/>
            <w:gridSpan w:val="3"/>
          </w:tcPr>
          <w:p w14:paraId="272E76CC" w14:textId="77777777" w:rsidR="00A0490D" w:rsidRPr="0081650B" w:rsidRDefault="00A0490D" w:rsidP="000052C9">
            <w:pPr>
              <w:keepNext/>
              <w:keepLines/>
              <w:numPr>
                <w:ilvl w:val="0"/>
                <w:numId w:val="4"/>
              </w:numPr>
              <w:spacing w:after="0" w:line="240" w:lineRule="auto"/>
              <w:ind w:left="459"/>
              <w:jc w:val="both"/>
              <w:rPr>
                <w:rFonts w:ascii="Open Sans" w:hAnsi="Open Sans" w:cs="Open Sans"/>
                <w:sz w:val="16"/>
                <w:szCs w:val="16"/>
              </w:rPr>
            </w:pPr>
            <w:r w:rsidRPr="0081650B">
              <w:rPr>
                <w:rFonts w:ascii="Open Sans" w:hAnsi="Open Sans" w:cs="Open Sans"/>
                <w:sz w:val="16"/>
                <w:szCs w:val="16"/>
              </w:rPr>
              <w:t>z uporabo zmogljivosti drugih subjektov</w:t>
            </w:r>
          </w:p>
        </w:tc>
      </w:tr>
      <w:tr w:rsidR="00242E7D" w:rsidRPr="0081650B" w14:paraId="1305469B" w14:textId="77777777" w:rsidTr="00A049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0" w:type="dxa"/>
          <w:trHeight w:val="50"/>
        </w:trPr>
        <w:tc>
          <w:tcPr>
            <w:tcW w:w="5844" w:type="dxa"/>
            <w:gridSpan w:val="4"/>
            <w:shd w:val="clear" w:color="auto" w:fill="auto"/>
            <w:vAlign w:val="center"/>
          </w:tcPr>
          <w:p w14:paraId="15A25F17" w14:textId="1AFA116B" w:rsidR="00242E7D" w:rsidRPr="0081650B" w:rsidRDefault="00242E7D" w:rsidP="003048D0">
            <w:pPr>
              <w:keepNext/>
              <w:keepLines/>
              <w:spacing w:after="0" w:line="240" w:lineRule="auto"/>
              <w:rPr>
                <w:rFonts w:ascii="Open Sans" w:eastAsia="Times New Roman" w:hAnsi="Open Sans" w:cs="Open Sans"/>
                <w:b/>
                <w:sz w:val="20"/>
                <w:szCs w:val="20"/>
              </w:rPr>
            </w:pPr>
            <w:r w:rsidRPr="0081650B">
              <w:rPr>
                <w:rFonts w:ascii="Open Sans" w:hAnsi="Open Sans" w:cs="Open Sans"/>
                <w:b/>
                <w:sz w:val="20"/>
                <w:szCs w:val="20"/>
              </w:rPr>
              <w:t>SKLOP</w:t>
            </w:r>
          </w:p>
        </w:tc>
        <w:tc>
          <w:tcPr>
            <w:tcW w:w="3657" w:type="dxa"/>
            <w:shd w:val="clear" w:color="auto" w:fill="auto"/>
            <w:vAlign w:val="center"/>
          </w:tcPr>
          <w:p w14:paraId="1126A7EF" w14:textId="77777777" w:rsidR="00242E7D" w:rsidRPr="0081650B" w:rsidRDefault="00242E7D" w:rsidP="00242E7D">
            <w:pPr>
              <w:keepNext/>
              <w:keepLines/>
              <w:spacing w:after="0" w:line="240" w:lineRule="auto"/>
              <w:jc w:val="center"/>
              <w:rPr>
                <w:rFonts w:ascii="Open Sans" w:eastAsia="Times New Roman" w:hAnsi="Open Sans" w:cs="Open Sans"/>
                <w:b/>
                <w:sz w:val="20"/>
                <w:szCs w:val="20"/>
              </w:rPr>
            </w:pPr>
            <w:r w:rsidRPr="0081650B">
              <w:rPr>
                <w:rFonts w:ascii="Open Sans" w:eastAsia="Times New Roman" w:hAnsi="Open Sans" w:cs="Open Sans"/>
                <w:b/>
                <w:sz w:val="20"/>
                <w:szCs w:val="20"/>
              </w:rPr>
              <w:t xml:space="preserve">SKUPNA PONUDBENA VREDNOST </w:t>
            </w:r>
          </w:p>
        </w:tc>
      </w:tr>
      <w:tr w:rsidR="00242E7D" w:rsidRPr="0081650B" w14:paraId="5C67BF2A" w14:textId="77777777" w:rsidTr="00A049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0" w:type="dxa"/>
          <w:trHeight w:val="551"/>
        </w:trPr>
        <w:tc>
          <w:tcPr>
            <w:tcW w:w="5844" w:type="dxa"/>
            <w:gridSpan w:val="4"/>
            <w:shd w:val="clear" w:color="auto" w:fill="auto"/>
            <w:vAlign w:val="center"/>
          </w:tcPr>
          <w:p w14:paraId="4C72666C" w14:textId="1AFA0F68" w:rsidR="00242E7D" w:rsidRPr="0081650B" w:rsidRDefault="00242E7D" w:rsidP="00242E7D">
            <w:pPr>
              <w:keepNext/>
              <w:keepLines/>
              <w:spacing w:after="0" w:line="240" w:lineRule="auto"/>
              <w:rPr>
                <w:rFonts w:ascii="Open Sans" w:eastAsia="Times New Roman" w:hAnsi="Open Sans" w:cs="Open Sans"/>
                <w:bCs/>
                <w:sz w:val="20"/>
                <w:szCs w:val="20"/>
              </w:rPr>
            </w:pPr>
            <w:r w:rsidRPr="00A0490D">
              <w:rPr>
                <w:rFonts w:ascii="Open Sans" w:hAnsi="Open Sans" w:cs="Open Sans"/>
                <w:bCs/>
                <w:sz w:val="20"/>
                <w:szCs w:val="20"/>
              </w:rPr>
              <w:t xml:space="preserve">4. sklop: </w:t>
            </w:r>
            <w:r w:rsidR="00D60A5C">
              <w:rPr>
                <w:rFonts w:ascii="Open Sans" w:hAnsi="Open Sans" w:cs="Open Sans"/>
                <w:bCs/>
                <w:sz w:val="20"/>
                <w:szCs w:val="20"/>
              </w:rPr>
              <w:t>Toplotna postaja Reboljeva 1</w:t>
            </w:r>
            <w:r w:rsidR="000E4769">
              <w:rPr>
                <w:rFonts w:ascii="Open Sans" w:hAnsi="Open Sans" w:cs="Open Sans"/>
                <w:bCs/>
                <w:sz w:val="20"/>
                <w:szCs w:val="20"/>
              </w:rPr>
              <w:t xml:space="preserve"> </w:t>
            </w:r>
            <w:r w:rsidR="00D60A5C">
              <w:rPr>
                <w:rFonts w:ascii="Open Sans" w:hAnsi="Open Sans" w:cs="Open Sans"/>
                <w:bCs/>
                <w:sz w:val="20"/>
                <w:szCs w:val="20"/>
              </w:rPr>
              <w:t>-</w:t>
            </w:r>
            <w:r w:rsidR="000E4769">
              <w:rPr>
                <w:rFonts w:ascii="Open Sans" w:hAnsi="Open Sans" w:cs="Open Sans"/>
                <w:bCs/>
                <w:sz w:val="20"/>
                <w:szCs w:val="20"/>
              </w:rPr>
              <w:t xml:space="preserve"> </w:t>
            </w:r>
            <w:r w:rsidR="00D60A5C">
              <w:rPr>
                <w:rFonts w:ascii="Open Sans" w:hAnsi="Open Sans" w:cs="Open Sans"/>
                <w:bCs/>
                <w:sz w:val="20"/>
                <w:szCs w:val="20"/>
              </w:rPr>
              <w:t>3</w:t>
            </w:r>
          </w:p>
        </w:tc>
        <w:tc>
          <w:tcPr>
            <w:tcW w:w="3657" w:type="dxa"/>
            <w:shd w:val="clear" w:color="auto" w:fill="auto"/>
            <w:vAlign w:val="center"/>
          </w:tcPr>
          <w:p w14:paraId="5BD02D53" w14:textId="77777777" w:rsidR="00242E7D" w:rsidRPr="0081650B" w:rsidRDefault="00242E7D" w:rsidP="00242E7D">
            <w:pPr>
              <w:keepNext/>
              <w:keepLines/>
              <w:spacing w:after="0" w:line="240" w:lineRule="auto"/>
              <w:jc w:val="right"/>
              <w:rPr>
                <w:rFonts w:ascii="Open Sans" w:eastAsia="Times New Roman" w:hAnsi="Open Sans" w:cs="Open Sans"/>
                <w:sz w:val="20"/>
                <w:szCs w:val="20"/>
              </w:rPr>
            </w:pPr>
            <w:r w:rsidRPr="0081650B">
              <w:rPr>
                <w:rFonts w:ascii="Open Sans" w:eastAsia="Times New Roman" w:hAnsi="Open Sans" w:cs="Open Sans"/>
                <w:b/>
                <w:sz w:val="20"/>
                <w:szCs w:val="20"/>
              </w:rPr>
              <w:t>EUR brez DDV</w:t>
            </w:r>
          </w:p>
        </w:tc>
      </w:tr>
    </w:tbl>
    <w:p w14:paraId="131D8B52" w14:textId="0397A1CD" w:rsidR="0081650B" w:rsidRDefault="0081650B" w:rsidP="0081650B">
      <w:pPr>
        <w:keepNext/>
        <w:keepLines/>
        <w:spacing w:after="0" w:line="240" w:lineRule="auto"/>
        <w:ind w:left="1080" w:hanging="1080"/>
        <w:jc w:val="both"/>
        <w:rPr>
          <w:rFonts w:ascii="Open Sans" w:eastAsia="Times New Roman" w:hAnsi="Open Sans" w:cs="Open Sans"/>
          <w:sz w:val="14"/>
          <w:szCs w:val="14"/>
          <w:lang w:eastAsia="sl-SI"/>
        </w:rPr>
      </w:pPr>
    </w:p>
    <w:p w14:paraId="5FB148E5" w14:textId="77777777" w:rsidR="0081650B" w:rsidRPr="0081650B" w:rsidRDefault="0081650B" w:rsidP="0081650B">
      <w:pPr>
        <w:keepNext/>
        <w:keepLines/>
        <w:spacing w:after="0" w:line="240" w:lineRule="auto"/>
        <w:jc w:val="both"/>
        <w:rPr>
          <w:rFonts w:ascii="Open Sans" w:hAnsi="Open Sans" w:cs="Open Sans"/>
          <w:b/>
        </w:rPr>
      </w:pPr>
    </w:p>
    <w:p w14:paraId="3622998F" w14:textId="4F8CF2C7" w:rsidR="004A2347" w:rsidRPr="003048D0" w:rsidRDefault="004A2347" w:rsidP="00656CA1">
      <w:pPr>
        <w:keepNext/>
        <w:keepLines/>
        <w:tabs>
          <w:tab w:val="left" w:pos="1920"/>
        </w:tabs>
        <w:spacing w:after="0" w:line="240" w:lineRule="auto"/>
        <w:jc w:val="both"/>
        <w:rPr>
          <w:rFonts w:ascii="Open Sans" w:eastAsia="Times New Roman" w:hAnsi="Open Sans" w:cs="Open Sans"/>
          <w:sz w:val="18"/>
          <w:szCs w:val="18"/>
          <w:lang w:eastAsia="sl-SI"/>
        </w:rPr>
      </w:pPr>
      <w:r w:rsidRPr="003048D0">
        <w:rPr>
          <w:rFonts w:ascii="Open Sans" w:eastAsia="Times New Roman" w:hAnsi="Open Sans" w:cs="Open Sans"/>
          <w:sz w:val="18"/>
          <w:szCs w:val="18"/>
          <w:lang w:eastAsia="sl-SI"/>
        </w:rPr>
        <w:t>Ponudba mora biti zavezujoča in veljavna še najmanj 4 (štiri) mesece od datuma</w:t>
      </w:r>
      <w:r w:rsidR="00FC0AF7" w:rsidRPr="003048D0">
        <w:rPr>
          <w:rFonts w:ascii="Open Sans" w:eastAsia="Times New Roman" w:hAnsi="Open Sans" w:cs="Open Sans"/>
          <w:sz w:val="18"/>
          <w:szCs w:val="18"/>
          <w:lang w:eastAsia="sl-SI"/>
        </w:rPr>
        <w:t>,</w:t>
      </w:r>
      <w:r w:rsidRPr="003048D0">
        <w:rPr>
          <w:rFonts w:ascii="Open Sans" w:eastAsia="Times New Roman" w:hAnsi="Open Sans" w:cs="Open Sans"/>
          <w:sz w:val="18"/>
          <w:szCs w:val="18"/>
          <w:lang w:eastAsia="sl-SI"/>
        </w:rPr>
        <w:t xml:space="preserve"> določenega za oddajo ponudb</w:t>
      </w:r>
      <w:r w:rsidR="00FC0AF7" w:rsidRPr="003048D0">
        <w:rPr>
          <w:rFonts w:ascii="Open Sans" w:eastAsia="Times New Roman" w:hAnsi="Open Sans" w:cs="Open Sans"/>
          <w:sz w:val="18"/>
          <w:szCs w:val="18"/>
          <w:lang w:eastAsia="sl-SI"/>
        </w:rPr>
        <w:t>,</w:t>
      </w:r>
      <w:r w:rsidRPr="003048D0">
        <w:rPr>
          <w:rFonts w:ascii="Open Sans" w:eastAsia="Times New Roman" w:hAnsi="Open Sans" w:cs="Open Sans"/>
          <w:sz w:val="18"/>
          <w:szCs w:val="18"/>
          <w:lang w:eastAsia="sl-SI"/>
        </w:rPr>
        <w:t xml:space="preserve"> oziroma do predložitve ustreznega finančnega zavarovanja za dobro izvedbo pogodbenih obveznosti.</w:t>
      </w:r>
    </w:p>
    <w:p w14:paraId="6506D0E9" w14:textId="51896BB6" w:rsidR="00753A0C" w:rsidRDefault="00753A0C" w:rsidP="00656CA1">
      <w:pPr>
        <w:keepNext/>
        <w:keepLines/>
        <w:spacing w:after="0" w:line="240" w:lineRule="auto"/>
        <w:jc w:val="both"/>
        <w:rPr>
          <w:rFonts w:ascii="Open Sans" w:hAnsi="Open Sans" w:cs="Open Sans"/>
          <w:b/>
          <w:sz w:val="20"/>
          <w:szCs w:val="20"/>
        </w:rPr>
      </w:pPr>
    </w:p>
    <w:p w14:paraId="1FF602A1" w14:textId="77777777" w:rsidR="00753A0C" w:rsidRPr="004635FC" w:rsidRDefault="00753A0C" w:rsidP="00656CA1">
      <w:pPr>
        <w:keepNext/>
        <w:keepLines/>
        <w:spacing w:after="0" w:line="240" w:lineRule="auto"/>
        <w:jc w:val="both"/>
        <w:rPr>
          <w:rFonts w:ascii="Open Sans" w:hAnsi="Open Sans" w:cs="Open Sans"/>
          <w:b/>
          <w:sz w:val="20"/>
          <w:szCs w:val="20"/>
        </w:rPr>
      </w:pPr>
    </w:p>
    <w:p w14:paraId="7DBCE336" w14:textId="77777777" w:rsidR="007A791A" w:rsidRPr="004635FC" w:rsidRDefault="007A791A" w:rsidP="00656CA1">
      <w:pPr>
        <w:keepNext/>
        <w:keepLines/>
        <w:spacing w:after="0" w:line="240" w:lineRule="auto"/>
        <w:jc w:val="both"/>
        <w:rPr>
          <w:rFonts w:ascii="Open Sans" w:eastAsia="Times New Roman" w:hAnsi="Open Sans" w:cs="Open Sans"/>
          <w:sz w:val="20"/>
          <w:szCs w:val="20"/>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2977"/>
        <w:gridCol w:w="2694"/>
        <w:gridCol w:w="3685"/>
      </w:tblGrid>
      <w:tr w:rsidR="007A791A" w:rsidRPr="00A07E09" w14:paraId="4B0607B4" w14:textId="77777777" w:rsidTr="009F511E">
        <w:trPr>
          <w:trHeight w:val="235"/>
        </w:trPr>
        <w:tc>
          <w:tcPr>
            <w:tcW w:w="2977" w:type="dxa"/>
            <w:tcBorders>
              <w:bottom w:val="single" w:sz="4" w:space="0" w:color="auto"/>
            </w:tcBorders>
          </w:tcPr>
          <w:p w14:paraId="526591D1" w14:textId="77777777" w:rsidR="007A791A" w:rsidRPr="004635FC" w:rsidRDefault="007A791A" w:rsidP="00656CA1">
            <w:pPr>
              <w:keepNext/>
              <w:keepLines/>
              <w:spacing w:after="0" w:line="240" w:lineRule="auto"/>
              <w:jc w:val="both"/>
              <w:rPr>
                <w:rFonts w:ascii="Open Sans" w:eastAsia="Times New Roman" w:hAnsi="Open Sans" w:cs="Open Sans"/>
                <w:snapToGrid w:val="0"/>
                <w:color w:val="000000"/>
                <w:sz w:val="20"/>
                <w:szCs w:val="20"/>
                <w:lang w:eastAsia="sl-SI"/>
              </w:rPr>
            </w:pPr>
          </w:p>
        </w:tc>
        <w:tc>
          <w:tcPr>
            <w:tcW w:w="2694" w:type="dxa"/>
          </w:tcPr>
          <w:p w14:paraId="1D97DADD" w14:textId="77777777" w:rsidR="007A791A" w:rsidRPr="004635FC" w:rsidRDefault="007A791A" w:rsidP="00656CA1">
            <w:pPr>
              <w:keepNext/>
              <w:keepLines/>
              <w:spacing w:after="0" w:line="240" w:lineRule="auto"/>
              <w:jc w:val="both"/>
              <w:rPr>
                <w:rFonts w:ascii="Open Sans" w:eastAsia="Times New Roman" w:hAnsi="Open Sans" w:cs="Open Sans"/>
                <w:snapToGrid w:val="0"/>
                <w:color w:val="000000"/>
                <w:sz w:val="20"/>
                <w:szCs w:val="20"/>
                <w:lang w:eastAsia="sl-SI"/>
              </w:rPr>
            </w:pPr>
          </w:p>
        </w:tc>
        <w:tc>
          <w:tcPr>
            <w:tcW w:w="3685" w:type="dxa"/>
            <w:tcBorders>
              <w:bottom w:val="single" w:sz="4" w:space="0" w:color="auto"/>
            </w:tcBorders>
          </w:tcPr>
          <w:p w14:paraId="65B42540" w14:textId="77777777" w:rsidR="007A791A" w:rsidRPr="004635FC" w:rsidRDefault="007A791A" w:rsidP="00656CA1">
            <w:pPr>
              <w:keepNext/>
              <w:keepLines/>
              <w:tabs>
                <w:tab w:val="left" w:pos="567"/>
                <w:tab w:val="num" w:pos="851"/>
                <w:tab w:val="left" w:pos="993"/>
              </w:tabs>
              <w:spacing w:after="0" w:line="240" w:lineRule="auto"/>
              <w:jc w:val="both"/>
              <w:rPr>
                <w:rFonts w:ascii="Open Sans" w:eastAsia="Times New Roman" w:hAnsi="Open Sans" w:cs="Open Sans"/>
                <w:snapToGrid w:val="0"/>
                <w:color w:val="000000"/>
                <w:sz w:val="20"/>
                <w:szCs w:val="20"/>
                <w:lang w:eastAsia="sl-SI"/>
              </w:rPr>
            </w:pPr>
          </w:p>
        </w:tc>
      </w:tr>
      <w:tr w:rsidR="007A791A" w:rsidRPr="00A07E09" w14:paraId="33DF77DD" w14:textId="77777777" w:rsidTr="009F511E">
        <w:trPr>
          <w:trHeight w:val="235"/>
        </w:trPr>
        <w:tc>
          <w:tcPr>
            <w:tcW w:w="2977" w:type="dxa"/>
            <w:tcBorders>
              <w:top w:val="single" w:sz="4" w:space="0" w:color="auto"/>
            </w:tcBorders>
          </w:tcPr>
          <w:p w14:paraId="41625D1B" w14:textId="77777777" w:rsidR="007A791A" w:rsidRPr="004635FC" w:rsidRDefault="007A791A" w:rsidP="00656CA1">
            <w:pPr>
              <w:keepNext/>
              <w:keepLines/>
              <w:spacing w:after="0" w:line="240" w:lineRule="auto"/>
              <w:jc w:val="both"/>
              <w:rPr>
                <w:rFonts w:ascii="Open Sans" w:eastAsia="Times New Roman" w:hAnsi="Open Sans" w:cs="Open Sans"/>
                <w:snapToGrid w:val="0"/>
                <w:color w:val="000000"/>
                <w:sz w:val="20"/>
                <w:szCs w:val="20"/>
                <w:lang w:eastAsia="sl-SI"/>
              </w:rPr>
            </w:pPr>
            <w:r w:rsidRPr="004635FC">
              <w:rPr>
                <w:rFonts w:ascii="Open Sans" w:eastAsia="Times New Roman" w:hAnsi="Open Sans" w:cs="Open Sans"/>
                <w:snapToGrid w:val="0"/>
                <w:color w:val="000000"/>
                <w:sz w:val="20"/>
                <w:szCs w:val="20"/>
                <w:lang w:eastAsia="sl-SI"/>
              </w:rPr>
              <w:t>(kraj, datum)</w:t>
            </w:r>
          </w:p>
        </w:tc>
        <w:tc>
          <w:tcPr>
            <w:tcW w:w="2694" w:type="dxa"/>
          </w:tcPr>
          <w:p w14:paraId="759AB10B" w14:textId="77777777" w:rsidR="007A791A" w:rsidRPr="004635FC" w:rsidRDefault="007A791A" w:rsidP="00656CA1">
            <w:pPr>
              <w:keepNext/>
              <w:keepLines/>
              <w:spacing w:after="0" w:line="240" w:lineRule="auto"/>
              <w:jc w:val="center"/>
              <w:rPr>
                <w:rFonts w:ascii="Open Sans" w:eastAsia="Times New Roman" w:hAnsi="Open Sans" w:cs="Open Sans"/>
                <w:snapToGrid w:val="0"/>
                <w:color w:val="000000"/>
                <w:sz w:val="20"/>
                <w:szCs w:val="20"/>
                <w:lang w:eastAsia="sl-SI"/>
              </w:rPr>
            </w:pPr>
            <w:r w:rsidRPr="004635FC">
              <w:rPr>
                <w:rFonts w:ascii="Open Sans" w:eastAsia="Times New Roman" w:hAnsi="Open Sans" w:cs="Open Sans"/>
                <w:snapToGrid w:val="0"/>
                <w:color w:val="000000"/>
                <w:sz w:val="20"/>
                <w:szCs w:val="20"/>
                <w:lang w:eastAsia="sl-SI"/>
              </w:rPr>
              <w:t>žig</w:t>
            </w:r>
          </w:p>
        </w:tc>
        <w:tc>
          <w:tcPr>
            <w:tcW w:w="3685" w:type="dxa"/>
            <w:tcBorders>
              <w:top w:val="single" w:sz="4" w:space="0" w:color="auto"/>
            </w:tcBorders>
          </w:tcPr>
          <w:p w14:paraId="4A86E3D6" w14:textId="77777777" w:rsidR="007A791A" w:rsidRPr="004635FC" w:rsidRDefault="007A791A" w:rsidP="00656CA1">
            <w:pPr>
              <w:keepNext/>
              <w:keepLines/>
              <w:spacing w:after="0" w:line="240" w:lineRule="auto"/>
              <w:jc w:val="both"/>
              <w:rPr>
                <w:rFonts w:ascii="Open Sans" w:eastAsia="Times New Roman" w:hAnsi="Open Sans" w:cs="Open Sans"/>
                <w:snapToGrid w:val="0"/>
                <w:color w:val="000000"/>
                <w:sz w:val="20"/>
                <w:szCs w:val="20"/>
                <w:lang w:eastAsia="sl-SI"/>
              </w:rPr>
            </w:pPr>
            <w:r w:rsidRPr="004635FC">
              <w:rPr>
                <w:rFonts w:ascii="Open Sans" w:eastAsia="Times New Roman" w:hAnsi="Open Sans" w:cs="Open Sans"/>
                <w:snapToGrid w:val="0"/>
                <w:color w:val="000000"/>
                <w:sz w:val="20"/>
                <w:szCs w:val="20"/>
                <w:lang w:eastAsia="sl-SI"/>
              </w:rPr>
              <w:t>(i</w:t>
            </w:r>
            <w:r w:rsidRPr="004635FC">
              <w:rPr>
                <w:rFonts w:ascii="Open Sans" w:hAnsi="Open Sans" w:cs="Open Sans"/>
                <w:snapToGrid w:val="0"/>
                <w:color w:val="000000"/>
                <w:sz w:val="20"/>
                <w:szCs w:val="20"/>
              </w:rPr>
              <w:t xml:space="preserve">me in priimek ter podpis </w:t>
            </w:r>
            <w:r w:rsidRPr="004635FC">
              <w:rPr>
                <w:rFonts w:ascii="Open Sans" w:eastAsia="Times New Roman" w:hAnsi="Open Sans" w:cs="Open Sans"/>
                <w:snapToGrid w:val="0"/>
                <w:color w:val="000000"/>
                <w:sz w:val="20"/>
                <w:szCs w:val="20"/>
                <w:lang w:eastAsia="sl-SI"/>
              </w:rPr>
              <w:t>odgovorne osebe</w:t>
            </w:r>
            <w:r w:rsidRPr="004635FC">
              <w:rPr>
                <w:rFonts w:ascii="Open Sans" w:hAnsi="Open Sans" w:cs="Open Sans"/>
                <w:snapToGrid w:val="0"/>
                <w:color w:val="000000"/>
                <w:sz w:val="20"/>
                <w:szCs w:val="20"/>
              </w:rPr>
              <w:t xml:space="preserve"> gospodarskega subjekta</w:t>
            </w:r>
            <w:r w:rsidRPr="004635FC">
              <w:rPr>
                <w:rFonts w:ascii="Open Sans" w:eastAsia="Times New Roman" w:hAnsi="Open Sans" w:cs="Open Sans"/>
                <w:snapToGrid w:val="0"/>
                <w:color w:val="000000"/>
                <w:sz w:val="20"/>
                <w:szCs w:val="20"/>
                <w:lang w:eastAsia="sl-SI"/>
              </w:rPr>
              <w:t>)</w:t>
            </w:r>
          </w:p>
        </w:tc>
      </w:tr>
    </w:tbl>
    <w:p w14:paraId="48496DCF" w14:textId="77777777" w:rsidR="007A791A" w:rsidRPr="004635FC" w:rsidRDefault="007A791A" w:rsidP="00656CA1">
      <w:pPr>
        <w:keepNext/>
        <w:keepLines/>
        <w:spacing w:after="0" w:line="240" w:lineRule="auto"/>
        <w:rPr>
          <w:rFonts w:ascii="Open Sans" w:hAnsi="Open Sans" w:cs="Open Sans"/>
          <w:sz w:val="20"/>
          <w:szCs w:val="20"/>
        </w:rPr>
      </w:pPr>
      <w:r w:rsidRPr="004635FC">
        <w:rPr>
          <w:rFonts w:ascii="Open Sans" w:hAnsi="Open Sans" w:cs="Open Sans"/>
          <w:sz w:val="20"/>
          <w:szCs w:val="20"/>
        </w:rPr>
        <w:br w:type="page"/>
      </w:r>
    </w:p>
    <w:p w14:paraId="44068A19" w14:textId="77777777" w:rsidR="00637345" w:rsidRPr="004635FC" w:rsidRDefault="00637345" w:rsidP="00656CA1">
      <w:pPr>
        <w:keepNext/>
        <w:keepLines/>
        <w:widowControl w:val="0"/>
        <w:spacing w:after="0" w:line="240" w:lineRule="auto"/>
        <w:rPr>
          <w:rFonts w:ascii="Open Sans" w:eastAsia="Times New Roman" w:hAnsi="Open Sans" w:cs="Open Sans"/>
          <w:sz w:val="20"/>
          <w:szCs w:val="20"/>
          <w:lang w:eastAsia="sl-SI"/>
        </w:rPr>
      </w:pPr>
    </w:p>
    <w:tbl>
      <w:tblPr>
        <w:tblW w:w="9498"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38"/>
        <w:gridCol w:w="1560"/>
      </w:tblGrid>
      <w:tr w:rsidR="00637345" w:rsidRPr="00A07E09" w14:paraId="3B2AE4AA" w14:textId="77777777" w:rsidTr="008F26AE">
        <w:tc>
          <w:tcPr>
            <w:tcW w:w="7938" w:type="dxa"/>
            <w:tcBorders>
              <w:top w:val="single" w:sz="4" w:space="0" w:color="auto"/>
              <w:bottom w:val="single" w:sz="4" w:space="0" w:color="auto"/>
            </w:tcBorders>
          </w:tcPr>
          <w:p w14:paraId="49ECAA23" w14:textId="77777777" w:rsidR="00637345" w:rsidRPr="004635FC" w:rsidRDefault="00637345"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br w:type="page"/>
            </w:r>
            <w:r w:rsidRPr="004635FC">
              <w:rPr>
                <w:rFonts w:ascii="Open Sans" w:eastAsia="Times New Roman" w:hAnsi="Open Sans" w:cs="Open Sans"/>
                <w:sz w:val="20"/>
                <w:szCs w:val="20"/>
                <w:lang w:eastAsia="sl-SI"/>
              </w:rPr>
              <w:br w:type="page"/>
            </w:r>
            <w:r w:rsidRPr="004635FC">
              <w:rPr>
                <w:rFonts w:ascii="Open Sans" w:eastAsia="Times New Roman" w:hAnsi="Open Sans" w:cs="Open Sans"/>
                <w:b/>
                <w:sz w:val="20"/>
                <w:szCs w:val="20"/>
                <w:highlight w:val="yellow"/>
                <w:lang w:eastAsia="sl-SI"/>
              </w:rPr>
              <w:br w:type="page"/>
            </w:r>
            <w:r w:rsidRPr="004635FC">
              <w:rPr>
                <w:rFonts w:ascii="Open Sans" w:eastAsia="Times New Roman" w:hAnsi="Open Sans" w:cs="Open Sans"/>
                <w:b/>
                <w:sz w:val="20"/>
                <w:szCs w:val="20"/>
                <w:highlight w:val="yellow"/>
                <w:lang w:eastAsia="sl-SI"/>
              </w:rPr>
              <w:br w:type="page"/>
            </w:r>
            <w:r w:rsidRPr="004635FC">
              <w:rPr>
                <w:rFonts w:ascii="Open Sans" w:eastAsia="Times New Roman" w:hAnsi="Open Sans" w:cs="Open Sans"/>
                <w:b/>
                <w:bCs/>
                <w:sz w:val="20"/>
                <w:szCs w:val="20"/>
                <w:lang w:eastAsia="sl-SI"/>
              </w:rPr>
              <w:br w:type="page"/>
            </w:r>
            <w:r w:rsidRPr="004635FC">
              <w:rPr>
                <w:rFonts w:ascii="Open Sans" w:eastAsia="Times New Roman" w:hAnsi="Open Sans" w:cs="Open Sans"/>
                <w:b/>
                <w:bCs/>
                <w:sz w:val="20"/>
                <w:szCs w:val="20"/>
                <w:lang w:eastAsia="sl-SI"/>
              </w:rPr>
              <w:br w:type="page"/>
            </w:r>
            <w:r w:rsidRPr="004635FC">
              <w:rPr>
                <w:rFonts w:ascii="Open Sans" w:eastAsia="Times New Roman" w:hAnsi="Open Sans" w:cs="Open Sans"/>
                <w:sz w:val="20"/>
                <w:szCs w:val="20"/>
                <w:lang w:eastAsia="sl-SI"/>
              </w:rPr>
              <w:br w:type="page"/>
            </w:r>
            <w:r w:rsidRPr="004635FC">
              <w:rPr>
                <w:rFonts w:ascii="Open Sans" w:eastAsia="Times New Roman" w:hAnsi="Open Sans" w:cs="Open Sans"/>
                <w:sz w:val="20"/>
                <w:szCs w:val="20"/>
                <w:lang w:eastAsia="sl-SI"/>
              </w:rPr>
              <w:br w:type="page"/>
            </w:r>
            <w:r w:rsidRPr="004635FC">
              <w:rPr>
                <w:rFonts w:ascii="Open Sans" w:eastAsia="Times New Roman" w:hAnsi="Open Sans" w:cs="Open Sans"/>
                <w:sz w:val="20"/>
                <w:szCs w:val="20"/>
                <w:lang w:eastAsia="sl-SI"/>
              </w:rPr>
              <w:br w:type="page"/>
            </w:r>
            <w:r w:rsidRPr="004635FC">
              <w:rPr>
                <w:rFonts w:ascii="Open Sans" w:eastAsia="Times New Roman" w:hAnsi="Open Sans" w:cs="Open Sans"/>
                <w:sz w:val="20"/>
                <w:szCs w:val="20"/>
                <w:lang w:eastAsia="sl-SI"/>
              </w:rPr>
              <w:br w:type="page"/>
            </w:r>
            <w:r w:rsidRPr="004635FC">
              <w:rPr>
                <w:rFonts w:ascii="Open Sans" w:eastAsia="Times New Roman" w:hAnsi="Open Sans" w:cs="Open Sans"/>
                <w:b/>
                <w:bCs/>
                <w:sz w:val="20"/>
                <w:szCs w:val="20"/>
                <w:lang w:eastAsia="sl-SI"/>
              </w:rPr>
              <w:br w:type="page"/>
            </w:r>
            <w:r w:rsidRPr="004635FC">
              <w:rPr>
                <w:rFonts w:ascii="Open Sans" w:eastAsia="Times New Roman" w:hAnsi="Open Sans" w:cs="Open Sans"/>
                <w:sz w:val="20"/>
                <w:szCs w:val="20"/>
                <w:lang w:eastAsia="sl-SI"/>
              </w:rPr>
              <w:br w:type="page"/>
              <w:t>UGOTAVLJANJE SPOSOBNOSTI</w:t>
            </w:r>
          </w:p>
        </w:tc>
        <w:tc>
          <w:tcPr>
            <w:tcW w:w="1560" w:type="dxa"/>
            <w:tcBorders>
              <w:top w:val="single" w:sz="4" w:space="0" w:color="auto"/>
              <w:bottom w:val="single" w:sz="4" w:space="0" w:color="auto"/>
            </w:tcBorders>
          </w:tcPr>
          <w:p w14:paraId="1747DE61" w14:textId="77777777" w:rsidR="00637345" w:rsidRPr="004635FC" w:rsidRDefault="00637345" w:rsidP="00656CA1">
            <w:pPr>
              <w:keepNext/>
              <w:keepLines/>
              <w:widowControl w:val="0"/>
              <w:spacing w:after="0" w:line="240" w:lineRule="auto"/>
              <w:jc w:val="both"/>
              <w:rPr>
                <w:rFonts w:ascii="Open Sans" w:eastAsia="Times New Roman" w:hAnsi="Open Sans" w:cs="Open Sans"/>
                <w:b/>
                <w:bCs/>
                <w:i/>
                <w:iCs/>
                <w:sz w:val="20"/>
                <w:szCs w:val="20"/>
                <w:lang w:eastAsia="sl-SI"/>
              </w:rPr>
            </w:pPr>
            <w:r w:rsidRPr="004635FC">
              <w:rPr>
                <w:rFonts w:ascii="Open Sans" w:eastAsia="Times New Roman" w:hAnsi="Open Sans" w:cs="Open Sans"/>
                <w:b/>
                <w:bCs/>
                <w:i/>
                <w:iCs/>
                <w:sz w:val="20"/>
                <w:szCs w:val="20"/>
                <w:lang w:eastAsia="sl-SI"/>
              </w:rPr>
              <w:t>Priloga A</w:t>
            </w:r>
          </w:p>
        </w:tc>
      </w:tr>
    </w:tbl>
    <w:p w14:paraId="779314C9" w14:textId="77777777" w:rsidR="00637345" w:rsidRPr="004635FC" w:rsidRDefault="00637345" w:rsidP="00656CA1">
      <w:pPr>
        <w:keepNext/>
        <w:keepLines/>
        <w:widowControl w:val="0"/>
        <w:spacing w:after="0" w:line="240" w:lineRule="auto"/>
        <w:jc w:val="both"/>
        <w:rPr>
          <w:rFonts w:ascii="Open Sans" w:eastAsia="Times New Roman" w:hAnsi="Open Sans" w:cs="Open Sans"/>
          <w:sz w:val="20"/>
          <w:szCs w:val="20"/>
          <w:lang w:eastAsia="sl-SI"/>
        </w:rPr>
      </w:pPr>
    </w:p>
    <w:p w14:paraId="60916AB7" w14:textId="77777777" w:rsidR="00637345" w:rsidRPr="004635FC" w:rsidRDefault="00637345"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 xml:space="preserve">Gospodarski subjekt (naziv in naslov): </w:t>
      </w:r>
    </w:p>
    <w:p w14:paraId="45B7C685" w14:textId="77777777" w:rsidR="00637345" w:rsidRPr="004635FC" w:rsidRDefault="00637345" w:rsidP="00656CA1">
      <w:pPr>
        <w:keepNext/>
        <w:keepLines/>
        <w:widowControl w:val="0"/>
        <w:pBdr>
          <w:bottom w:val="single" w:sz="4" w:space="1" w:color="auto"/>
        </w:pBdr>
        <w:spacing w:after="0" w:line="240" w:lineRule="auto"/>
        <w:jc w:val="both"/>
        <w:rPr>
          <w:rFonts w:ascii="Open Sans" w:eastAsia="Times New Roman" w:hAnsi="Open Sans" w:cs="Open Sans"/>
          <w:sz w:val="20"/>
          <w:szCs w:val="20"/>
          <w:lang w:eastAsia="sl-SI"/>
        </w:rPr>
      </w:pPr>
    </w:p>
    <w:p w14:paraId="3647C691" w14:textId="298DB9DD" w:rsidR="00637345" w:rsidRPr="004635FC" w:rsidRDefault="00637345"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 xml:space="preserve">v zvezi z javnim naročilom št. </w:t>
      </w:r>
      <w:r w:rsidR="00531B04">
        <w:rPr>
          <w:rFonts w:ascii="Open Sans" w:eastAsia="Times New Roman" w:hAnsi="Open Sans" w:cs="Open Sans"/>
          <w:b/>
          <w:noProof/>
          <w:sz w:val="20"/>
          <w:szCs w:val="20"/>
          <w:lang w:eastAsia="sl-SI"/>
        </w:rPr>
        <w:t>ENLJ-SIR-230/26</w:t>
      </w:r>
      <w:r w:rsidR="00A07E09" w:rsidRPr="004635FC">
        <w:rPr>
          <w:rFonts w:ascii="Open Sans" w:eastAsia="Times New Roman" w:hAnsi="Open Sans" w:cs="Open Sans"/>
          <w:b/>
          <w:noProof/>
          <w:sz w:val="20"/>
          <w:szCs w:val="20"/>
          <w:lang w:eastAsia="sl-SI"/>
        </w:rPr>
        <w:t xml:space="preserve"> </w:t>
      </w:r>
      <w:r w:rsidR="00063E6D" w:rsidRPr="004635FC">
        <w:rPr>
          <w:rFonts w:ascii="Open Sans" w:eastAsia="Times New Roman" w:hAnsi="Open Sans" w:cs="Open Sans"/>
          <w:b/>
          <w:noProof/>
          <w:sz w:val="20"/>
          <w:szCs w:val="20"/>
          <w:lang w:eastAsia="sl-SI"/>
        </w:rPr>
        <w:t xml:space="preserve">– </w:t>
      </w:r>
      <w:r w:rsidR="00D60A5C">
        <w:rPr>
          <w:rFonts w:ascii="Open Sans" w:eastAsia="Times New Roman" w:hAnsi="Open Sans" w:cs="Open Sans"/>
          <w:b/>
          <w:noProof/>
          <w:sz w:val="20"/>
          <w:szCs w:val="20"/>
          <w:lang w:eastAsia="sl-SI"/>
        </w:rPr>
        <w:t>Izdelava, dobava, vgradnja in zagon toplotnih postaj</w:t>
      </w:r>
      <w:r w:rsidR="00B83170">
        <w:rPr>
          <w:rFonts w:ascii="Open Sans" w:eastAsia="Times New Roman" w:hAnsi="Open Sans" w:cs="Open Sans"/>
          <w:b/>
          <w:noProof/>
          <w:sz w:val="20"/>
          <w:szCs w:val="20"/>
          <w:lang w:eastAsia="sl-SI"/>
        </w:rPr>
        <w:t xml:space="preserve"> </w:t>
      </w:r>
      <w:r w:rsidR="00D60A5C">
        <w:rPr>
          <w:rFonts w:ascii="Open Sans" w:eastAsia="Times New Roman" w:hAnsi="Open Sans" w:cs="Open Sans"/>
          <w:b/>
          <w:noProof/>
          <w:sz w:val="20"/>
          <w:szCs w:val="20"/>
          <w:lang w:eastAsia="sl-SI"/>
        </w:rPr>
        <w:t>po štirih sklopih</w:t>
      </w:r>
      <w:r w:rsidRPr="004635FC">
        <w:rPr>
          <w:rFonts w:ascii="Open Sans" w:eastAsia="Times New Roman" w:hAnsi="Open Sans" w:cs="Open Sans"/>
          <w:b/>
          <w:noProof/>
          <w:sz w:val="20"/>
          <w:szCs w:val="20"/>
          <w:lang w:eastAsia="sl-SI"/>
        </w:rPr>
        <w:t xml:space="preserve"> </w:t>
      </w:r>
      <w:r w:rsidRPr="004635FC">
        <w:rPr>
          <w:rFonts w:ascii="Open Sans" w:eastAsia="Times New Roman" w:hAnsi="Open Sans" w:cs="Open Sans"/>
          <w:sz w:val="20"/>
          <w:szCs w:val="20"/>
          <w:lang w:eastAsia="sl-SI"/>
        </w:rPr>
        <w:t>podajamo naslednje izjave:</w:t>
      </w:r>
    </w:p>
    <w:p w14:paraId="7A9971E1" w14:textId="77777777" w:rsidR="00637345" w:rsidRPr="004635FC" w:rsidRDefault="00637345" w:rsidP="00656CA1">
      <w:pPr>
        <w:keepNext/>
        <w:keepLines/>
        <w:widowControl w:val="0"/>
        <w:spacing w:after="0" w:line="240" w:lineRule="auto"/>
        <w:ind w:left="284" w:hanging="284"/>
        <w:jc w:val="both"/>
        <w:rPr>
          <w:rFonts w:ascii="Open Sans" w:eastAsia="Times New Roman" w:hAnsi="Open Sans" w:cs="Open Sans"/>
          <w:sz w:val="20"/>
          <w:szCs w:val="20"/>
          <w:lang w:eastAsia="sl-SI"/>
        </w:rPr>
      </w:pPr>
    </w:p>
    <w:p w14:paraId="6BB2B055" w14:textId="77777777" w:rsidR="00637345" w:rsidRPr="004635FC" w:rsidRDefault="00637345" w:rsidP="00F65D09">
      <w:pPr>
        <w:keepNext/>
        <w:keepLines/>
        <w:widowControl w:val="0"/>
        <w:numPr>
          <w:ilvl w:val="0"/>
          <w:numId w:val="10"/>
        </w:numPr>
        <w:tabs>
          <w:tab w:val="left" w:pos="426"/>
          <w:tab w:val="left" w:pos="9354"/>
        </w:tabs>
        <w:spacing w:after="0" w:line="240" w:lineRule="auto"/>
        <w:ind w:right="-2"/>
        <w:rPr>
          <w:rFonts w:ascii="Open Sans" w:eastAsia="Times New Roman" w:hAnsi="Open Sans" w:cs="Open Sans"/>
          <w:b/>
          <w:smallCaps/>
          <w:sz w:val="20"/>
          <w:szCs w:val="20"/>
          <w:lang w:eastAsia="sl-SI"/>
        </w:rPr>
      </w:pPr>
      <w:r w:rsidRPr="004635FC">
        <w:rPr>
          <w:rFonts w:ascii="Open Sans" w:eastAsia="Times New Roman" w:hAnsi="Open Sans" w:cs="Open Sans"/>
          <w:b/>
          <w:smallCaps/>
          <w:sz w:val="20"/>
          <w:szCs w:val="20"/>
          <w:lang w:eastAsia="sl-SI"/>
        </w:rPr>
        <w:t>RAZLOGI ZA IZKLJUČITEV</w:t>
      </w:r>
    </w:p>
    <w:p w14:paraId="4123A6CA" w14:textId="77777777" w:rsidR="00637345" w:rsidRPr="004635FC" w:rsidRDefault="00637345" w:rsidP="00656CA1">
      <w:pPr>
        <w:keepNext/>
        <w:keepLines/>
        <w:widowControl w:val="0"/>
        <w:spacing w:after="0" w:line="240" w:lineRule="auto"/>
        <w:ind w:left="284" w:hanging="284"/>
        <w:jc w:val="both"/>
        <w:rPr>
          <w:rFonts w:ascii="Open Sans" w:eastAsia="Times New Roman" w:hAnsi="Open Sans" w:cs="Open Sans"/>
          <w:sz w:val="20"/>
          <w:szCs w:val="20"/>
          <w:lang w:eastAsia="sl-SI"/>
        </w:rPr>
      </w:pPr>
    </w:p>
    <w:p w14:paraId="0E92F59E" w14:textId="77777777" w:rsidR="00B35F0F" w:rsidRPr="004635FC" w:rsidRDefault="00B35F0F" w:rsidP="00656CA1">
      <w:pPr>
        <w:keepNext/>
        <w:keepLines/>
        <w:tabs>
          <w:tab w:val="left" w:pos="567"/>
        </w:tabs>
        <w:spacing w:after="0"/>
        <w:rPr>
          <w:rFonts w:ascii="Open Sans" w:hAnsi="Open Sans" w:cs="Open Sans"/>
          <w:b/>
          <w:sz w:val="20"/>
          <w:szCs w:val="20"/>
        </w:rPr>
      </w:pPr>
      <w:r w:rsidRPr="004635FC">
        <w:rPr>
          <w:rFonts w:ascii="Open Sans" w:hAnsi="Open Sans" w:cs="Open Sans"/>
          <w:b/>
          <w:sz w:val="20"/>
          <w:szCs w:val="20"/>
        </w:rPr>
        <w:t>IZJAVLJAMO, DA:</w:t>
      </w:r>
    </w:p>
    <w:p w14:paraId="36E574AF" w14:textId="77777777" w:rsidR="00B35F0F" w:rsidRPr="004635FC" w:rsidRDefault="00B35F0F" w:rsidP="00F65D09">
      <w:pPr>
        <w:keepNext/>
        <w:keepLines/>
        <w:widowControl w:val="0"/>
        <w:numPr>
          <w:ilvl w:val="0"/>
          <w:numId w:val="11"/>
        </w:numPr>
        <w:spacing w:after="0" w:line="240" w:lineRule="auto"/>
        <w:ind w:left="284" w:hanging="284"/>
        <w:jc w:val="both"/>
        <w:rPr>
          <w:rFonts w:ascii="Open Sans" w:hAnsi="Open Sans" w:cs="Open Sans"/>
          <w:sz w:val="20"/>
          <w:szCs w:val="20"/>
        </w:rPr>
      </w:pPr>
      <w:r w:rsidRPr="004635FC">
        <w:rPr>
          <w:rFonts w:ascii="Open Sans" w:hAnsi="Open Sans" w:cs="Open Sans"/>
          <w:sz w:val="20"/>
          <w:szCs w:val="20"/>
        </w:rPr>
        <w:t>nam (gospodarskem subjektu) ni bila izrečena pravnomočna sodba, ki ima elemente kaznivih dejanj za kazniva dejanja iz Kazenskega zakonika (Ur. l. RS, št. 50/12 – uradno prečiščeno besedilo, 6/16 – popr., 54/15, 38/16, 27/17, 23/20, 91/20, 95/21, 186/21, 105/22 – ZZNŠPP, 16/23 in 107/24; v nadaljnjem besedilu: KZ-1), ki so opredeljena v prvem odstavku 75. člena ZJN-3, ali za primerljiva kazniva dejanja, ki so jih izrekla tuja sodišča;</w:t>
      </w:r>
    </w:p>
    <w:p w14:paraId="1BBA1F97" w14:textId="77777777" w:rsidR="00B35F0F" w:rsidRPr="004635FC" w:rsidRDefault="00B35F0F" w:rsidP="00F65D09">
      <w:pPr>
        <w:keepNext/>
        <w:keepLines/>
        <w:widowControl w:val="0"/>
        <w:numPr>
          <w:ilvl w:val="0"/>
          <w:numId w:val="11"/>
        </w:numPr>
        <w:spacing w:after="0" w:line="240" w:lineRule="auto"/>
        <w:ind w:left="284" w:hanging="284"/>
        <w:jc w:val="both"/>
        <w:rPr>
          <w:rFonts w:ascii="Open Sans" w:hAnsi="Open Sans" w:cs="Open Sans"/>
          <w:sz w:val="20"/>
          <w:szCs w:val="20"/>
        </w:rPr>
      </w:pPr>
      <w:r w:rsidRPr="004635FC">
        <w:rPr>
          <w:rFonts w:ascii="Open Sans" w:hAnsi="Open Sans" w:cs="Open Sans"/>
          <w:sz w:val="20"/>
          <w:szCs w:val="20"/>
        </w:rPr>
        <w:t>izpolnjujemo obvezne dajatve in druge denarne nedavčne obveznosti v skladu z zakonom, ki ureja finančno upravo, ki jih pobira davčni organ v skladu s predpisi države, v kateri imamo sedež, ali predpisi države naročnika, in da imamo predložene vse obračune davčnih odtegljajev za dohodke iz delovnega razmerja za obdobje zadnjih petih let do roka za oddajo ponudbe;</w:t>
      </w:r>
    </w:p>
    <w:p w14:paraId="4B9F25FD" w14:textId="77777777" w:rsidR="00090F15" w:rsidRPr="00596678" w:rsidRDefault="00090F15" w:rsidP="00F65D09">
      <w:pPr>
        <w:keepNext/>
        <w:keepLines/>
        <w:widowControl w:val="0"/>
        <w:numPr>
          <w:ilvl w:val="0"/>
          <w:numId w:val="11"/>
        </w:numPr>
        <w:spacing w:after="0" w:line="240" w:lineRule="auto"/>
        <w:ind w:left="284" w:hanging="284"/>
        <w:jc w:val="both"/>
        <w:rPr>
          <w:rFonts w:ascii="Open Sans" w:hAnsi="Open Sans" w:cs="Open Sans"/>
          <w:sz w:val="20"/>
          <w:szCs w:val="20"/>
        </w:rPr>
      </w:pPr>
      <w:r w:rsidRPr="00596678">
        <w:rPr>
          <w:rFonts w:ascii="Open Sans" w:hAnsi="Open Sans" w:cs="Open Sans"/>
          <w:sz w:val="20"/>
          <w:szCs w:val="20"/>
        </w:rPr>
        <w:t>nismo kršili obveznosti iz drugega odstavka 3. člena ZJN-3;</w:t>
      </w:r>
    </w:p>
    <w:p w14:paraId="33813B7E" w14:textId="77777777" w:rsidR="00090F15" w:rsidRPr="00596678" w:rsidRDefault="00090F15" w:rsidP="00F65D09">
      <w:pPr>
        <w:keepNext/>
        <w:keepLines/>
        <w:widowControl w:val="0"/>
        <w:numPr>
          <w:ilvl w:val="0"/>
          <w:numId w:val="11"/>
        </w:numPr>
        <w:spacing w:after="0" w:line="240" w:lineRule="auto"/>
        <w:ind w:left="284" w:hanging="284"/>
        <w:jc w:val="both"/>
        <w:rPr>
          <w:rFonts w:ascii="Open Sans" w:hAnsi="Open Sans" w:cs="Open Sans"/>
          <w:sz w:val="20"/>
          <w:szCs w:val="20"/>
        </w:rPr>
      </w:pPr>
      <w:r w:rsidRPr="00596678">
        <w:rPr>
          <w:rFonts w:ascii="Open Sans" w:hAnsi="Open Sans" w:cs="Open Sans"/>
          <w:sz w:val="20"/>
          <w:szCs w:val="20"/>
        </w:rPr>
        <w:t>nad nami ni začet postopek zaradi insolventnosti ali prisilnega prenehanja po zakonu, ki ureja postopek zaradi insolventnosti in prisilnega prenehanja, ali postopek likvidacije po zakonu, ki ureja gospodarske družbe, naših sredstev ali poslovanja ne upravlja upravitelj ali sodišče, naše poslovne dejavnosti niso začasno ustavljene, v skladu s predpisi druge države nad nami ni začet postopek ali pa je nastal položaj z enakimi pravnimi posledicami;</w:t>
      </w:r>
    </w:p>
    <w:p w14:paraId="7FD42FC7" w14:textId="77777777" w:rsidR="00090F15" w:rsidRPr="00596678" w:rsidRDefault="00090F15" w:rsidP="00F65D09">
      <w:pPr>
        <w:keepNext/>
        <w:keepLines/>
        <w:widowControl w:val="0"/>
        <w:numPr>
          <w:ilvl w:val="0"/>
          <w:numId w:val="11"/>
        </w:numPr>
        <w:spacing w:after="0" w:line="240" w:lineRule="auto"/>
        <w:ind w:left="284" w:hanging="284"/>
        <w:jc w:val="both"/>
        <w:rPr>
          <w:rFonts w:ascii="Open Sans" w:hAnsi="Open Sans" w:cs="Open Sans"/>
          <w:sz w:val="20"/>
          <w:szCs w:val="20"/>
        </w:rPr>
      </w:pPr>
      <w:r w:rsidRPr="00596678">
        <w:rPr>
          <w:rFonts w:ascii="Open Sans" w:hAnsi="Open Sans" w:cs="Open Sans"/>
          <w:sz w:val="20"/>
          <w:szCs w:val="20"/>
        </w:rPr>
        <w:t>nismo zagrešili hujšo kršitev poklicnih pravil, zaradi česar je omajana naša integriteta;</w:t>
      </w:r>
    </w:p>
    <w:p w14:paraId="0A39F1CA" w14:textId="77777777" w:rsidR="00090F15" w:rsidRPr="00596678" w:rsidRDefault="00090F15" w:rsidP="00F65D09">
      <w:pPr>
        <w:keepNext/>
        <w:keepLines/>
        <w:widowControl w:val="0"/>
        <w:numPr>
          <w:ilvl w:val="0"/>
          <w:numId w:val="11"/>
        </w:numPr>
        <w:spacing w:after="0" w:line="240" w:lineRule="auto"/>
        <w:ind w:left="284" w:hanging="284"/>
        <w:jc w:val="both"/>
        <w:rPr>
          <w:rFonts w:ascii="Open Sans" w:hAnsi="Open Sans" w:cs="Open Sans"/>
          <w:sz w:val="20"/>
          <w:szCs w:val="20"/>
        </w:rPr>
      </w:pPr>
      <w:r w:rsidRPr="00596678">
        <w:rPr>
          <w:rFonts w:ascii="Open Sans" w:hAnsi="Open Sans" w:cs="Open Sans"/>
          <w:sz w:val="20"/>
          <w:szCs w:val="20"/>
        </w:rPr>
        <w:t>ne obstaja izkrivljanja konkurence zaradi predhodnega sodelovanja gospodarskih subjektov pri pripravi postopka javnega naročanja v skladu s 65. členom ZJN-3;</w:t>
      </w:r>
    </w:p>
    <w:p w14:paraId="6BFD75AC" w14:textId="77777777" w:rsidR="00090F15" w:rsidRPr="00596678" w:rsidRDefault="00090F15" w:rsidP="00F65D09">
      <w:pPr>
        <w:keepNext/>
        <w:keepLines/>
        <w:widowControl w:val="0"/>
        <w:numPr>
          <w:ilvl w:val="0"/>
          <w:numId w:val="11"/>
        </w:numPr>
        <w:spacing w:after="0" w:line="240" w:lineRule="auto"/>
        <w:ind w:left="284" w:hanging="284"/>
        <w:jc w:val="both"/>
        <w:rPr>
          <w:rFonts w:ascii="Open Sans" w:hAnsi="Open Sans" w:cs="Open Sans"/>
          <w:sz w:val="20"/>
          <w:szCs w:val="20"/>
        </w:rPr>
      </w:pPr>
      <w:r w:rsidRPr="00596678">
        <w:rPr>
          <w:rFonts w:ascii="Open Sans" w:hAnsi="Open Sans" w:cs="Open Sans"/>
          <w:sz w:val="20"/>
          <w:szCs w:val="20"/>
        </w:rPr>
        <w:t>se pri prejšnji pogodbi/ okvirnem sporazumu o izvedbi javnega naročila, sklenjeni z naročnikom, niso pokazale precejšnje ali stalne pomanjkljivosti pri izpolnjevanju ključne obveznosti, zaradi česar je naročnik predčasno odstopil od prejšnjega naročila oziroma pogodbe/okvirnega sporazuma ali uveljavljal odškodnino ali so bile izvedene druge primerljive sankcije;</w:t>
      </w:r>
    </w:p>
    <w:p w14:paraId="4E5A984E" w14:textId="77777777" w:rsidR="00B35F0F" w:rsidRPr="004635FC" w:rsidRDefault="00B35F0F" w:rsidP="00F65D09">
      <w:pPr>
        <w:keepNext/>
        <w:keepLines/>
        <w:widowControl w:val="0"/>
        <w:numPr>
          <w:ilvl w:val="0"/>
          <w:numId w:val="11"/>
        </w:numPr>
        <w:spacing w:after="0" w:line="240" w:lineRule="auto"/>
        <w:ind w:left="284" w:hanging="284"/>
        <w:jc w:val="both"/>
        <w:rPr>
          <w:rFonts w:ascii="Open Sans" w:hAnsi="Open Sans" w:cs="Open Sans"/>
          <w:sz w:val="20"/>
          <w:szCs w:val="20"/>
        </w:rPr>
      </w:pPr>
      <w:r w:rsidRPr="004635FC">
        <w:rPr>
          <w:rFonts w:ascii="Open Sans" w:hAnsi="Open Sans" w:cs="Open Sans"/>
          <w:sz w:val="20"/>
          <w:szCs w:val="20"/>
        </w:rPr>
        <w:t>na dan, ko je potekel rok za oddajo ponudb, nismo izločeni iz postopkov oddaje javnih naročil zaradi uvrstitve v evidenco gospodarskih subjektov z izrečenimi stranskimi sankcijami izločitve iz postopkov javnega naročanja;</w:t>
      </w:r>
    </w:p>
    <w:p w14:paraId="0491C7E0" w14:textId="77777777" w:rsidR="00B35F0F" w:rsidRPr="004635FC" w:rsidRDefault="00B35F0F" w:rsidP="00F65D09">
      <w:pPr>
        <w:keepNext/>
        <w:keepLines/>
        <w:widowControl w:val="0"/>
        <w:numPr>
          <w:ilvl w:val="0"/>
          <w:numId w:val="11"/>
        </w:numPr>
        <w:spacing w:after="0" w:line="240" w:lineRule="auto"/>
        <w:ind w:left="284" w:hanging="284"/>
        <w:jc w:val="both"/>
        <w:rPr>
          <w:rFonts w:ascii="Open Sans" w:hAnsi="Open Sans" w:cs="Open Sans"/>
          <w:sz w:val="20"/>
          <w:szCs w:val="20"/>
        </w:rPr>
      </w:pPr>
      <w:r w:rsidRPr="004635FC">
        <w:rPr>
          <w:rFonts w:ascii="Open Sans" w:hAnsi="Open Sans" w:cs="Open Sans"/>
          <w:sz w:val="20"/>
          <w:szCs w:val="20"/>
        </w:rPr>
        <w:t>nam v zadnjih treh letih pred potekom roka za oddajo ponudb pristojni organ Republike Slovenije ali druge države članice ali tretje države ni ugotovil najmanj dve kršitvi v zvezi s plačilom za delo, delovnim časom, počitki, opravljanjem dela na podlagi pogodb civilnega prava kljub obstoju elementov delovnega razmerja ali v zvezi z zaposlovanjem na črno, za kateri nam (gospodarskemu subjektu) je bila s pravnomočno odločitvijo ali več pravnomočnimi odločitvami izrečena globa za prekršek.</w:t>
      </w:r>
    </w:p>
    <w:p w14:paraId="67AD8030" w14:textId="77777777" w:rsidR="00B35F0F" w:rsidRPr="004635FC" w:rsidRDefault="00B35F0F" w:rsidP="00656CA1">
      <w:pPr>
        <w:keepNext/>
        <w:keepLines/>
        <w:widowControl w:val="0"/>
        <w:spacing w:after="0"/>
        <w:ind w:left="426"/>
        <w:jc w:val="both"/>
        <w:rPr>
          <w:rFonts w:ascii="Open Sans" w:hAnsi="Open Sans" w:cs="Open Sans"/>
          <w:sz w:val="20"/>
          <w:szCs w:val="20"/>
        </w:rPr>
      </w:pPr>
    </w:p>
    <w:p w14:paraId="061BAAE6" w14:textId="77777777" w:rsidR="00B35F0F" w:rsidRPr="004635FC" w:rsidRDefault="00B35F0F" w:rsidP="00F65D09">
      <w:pPr>
        <w:keepNext/>
        <w:keepLines/>
        <w:widowControl w:val="0"/>
        <w:numPr>
          <w:ilvl w:val="0"/>
          <w:numId w:val="10"/>
        </w:numPr>
        <w:tabs>
          <w:tab w:val="left" w:pos="426"/>
          <w:tab w:val="left" w:pos="9354"/>
        </w:tabs>
        <w:spacing w:after="0" w:line="240" w:lineRule="auto"/>
        <w:ind w:right="-2"/>
        <w:rPr>
          <w:rFonts w:ascii="Open Sans" w:hAnsi="Open Sans" w:cs="Open Sans"/>
          <w:b/>
          <w:smallCaps/>
          <w:sz w:val="20"/>
          <w:szCs w:val="20"/>
        </w:rPr>
      </w:pPr>
      <w:r w:rsidRPr="004635FC">
        <w:rPr>
          <w:rFonts w:ascii="Open Sans" w:hAnsi="Open Sans" w:cs="Open Sans"/>
          <w:b/>
          <w:smallCaps/>
          <w:sz w:val="20"/>
          <w:szCs w:val="20"/>
        </w:rPr>
        <w:t>POGOJI ZA SODELOVANJE</w:t>
      </w:r>
    </w:p>
    <w:p w14:paraId="6E77FDE3" w14:textId="77777777" w:rsidR="00B35F0F" w:rsidRPr="004635FC" w:rsidRDefault="00B35F0F" w:rsidP="00656CA1">
      <w:pPr>
        <w:keepNext/>
        <w:keepLines/>
        <w:widowControl w:val="0"/>
        <w:tabs>
          <w:tab w:val="left" w:pos="567"/>
        </w:tabs>
        <w:spacing w:after="0"/>
        <w:rPr>
          <w:rFonts w:ascii="Open Sans" w:hAnsi="Open Sans" w:cs="Open Sans"/>
          <w:b/>
          <w:sz w:val="20"/>
          <w:szCs w:val="20"/>
        </w:rPr>
      </w:pPr>
    </w:p>
    <w:p w14:paraId="0C53E07C" w14:textId="77777777" w:rsidR="00B35F0F" w:rsidRPr="004635FC" w:rsidRDefault="00B35F0F" w:rsidP="00656CA1">
      <w:pPr>
        <w:keepNext/>
        <w:keepLines/>
        <w:widowControl w:val="0"/>
        <w:tabs>
          <w:tab w:val="left" w:pos="567"/>
        </w:tabs>
        <w:spacing w:after="0"/>
        <w:rPr>
          <w:rFonts w:ascii="Open Sans" w:hAnsi="Open Sans" w:cs="Open Sans"/>
          <w:b/>
          <w:sz w:val="20"/>
          <w:szCs w:val="20"/>
        </w:rPr>
      </w:pPr>
      <w:r w:rsidRPr="004635FC">
        <w:rPr>
          <w:rFonts w:ascii="Open Sans" w:hAnsi="Open Sans" w:cs="Open Sans"/>
          <w:b/>
          <w:sz w:val="20"/>
          <w:szCs w:val="20"/>
        </w:rPr>
        <w:t>IZJAVLJAMO, DA:</w:t>
      </w:r>
    </w:p>
    <w:p w14:paraId="08D7A1A2" w14:textId="77777777" w:rsidR="00B35F0F" w:rsidRPr="004635FC" w:rsidRDefault="00B35F0F" w:rsidP="00F65D09">
      <w:pPr>
        <w:keepNext/>
        <w:keepLines/>
        <w:numPr>
          <w:ilvl w:val="0"/>
          <w:numId w:val="11"/>
        </w:numPr>
        <w:spacing w:after="0" w:line="240" w:lineRule="auto"/>
        <w:ind w:left="284" w:hanging="284"/>
        <w:jc w:val="both"/>
        <w:rPr>
          <w:rFonts w:ascii="Open Sans" w:hAnsi="Open Sans" w:cs="Open Sans"/>
          <w:sz w:val="20"/>
          <w:szCs w:val="20"/>
        </w:rPr>
      </w:pPr>
      <w:r w:rsidRPr="004635FC">
        <w:rPr>
          <w:rFonts w:ascii="Open Sans" w:hAnsi="Open Sans" w:cs="Open Sans"/>
          <w:sz w:val="20"/>
          <w:szCs w:val="20"/>
        </w:rPr>
        <w:t>smo sposobni za opravljanje poklicne dejavnosti oziroma imamo registrirano dejavnost oziroma smo vpisani v enega od poklicnih ali poslovnih registrov, ki se vodijo v državi članici, v kateri imamo sedež;</w:t>
      </w:r>
    </w:p>
    <w:p w14:paraId="53607A40" w14:textId="77777777" w:rsidR="00B35F0F" w:rsidRPr="004635FC" w:rsidRDefault="00B35F0F" w:rsidP="00F65D09">
      <w:pPr>
        <w:keepNext/>
        <w:keepLines/>
        <w:numPr>
          <w:ilvl w:val="0"/>
          <w:numId w:val="11"/>
        </w:numPr>
        <w:spacing w:after="0" w:line="240" w:lineRule="auto"/>
        <w:ind w:left="284" w:hanging="284"/>
        <w:jc w:val="both"/>
        <w:rPr>
          <w:rFonts w:ascii="Open Sans" w:hAnsi="Open Sans" w:cs="Open Sans"/>
          <w:sz w:val="20"/>
          <w:szCs w:val="20"/>
        </w:rPr>
      </w:pPr>
      <w:r w:rsidRPr="004635FC">
        <w:rPr>
          <w:rFonts w:ascii="Open Sans" w:hAnsi="Open Sans" w:cs="Open Sans"/>
          <w:sz w:val="20"/>
          <w:szCs w:val="20"/>
        </w:rPr>
        <w:t>imamo potrebne ekonomske in finančne zmogljivosti za izvedbo javnega naročila in da na dan oddaje ponudbe nimamo blokiranega kateregakoli računa;</w:t>
      </w:r>
    </w:p>
    <w:p w14:paraId="373EBE25" w14:textId="77777777" w:rsidR="00B35F0F" w:rsidRPr="004635FC" w:rsidRDefault="00B35F0F" w:rsidP="00F65D09">
      <w:pPr>
        <w:keepNext/>
        <w:keepLines/>
        <w:numPr>
          <w:ilvl w:val="0"/>
          <w:numId w:val="11"/>
        </w:numPr>
        <w:spacing w:after="0" w:line="240" w:lineRule="auto"/>
        <w:ind w:left="284" w:hanging="284"/>
        <w:jc w:val="both"/>
        <w:rPr>
          <w:rFonts w:ascii="Open Sans" w:hAnsi="Open Sans" w:cs="Open Sans"/>
          <w:sz w:val="20"/>
          <w:szCs w:val="20"/>
        </w:rPr>
      </w:pPr>
      <w:r w:rsidRPr="004635FC">
        <w:rPr>
          <w:rFonts w:ascii="Open Sans" w:hAnsi="Open Sans" w:cs="Open Sans"/>
          <w:sz w:val="20"/>
          <w:szCs w:val="20"/>
        </w:rPr>
        <w:lastRenderedPageBreak/>
        <w:t>imamo potrebno tehnično in kadrovsko sposobnost ter izkušnje za izvajanje predmeta javnega naročila.</w:t>
      </w:r>
    </w:p>
    <w:p w14:paraId="7D11638F" w14:textId="77777777" w:rsidR="00B35F0F" w:rsidRPr="004635FC" w:rsidRDefault="00B35F0F" w:rsidP="00656CA1">
      <w:pPr>
        <w:keepNext/>
        <w:keepLines/>
        <w:widowControl w:val="0"/>
        <w:tabs>
          <w:tab w:val="left" w:pos="567"/>
        </w:tabs>
        <w:spacing w:after="0"/>
        <w:jc w:val="both"/>
        <w:rPr>
          <w:rFonts w:ascii="Open Sans" w:hAnsi="Open Sans" w:cs="Open Sans"/>
          <w:bCs/>
          <w:i/>
          <w:sz w:val="20"/>
          <w:szCs w:val="20"/>
        </w:rPr>
      </w:pPr>
    </w:p>
    <w:p w14:paraId="1F256827" w14:textId="77777777" w:rsidR="00B35F0F" w:rsidRPr="004635FC" w:rsidRDefault="00B35F0F" w:rsidP="00F65D09">
      <w:pPr>
        <w:keepNext/>
        <w:keepLines/>
        <w:widowControl w:val="0"/>
        <w:numPr>
          <w:ilvl w:val="0"/>
          <w:numId w:val="10"/>
        </w:numPr>
        <w:tabs>
          <w:tab w:val="left" w:pos="426"/>
          <w:tab w:val="left" w:pos="9354"/>
        </w:tabs>
        <w:spacing w:after="0" w:line="240" w:lineRule="auto"/>
        <w:ind w:right="-2"/>
        <w:rPr>
          <w:rFonts w:ascii="Open Sans" w:hAnsi="Open Sans" w:cs="Open Sans"/>
          <w:b/>
          <w:smallCaps/>
          <w:sz w:val="20"/>
          <w:szCs w:val="20"/>
        </w:rPr>
      </w:pPr>
      <w:r w:rsidRPr="004635FC">
        <w:rPr>
          <w:rFonts w:ascii="Open Sans" w:hAnsi="Open Sans" w:cs="Open Sans"/>
          <w:b/>
          <w:smallCaps/>
          <w:sz w:val="20"/>
          <w:szCs w:val="20"/>
        </w:rPr>
        <w:t>SPREJEMANJE POGOJEV DOKUMENTACIJE</w:t>
      </w:r>
    </w:p>
    <w:p w14:paraId="791955BD" w14:textId="77777777" w:rsidR="00B35F0F" w:rsidRPr="004635FC" w:rsidRDefault="00B35F0F" w:rsidP="00656CA1">
      <w:pPr>
        <w:keepNext/>
        <w:keepLines/>
        <w:widowControl w:val="0"/>
        <w:tabs>
          <w:tab w:val="left" w:pos="567"/>
        </w:tabs>
        <w:spacing w:after="0"/>
        <w:rPr>
          <w:rFonts w:ascii="Open Sans" w:hAnsi="Open Sans" w:cs="Open Sans"/>
          <w:b/>
          <w:sz w:val="20"/>
          <w:szCs w:val="20"/>
        </w:rPr>
      </w:pPr>
    </w:p>
    <w:p w14:paraId="5BFB2EFE" w14:textId="77777777" w:rsidR="00B35F0F" w:rsidRPr="004635FC" w:rsidRDefault="00B35F0F" w:rsidP="00656CA1">
      <w:pPr>
        <w:keepNext/>
        <w:keepLines/>
        <w:widowControl w:val="0"/>
        <w:tabs>
          <w:tab w:val="left" w:pos="567"/>
        </w:tabs>
        <w:spacing w:after="0"/>
        <w:rPr>
          <w:rFonts w:ascii="Open Sans" w:hAnsi="Open Sans" w:cs="Open Sans"/>
          <w:b/>
          <w:sz w:val="20"/>
          <w:szCs w:val="20"/>
        </w:rPr>
      </w:pPr>
      <w:r w:rsidRPr="004635FC">
        <w:rPr>
          <w:rFonts w:ascii="Open Sans" w:hAnsi="Open Sans" w:cs="Open Sans"/>
          <w:b/>
          <w:sz w:val="20"/>
          <w:szCs w:val="20"/>
        </w:rPr>
        <w:t>IZJAVLJAMO, DA:</w:t>
      </w:r>
    </w:p>
    <w:p w14:paraId="4E469F83" w14:textId="77777777" w:rsidR="00B35F0F" w:rsidRPr="004635FC" w:rsidRDefault="00B35F0F" w:rsidP="00F65D09">
      <w:pPr>
        <w:keepNext/>
        <w:keepLines/>
        <w:widowControl w:val="0"/>
        <w:numPr>
          <w:ilvl w:val="0"/>
          <w:numId w:val="11"/>
        </w:numPr>
        <w:spacing w:after="0" w:line="240" w:lineRule="auto"/>
        <w:ind w:left="284" w:hanging="284"/>
        <w:jc w:val="both"/>
        <w:rPr>
          <w:rFonts w:ascii="Open Sans" w:hAnsi="Open Sans" w:cs="Open Sans"/>
          <w:sz w:val="20"/>
          <w:szCs w:val="20"/>
        </w:rPr>
      </w:pPr>
      <w:r w:rsidRPr="004635FC">
        <w:rPr>
          <w:rFonts w:ascii="Open Sans" w:hAnsi="Open Sans" w:cs="Open Sans"/>
          <w:sz w:val="20"/>
          <w:szCs w:val="20"/>
        </w:rPr>
        <w:t>nismo uvrščeni v evidenco poslovnih subjektov katerim je prepovedano poslovanje z naročnikom na podlagi 35. člena Zakona o integriteti in preprečevanju korupcije (Uradni list RS, št. 69/11 – uradno prečiščeno besedilo, 158/20, 3/22 – ZDeb in 16/23 – ZZPri; v nadaljevanju ZIntPK);</w:t>
      </w:r>
    </w:p>
    <w:p w14:paraId="06624B3F" w14:textId="77777777" w:rsidR="00B35F0F" w:rsidRPr="004635FC" w:rsidRDefault="00B35F0F" w:rsidP="00F65D09">
      <w:pPr>
        <w:keepNext/>
        <w:keepLines/>
        <w:widowControl w:val="0"/>
        <w:numPr>
          <w:ilvl w:val="0"/>
          <w:numId w:val="11"/>
        </w:numPr>
        <w:spacing w:after="0" w:line="240" w:lineRule="auto"/>
        <w:ind w:left="284" w:hanging="284"/>
        <w:jc w:val="both"/>
        <w:rPr>
          <w:rFonts w:ascii="Open Sans" w:hAnsi="Open Sans" w:cs="Open Sans"/>
          <w:sz w:val="20"/>
          <w:szCs w:val="20"/>
        </w:rPr>
      </w:pPr>
      <w:bookmarkStart w:id="21" w:name="_Hlk103606497"/>
      <w:bookmarkStart w:id="22" w:name="_Hlk103582078"/>
      <w:r w:rsidRPr="004635FC">
        <w:rPr>
          <w:rFonts w:ascii="Open Sans" w:hAnsi="Open Sans" w:cs="Open Sans"/>
          <w:sz w:val="20"/>
          <w:szCs w:val="20"/>
        </w:rPr>
        <w:t xml:space="preserve">izpolnjujemo omejevalne ukrepe navedene </w:t>
      </w:r>
      <w:bookmarkEnd w:id="21"/>
      <w:bookmarkEnd w:id="22"/>
      <w:r w:rsidRPr="004635FC">
        <w:rPr>
          <w:rFonts w:ascii="Open Sans" w:hAnsi="Open Sans" w:cs="Open Sans"/>
          <w:sz w:val="20"/>
          <w:szCs w:val="20"/>
        </w:rPr>
        <w:t xml:space="preserve">v členu 1h »sklepa Sveta (SZVP) 2022/578 z dne 8. aprila 2022 o spremembi Sklepa 2014/512/SZVP o omejevalnih ukrepih zaradi delovanja Rusije, ki povzroča destabilizacijo razmer v Ukrajini«; </w:t>
      </w:r>
    </w:p>
    <w:p w14:paraId="03ED5D86" w14:textId="77777777" w:rsidR="00B35F0F" w:rsidRPr="004635FC" w:rsidRDefault="00B35F0F" w:rsidP="00F65D09">
      <w:pPr>
        <w:keepNext/>
        <w:keepLines/>
        <w:widowControl w:val="0"/>
        <w:numPr>
          <w:ilvl w:val="0"/>
          <w:numId w:val="11"/>
        </w:numPr>
        <w:spacing w:after="0" w:line="240" w:lineRule="auto"/>
        <w:ind w:left="284" w:hanging="284"/>
        <w:jc w:val="both"/>
        <w:rPr>
          <w:rFonts w:ascii="Open Sans" w:hAnsi="Open Sans" w:cs="Open Sans"/>
          <w:sz w:val="20"/>
          <w:szCs w:val="20"/>
        </w:rPr>
      </w:pPr>
      <w:r w:rsidRPr="004635FC">
        <w:rPr>
          <w:rFonts w:ascii="Open Sans" w:hAnsi="Open Sans" w:cs="Open Sans"/>
          <w:sz w:val="20"/>
          <w:szCs w:val="20"/>
        </w:rPr>
        <w:t>sprejemamo tudi vse ostale pogoje in zahteve predmetne razpisne dokumentacije, vključno z vsebino pogodbe/okvirnega sporazuma, ter prevzemamo kazensko in materialno odgovornost, da so vsi podatki in dokumenti, podani v ponudbi, resnični, in da fotokopije priloženih listin ustrezajo originalu;</w:t>
      </w:r>
    </w:p>
    <w:p w14:paraId="4429828B" w14:textId="6B3864AF" w:rsidR="00B35F0F" w:rsidRPr="004635FC" w:rsidRDefault="00B35F0F" w:rsidP="00F65D09">
      <w:pPr>
        <w:keepNext/>
        <w:keepLines/>
        <w:widowControl w:val="0"/>
        <w:numPr>
          <w:ilvl w:val="0"/>
          <w:numId w:val="11"/>
        </w:numPr>
        <w:spacing w:after="0" w:line="240" w:lineRule="auto"/>
        <w:ind w:left="284" w:hanging="284"/>
        <w:jc w:val="both"/>
        <w:rPr>
          <w:rFonts w:ascii="Open Sans" w:hAnsi="Open Sans" w:cs="Open Sans"/>
          <w:sz w:val="20"/>
          <w:szCs w:val="20"/>
        </w:rPr>
      </w:pPr>
      <w:r w:rsidRPr="004635FC">
        <w:rPr>
          <w:rFonts w:ascii="Open Sans" w:hAnsi="Open Sans" w:cs="Open Sans"/>
          <w:sz w:val="20"/>
          <w:szCs w:val="20"/>
        </w:rPr>
        <w:t xml:space="preserve">soglašamo, da lahko naročnik kadarkoli ustavi postopek javnega naročila, zavrne vse ponudbe ali po pravnomočnosti odločitve o oddaji javnega naročila ne sklene </w:t>
      </w:r>
      <w:r w:rsidR="00976C46" w:rsidRPr="004635FC">
        <w:rPr>
          <w:rFonts w:ascii="Open Sans" w:hAnsi="Open Sans" w:cs="Open Sans"/>
          <w:sz w:val="20"/>
          <w:szCs w:val="20"/>
        </w:rPr>
        <w:t>pogodbe</w:t>
      </w:r>
      <w:r w:rsidRPr="004635FC">
        <w:rPr>
          <w:rFonts w:ascii="Open Sans" w:hAnsi="Open Sans" w:cs="Open Sans"/>
          <w:sz w:val="20"/>
          <w:szCs w:val="20"/>
        </w:rPr>
        <w:t xml:space="preserve"> ter da v nobenem od navedenih primerov ne bomo uveljavljali povračila stroškov priprave ponudbe, stroškov finančnih zavarovanj, morebitne neposredne ali posredne škode ali izgubljenega dobička;</w:t>
      </w:r>
    </w:p>
    <w:p w14:paraId="0781F66D" w14:textId="77777777" w:rsidR="00B35F0F" w:rsidRPr="004635FC" w:rsidRDefault="00B35F0F" w:rsidP="00F65D09">
      <w:pPr>
        <w:keepNext/>
        <w:keepLines/>
        <w:widowControl w:val="0"/>
        <w:numPr>
          <w:ilvl w:val="0"/>
          <w:numId w:val="11"/>
        </w:numPr>
        <w:spacing w:after="0" w:line="240" w:lineRule="auto"/>
        <w:ind w:left="284" w:hanging="284"/>
        <w:jc w:val="both"/>
        <w:rPr>
          <w:rFonts w:ascii="Open Sans" w:hAnsi="Open Sans" w:cs="Open Sans"/>
          <w:sz w:val="20"/>
          <w:szCs w:val="20"/>
        </w:rPr>
      </w:pPr>
      <w:r w:rsidRPr="004635FC">
        <w:rPr>
          <w:rFonts w:ascii="Open Sans" w:hAnsi="Open Sans" w:cs="Open Sans"/>
          <w:sz w:val="20"/>
          <w:szCs w:val="20"/>
        </w:rPr>
        <w:t>so v ponudbeno ceno vključeni vsi materialni in nematerialni stroški, ki bodo potrebni za izvedbo predmeta naročila, v skladu z vsemi zahtevami naročnika;</w:t>
      </w:r>
    </w:p>
    <w:p w14:paraId="1FD7649A" w14:textId="77777777" w:rsidR="00B35F0F" w:rsidRPr="004635FC" w:rsidRDefault="00B35F0F" w:rsidP="00F65D09">
      <w:pPr>
        <w:keepNext/>
        <w:keepLines/>
        <w:numPr>
          <w:ilvl w:val="0"/>
          <w:numId w:val="11"/>
        </w:numPr>
        <w:spacing w:after="0" w:line="240" w:lineRule="auto"/>
        <w:ind w:left="284" w:hanging="284"/>
        <w:jc w:val="both"/>
        <w:rPr>
          <w:rFonts w:ascii="Open Sans" w:hAnsi="Open Sans" w:cs="Open Sans"/>
          <w:sz w:val="20"/>
          <w:szCs w:val="20"/>
        </w:rPr>
      </w:pPr>
      <w:r w:rsidRPr="004635FC">
        <w:rPr>
          <w:rFonts w:ascii="Open Sans" w:hAnsi="Open Sans" w:cs="Open Sans"/>
          <w:sz w:val="20"/>
          <w:szCs w:val="20"/>
        </w:rPr>
        <w:t xml:space="preserve">bo ponudbena cena na enoto mere po izvedenih pogajanjih fiksna za ves čas trajanja pogodbe; </w:t>
      </w:r>
    </w:p>
    <w:p w14:paraId="253B39D8" w14:textId="77777777" w:rsidR="00B35F0F" w:rsidRPr="004635FC" w:rsidRDefault="00B35F0F" w:rsidP="00F65D09">
      <w:pPr>
        <w:keepNext/>
        <w:keepLines/>
        <w:widowControl w:val="0"/>
        <w:numPr>
          <w:ilvl w:val="0"/>
          <w:numId w:val="11"/>
        </w:numPr>
        <w:spacing w:after="0" w:line="240" w:lineRule="auto"/>
        <w:ind w:left="284" w:hanging="284"/>
        <w:jc w:val="both"/>
        <w:rPr>
          <w:rFonts w:ascii="Open Sans" w:hAnsi="Open Sans" w:cs="Open Sans"/>
          <w:sz w:val="20"/>
          <w:szCs w:val="20"/>
        </w:rPr>
      </w:pPr>
      <w:r w:rsidRPr="004635FC">
        <w:rPr>
          <w:rFonts w:ascii="Open Sans" w:hAnsi="Open Sans" w:cs="Open Sans"/>
          <w:sz w:val="20"/>
          <w:szCs w:val="20"/>
        </w:rPr>
        <w:t>s podpisom te izjave dajemo soglasje, da naročnik v zvezi z oddajo predmetnega javnega naročila (v primeru, če naročnik dvomi o resničnost ponudnikovih izjav v skladu s tretjim odstavkom 47. člena ZJN-3) pridobi podatke za preveritev ponudbe v skladu z 89. členom ZJN-3 v enotnem informacijskem sistemu – eDosje iz devetega odstavka 77. člena ZJN-3, ter se tudi zavezujemo, da bomo na zahtevo naročnika predložiti dodatna pooblastila za preveritev podatkov iz uradnih evidenc,</w:t>
      </w:r>
    </w:p>
    <w:p w14:paraId="6C26DB66" w14:textId="77777777" w:rsidR="00B35F0F" w:rsidRPr="004635FC" w:rsidRDefault="00B35F0F" w:rsidP="00F65D09">
      <w:pPr>
        <w:keepNext/>
        <w:keepLines/>
        <w:widowControl w:val="0"/>
        <w:numPr>
          <w:ilvl w:val="0"/>
          <w:numId w:val="11"/>
        </w:numPr>
        <w:spacing w:after="0" w:line="240" w:lineRule="auto"/>
        <w:ind w:left="284" w:hanging="284"/>
        <w:jc w:val="both"/>
        <w:rPr>
          <w:rFonts w:ascii="Open Sans" w:hAnsi="Open Sans" w:cs="Open Sans"/>
          <w:sz w:val="20"/>
          <w:szCs w:val="20"/>
        </w:rPr>
      </w:pPr>
      <w:r w:rsidRPr="004635FC">
        <w:rPr>
          <w:rFonts w:ascii="Open Sans" w:hAnsi="Open Sans" w:cs="Open Sans"/>
          <w:sz w:val="20"/>
          <w:szCs w:val="20"/>
        </w:rPr>
        <w:t>s podpisom te izjave dajemo soglasje naročniku za morebitno obdelavo osebnih podatkov, s katerimi se lahko naročnik seznani v okviru ponudbene dokumentacije in katere lahko (upoštevajoč zakonodajo, ki ureja varstvo osebnih podatkov) obdeluje zaradi potreb oddaje predmetnega javnega naročila oz. pri pregledu in ocenjevanju ponudb in za čas hrambe kot to določa zakon, ki ureja javna naročanja,</w:t>
      </w:r>
    </w:p>
    <w:p w14:paraId="29BBC048" w14:textId="77777777" w:rsidR="00B35F0F" w:rsidRPr="004635FC" w:rsidRDefault="00B35F0F" w:rsidP="00F65D09">
      <w:pPr>
        <w:keepNext/>
        <w:keepLines/>
        <w:numPr>
          <w:ilvl w:val="0"/>
          <w:numId w:val="11"/>
        </w:numPr>
        <w:spacing w:after="0" w:line="240" w:lineRule="auto"/>
        <w:ind w:left="284" w:hanging="284"/>
        <w:jc w:val="both"/>
        <w:rPr>
          <w:rFonts w:ascii="Open Sans" w:hAnsi="Open Sans" w:cs="Open Sans"/>
          <w:sz w:val="20"/>
          <w:szCs w:val="20"/>
        </w:rPr>
      </w:pPr>
      <w:r w:rsidRPr="004635FC">
        <w:rPr>
          <w:rFonts w:ascii="Open Sans" w:hAnsi="Open Sans" w:cs="Open Sans"/>
          <w:sz w:val="20"/>
          <w:szCs w:val="20"/>
        </w:rPr>
        <w:t>se strinjamo z vsebino vzorcev finančnih zavarovanj, ki so priloženi v razpisni dokumentaciji.</w:t>
      </w:r>
    </w:p>
    <w:p w14:paraId="27944A26" w14:textId="77777777" w:rsidR="00637345" w:rsidRPr="004635FC" w:rsidRDefault="00637345" w:rsidP="00656CA1">
      <w:pPr>
        <w:keepNext/>
        <w:keepLines/>
        <w:widowControl w:val="0"/>
        <w:spacing w:after="0" w:line="240" w:lineRule="auto"/>
        <w:jc w:val="both"/>
        <w:rPr>
          <w:rFonts w:ascii="Open Sans" w:eastAsia="Times New Roman" w:hAnsi="Open Sans" w:cs="Open Sans"/>
          <w:sz w:val="20"/>
          <w:szCs w:val="20"/>
          <w:lang w:eastAsia="sl-SI"/>
        </w:rPr>
      </w:pPr>
    </w:p>
    <w:p w14:paraId="7EED512B" w14:textId="77777777" w:rsidR="00637345" w:rsidRPr="004635FC" w:rsidRDefault="00637345" w:rsidP="00656CA1">
      <w:pPr>
        <w:keepNext/>
        <w:keepLines/>
        <w:widowControl w:val="0"/>
        <w:spacing w:after="0" w:line="240" w:lineRule="auto"/>
        <w:jc w:val="both"/>
        <w:rPr>
          <w:rFonts w:ascii="Open Sans" w:eastAsia="Times New Roman" w:hAnsi="Open Sans" w:cs="Open Sans"/>
          <w:sz w:val="20"/>
          <w:szCs w:val="20"/>
          <w:lang w:eastAsia="sl-SI"/>
        </w:rPr>
      </w:pPr>
    </w:p>
    <w:p w14:paraId="714FECC2" w14:textId="77777777" w:rsidR="00637345" w:rsidRPr="004635FC" w:rsidRDefault="00637345" w:rsidP="00656CA1">
      <w:pPr>
        <w:keepNext/>
        <w:keepLines/>
        <w:widowControl w:val="0"/>
        <w:spacing w:after="0" w:line="240" w:lineRule="auto"/>
        <w:jc w:val="both"/>
        <w:rPr>
          <w:rFonts w:ascii="Open Sans" w:eastAsia="Times New Roman" w:hAnsi="Open Sans" w:cs="Open Sans"/>
          <w:sz w:val="20"/>
          <w:szCs w:val="20"/>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2977"/>
        <w:gridCol w:w="2694"/>
        <w:gridCol w:w="3685"/>
      </w:tblGrid>
      <w:tr w:rsidR="00637345" w:rsidRPr="00A07E09" w14:paraId="137F52B0" w14:textId="77777777" w:rsidTr="008F26AE">
        <w:trPr>
          <w:trHeight w:val="235"/>
        </w:trPr>
        <w:tc>
          <w:tcPr>
            <w:tcW w:w="2977" w:type="dxa"/>
            <w:tcBorders>
              <w:bottom w:val="single" w:sz="4" w:space="0" w:color="auto"/>
            </w:tcBorders>
          </w:tcPr>
          <w:p w14:paraId="223ABE59" w14:textId="77777777" w:rsidR="00637345" w:rsidRPr="004635FC" w:rsidRDefault="00637345" w:rsidP="00656CA1">
            <w:pPr>
              <w:keepNext/>
              <w:keepLines/>
              <w:widowControl w:val="0"/>
              <w:spacing w:after="0" w:line="240" w:lineRule="auto"/>
              <w:jc w:val="both"/>
              <w:rPr>
                <w:rFonts w:ascii="Open Sans" w:eastAsia="Times New Roman" w:hAnsi="Open Sans" w:cs="Open Sans"/>
                <w:snapToGrid w:val="0"/>
                <w:color w:val="000000"/>
                <w:sz w:val="20"/>
                <w:szCs w:val="20"/>
                <w:lang w:eastAsia="sl-SI"/>
              </w:rPr>
            </w:pPr>
          </w:p>
        </w:tc>
        <w:tc>
          <w:tcPr>
            <w:tcW w:w="2694" w:type="dxa"/>
          </w:tcPr>
          <w:p w14:paraId="42A51727" w14:textId="77777777" w:rsidR="00637345" w:rsidRPr="004635FC" w:rsidRDefault="00637345" w:rsidP="00656CA1">
            <w:pPr>
              <w:keepNext/>
              <w:keepLines/>
              <w:widowControl w:val="0"/>
              <w:spacing w:after="0" w:line="240" w:lineRule="auto"/>
              <w:jc w:val="both"/>
              <w:rPr>
                <w:rFonts w:ascii="Open Sans" w:eastAsia="Times New Roman" w:hAnsi="Open Sans" w:cs="Open Sans"/>
                <w:snapToGrid w:val="0"/>
                <w:color w:val="000000"/>
                <w:sz w:val="20"/>
                <w:szCs w:val="20"/>
                <w:lang w:eastAsia="sl-SI"/>
              </w:rPr>
            </w:pPr>
          </w:p>
        </w:tc>
        <w:tc>
          <w:tcPr>
            <w:tcW w:w="3685" w:type="dxa"/>
            <w:tcBorders>
              <w:bottom w:val="single" w:sz="4" w:space="0" w:color="auto"/>
            </w:tcBorders>
          </w:tcPr>
          <w:p w14:paraId="5275FD32" w14:textId="77777777" w:rsidR="00637345" w:rsidRPr="004635FC" w:rsidRDefault="00637345" w:rsidP="00656CA1">
            <w:pPr>
              <w:keepNext/>
              <w:keepLines/>
              <w:widowControl w:val="0"/>
              <w:tabs>
                <w:tab w:val="left" w:pos="567"/>
                <w:tab w:val="num" w:pos="851"/>
                <w:tab w:val="left" w:pos="993"/>
              </w:tabs>
              <w:spacing w:after="0" w:line="240" w:lineRule="auto"/>
              <w:jc w:val="both"/>
              <w:rPr>
                <w:rFonts w:ascii="Open Sans" w:eastAsia="Times New Roman" w:hAnsi="Open Sans" w:cs="Open Sans"/>
                <w:snapToGrid w:val="0"/>
                <w:color w:val="000000"/>
                <w:sz w:val="20"/>
                <w:szCs w:val="20"/>
                <w:lang w:eastAsia="sl-SI"/>
              </w:rPr>
            </w:pPr>
          </w:p>
        </w:tc>
      </w:tr>
      <w:tr w:rsidR="00637345" w:rsidRPr="00A07E09" w14:paraId="1346529A" w14:textId="77777777" w:rsidTr="008F26AE">
        <w:trPr>
          <w:trHeight w:val="235"/>
        </w:trPr>
        <w:tc>
          <w:tcPr>
            <w:tcW w:w="2977" w:type="dxa"/>
            <w:tcBorders>
              <w:top w:val="single" w:sz="4" w:space="0" w:color="auto"/>
            </w:tcBorders>
          </w:tcPr>
          <w:p w14:paraId="1693F684" w14:textId="77777777" w:rsidR="00637345" w:rsidRPr="004635FC" w:rsidRDefault="00637345" w:rsidP="00656CA1">
            <w:pPr>
              <w:keepNext/>
              <w:keepLines/>
              <w:widowControl w:val="0"/>
              <w:spacing w:after="0" w:line="240" w:lineRule="auto"/>
              <w:jc w:val="both"/>
              <w:rPr>
                <w:rFonts w:ascii="Open Sans" w:eastAsia="Times New Roman" w:hAnsi="Open Sans" w:cs="Open Sans"/>
                <w:snapToGrid w:val="0"/>
                <w:color w:val="000000"/>
                <w:sz w:val="20"/>
                <w:szCs w:val="20"/>
                <w:lang w:eastAsia="sl-SI"/>
              </w:rPr>
            </w:pPr>
            <w:r w:rsidRPr="004635FC">
              <w:rPr>
                <w:rFonts w:ascii="Open Sans" w:eastAsia="Times New Roman" w:hAnsi="Open Sans" w:cs="Open Sans"/>
                <w:snapToGrid w:val="0"/>
                <w:color w:val="000000"/>
                <w:sz w:val="20"/>
                <w:szCs w:val="20"/>
                <w:lang w:eastAsia="sl-SI"/>
              </w:rPr>
              <w:t>(kraj, datum)</w:t>
            </w:r>
          </w:p>
        </w:tc>
        <w:tc>
          <w:tcPr>
            <w:tcW w:w="2694" w:type="dxa"/>
          </w:tcPr>
          <w:p w14:paraId="4564F1DB" w14:textId="77777777" w:rsidR="00637345" w:rsidRPr="004635FC" w:rsidRDefault="00637345" w:rsidP="00656CA1">
            <w:pPr>
              <w:keepNext/>
              <w:keepLines/>
              <w:widowControl w:val="0"/>
              <w:spacing w:after="0" w:line="240" w:lineRule="auto"/>
              <w:jc w:val="center"/>
              <w:rPr>
                <w:rFonts w:ascii="Open Sans" w:eastAsia="Times New Roman" w:hAnsi="Open Sans" w:cs="Open Sans"/>
                <w:snapToGrid w:val="0"/>
                <w:color w:val="000000"/>
                <w:sz w:val="20"/>
                <w:szCs w:val="20"/>
                <w:lang w:eastAsia="sl-SI"/>
              </w:rPr>
            </w:pPr>
            <w:r w:rsidRPr="004635FC">
              <w:rPr>
                <w:rFonts w:ascii="Open Sans" w:eastAsia="Times New Roman" w:hAnsi="Open Sans" w:cs="Open Sans"/>
                <w:snapToGrid w:val="0"/>
                <w:color w:val="000000"/>
                <w:sz w:val="20"/>
                <w:szCs w:val="20"/>
                <w:lang w:eastAsia="sl-SI"/>
              </w:rPr>
              <w:t>žig</w:t>
            </w:r>
          </w:p>
        </w:tc>
        <w:tc>
          <w:tcPr>
            <w:tcW w:w="3685" w:type="dxa"/>
            <w:tcBorders>
              <w:top w:val="single" w:sz="4" w:space="0" w:color="auto"/>
            </w:tcBorders>
          </w:tcPr>
          <w:p w14:paraId="4C9F3879" w14:textId="77777777" w:rsidR="00637345" w:rsidRPr="004635FC" w:rsidRDefault="00637345" w:rsidP="00656CA1">
            <w:pPr>
              <w:keepNext/>
              <w:keepLines/>
              <w:widowControl w:val="0"/>
              <w:spacing w:after="0" w:line="240" w:lineRule="auto"/>
              <w:jc w:val="both"/>
              <w:rPr>
                <w:rFonts w:ascii="Open Sans" w:eastAsia="Times New Roman" w:hAnsi="Open Sans" w:cs="Open Sans"/>
                <w:snapToGrid w:val="0"/>
                <w:color w:val="000000"/>
                <w:sz w:val="20"/>
                <w:szCs w:val="20"/>
                <w:lang w:eastAsia="sl-SI"/>
              </w:rPr>
            </w:pPr>
            <w:r w:rsidRPr="004635FC">
              <w:rPr>
                <w:rFonts w:ascii="Open Sans" w:eastAsia="Times New Roman" w:hAnsi="Open Sans" w:cs="Open Sans"/>
                <w:snapToGrid w:val="0"/>
                <w:color w:val="000000"/>
                <w:sz w:val="20"/>
                <w:szCs w:val="20"/>
                <w:lang w:eastAsia="sl-SI"/>
              </w:rPr>
              <w:t xml:space="preserve">(ime in priimek </w:t>
            </w:r>
            <w:r w:rsidR="00F72A2C" w:rsidRPr="004635FC">
              <w:rPr>
                <w:rFonts w:ascii="Open Sans" w:eastAsia="Times New Roman" w:hAnsi="Open Sans" w:cs="Open Sans"/>
                <w:snapToGrid w:val="0"/>
                <w:color w:val="000000"/>
                <w:sz w:val="20"/>
                <w:szCs w:val="20"/>
                <w:lang w:eastAsia="sl-SI"/>
              </w:rPr>
              <w:t xml:space="preserve">ter podpis </w:t>
            </w:r>
            <w:r w:rsidRPr="004635FC">
              <w:rPr>
                <w:rFonts w:ascii="Open Sans" w:eastAsia="Times New Roman" w:hAnsi="Open Sans" w:cs="Open Sans"/>
                <w:snapToGrid w:val="0"/>
                <w:color w:val="000000"/>
                <w:sz w:val="20"/>
                <w:szCs w:val="20"/>
                <w:lang w:eastAsia="sl-SI"/>
              </w:rPr>
              <w:t>od</w:t>
            </w:r>
            <w:r w:rsidR="00F72A2C" w:rsidRPr="004635FC">
              <w:rPr>
                <w:rFonts w:ascii="Open Sans" w:eastAsia="Times New Roman" w:hAnsi="Open Sans" w:cs="Open Sans"/>
                <w:snapToGrid w:val="0"/>
                <w:color w:val="000000"/>
                <w:sz w:val="20"/>
                <w:szCs w:val="20"/>
                <w:lang w:eastAsia="sl-SI"/>
              </w:rPr>
              <w:t xml:space="preserve">govorne osebe </w:t>
            </w:r>
            <w:r w:rsidRPr="004635FC">
              <w:rPr>
                <w:rFonts w:ascii="Open Sans" w:eastAsia="Times New Roman" w:hAnsi="Open Sans" w:cs="Open Sans"/>
                <w:snapToGrid w:val="0"/>
                <w:color w:val="000000"/>
                <w:sz w:val="20"/>
                <w:szCs w:val="20"/>
                <w:lang w:eastAsia="sl-SI"/>
              </w:rPr>
              <w:t>gospodarskega subjekta)</w:t>
            </w:r>
          </w:p>
        </w:tc>
      </w:tr>
    </w:tbl>
    <w:p w14:paraId="0BDB8CDB" w14:textId="77777777" w:rsidR="00637345" w:rsidRPr="004635FC" w:rsidRDefault="00637345" w:rsidP="00656CA1">
      <w:pPr>
        <w:keepNext/>
        <w:keepLines/>
        <w:widowControl w:val="0"/>
        <w:tabs>
          <w:tab w:val="left" w:pos="567"/>
        </w:tabs>
        <w:spacing w:after="0" w:line="240" w:lineRule="auto"/>
        <w:jc w:val="both"/>
        <w:rPr>
          <w:rFonts w:ascii="Open Sans" w:eastAsia="Times New Roman" w:hAnsi="Open Sans" w:cs="Open Sans"/>
          <w:bCs/>
          <w:i/>
          <w:sz w:val="20"/>
          <w:szCs w:val="20"/>
          <w:lang w:eastAsia="sl-SI"/>
        </w:rPr>
      </w:pPr>
    </w:p>
    <w:p w14:paraId="00B755CD" w14:textId="77777777" w:rsidR="00637345" w:rsidRPr="004635FC" w:rsidRDefault="00637345" w:rsidP="00656CA1">
      <w:pPr>
        <w:keepNext/>
        <w:keepLines/>
        <w:widowControl w:val="0"/>
        <w:spacing w:after="0" w:line="240" w:lineRule="auto"/>
        <w:jc w:val="both"/>
        <w:rPr>
          <w:rFonts w:ascii="Open Sans" w:eastAsia="Times New Roman" w:hAnsi="Open Sans" w:cs="Open Sans"/>
          <w:b/>
          <w:bCs/>
          <w:i/>
          <w:sz w:val="20"/>
          <w:szCs w:val="20"/>
          <w:lang w:eastAsia="sl-SI"/>
        </w:rPr>
      </w:pPr>
    </w:p>
    <w:p w14:paraId="14633B58" w14:textId="77777777" w:rsidR="00637345" w:rsidRPr="004635FC" w:rsidRDefault="00637345" w:rsidP="00656CA1">
      <w:pPr>
        <w:keepNext/>
        <w:keepLines/>
        <w:widowControl w:val="0"/>
        <w:spacing w:after="0" w:line="240" w:lineRule="auto"/>
        <w:jc w:val="both"/>
        <w:rPr>
          <w:rFonts w:ascii="Open Sans" w:eastAsia="Times New Roman" w:hAnsi="Open Sans" w:cs="Open Sans"/>
          <w:b/>
          <w:bCs/>
          <w:i/>
          <w:sz w:val="20"/>
          <w:szCs w:val="20"/>
          <w:lang w:eastAsia="sl-SI"/>
        </w:rPr>
      </w:pPr>
    </w:p>
    <w:p w14:paraId="3DE85658" w14:textId="77777777" w:rsidR="00637345" w:rsidRPr="004635FC" w:rsidRDefault="00637345" w:rsidP="00656CA1">
      <w:pPr>
        <w:keepNext/>
        <w:keepLines/>
        <w:widowControl w:val="0"/>
        <w:spacing w:after="0" w:line="240" w:lineRule="auto"/>
        <w:jc w:val="both"/>
        <w:rPr>
          <w:rFonts w:ascii="Open Sans" w:eastAsia="Times New Roman" w:hAnsi="Open Sans" w:cs="Open Sans"/>
          <w:b/>
          <w:bCs/>
          <w:i/>
          <w:sz w:val="20"/>
          <w:szCs w:val="20"/>
          <w:lang w:eastAsia="sl-SI"/>
        </w:rPr>
      </w:pPr>
    </w:p>
    <w:p w14:paraId="154535DE" w14:textId="77777777" w:rsidR="00637345" w:rsidRPr="00927C0D" w:rsidRDefault="00637345" w:rsidP="00656CA1">
      <w:pPr>
        <w:keepNext/>
        <w:keepLines/>
        <w:widowControl w:val="0"/>
        <w:spacing w:after="0" w:line="240" w:lineRule="auto"/>
        <w:jc w:val="both"/>
        <w:rPr>
          <w:rFonts w:ascii="Open Sans" w:eastAsia="Times New Roman" w:hAnsi="Open Sans" w:cs="Open Sans"/>
          <w:b/>
          <w:bCs/>
          <w:i/>
          <w:sz w:val="16"/>
          <w:szCs w:val="16"/>
          <w:lang w:eastAsia="sl-SI"/>
        </w:rPr>
      </w:pPr>
      <w:r w:rsidRPr="00927C0D">
        <w:rPr>
          <w:rFonts w:ascii="Open Sans" w:eastAsia="Times New Roman" w:hAnsi="Open Sans" w:cs="Open Sans"/>
          <w:b/>
          <w:bCs/>
          <w:i/>
          <w:sz w:val="16"/>
          <w:szCs w:val="16"/>
          <w:lang w:eastAsia="sl-SI"/>
        </w:rPr>
        <w:t>Navodila za izpolnitev:</w:t>
      </w:r>
    </w:p>
    <w:p w14:paraId="1B3030CF" w14:textId="77777777" w:rsidR="00637345" w:rsidRPr="00927C0D" w:rsidRDefault="00637345" w:rsidP="00656CA1">
      <w:pPr>
        <w:keepNext/>
        <w:keepLines/>
        <w:widowControl w:val="0"/>
        <w:numPr>
          <w:ilvl w:val="0"/>
          <w:numId w:val="3"/>
        </w:numPr>
        <w:tabs>
          <w:tab w:val="num" w:pos="1070"/>
        </w:tabs>
        <w:spacing w:after="0" w:line="240" w:lineRule="auto"/>
        <w:ind w:left="284" w:hanging="284"/>
        <w:jc w:val="both"/>
        <w:rPr>
          <w:rFonts w:ascii="Open Sans" w:eastAsia="Times New Roman" w:hAnsi="Open Sans" w:cs="Open Sans"/>
          <w:i/>
          <w:iCs/>
          <w:sz w:val="16"/>
          <w:szCs w:val="16"/>
          <w:lang w:eastAsia="sl-SI"/>
        </w:rPr>
      </w:pPr>
      <w:r w:rsidRPr="00927C0D">
        <w:rPr>
          <w:rFonts w:ascii="Open Sans" w:eastAsia="Times New Roman" w:hAnsi="Open Sans" w:cs="Open Sans"/>
          <w:i/>
          <w:iCs/>
          <w:sz w:val="16"/>
          <w:szCs w:val="16"/>
          <w:lang w:eastAsia="sl-SI"/>
        </w:rPr>
        <w:t xml:space="preserve">Izjavo izpolni in podpiše </w:t>
      </w:r>
      <w:r w:rsidRPr="00927C0D">
        <w:rPr>
          <w:rFonts w:ascii="Open Sans" w:eastAsia="Times New Roman" w:hAnsi="Open Sans" w:cs="Open Sans"/>
          <w:i/>
          <w:iCs/>
          <w:sz w:val="16"/>
          <w:szCs w:val="16"/>
          <w:u w:val="single"/>
          <w:lang w:eastAsia="sl-SI"/>
        </w:rPr>
        <w:t>ponudnik</w:t>
      </w:r>
      <w:r w:rsidRPr="00927C0D">
        <w:rPr>
          <w:rFonts w:ascii="Open Sans" w:eastAsia="Times New Roman" w:hAnsi="Open Sans" w:cs="Open Sans"/>
          <w:i/>
          <w:iCs/>
          <w:sz w:val="16"/>
          <w:szCs w:val="16"/>
          <w:lang w:eastAsia="sl-SI"/>
        </w:rPr>
        <w:t xml:space="preserve">, kot tudi vsi </w:t>
      </w:r>
      <w:r w:rsidRPr="00927C0D">
        <w:rPr>
          <w:rFonts w:ascii="Open Sans" w:eastAsia="Times New Roman" w:hAnsi="Open Sans" w:cs="Open Sans"/>
          <w:i/>
          <w:iCs/>
          <w:sz w:val="16"/>
          <w:szCs w:val="16"/>
          <w:u w:val="single"/>
          <w:lang w:eastAsia="sl-SI"/>
        </w:rPr>
        <w:t>posamezni člani skupine ponudnikov</w:t>
      </w:r>
      <w:r w:rsidRPr="00927C0D">
        <w:rPr>
          <w:rFonts w:ascii="Open Sans" w:eastAsia="Times New Roman" w:hAnsi="Open Sans" w:cs="Open Sans"/>
          <w:i/>
          <w:iCs/>
          <w:sz w:val="16"/>
          <w:szCs w:val="16"/>
          <w:lang w:eastAsia="sl-SI"/>
        </w:rPr>
        <w:t xml:space="preserve"> (partnerji) v primeru skupne ponudbe, vsi </w:t>
      </w:r>
      <w:r w:rsidRPr="00927C0D">
        <w:rPr>
          <w:rFonts w:ascii="Open Sans" w:eastAsia="Times New Roman" w:hAnsi="Open Sans" w:cs="Open Sans"/>
          <w:i/>
          <w:iCs/>
          <w:sz w:val="16"/>
          <w:szCs w:val="16"/>
          <w:u w:val="single"/>
          <w:lang w:eastAsia="sl-SI"/>
        </w:rPr>
        <w:t>podizvajalci</w:t>
      </w:r>
      <w:r w:rsidRPr="00927C0D">
        <w:rPr>
          <w:rFonts w:ascii="Open Sans" w:eastAsia="Times New Roman" w:hAnsi="Open Sans" w:cs="Open Sans"/>
          <w:i/>
          <w:iCs/>
          <w:sz w:val="16"/>
          <w:szCs w:val="16"/>
          <w:lang w:eastAsia="sl-SI"/>
        </w:rPr>
        <w:t xml:space="preserve"> (če ponudnik izvaja javno naročilo s podizvajalci) ter vsi </w:t>
      </w:r>
      <w:r w:rsidRPr="00927C0D">
        <w:rPr>
          <w:rFonts w:ascii="Open Sans" w:eastAsia="Times New Roman" w:hAnsi="Open Sans" w:cs="Open Sans"/>
          <w:bCs/>
          <w:i/>
          <w:iCs/>
          <w:sz w:val="16"/>
          <w:szCs w:val="16"/>
          <w:u w:val="single"/>
          <w:lang w:eastAsia="sl-SI"/>
        </w:rPr>
        <w:t>gospodarski subjekti katerih zmogljivosti uporablja ponudnik</w:t>
      </w:r>
      <w:r w:rsidRPr="00927C0D">
        <w:rPr>
          <w:rFonts w:ascii="Open Sans" w:eastAsia="Times New Roman" w:hAnsi="Open Sans" w:cs="Open Sans"/>
          <w:i/>
          <w:iCs/>
          <w:sz w:val="16"/>
          <w:szCs w:val="16"/>
          <w:lang w:eastAsia="sl-SI"/>
        </w:rPr>
        <w:t>.</w:t>
      </w:r>
    </w:p>
    <w:p w14:paraId="22CD40A7" w14:textId="77777777" w:rsidR="00637345" w:rsidRPr="004635FC" w:rsidRDefault="00637345" w:rsidP="00656CA1">
      <w:pPr>
        <w:keepNext/>
        <w:keepLines/>
        <w:widowControl w:val="0"/>
        <w:spacing w:after="0" w:line="240" w:lineRule="auto"/>
        <w:jc w:val="both"/>
        <w:rPr>
          <w:rFonts w:ascii="Open Sans" w:eastAsia="Times New Roman" w:hAnsi="Open Sans" w:cs="Open Sans"/>
          <w:sz w:val="20"/>
          <w:szCs w:val="20"/>
          <w:lang w:eastAsia="sl-SI"/>
        </w:rPr>
      </w:pPr>
    </w:p>
    <w:p w14:paraId="37361D23" w14:textId="77777777" w:rsidR="00637345" w:rsidRPr="004635FC" w:rsidRDefault="00637345" w:rsidP="00656CA1">
      <w:pPr>
        <w:keepNext/>
        <w:keepLines/>
        <w:widowControl w:val="0"/>
        <w:spacing w:after="0" w:line="240" w:lineRule="auto"/>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br w:type="page"/>
      </w:r>
    </w:p>
    <w:tbl>
      <w:tblPr>
        <w:tblW w:w="9640" w:type="dxa"/>
        <w:tblInd w:w="-7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222"/>
        <w:gridCol w:w="1418"/>
      </w:tblGrid>
      <w:tr w:rsidR="00637345" w:rsidRPr="00A07E09" w14:paraId="025D5505" w14:textId="77777777" w:rsidTr="008F26AE">
        <w:tc>
          <w:tcPr>
            <w:tcW w:w="8222" w:type="dxa"/>
          </w:tcPr>
          <w:p w14:paraId="320892B8" w14:textId="77777777" w:rsidR="00637345" w:rsidRPr="004635FC" w:rsidRDefault="00637345"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lastRenderedPageBreak/>
              <w:br w:type="page"/>
              <w:t xml:space="preserve">PODATKI O PONUDNIKU </w:t>
            </w:r>
          </w:p>
        </w:tc>
        <w:tc>
          <w:tcPr>
            <w:tcW w:w="1418" w:type="dxa"/>
          </w:tcPr>
          <w:p w14:paraId="0DF16FDE" w14:textId="77777777" w:rsidR="00637345" w:rsidRPr="004635FC" w:rsidRDefault="00637345" w:rsidP="00656CA1">
            <w:pPr>
              <w:keepNext/>
              <w:keepLines/>
              <w:widowControl w:val="0"/>
              <w:spacing w:after="0" w:line="240" w:lineRule="auto"/>
              <w:jc w:val="both"/>
              <w:rPr>
                <w:rFonts w:ascii="Open Sans" w:eastAsia="Times New Roman" w:hAnsi="Open Sans" w:cs="Open Sans"/>
                <w:b/>
                <w:i/>
                <w:sz w:val="20"/>
                <w:szCs w:val="20"/>
                <w:lang w:eastAsia="sl-SI"/>
              </w:rPr>
            </w:pPr>
            <w:r w:rsidRPr="004635FC">
              <w:rPr>
                <w:rFonts w:ascii="Open Sans" w:eastAsia="Times New Roman" w:hAnsi="Open Sans" w:cs="Open Sans"/>
                <w:b/>
                <w:i/>
                <w:sz w:val="20"/>
                <w:szCs w:val="20"/>
                <w:lang w:eastAsia="sl-SI"/>
              </w:rPr>
              <w:t>Priloga 1</w:t>
            </w:r>
          </w:p>
        </w:tc>
      </w:tr>
    </w:tbl>
    <w:p w14:paraId="51934B3A" w14:textId="77777777" w:rsidR="00637345" w:rsidRPr="004635FC" w:rsidRDefault="00637345" w:rsidP="00656CA1">
      <w:pPr>
        <w:keepNext/>
        <w:keepLines/>
        <w:widowControl w:val="0"/>
        <w:tabs>
          <w:tab w:val="left" w:pos="567"/>
          <w:tab w:val="num" w:pos="851"/>
          <w:tab w:val="left" w:pos="993"/>
        </w:tabs>
        <w:spacing w:after="0" w:line="240" w:lineRule="auto"/>
        <w:jc w:val="both"/>
        <w:rPr>
          <w:rFonts w:ascii="Open Sans" w:eastAsia="Times New Roman" w:hAnsi="Open Sans" w:cs="Open Sans"/>
          <w:sz w:val="20"/>
          <w:szCs w:val="20"/>
          <w:lang w:eastAsia="sl-SI"/>
        </w:rPr>
      </w:pPr>
    </w:p>
    <w:p w14:paraId="1AB9C292" w14:textId="167E55A7" w:rsidR="00637345" w:rsidRPr="004635FC" w:rsidRDefault="00531B04" w:rsidP="00656CA1">
      <w:pPr>
        <w:keepNext/>
        <w:keepLines/>
        <w:widowControl w:val="0"/>
        <w:spacing w:after="0" w:line="240" w:lineRule="auto"/>
        <w:jc w:val="both"/>
        <w:rPr>
          <w:rFonts w:ascii="Open Sans" w:eastAsia="Times New Roman" w:hAnsi="Open Sans" w:cs="Open Sans"/>
          <w:b/>
          <w:sz w:val="20"/>
          <w:szCs w:val="20"/>
          <w:lang w:eastAsia="sl-SI"/>
        </w:rPr>
      </w:pPr>
      <w:r>
        <w:rPr>
          <w:rFonts w:ascii="Open Sans" w:eastAsia="Times New Roman" w:hAnsi="Open Sans" w:cs="Open Sans"/>
          <w:b/>
          <w:noProof/>
          <w:sz w:val="20"/>
          <w:szCs w:val="20"/>
          <w:lang w:eastAsia="sl-SI"/>
        </w:rPr>
        <w:t>ENLJ-SIR-230/26</w:t>
      </w:r>
      <w:r w:rsidR="00A07E09" w:rsidRPr="004635FC">
        <w:rPr>
          <w:rFonts w:ascii="Open Sans" w:eastAsia="Times New Roman" w:hAnsi="Open Sans" w:cs="Open Sans"/>
          <w:b/>
          <w:noProof/>
          <w:sz w:val="20"/>
          <w:szCs w:val="20"/>
          <w:lang w:eastAsia="sl-SI"/>
        </w:rPr>
        <w:t xml:space="preserve"> </w:t>
      </w:r>
      <w:r w:rsidR="00063E6D" w:rsidRPr="004635FC">
        <w:rPr>
          <w:rFonts w:ascii="Open Sans" w:eastAsia="Times New Roman" w:hAnsi="Open Sans" w:cs="Open Sans"/>
          <w:b/>
          <w:color w:val="000000"/>
          <w:sz w:val="20"/>
          <w:szCs w:val="20"/>
          <w:lang w:eastAsia="sl-SI"/>
        </w:rPr>
        <w:t xml:space="preserve">– </w:t>
      </w:r>
      <w:r w:rsidR="00D60A5C">
        <w:rPr>
          <w:rFonts w:ascii="Open Sans" w:eastAsia="Times New Roman" w:hAnsi="Open Sans" w:cs="Open Sans"/>
          <w:b/>
          <w:sz w:val="20"/>
          <w:szCs w:val="20"/>
          <w:lang w:eastAsia="sl-SI"/>
        </w:rPr>
        <w:t>Izdelava, dobava, vgradnja in zagon toplotnih postaj</w:t>
      </w:r>
      <w:r w:rsidR="00B83170">
        <w:rPr>
          <w:rFonts w:ascii="Open Sans" w:eastAsia="Times New Roman" w:hAnsi="Open Sans" w:cs="Open Sans"/>
          <w:b/>
          <w:sz w:val="20"/>
          <w:szCs w:val="20"/>
          <w:lang w:eastAsia="sl-SI"/>
        </w:rPr>
        <w:t xml:space="preserve"> </w:t>
      </w:r>
      <w:r w:rsidR="00D60A5C">
        <w:rPr>
          <w:rFonts w:ascii="Open Sans" w:eastAsia="Times New Roman" w:hAnsi="Open Sans" w:cs="Open Sans"/>
          <w:b/>
          <w:sz w:val="20"/>
          <w:szCs w:val="20"/>
          <w:lang w:eastAsia="sl-SI"/>
        </w:rPr>
        <w:t>po štirih sklopih</w:t>
      </w:r>
    </w:p>
    <w:p w14:paraId="58E0E2E8" w14:textId="77777777" w:rsidR="0054637D" w:rsidRPr="002B3C02" w:rsidRDefault="0054637D" w:rsidP="00656CA1">
      <w:pPr>
        <w:keepNext/>
        <w:keepLines/>
        <w:widowControl w:val="0"/>
        <w:tabs>
          <w:tab w:val="left" w:pos="567"/>
          <w:tab w:val="num" w:pos="851"/>
          <w:tab w:val="left" w:pos="993"/>
        </w:tabs>
        <w:spacing w:after="0" w:line="240" w:lineRule="auto"/>
        <w:jc w:val="both"/>
        <w:rPr>
          <w:rFonts w:ascii="Open Sans" w:eastAsia="Times New Roman" w:hAnsi="Open Sans" w:cs="Open Sans"/>
          <w:sz w:val="20"/>
          <w:szCs w:val="20"/>
          <w:lang w:eastAsia="sl-SI"/>
        </w:rPr>
      </w:pPr>
    </w:p>
    <w:tbl>
      <w:tblPr>
        <w:tblW w:w="96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
        <w:gridCol w:w="2552"/>
        <w:gridCol w:w="914"/>
        <w:gridCol w:w="3050"/>
        <w:gridCol w:w="2840"/>
        <w:gridCol w:w="210"/>
      </w:tblGrid>
      <w:tr w:rsidR="0054637D" w:rsidRPr="002B3C02" w14:paraId="3828F507" w14:textId="77777777" w:rsidTr="002C1534">
        <w:trPr>
          <w:gridBefore w:val="1"/>
          <w:gridAfter w:val="1"/>
          <w:wBefore w:w="70" w:type="dxa"/>
          <w:wAfter w:w="210" w:type="dxa"/>
        </w:trPr>
        <w:tc>
          <w:tcPr>
            <w:tcW w:w="2552" w:type="dxa"/>
            <w:tcBorders>
              <w:top w:val="nil"/>
              <w:left w:val="nil"/>
              <w:bottom w:val="nil"/>
              <w:right w:val="nil"/>
            </w:tcBorders>
            <w:vAlign w:val="bottom"/>
          </w:tcPr>
          <w:p w14:paraId="466DB666" w14:textId="77777777" w:rsidR="0054637D" w:rsidRPr="002B3C02" w:rsidRDefault="0054637D" w:rsidP="00656CA1">
            <w:pPr>
              <w:keepNext/>
              <w:keepLines/>
              <w:widowControl w:val="0"/>
              <w:tabs>
                <w:tab w:val="left" w:pos="567"/>
                <w:tab w:val="num" w:pos="851"/>
                <w:tab w:val="left" w:pos="993"/>
              </w:tabs>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Naziv ponudnika</w:t>
            </w:r>
          </w:p>
        </w:tc>
        <w:tc>
          <w:tcPr>
            <w:tcW w:w="6804" w:type="dxa"/>
            <w:gridSpan w:val="3"/>
            <w:tcBorders>
              <w:top w:val="nil"/>
              <w:left w:val="nil"/>
              <w:right w:val="nil"/>
            </w:tcBorders>
          </w:tcPr>
          <w:p w14:paraId="79FB48E8" w14:textId="77777777" w:rsidR="0054637D" w:rsidRPr="002B3C02" w:rsidRDefault="0054637D" w:rsidP="00656CA1">
            <w:pPr>
              <w:keepNext/>
              <w:keepLines/>
              <w:widowControl w:val="0"/>
              <w:tabs>
                <w:tab w:val="left" w:pos="567"/>
                <w:tab w:val="num" w:pos="851"/>
                <w:tab w:val="left" w:pos="993"/>
              </w:tabs>
              <w:spacing w:after="0" w:line="240" w:lineRule="auto"/>
              <w:jc w:val="both"/>
              <w:rPr>
                <w:rFonts w:ascii="Open Sans" w:eastAsia="Times New Roman" w:hAnsi="Open Sans" w:cs="Open Sans"/>
                <w:sz w:val="20"/>
                <w:szCs w:val="20"/>
                <w:lang w:eastAsia="sl-SI"/>
              </w:rPr>
            </w:pPr>
          </w:p>
        </w:tc>
      </w:tr>
      <w:tr w:rsidR="0054637D" w:rsidRPr="002B3C02" w14:paraId="0830DB08" w14:textId="77777777" w:rsidTr="002C1534">
        <w:trPr>
          <w:gridBefore w:val="1"/>
          <w:gridAfter w:val="1"/>
          <w:wBefore w:w="70" w:type="dxa"/>
          <w:wAfter w:w="210" w:type="dxa"/>
        </w:trPr>
        <w:tc>
          <w:tcPr>
            <w:tcW w:w="2552" w:type="dxa"/>
            <w:tcBorders>
              <w:top w:val="nil"/>
              <w:left w:val="nil"/>
              <w:bottom w:val="nil"/>
              <w:right w:val="nil"/>
            </w:tcBorders>
          </w:tcPr>
          <w:p w14:paraId="164CD40E" w14:textId="77777777" w:rsidR="0054637D" w:rsidRPr="002B3C02" w:rsidRDefault="0054637D" w:rsidP="00656CA1">
            <w:pPr>
              <w:keepNext/>
              <w:keepLines/>
              <w:widowControl w:val="0"/>
              <w:tabs>
                <w:tab w:val="left" w:pos="567"/>
                <w:tab w:val="num" w:pos="851"/>
                <w:tab w:val="left" w:pos="993"/>
              </w:tabs>
              <w:spacing w:after="0" w:line="240" w:lineRule="auto"/>
              <w:jc w:val="both"/>
              <w:rPr>
                <w:rFonts w:ascii="Open Sans" w:eastAsia="Times New Roman" w:hAnsi="Open Sans" w:cs="Open Sans"/>
                <w:sz w:val="20"/>
                <w:szCs w:val="20"/>
                <w:lang w:eastAsia="sl-SI"/>
              </w:rPr>
            </w:pPr>
          </w:p>
        </w:tc>
        <w:tc>
          <w:tcPr>
            <w:tcW w:w="6804" w:type="dxa"/>
            <w:gridSpan w:val="3"/>
            <w:tcBorders>
              <w:left w:val="nil"/>
              <w:right w:val="nil"/>
            </w:tcBorders>
          </w:tcPr>
          <w:p w14:paraId="1C6FCDA4" w14:textId="77777777" w:rsidR="0054637D" w:rsidRPr="002B3C02" w:rsidRDefault="0054637D" w:rsidP="00656CA1">
            <w:pPr>
              <w:keepNext/>
              <w:keepLines/>
              <w:widowControl w:val="0"/>
              <w:tabs>
                <w:tab w:val="left" w:pos="567"/>
                <w:tab w:val="num" w:pos="851"/>
                <w:tab w:val="left" w:pos="993"/>
              </w:tabs>
              <w:spacing w:after="0" w:line="240" w:lineRule="auto"/>
              <w:jc w:val="both"/>
              <w:rPr>
                <w:rFonts w:ascii="Open Sans" w:eastAsia="Times New Roman" w:hAnsi="Open Sans" w:cs="Open Sans"/>
                <w:sz w:val="20"/>
                <w:szCs w:val="20"/>
                <w:lang w:eastAsia="sl-SI"/>
              </w:rPr>
            </w:pPr>
          </w:p>
        </w:tc>
      </w:tr>
      <w:tr w:rsidR="0054637D" w:rsidRPr="002B3C02" w14:paraId="2C06B4DF" w14:textId="77777777" w:rsidTr="002C1534">
        <w:trPr>
          <w:gridBefore w:val="1"/>
          <w:gridAfter w:val="1"/>
          <w:wBefore w:w="70" w:type="dxa"/>
          <w:wAfter w:w="210" w:type="dxa"/>
        </w:trPr>
        <w:tc>
          <w:tcPr>
            <w:tcW w:w="2552" w:type="dxa"/>
            <w:tcBorders>
              <w:top w:val="nil"/>
              <w:left w:val="nil"/>
              <w:bottom w:val="nil"/>
              <w:right w:val="nil"/>
            </w:tcBorders>
            <w:vAlign w:val="bottom"/>
          </w:tcPr>
          <w:p w14:paraId="554F7C33" w14:textId="77777777" w:rsidR="0054637D" w:rsidRPr="002B3C02" w:rsidRDefault="0054637D" w:rsidP="00656CA1">
            <w:pPr>
              <w:keepNext/>
              <w:keepLines/>
              <w:widowControl w:val="0"/>
              <w:tabs>
                <w:tab w:val="left" w:pos="567"/>
                <w:tab w:val="num" w:pos="851"/>
                <w:tab w:val="left" w:pos="993"/>
              </w:tabs>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Naslov ponudnika</w:t>
            </w:r>
          </w:p>
        </w:tc>
        <w:tc>
          <w:tcPr>
            <w:tcW w:w="6804" w:type="dxa"/>
            <w:gridSpan w:val="3"/>
            <w:tcBorders>
              <w:top w:val="nil"/>
              <w:left w:val="nil"/>
              <w:right w:val="nil"/>
            </w:tcBorders>
          </w:tcPr>
          <w:p w14:paraId="655C9681" w14:textId="77777777" w:rsidR="0054637D" w:rsidRPr="002B3C02" w:rsidRDefault="0054637D" w:rsidP="00656CA1">
            <w:pPr>
              <w:keepNext/>
              <w:keepLines/>
              <w:widowControl w:val="0"/>
              <w:tabs>
                <w:tab w:val="left" w:pos="567"/>
                <w:tab w:val="num" w:pos="851"/>
                <w:tab w:val="left" w:pos="993"/>
              </w:tabs>
              <w:spacing w:after="0" w:line="240" w:lineRule="auto"/>
              <w:jc w:val="both"/>
              <w:rPr>
                <w:rFonts w:ascii="Open Sans" w:eastAsia="Times New Roman" w:hAnsi="Open Sans" w:cs="Open Sans"/>
                <w:sz w:val="20"/>
                <w:szCs w:val="20"/>
                <w:lang w:eastAsia="sl-SI"/>
              </w:rPr>
            </w:pPr>
          </w:p>
        </w:tc>
      </w:tr>
      <w:tr w:rsidR="0054637D" w:rsidRPr="002B3C02" w14:paraId="19156138" w14:textId="77777777" w:rsidTr="002C1534">
        <w:trPr>
          <w:gridBefore w:val="1"/>
          <w:gridAfter w:val="1"/>
          <w:wBefore w:w="70" w:type="dxa"/>
          <w:wAfter w:w="210" w:type="dxa"/>
        </w:trPr>
        <w:tc>
          <w:tcPr>
            <w:tcW w:w="2552" w:type="dxa"/>
            <w:tcBorders>
              <w:top w:val="nil"/>
              <w:left w:val="nil"/>
              <w:bottom w:val="nil"/>
              <w:right w:val="nil"/>
            </w:tcBorders>
          </w:tcPr>
          <w:p w14:paraId="185598F8" w14:textId="77777777" w:rsidR="0054637D" w:rsidRPr="002B3C02" w:rsidRDefault="0054637D" w:rsidP="00656CA1">
            <w:pPr>
              <w:keepNext/>
              <w:keepLines/>
              <w:widowControl w:val="0"/>
              <w:tabs>
                <w:tab w:val="left" w:pos="567"/>
                <w:tab w:val="num" w:pos="851"/>
                <w:tab w:val="left" w:pos="993"/>
              </w:tabs>
              <w:spacing w:after="0" w:line="240" w:lineRule="auto"/>
              <w:jc w:val="both"/>
              <w:rPr>
                <w:rFonts w:ascii="Open Sans" w:eastAsia="Times New Roman" w:hAnsi="Open Sans" w:cs="Open Sans"/>
                <w:sz w:val="20"/>
                <w:szCs w:val="20"/>
                <w:lang w:eastAsia="sl-SI"/>
              </w:rPr>
            </w:pPr>
          </w:p>
        </w:tc>
        <w:tc>
          <w:tcPr>
            <w:tcW w:w="6804" w:type="dxa"/>
            <w:gridSpan w:val="3"/>
            <w:tcBorders>
              <w:left w:val="nil"/>
              <w:right w:val="nil"/>
            </w:tcBorders>
          </w:tcPr>
          <w:p w14:paraId="26DA2049" w14:textId="77777777" w:rsidR="0054637D" w:rsidRPr="002B3C02" w:rsidRDefault="0054637D" w:rsidP="00656CA1">
            <w:pPr>
              <w:keepNext/>
              <w:keepLines/>
              <w:widowControl w:val="0"/>
              <w:tabs>
                <w:tab w:val="left" w:pos="567"/>
                <w:tab w:val="num" w:pos="851"/>
                <w:tab w:val="left" w:pos="993"/>
              </w:tabs>
              <w:spacing w:after="0" w:line="240" w:lineRule="auto"/>
              <w:jc w:val="both"/>
              <w:rPr>
                <w:rFonts w:ascii="Open Sans" w:eastAsia="Times New Roman" w:hAnsi="Open Sans" w:cs="Open Sans"/>
                <w:sz w:val="20"/>
                <w:szCs w:val="20"/>
                <w:lang w:eastAsia="sl-SI"/>
              </w:rPr>
            </w:pPr>
          </w:p>
        </w:tc>
      </w:tr>
      <w:tr w:rsidR="0054637D" w:rsidRPr="002B3C02" w14:paraId="7625F6A8" w14:textId="77777777" w:rsidTr="002C1534">
        <w:trPr>
          <w:gridBefore w:val="1"/>
          <w:gridAfter w:val="1"/>
          <w:wBefore w:w="70" w:type="dxa"/>
          <w:wAfter w:w="210" w:type="dxa"/>
        </w:trPr>
        <w:tc>
          <w:tcPr>
            <w:tcW w:w="2552" w:type="dxa"/>
            <w:tcBorders>
              <w:top w:val="nil"/>
              <w:left w:val="nil"/>
              <w:bottom w:val="nil"/>
              <w:right w:val="nil"/>
            </w:tcBorders>
            <w:vAlign w:val="bottom"/>
          </w:tcPr>
          <w:p w14:paraId="643F6CDF" w14:textId="77777777" w:rsidR="0054637D" w:rsidRPr="002B3C02" w:rsidRDefault="0054637D" w:rsidP="00656CA1">
            <w:pPr>
              <w:keepNext/>
              <w:keepLines/>
              <w:widowControl w:val="0"/>
              <w:tabs>
                <w:tab w:val="left" w:pos="567"/>
                <w:tab w:val="num" w:pos="851"/>
                <w:tab w:val="left" w:pos="993"/>
              </w:tabs>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TRR (IBAN, SWIFT)</w:t>
            </w:r>
          </w:p>
        </w:tc>
        <w:tc>
          <w:tcPr>
            <w:tcW w:w="6804" w:type="dxa"/>
            <w:gridSpan w:val="3"/>
            <w:tcBorders>
              <w:top w:val="nil"/>
              <w:left w:val="nil"/>
              <w:right w:val="nil"/>
            </w:tcBorders>
          </w:tcPr>
          <w:p w14:paraId="70408472" w14:textId="77777777" w:rsidR="0054637D" w:rsidRPr="002B3C02" w:rsidRDefault="0054637D" w:rsidP="00656CA1">
            <w:pPr>
              <w:keepNext/>
              <w:keepLines/>
              <w:widowControl w:val="0"/>
              <w:tabs>
                <w:tab w:val="left" w:pos="567"/>
                <w:tab w:val="num" w:pos="851"/>
                <w:tab w:val="left" w:pos="993"/>
              </w:tabs>
              <w:spacing w:after="0" w:line="240" w:lineRule="auto"/>
              <w:jc w:val="both"/>
              <w:rPr>
                <w:rFonts w:ascii="Open Sans" w:eastAsia="Times New Roman" w:hAnsi="Open Sans" w:cs="Open Sans"/>
                <w:sz w:val="20"/>
                <w:szCs w:val="20"/>
                <w:lang w:eastAsia="sl-SI"/>
              </w:rPr>
            </w:pPr>
          </w:p>
        </w:tc>
      </w:tr>
      <w:tr w:rsidR="0054637D" w:rsidRPr="002B3C02" w14:paraId="4BCD4C0A" w14:textId="77777777" w:rsidTr="002C1534">
        <w:trPr>
          <w:gridBefore w:val="1"/>
          <w:gridAfter w:val="1"/>
          <w:wBefore w:w="70" w:type="dxa"/>
          <w:wAfter w:w="210" w:type="dxa"/>
        </w:trPr>
        <w:tc>
          <w:tcPr>
            <w:tcW w:w="2552" w:type="dxa"/>
            <w:tcBorders>
              <w:top w:val="nil"/>
              <w:left w:val="nil"/>
              <w:bottom w:val="nil"/>
              <w:right w:val="nil"/>
            </w:tcBorders>
            <w:vAlign w:val="bottom"/>
          </w:tcPr>
          <w:p w14:paraId="297484F1" w14:textId="77777777" w:rsidR="0054637D" w:rsidRPr="002B3C02" w:rsidRDefault="0054637D" w:rsidP="00656CA1">
            <w:pPr>
              <w:keepNext/>
              <w:keepLines/>
              <w:widowControl w:val="0"/>
              <w:tabs>
                <w:tab w:val="left" w:pos="567"/>
                <w:tab w:val="left" w:pos="993"/>
              </w:tabs>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Matična banka</w:t>
            </w:r>
          </w:p>
        </w:tc>
        <w:tc>
          <w:tcPr>
            <w:tcW w:w="6804" w:type="dxa"/>
            <w:gridSpan w:val="3"/>
            <w:tcBorders>
              <w:left w:val="nil"/>
              <w:right w:val="nil"/>
            </w:tcBorders>
          </w:tcPr>
          <w:p w14:paraId="761CD967" w14:textId="77777777" w:rsidR="0054637D" w:rsidRPr="002B3C02" w:rsidRDefault="0054637D" w:rsidP="00656CA1">
            <w:pPr>
              <w:keepNext/>
              <w:keepLines/>
              <w:widowControl w:val="0"/>
              <w:tabs>
                <w:tab w:val="left" w:pos="567"/>
                <w:tab w:val="num" w:pos="851"/>
                <w:tab w:val="left" w:pos="993"/>
              </w:tabs>
              <w:spacing w:after="0" w:line="240" w:lineRule="auto"/>
              <w:jc w:val="both"/>
              <w:rPr>
                <w:rFonts w:ascii="Open Sans" w:eastAsia="Times New Roman" w:hAnsi="Open Sans" w:cs="Open Sans"/>
                <w:sz w:val="20"/>
                <w:szCs w:val="20"/>
                <w:lang w:eastAsia="sl-SI"/>
              </w:rPr>
            </w:pPr>
          </w:p>
        </w:tc>
      </w:tr>
      <w:tr w:rsidR="0054637D" w:rsidRPr="002B3C02" w14:paraId="54E8A28F" w14:textId="77777777" w:rsidTr="002C1534">
        <w:trPr>
          <w:gridBefore w:val="1"/>
          <w:gridAfter w:val="1"/>
          <w:wBefore w:w="70" w:type="dxa"/>
          <w:wAfter w:w="210" w:type="dxa"/>
        </w:trPr>
        <w:tc>
          <w:tcPr>
            <w:tcW w:w="2552" w:type="dxa"/>
            <w:tcBorders>
              <w:top w:val="nil"/>
              <w:left w:val="nil"/>
              <w:bottom w:val="nil"/>
              <w:right w:val="nil"/>
            </w:tcBorders>
            <w:vAlign w:val="bottom"/>
          </w:tcPr>
          <w:p w14:paraId="1DEAECC8" w14:textId="77777777" w:rsidR="0054637D" w:rsidRPr="002B3C02" w:rsidRDefault="0054637D" w:rsidP="00656CA1">
            <w:pPr>
              <w:keepNext/>
              <w:keepLines/>
              <w:widowControl w:val="0"/>
              <w:tabs>
                <w:tab w:val="left" w:pos="567"/>
                <w:tab w:val="left" w:pos="993"/>
              </w:tabs>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ID številka za DDV</w:t>
            </w:r>
          </w:p>
        </w:tc>
        <w:tc>
          <w:tcPr>
            <w:tcW w:w="6804" w:type="dxa"/>
            <w:gridSpan w:val="3"/>
            <w:tcBorders>
              <w:left w:val="nil"/>
              <w:bottom w:val="single" w:sz="4" w:space="0" w:color="auto"/>
              <w:right w:val="nil"/>
            </w:tcBorders>
          </w:tcPr>
          <w:p w14:paraId="588A83A1" w14:textId="77777777" w:rsidR="0054637D" w:rsidRPr="002B3C02" w:rsidRDefault="0054637D" w:rsidP="00656CA1">
            <w:pPr>
              <w:keepNext/>
              <w:keepLines/>
              <w:widowControl w:val="0"/>
              <w:tabs>
                <w:tab w:val="left" w:pos="567"/>
                <w:tab w:val="num" w:pos="851"/>
                <w:tab w:val="left" w:pos="993"/>
              </w:tabs>
              <w:spacing w:after="0" w:line="240" w:lineRule="auto"/>
              <w:jc w:val="both"/>
              <w:rPr>
                <w:rFonts w:ascii="Open Sans" w:eastAsia="Times New Roman" w:hAnsi="Open Sans" w:cs="Open Sans"/>
                <w:sz w:val="20"/>
                <w:szCs w:val="20"/>
                <w:lang w:eastAsia="sl-SI"/>
              </w:rPr>
            </w:pPr>
          </w:p>
        </w:tc>
      </w:tr>
      <w:tr w:rsidR="0054637D" w:rsidRPr="002B3C02" w14:paraId="5F0DC0F3" w14:textId="77777777" w:rsidTr="002C1534">
        <w:trPr>
          <w:gridBefore w:val="1"/>
          <w:gridAfter w:val="1"/>
          <w:wBefore w:w="70" w:type="dxa"/>
          <w:wAfter w:w="210" w:type="dxa"/>
        </w:trPr>
        <w:tc>
          <w:tcPr>
            <w:tcW w:w="2552" w:type="dxa"/>
            <w:tcBorders>
              <w:top w:val="nil"/>
              <w:left w:val="nil"/>
              <w:bottom w:val="nil"/>
              <w:right w:val="nil"/>
            </w:tcBorders>
            <w:vAlign w:val="bottom"/>
          </w:tcPr>
          <w:p w14:paraId="7BB13770" w14:textId="77777777" w:rsidR="0054637D" w:rsidRPr="002B3C02" w:rsidRDefault="0054637D" w:rsidP="00656CA1">
            <w:pPr>
              <w:keepNext/>
              <w:keepLines/>
              <w:widowControl w:val="0"/>
              <w:tabs>
                <w:tab w:val="left" w:pos="567"/>
                <w:tab w:val="left" w:pos="993"/>
              </w:tabs>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Finančni urad</w:t>
            </w:r>
          </w:p>
        </w:tc>
        <w:tc>
          <w:tcPr>
            <w:tcW w:w="6804" w:type="dxa"/>
            <w:gridSpan w:val="3"/>
            <w:tcBorders>
              <w:left w:val="nil"/>
              <w:bottom w:val="single" w:sz="4" w:space="0" w:color="auto"/>
              <w:right w:val="nil"/>
            </w:tcBorders>
          </w:tcPr>
          <w:p w14:paraId="58A8CEAE" w14:textId="77777777" w:rsidR="0054637D" w:rsidRPr="002B3C02" w:rsidRDefault="0054637D" w:rsidP="00656CA1">
            <w:pPr>
              <w:keepNext/>
              <w:keepLines/>
              <w:widowControl w:val="0"/>
              <w:tabs>
                <w:tab w:val="left" w:pos="567"/>
                <w:tab w:val="num" w:pos="851"/>
                <w:tab w:val="left" w:pos="993"/>
              </w:tabs>
              <w:spacing w:after="0" w:line="240" w:lineRule="auto"/>
              <w:jc w:val="both"/>
              <w:rPr>
                <w:rFonts w:ascii="Open Sans" w:eastAsia="Times New Roman" w:hAnsi="Open Sans" w:cs="Open Sans"/>
                <w:sz w:val="20"/>
                <w:szCs w:val="20"/>
                <w:lang w:eastAsia="sl-SI"/>
              </w:rPr>
            </w:pPr>
          </w:p>
        </w:tc>
      </w:tr>
      <w:tr w:rsidR="0054637D" w:rsidRPr="002B3C02" w14:paraId="75326D2C" w14:textId="77777777" w:rsidTr="002C1534">
        <w:trPr>
          <w:gridBefore w:val="1"/>
          <w:gridAfter w:val="1"/>
          <w:wBefore w:w="70" w:type="dxa"/>
          <w:wAfter w:w="210" w:type="dxa"/>
        </w:trPr>
        <w:tc>
          <w:tcPr>
            <w:tcW w:w="2552" w:type="dxa"/>
            <w:tcBorders>
              <w:top w:val="nil"/>
              <w:left w:val="nil"/>
              <w:bottom w:val="nil"/>
              <w:right w:val="nil"/>
            </w:tcBorders>
            <w:vAlign w:val="bottom"/>
          </w:tcPr>
          <w:p w14:paraId="2DB01F04" w14:textId="77777777" w:rsidR="0054637D" w:rsidRPr="002B3C02" w:rsidRDefault="0054637D" w:rsidP="00656CA1">
            <w:pPr>
              <w:keepNext/>
              <w:keepLines/>
              <w:widowControl w:val="0"/>
              <w:tabs>
                <w:tab w:val="left" w:pos="567"/>
                <w:tab w:val="left" w:pos="993"/>
              </w:tabs>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Matična številka</w:t>
            </w:r>
          </w:p>
        </w:tc>
        <w:tc>
          <w:tcPr>
            <w:tcW w:w="6804" w:type="dxa"/>
            <w:gridSpan w:val="3"/>
            <w:tcBorders>
              <w:left w:val="nil"/>
              <w:bottom w:val="single" w:sz="4" w:space="0" w:color="auto"/>
              <w:right w:val="nil"/>
            </w:tcBorders>
          </w:tcPr>
          <w:p w14:paraId="58A2B624" w14:textId="77777777" w:rsidR="0054637D" w:rsidRPr="002B3C02" w:rsidRDefault="0054637D" w:rsidP="00656CA1">
            <w:pPr>
              <w:keepNext/>
              <w:keepLines/>
              <w:widowControl w:val="0"/>
              <w:tabs>
                <w:tab w:val="left" w:pos="567"/>
                <w:tab w:val="num" w:pos="851"/>
                <w:tab w:val="left" w:pos="993"/>
              </w:tabs>
              <w:spacing w:after="0" w:line="240" w:lineRule="auto"/>
              <w:jc w:val="both"/>
              <w:rPr>
                <w:rFonts w:ascii="Open Sans" w:eastAsia="Times New Roman" w:hAnsi="Open Sans" w:cs="Open Sans"/>
                <w:sz w:val="20"/>
                <w:szCs w:val="20"/>
                <w:lang w:eastAsia="sl-SI"/>
              </w:rPr>
            </w:pPr>
          </w:p>
        </w:tc>
      </w:tr>
      <w:tr w:rsidR="0054637D" w:rsidRPr="005E34AA" w14:paraId="0DF35535" w14:textId="77777777" w:rsidTr="002C1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firstRow="1" w:lastRow="0" w:firstColumn="1" w:lastColumn="0" w:noHBand="0" w:noVBand="1"/>
        </w:tblPrEx>
        <w:tc>
          <w:tcPr>
            <w:tcW w:w="3536" w:type="dxa"/>
            <w:gridSpan w:val="3"/>
            <w:shd w:val="clear" w:color="auto" w:fill="auto"/>
          </w:tcPr>
          <w:p w14:paraId="2A9338FB" w14:textId="77777777" w:rsidR="0054637D" w:rsidRPr="005E34AA" w:rsidRDefault="0054637D" w:rsidP="00656CA1">
            <w:pPr>
              <w:keepNext/>
              <w:keepLines/>
              <w:tabs>
                <w:tab w:val="left" w:pos="2835"/>
              </w:tabs>
              <w:spacing w:after="0" w:line="240" w:lineRule="auto"/>
              <w:jc w:val="both"/>
              <w:rPr>
                <w:rFonts w:ascii="Open Sans" w:eastAsia="Times New Roman" w:hAnsi="Open Sans" w:cs="Open Sans"/>
                <w:sz w:val="16"/>
                <w:szCs w:val="16"/>
                <w:lang w:eastAsia="sl-SI"/>
              </w:rPr>
            </w:pPr>
          </w:p>
          <w:p w14:paraId="6CFDC2BB" w14:textId="77777777" w:rsidR="0054637D" w:rsidRPr="005E34AA" w:rsidRDefault="0054637D" w:rsidP="00656CA1">
            <w:pPr>
              <w:keepNext/>
              <w:keepLines/>
              <w:tabs>
                <w:tab w:val="left" w:pos="2835"/>
              </w:tabs>
              <w:spacing w:after="0" w:line="240" w:lineRule="auto"/>
              <w:ind w:left="-108"/>
              <w:jc w:val="both"/>
              <w:rPr>
                <w:rFonts w:ascii="Open Sans" w:eastAsia="Times New Roman" w:hAnsi="Open Sans" w:cs="Open Sans"/>
                <w:sz w:val="16"/>
                <w:szCs w:val="16"/>
                <w:lang w:eastAsia="sl-SI"/>
              </w:rPr>
            </w:pPr>
            <w:r w:rsidRPr="005E34AA">
              <w:rPr>
                <w:rFonts w:ascii="Open Sans" w:eastAsia="Times New Roman" w:hAnsi="Open Sans" w:cs="Open Sans"/>
                <w:sz w:val="16"/>
                <w:szCs w:val="16"/>
                <w:lang w:eastAsia="sl-SI"/>
              </w:rPr>
              <w:t>Ponudnik je MSP* (označi):</w:t>
            </w:r>
          </w:p>
        </w:tc>
        <w:tc>
          <w:tcPr>
            <w:tcW w:w="3050" w:type="dxa"/>
            <w:shd w:val="clear" w:color="auto" w:fill="auto"/>
          </w:tcPr>
          <w:p w14:paraId="5E24800F" w14:textId="77777777" w:rsidR="0054637D" w:rsidRPr="005E34AA" w:rsidRDefault="0054637D" w:rsidP="00F65D09">
            <w:pPr>
              <w:keepNext/>
              <w:keepLines/>
              <w:numPr>
                <w:ilvl w:val="0"/>
                <w:numId w:val="14"/>
              </w:numPr>
              <w:tabs>
                <w:tab w:val="left" w:pos="1008"/>
                <w:tab w:val="left" w:pos="3843"/>
              </w:tabs>
              <w:spacing w:after="0" w:line="240" w:lineRule="auto"/>
              <w:ind w:left="1717" w:hanging="1357"/>
              <w:jc w:val="both"/>
              <w:rPr>
                <w:rFonts w:ascii="Open Sans" w:eastAsia="Times New Roman" w:hAnsi="Open Sans" w:cs="Open Sans"/>
                <w:sz w:val="16"/>
                <w:szCs w:val="16"/>
                <w:lang w:eastAsia="sl-SI"/>
              </w:rPr>
            </w:pPr>
            <w:r w:rsidRPr="005E34AA">
              <w:rPr>
                <w:rFonts w:ascii="Open Sans" w:eastAsia="Times New Roman" w:hAnsi="Open Sans" w:cs="Open Sans"/>
                <w:sz w:val="16"/>
                <w:szCs w:val="16"/>
                <w:lang w:eastAsia="sl-SI"/>
              </w:rPr>
              <w:t>Da</w:t>
            </w:r>
          </w:p>
        </w:tc>
        <w:tc>
          <w:tcPr>
            <w:tcW w:w="3050" w:type="dxa"/>
            <w:gridSpan w:val="2"/>
            <w:shd w:val="clear" w:color="auto" w:fill="auto"/>
          </w:tcPr>
          <w:p w14:paraId="3951B0AB" w14:textId="77777777" w:rsidR="0054637D" w:rsidRPr="005E34AA" w:rsidRDefault="0054637D" w:rsidP="00F65D09">
            <w:pPr>
              <w:keepNext/>
              <w:keepLines/>
              <w:numPr>
                <w:ilvl w:val="0"/>
                <w:numId w:val="14"/>
              </w:numPr>
              <w:tabs>
                <w:tab w:val="left" w:pos="893"/>
              </w:tabs>
              <w:spacing w:after="0" w:line="240" w:lineRule="auto"/>
              <w:jc w:val="both"/>
              <w:rPr>
                <w:rFonts w:ascii="Open Sans" w:eastAsia="Times New Roman" w:hAnsi="Open Sans" w:cs="Open Sans"/>
                <w:sz w:val="16"/>
                <w:szCs w:val="16"/>
                <w:lang w:eastAsia="sl-SI"/>
              </w:rPr>
            </w:pPr>
            <w:r w:rsidRPr="005E34AA">
              <w:rPr>
                <w:rFonts w:ascii="Open Sans" w:eastAsia="Times New Roman" w:hAnsi="Open Sans" w:cs="Open Sans"/>
                <w:sz w:val="16"/>
                <w:szCs w:val="16"/>
                <w:lang w:eastAsia="sl-SI"/>
              </w:rPr>
              <w:t xml:space="preserve">Ne </w:t>
            </w:r>
          </w:p>
        </w:tc>
      </w:tr>
    </w:tbl>
    <w:p w14:paraId="4B1897DD" w14:textId="77777777" w:rsidR="0054637D" w:rsidRPr="005E34AA" w:rsidRDefault="0054637D" w:rsidP="00656CA1">
      <w:pPr>
        <w:keepNext/>
        <w:keepLines/>
        <w:tabs>
          <w:tab w:val="left" w:pos="2835"/>
        </w:tabs>
        <w:spacing w:after="0" w:line="240" w:lineRule="auto"/>
        <w:ind w:left="284"/>
        <w:jc w:val="both"/>
        <w:rPr>
          <w:rFonts w:ascii="Open Sans" w:eastAsia="Times New Roman" w:hAnsi="Open Sans" w:cs="Open Sans"/>
          <w:sz w:val="16"/>
          <w:szCs w:val="16"/>
          <w:lang w:eastAsia="sl-SI"/>
        </w:rPr>
      </w:pPr>
      <w:r w:rsidRPr="005E34AA">
        <w:rPr>
          <w:rFonts w:ascii="Open Sans" w:eastAsia="Times New Roman" w:hAnsi="Open Sans" w:cs="Open Sans"/>
          <w:sz w:val="16"/>
          <w:szCs w:val="16"/>
          <w:lang w:eastAsia="sl-SI"/>
        </w:rPr>
        <w:t>*MSP: mikro, mala in srednje velika podjetja kot so opredeljena v Priporočilu Komisije 2003/361/ES</w:t>
      </w:r>
      <w:r w:rsidRPr="005E34AA">
        <w:rPr>
          <w:rFonts w:ascii="Open Sans" w:eastAsia="Times New Roman" w:hAnsi="Open Sans" w:cs="Open Sans"/>
          <w:sz w:val="16"/>
          <w:szCs w:val="16"/>
          <w:vertAlign w:val="superscript"/>
          <w:lang w:eastAsia="sl-SI"/>
        </w:rPr>
        <w:footnoteReference w:id="1"/>
      </w:r>
      <w:r w:rsidRPr="005E34AA">
        <w:rPr>
          <w:rFonts w:ascii="Open Sans" w:eastAsia="Times New Roman" w:hAnsi="Open Sans" w:cs="Open Sans"/>
          <w:sz w:val="16"/>
          <w:szCs w:val="16"/>
          <w:lang w:eastAsia="sl-SI"/>
        </w:rPr>
        <w:t>.</w:t>
      </w:r>
    </w:p>
    <w:p w14:paraId="0986C950" w14:textId="77777777" w:rsidR="0054637D" w:rsidRPr="005E34AA" w:rsidRDefault="0054637D" w:rsidP="00656CA1">
      <w:pPr>
        <w:keepNext/>
        <w:keepLines/>
        <w:widowControl w:val="0"/>
        <w:tabs>
          <w:tab w:val="left" w:pos="567"/>
          <w:tab w:val="num" w:pos="851"/>
          <w:tab w:val="left" w:pos="993"/>
        </w:tabs>
        <w:spacing w:after="0" w:line="240" w:lineRule="auto"/>
        <w:jc w:val="both"/>
        <w:rPr>
          <w:rFonts w:ascii="Open Sans" w:eastAsia="Times New Roman" w:hAnsi="Open Sans" w:cs="Open Sans"/>
          <w:sz w:val="16"/>
          <w:szCs w:val="16"/>
          <w:lang w:eastAsia="sl-SI"/>
        </w:rPr>
      </w:pPr>
    </w:p>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2"/>
        <w:gridCol w:w="6804"/>
      </w:tblGrid>
      <w:tr w:rsidR="0054637D" w:rsidRPr="002B3C02" w14:paraId="2E1350AA" w14:textId="77777777" w:rsidTr="002C1534">
        <w:tc>
          <w:tcPr>
            <w:tcW w:w="2552" w:type="dxa"/>
            <w:tcBorders>
              <w:top w:val="nil"/>
              <w:left w:val="nil"/>
              <w:bottom w:val="nil"/>
              <w:right w:val="nil"/>
            </w:tcBorders>
            <w:vAlign w:val="bottom"/>
          </w:tcPr>
          <w:p w14:paraId="12E5B53E" w14:textId="77777777" w:rsidR="0054637D" w:rsidRPr="002B3C02" w:rsidRDefault="0054637D" w:rsidP="00656CA1">
            <w:pPr>
              <w:keepNext/>
              <w:keepLines/>
              <w:widowControl w:val="0"/>
              <w:tabs>
                <w:tab w:val="left" w:pos="567"/>
                <w:tab w:val="num" w:pos="851"/>
                <w:tab w:val="left" w:pos="993"/>
              </w:tabs>
              <w:spacing w:after="0" w:line="240" w:lineRule="auto"/>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Odgovorna oseba (podpisnik pogodbe)</w:t>
            </w:r>
          </w:p>
        </w:tc>
        <w:tc>
          <w:tcPr>
            <w:tcW w:w="6804" w:type="dxa"/>
            <w:tcBorders>
              <w:top w:val="nil"/>
              <w:left w:val="nil"/>
              <w:right w:val="nil"/>
            </w:tcBorders>
          </w:tcPr>
          <w:p w14:paraId="1166C153" w14:textId="77777777" w:rsidR="0054637D" w:rsidRPr="002B3C02" w:rsidRDefault="0054637D" w:rsidP="00656CA1">
            <w:pPr>
              <w:keepNext/>
              <w:keepLines/>
              <w:widowControl w:val="0"/>
              <w:tabs>
                <w:tab w:val="left" w:pos="567"/>
                <w:tab w:val="num" w:pos="851"/>
                <w:tab w:val="left" w:pos="993"/>
              </w:tabs>
              <w:spacing w:after="0" w:line="240" w:lineRule="auto"/>
              <w:jc w:val="both"/>
              <w:rPr>
                <w:rFonts w:ascii="Open Sans" w:eastAsia="Times New Roman" w:hAnsi="Open Sans" w:cs="Open Sans"/>
                <w:sz w:val="20"/>
                <w:szCs w:val="20"/>
                <w:lang w:eastAsia="sl-SI"/>
              </w:rPr>
            </w:pPr>
          </w:p>
        </w:tc>
      </w:tr>
      <w:tr w:rsidR="0054637D" w:rsidRPr="002B3C02" w14:paraId="59895223" w14:textId="77777777" w:rsidTr="002C1534">
        <w:tc>
          <w:tcPr>
            <w:tcW w:w="2552" w:type="dxa"/>
            <w:tcBorders>
              <w:top w:val="nil"/>
              <w:left w:val="nil"/>
              <w:bottom w:val="nil"/>
              <w:right w:val="nil"/>
            </w:tcBorders>
            <w:vAlign w:val="bottom"/>
          </w:tcPr>
          <w:p w14:paraId="360A567C" w14:textId="77777777" w:rsidR="0054637D" w:rsidRPr="002B3C02" w:rsidRDefault="0054637D" w:rsidP="00656CA1">
            <w:pPr>
              <w:keepNext/>
              <w:keepLines/>
              <w:widowControl w:val="0"/>
              <w:numPr>
                <w:ilvl w:val="0"/>
                <w:numId w:val="3"/>
              </w:numPr>
              <w:tabs>
                <w:tab w:val="left" w:pos="567"/>
                <w:tab w:val="left" w:pos="993"/>
                <w:tab w:val="num" w:pos="1070"/>
              </w:tabs>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funkcija</w:t>
            </w:r>
          </w:p>
        </w:tc>
        <w:tc>
          <w:tcPr>
            <w:tcW w:w="6804" w:type="dxa"/>
            <w:tcBorders>
              <w:left w:val="nil"/>
              <w:right w:val="nil"/>
            </w:tcBorders>
          </w:tcPr>
          <w:p w14:paraId="45A4ACE3" w14:textId="77777777" w:rsidR="0054637D" w:rsidRPr="002B3C02" w:rsidRDefault="0054637D" w:rsidP="00656CA1">
            <w:pPr>
              <w:keepNext/>
              <w:keepLines/>
              <w:widowControl w:val="0"/>
              <w:tabs>
                <w:tab w:val="left" w:pos="567"/>
                <w:tab w:val="num" w:pos="851"/>
                <w:tab w:val="left" w:pos="993"/>
              </w:tabs>
              <w:spacing w:after="0" w:line="240" w:lineRule="auto"/>
              <w:jc w:val="both"/>
              <w:rPr>
                <w:rFonts w:ascii="Open Sans" w:eastAsia="Times New Roman" w:hAnsi="Open Sans" w:cs="Open Sans"/>
                <w:sz w:val="20"/>
                <w:szCs w:val="20"/>
                <w:lang w:eastAsia="sl-SI"/>
              </w:rPr>
            </w:pPr>
          </w:p>
        </w:tc>
      </w:tr>
      <w:tr w:rsidR="0054637D" w:rsidRPr="002B3C02" w14:paraId="1334C906" w14:textId="77777777" w:rsidTr="002C1534">
        <w:tc>
          <w:tcPr>
            <w:tcW w:w="2552" w:type="dxa"/>
            <w:tcBorders>
              <w:top w:val="nil"/>
              <w:left w:val="nil"/>
              <w:bottom w:val="nil"/>
              <w:right w:val="nil"/>
            </w:tcBorders>
            <w:vAlign w:val="bottom"/>
          </w:tcPr>
          <w:p w14:paraId="0420E21C" w14:textId="77777777" w:rsidR="0054637D" w:rsidRPr="002B3C02" w:rsidRDefault="0054637D" w:rsidP="00656CA1">
            <w:pPr>
              <w:keepNext/>
              <w:keepLines/>
              <w:widowControl w:val="0"/>
              <w:numPr>
                <w:ilvl w:val="0"/>
                <w:numId w:val="3"/>
              </w:numPr>
              <w:tabs>
                <w:tab w:val="left" w:pos="567"/>
                <w:tab w:val="left" w:pos="993"/>
                <w:tab w:val="num" w:pos="1070"/>
              </w:tabs>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telefon</w:t>
            </w:r>
          </w:p>
        </w:tc>
        <w:tc>
          <w:tcPr>
            <w:tcW w:w="6804" w:type="dxa"/>
            <w:tcBorders>
              <w:left w:val="nil"/>
              <w:right w:val="nil"/>
            </w:tcBorders>
          </w:tcPr>
          <w:p w14:paraId="7C8EF408" w14:textId="77777777" w:rsidR="0054637D" w:rsidRPr="002B3C02" w:rsidRDefault="0054637D" w:rsidP="00656CA1">
            <w:pPr>
              <w:keepNext/>
              <w:keepLines/>
              <w:widowControl w:val="0"/>
              <w:tabs>
                <w:tab w:val="left" w:pos="567"/>
                <w:tab w:val="num" w:pos="851"/>
                <w:tab w:val="left" w:pos="993"/>
              </w:tabs>
              <w:spacing w:after="0" w:line="240" w:lineRule="auto"/>
              <w:jc w:val="both"/>
              <w:rPr>
                <w:rFonts w:ascii="Open Sans" w:eastAsia="Times New Roman" w:hAnsi="Open Sans" w:cs="Open Sans"/>
                <w:sz w:val="20"/>
                <w:szCs w:val="20"/>
                <w:lang w:eastAsia="sl-SI"/>
              </w:rPr>
            </w:pPr>
          </w:p>
        </w:tc>
      </w:tr>
      <w:tr w:rsidR="0054637D" w:rsidRPr="002B3C02" w14:paraId="1C92D312" w14:textId="77777777" w:rsidTr="002C1534">
        <w:tc>
          <w:tcPr>
            <w:tcW w:w="2552" w:type="dxa"/>
            <w:tcBorders>
              <w:top w:val="nil"/>
              <w:left w:val="nil"/>
              <w:bottom w:val="nil"/>
              <w:right w:val="nil"/>
            </w:tcBorders>
            <w:vAlign w:val="bottom"/>
          </w:tcPr>
          <w:p w14:paraId="6B10B73B" w14:textId="77777777" w:rsidR="0054637D" w:rsidRPr="002B3C02" w:rsidRDefault="0054637D" w:rsidP="00656CA1">
            <w:pPr>
              <w:keepNext/>
              <w:keepLines/>
              <w:widowControl w:val="0"/>
              <w:numPr>
                <w:ilvl w:val="0"/>
                <w:numId w:val="3"/>
              </w:numPr>
              <w:tabs>
                <w:tab w:val="left" w:pos="567"/>
                <w:tab w:val="left" w:pos="993"/>
                <w:tab w:val="num" w:pos="1070"/>
              </w:tabs>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e-pošta</w:t>
            </w:r>
          </w:p>
        </w:tc>
        <w:tc>
          <w:tcPr>
            <w:tcW w:w="6804" w:type="dxa"/>
            <w:tcBorders>
              <w:left w:val="nil"/>
              <w:right w:val="nil"/>
            </w:tcBorders>
          </w:tcPr>
          <w:p w14:paraId="7B523A48" w14:textId="77777777" w:rsidR="0054637D" w:rsidRPr="002B3C02" w:rsidRDefault="0054637D" w:rsidP="00656CA1">
            <w:pPr>
              <w:keepNext/>
              <w:keepLines/>
              <w:widowControl w:val="0"/>
              <w:tabs>
                <w:tab w:val="left" w:pos="567"/>
                <w:tab w:val="num" w:pos="851"/>
                <w:tab w:val="left" w:pos="993"/>
              </w:tabs>
              <w:spacing w:after="0" w:line="240" w:lineRule="auto"/>
              <w:jc w:val="both"/>
              <w:rPr>
                <w:rFonts w:ascii="Open Sans" w:eastAsia="Times New Roman" w:hAnsi="Open Sans" w:cs="Open Sans"/>
                <w:sz w:val="20"/>
                <w:szCs w:val="20"/>
                <w:lang w:eastAsia="sl-SI"/>
              </w:rPr>
            </w:pPr>
          </w:p>
        </w:tc>
      </w:tr>
    </w:tbl>
    <w:p w14:paraId="47B81734" w14:textId="77777777" w:rsidR="0054637D" w:rsidRPr="002B3C02" w:rsidRDefault="0054637D" w:rsidP="00656CA1">
      <w:pPr>
        <w:keepNext/>
        <w:keepLines/>
        <w:widowControl w:val="0"/>
        <w:tabs>
          <w:tab w:val="left" w:pos="2835"/>
        </w:tabs>
        <w:spacing w:after="0" w:line="240" w:lineRule="auto"/>
        <w:jc w:val="both"/>
        <w:rPr>
          <w:rFonts w:ascii="Open Sans" w:eastAsia="Times New Roman" w:hAnsi="Open Sans" w:cs="Open Sans"/>
          <w:sz w:val="20"/>
          <w:szCs w:val="20"/>
          <w:lang w:eastAsia="sl-SI"/>
        </w:rPr>
      </w:pPr>
    </w:p>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2"/>
        <w:gridCol w:w="6804"/>
      </w:tblGrid>
      <w:tr w:rsidR="0054637D" w:rsidRPr="002B3C02" w14:paraId="42C8D505" w14:textId="77777777" w:rsidTr="002C1534">
        <w:tc>
          <w:tcPr>
            <w:tcW w:w="2552" w:type="dxa"/>
            <w:tcBorders>
              <w:top w:val="nil"/>
              <w:left w:val="nil"/>
              <w:bottom w:val="nil"/>
              <w:right w:val="nil"/>
            </w:tcBorders>
            <w:vAlign w:val="bottom"/>
          </w:tcPr>
          <w:p w14:paraId="7C5F1289" w14:textId="77777777" w:rsidR="0054637D" w:rsidRPr="002B3C02" w:rsidRDefault="0054637D" w:rsidP="00656CA1">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Kontaktna oseba</w:t>
            </w:r>
          </w:p>
          <w:p w14:paraId="6656FA25" w14:textId="77777777" w:rsidR="0054637D" w:rsidRPr="002B3C02" w:rsidRDefault="0054637D" w:rsidP="00656CA1">
            <w:pPr>
              <w:keepNext/>
              <w:keepLines/>
              <w:widowControl w:val="0"/>
              <w:tabs>
                <w:tab w:val="left" w:pos="567"/>
                <w:tab w:val="num" w:pos="851"/>
                <w:tab w:val="left" w:pos="993"/>
              </w:tabs>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(v zvezi s ponudbo)</w:t>
            </w:r>
          </w:p>
        </w:tc>
        <w:tc>
          <w:tcPr>
            <w:tcW w:w="6804" w:type="dxa"/>
            <w:tcBorders>
              <w:top w:val="nil"/>
              <w:left w:val="nil"/>
              <w:right w:val="nil"/>
            </w:tcBorders>
          </w:tcPr>
          <w:p w14:paraId="31C73855" w14:textId="77777777" w:rsidR="0054637D" w:rsidRPr="002B3C02" w:rsidRDefault="0054637D" w:rsidP="00656CA1">
            <w:pPr>
              <w:keepNext/>
              <w:keepLines/>
              <w:widowControl w:val="0"/>
              <w:tabs>
                <w:tab w:val="left" w:pos="567"/>
                <w:tab w:val="num" w:pos="851"/>
                <w:tab w:val="left" w:pos="993"/>
              </w:tabs>
              <w:spacing w:after="0" w:line="240" w:lineRule="auto"/>
              <w:jc w:val="both"/>
              <w:rPr>
                <w:rFonts w:ascii="Open Sans" w:eastAsia="Times New Roman" w:hAnsi="Open Sans" w:cs="Open Sans"/>
                <w:sz w:val="20"/>
                <w:szCs w:val="20"/>
                <w:lang w:eastAsia="sl-SI"/>
              </w:rPr>
            </w:pPr>
          </w:p>
        </w:tc>
      </w:tr>
      <w:tr w:rsidR="0054637D" w:rsidRPr="002B3C02" w14:paraId="15022FA6" w14:textId="77777777" w:rsidTr="002C1534">
        <w:tc>
          <w:tcPr>
            <w:tcW w:w="2552" w:type="dxa"/>
            <w:tcBorders>
              <w:top w:val="nil"/>
              <w:left w:val="nil"/>
              <w:bottom w:val="nil"/>
              <w:right w:val="nil"/>
            </w:tcBorders>
            <w:vAlign w:val="bottom"/>
          </w:tcPr>
          <w:p w14:paraId="2DA0E6E0" w14:textId="77777777" w:rsidR="0054637D" w:rsidRPr="002B3C02" w:rsidRDefault="0054637D" w:rsidP="00656CA1">
            <w:pPr>
              <w:keepNext/>
              <w:keepLines/>
              <w:widowControl w:val="0"/>
              <w:numPr>
                <w:ilvl w:val="0"/>
                <w:numId w:val="3"/>
              </w:numPr>
              <w:tabs>
                <w:tab w:val="left" w:pos="567"/>
                <w:tab w:val="left" w:pos="993"/>
                <w:tab w:val="num" w:pos="1070"/>
              </w:tabs>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funkcija</w:t>
            </w:r>
          </w:p>
        </w:tc>
        <w:tc>
          <w:tcPr>
            <w:tcW w:w="6804" w:type="dxa"/>
            <w:tcBorders>
              <w:left w:val="nil"/>
              <w:right w:val="nil"/>
            </w:tcBorders>
          </w:tcPr>
          <w:p w14:paraId="10C5F2D9" w14:textId="77777777" w:rsidR="0054637D" w:rsidRPr="002B3C02" w:rsidRDefault="0054637D" w:rsidP="00656CA1">
            <w:pPr>
              <w:keepNext/>
              <w:keepLines/>
              <w:widowControl w:val="0"/>
              <w:tabs>
                <w:tab w:val="left" w:pos="567"/>
                <w:tab w:val="num" w:pos="851"/>
                <w:tab w:val="left" w:pos="993"/>
              </w:tabs>
              <w:spacing w:after="0" w:line="240" w:lineRule="auto"/>
              <w:jc w:val="both"/>
              <w:rPr>
                <w:rFonts w:ascii="Open Sans" w:eastAsia="Times New Roman" w:hAnsi="Open Sans" w:cs="Open Sans"/>
                <w:sz w:val="20"/>
                <w:szCs w:val="20"/>
                <w:lang w:eastAsia="sl-SI"/>
              </w:rPr>
            </w:pPr>
          </w:p>
        </w:tc>
      </w:tr>
      <w:tr w:rsidR="0054637D" w:rsidRPr="002B3C02" w14:paraId="3032633D" w14:textId="77777777" w:rsidTr="002C1534">
        <w:tc>
          <w:tcPr>
            <w:tcW w:w="2552" w:type="dxa"/>
            <w:tcBorders>
              <w:top w:val="nil"/>
              <w:left w:val="nil"/>
              <w:bottom w:val="nil"/>
              <w:right w:val="nil"/>
            </w:tcBorders>
            <w:vAlign w:val="bottom"/>
          </w:tcPr>
          <w:p w14:paraId="0FEAAB5B" w14:textId="77777777" w:rsidR="0054637D" w:rsidRPr="002B3C02" w:rsidRDefault="0054637D" w:rsidP="00656CA1">
            <w:pPr>
              <w:keepNext/>
              <w:keepLines/>
              <w:widowControl w:val="0"/>
              <w:numPr>
                <w:ilvl w:val="0"/>
                <w:numId w:val="3"/>
              </w:numPr>
              <w:tabs>
                <w:tab w:val="left" w:pos="567"/>
                <w:tab w:val="left" w:pos="993"/>
                <w:tab w:val="num" w:pos="1070"/>
              </w:tabs>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telefon</w:t>
            </w:r>
          </w:p>
        </w:tc>
        <w:tc>
          <w:tcPr>
            <w:tcW w:w="6804" w:type="dxa"/>
            <w:tcBorders>
              <w:left w:val="nil"/>
              <w:right w:val="nil"/>
            </w:tcBorders>
          </w:tcPr>
          <w:p w14:paraId="38BC7071" w14:textId="77777777" w:rsidR="0054637D" w:rsidRPr="002B3C02" w:rsidRDefault="0054637D" w:rsidP="00656CA1">
            <w:pPr>
              <w:keepNext/>
              <w:keepLines/>
              <w:widowControl w:val="0"/>
              <w:tabs>
                <w:tab w:val="left" w:pos="567"/>
                <w:tab w:val="num" w:pos="851"/>
                <w:tab w:val="left" w:pos="993"/>
              </w:tabs>
              <w:spacing w:after="0" w:line="240" w:lineRule="auto"/>
              <w:jc w:val="both"/>
              <w:rPr>
                <w:rFonts w:ascii="Open Sans" w:eastAsia="Times New Roman" w:hAnsi="Open Sans" w:cs="Open Sans"/>
                <w:sz w:val="20"/>
                <w:szCs w:val="20"/>
                <w:lang w:eastAsia="sl-SI"/>
              </w:rPr>
            </w:pPr>
          </w:p>
        </w:tc>
      </w:tr>
      <w:tr w:rsidR="0054637D" w:rsidRPr="002B3C02" w14:paraId="50612D74" w14:textId="77777777" w:rsidTr="002C1534">
        <w:tc>
          <w:tcPr>
            <w:tcW w:w="2552" w:type="dxa"/>
            <w:tcBorders>
              <w:top w:val="nil"/>
              <w:left w:val="nil"/>
              <w:bottom w:val="nil"/>
              <w:right w:val="nil"/>
            </w:tcBorders>
            <w:vAlign w:val="bottom"/>
          </w:tcPr>
          <w:p w14:paraId="1815D9E1" w14:textId="77777777" w:rsidR="0054637D" w:rsidRPr="002B3C02" w:rsidRDefault="0054637D" w:rsidP="00656CA1">
            <w:pPr>
              <w:keepNext/>
              <w:keepLines/>
              <w:widowControl w:val="0"/>
              <w:numPr>
                <w:ilvl w:val="0"/>
                <w:numId w:val="3"/>
              </w:numPr>
              <w:tabs>
                <w:tab w:val="left" w:pos="567"/>
                <w:tab w:val="left" w:pos="993"/>
                <w:tab w:val="num" w:pos="1070"/>
              </w:tabs>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e-pošta</w:t>
            </w:r>
          </w:p>
        </w:tc>
        <w:tc>
          <w:tcPr>
            <w:tcW w:w="6804" w:type="dxa"/>
            <w:tcBorders>
              <w:left w:val="nil"/>
              <w:right w:val="nil"/>
            </w:tcBorders>
          </w:tcPr>
          <w:p w14:paraId="1954417E" w14:textId="77777777" w:rsidR="0054637D" w:rsidRPr="002B3C02" w:rsidRDefault="0054637D" w:rsidP="00656CA1">
            <w:pPr>
              <w:keepNext/>
              <w:keepLines/>
              <w:widowControl w:val="0"/>
              <w:tabs>
                <w:tab w:val="left" w:pos="567"/>
                <w:tab w:val="num" w:pos="851"/>
                <w:tab w:val="left" w:pos="993"/>
              </w:tabs>
              <w:spacing w:after="0" w:line="240" w:lineRule="auto"/>
              <w:jc w:val="both"/>
              <w:rPr>
                <w:rFonts w:ascii="Open Sans" w:eastAsia="Times New Roman" w:hAnsi="Open Sans" w:cs="Open Sans"/>
                <w:sz w:val="20"/>
                <w:szCs w:val="20"/>
                <w:lang w:eastAsia="sl-SI"/>
              </w:rPr>
            </w:pPr>
          </w:p>
        </w:tc>
      </w:tr>
    </w:tbl>
    <w:p w14:paraId="3B199B33" w14:textId="77777777" w:rsidR="0054637D" w:rsidRPr="002B3C02" w:rsidRDefault="0054637D" w:rsidP="00656CA1">
      <w:pPr>
        <w:keepNext/>
        <w:keepLines/>
        <w:widowControl w:val="0"/>
        <w:tabs>
          <w:tab w:val="left" w:pos="2835"/>
        </w:tabs>
        <w:spacing w:after="0" w:line="240" w:lineRule="auto"/>
        <w:ind w:left="284" w:hanging="284"/>
        <w:jc w:val="both"/>
        <w:rPr>
          <w:rFonts w:ascii="Open Sans" w:eastAsia="Times New Roman" w:hAnsi="Open Sans" w:cs="Open Sans"/>
          <w:sz w:val="20"/>
          <w:szCs w:val="20"/>
          <w:lang w:eastAsia="sl-SI"/>
        </w:rPr>
      </w:pPr>
    </w:p>
    <w:p w14:paraId="6063C81F" w14:textId="7CF10F38" w:rsidR="0054637D" w:rsidRPr="00742BEE" w:rsidRDefault="0054637D" w:rsidP="00656CA1">
      <w:pPr>
        <w:keepNext/>
        <w:keepLines/>
        <w:widowControl w:val="0"/>
        <w:spacing w:after="0" w:line="240" w:lineRule="auto"/>
        <w:jc w:val="both"/>
        <w:rPr>
          <w:rFonts w:ascii="Open Sans" w:eastAsia="Times New Roman" w:hAnsi="Open Sans" w:cs="Open Sans"/>
          <w:sz w:val="18"/>
          <w:szCs w:val="18"/>
          <w:lang w:eastAsia="sl-SI"/>
        </w:rPr>
      </w:pPr>
      <w:r w:rsidRPr="00742BEE">
        <w:rPr>
          <w:rFonts w:ascii="Open Sans" w:eastAsia="Times New Roman" w:hAnsi="Open Sans" w:cs="Open Sans"/>
          <w:sz w:val="18"/>
          <w:szCs w:val="18"/>
          <w:lang w:eastAsia="sl-SI"/>
        </w:rPr>
        <w:t>Ponudnik v primeru, da je izbran kot najugodnejši ponudnik, dovoljuje objavo naslednje uradnega elektronska naslova: _________________________</w:t>
      </w:r>
      <w:r w:rsidR="00D9335C" w:rsidRPr="00742BEE">
        <w:rPr>
          <w:rFonts w:ascii="Open Sans" w:eastAsia="Times New Roman" w:hAnsi="Open Sans" w:cs="Open Sans"/>
          <w:sz w:val="18"/>
          <w:szCs w:val="18"/>
          <w:lang w:eastAsia="sl-SI"/>
        </w:rPr>
        <w:t>___</w:t>
      </w:r>
      <w:r w:rsidR="00742BEE">
        <w:rPr>
          <w:rFonts w:ascii="Open Sans" w:eastAsia="Times New Roman" w:hAnsi="Open Sans" w:cs="Open Sans"/>
          <w:sz w:val="18"/>
          <w:szCs w:val="18"/>
          <w:lang w:eastAsia="sl-SI"/>
        </w:rPr>
        <w:t>__</w:t>
      </w:r>
      <w:r w:rsidR="00D9335C" w:rsidRPr="00742BEE">
        <w:rPr>
          <w:rFonts w:ascii="Open Sans" w:eastAsia="Times New Roman" w:hAnsi="Open Sans" w:cs="Open Sans"/>
          <w:sz w:val="18"/>
          <w:szCs w:val="18"/>
          <w:lang w:eastAsia="sl-SI"/>
        </w:rPr>
        <w:t>_____________</w:t>
      </w:r>
      <w:r w:rsidRPr="00742BEE">
        <w:rPr>
          <w:rFonts w:ascii="Open Sans" w:eastAsia="Times New Roman" w:hAnsi="Open Sans" w:cs="Open Sans"/>
          <w:sz w:val="18"/>
          <w:szCs w:val="18"/>
          <w:lang w:eastAsia="sl-SI"/>
        </w:rPr>
        <w:t xml:space="preserve"> in uradne telefonske številke:</w:t>
      </w:r>
      <w:r w:rsidR="00D9335C" w:rsidRPr="00742BEE">
        <w:rPr>
          <w:rFonts w:ascii="Open Sans" w:eastAsia="Times New Roman" w:hAnsi="Open Sans" w:cs="Open Sans"/>
          <w:sz w:val="18"/>
          <w:szCs w:val="18"/>
          <w:lang w:eastAsia="sl-SI"/>
        </w:rPr>
        <w:t xml:space="preserve"> </w:t>
      </w:r>
      <w:r w:rsidRPr="00742BEE">
        <w:rPr>
          <w:rFonts w:ascii="Open Sans" w:eastAsia="Times New Roman" w:hAnsi="Open Sans" w:cs="Open Sans"/>
          <w:sz w:val="18"/>
          <w:szCs w:val="18"/>
          <w:lang w:eastAsia="sl-SI"/>
        </w:rPr>
        <w:t>__________________</w:t>
      </w:r>
      <w:r w:rsidR="00D9335C" w:rsidRPr="00742BEE">
        <w:rPr>
          <w:rFonts w:ascii="Open Sans" w:eastAsia="Times New Roman" w:hAnsi="Open Sans" w:cs="Open Sans"/>
          <w:sz w:val="18"/>
          <w:szCs w:val="18"/>
          <w:lang w:eastAsia="sl-SI"/>
        </w:rPr>
        <w:t>_______</w:t>
      </w:r>
      <w:r w:rsidRPr="00742BEE">
        <w:rPr>
          <w:rFonts w:ascii="Open Sans" w:eastAsia="Times New Roman" w:hAnsi="Open Sans" w:cs="Open Sans"/>
          <w:sz w:val="18"/>
          <w:szCs w:val="18"/>
          <w:lang w:eastAsia="sl-SI"/>
        </w:rPr>
        <w:t>________ ki sta obvezna pri vnosu kontaktnih podatkov ponudnika v obrazec na prenovljenem Portalu javnih naročil.</w:t>
      </w:r>
      <w:r w:rsidRPr="00742BEE">
        <w:rPr>
          <w:rFonts w:ascii="Open Sans" w:eastAsia="Times New Roman" w:hAnsi="Open Sans" w:cs="Open Sans"/>
          <w:sz w:val="18"/>
          <w:szCs w:val="18"/>
          <w:vertAlign w:val="superscript"/>
          <w:lang w:eastAsia="sl-SI"/>
        </w:rPr>
        <w:footnoteReference w:id="2"/>
      </w:r>
    </w:p>
    <w:p w14:paraId="6F0129DF" w14:textId="77777777" w:rsidR="0054637D" w:rsidRPr="00742BEE" w:rsidRDefault="0054637D" w:rsidP="00656CA1">
      <w:pPr>
        <w:keepNext/>
        <w:keepLines/>
        <w:widowControl w:val="0"/>
        <w:spacing w:after="0" w:line="240" w:lineRule="auto"/>
        <w:jc w:val="both"/>
        <w:rPr>
          <w:rFonts w:ascii="Open Sans" w:eastAsia="Times New Roman" w:hAnsi="Open Sans" w:cs="Open Sans"/>
          <w:sz w:val="18"/>
          <w:szCs w:val="18"/>
          <w:lang w:eastAsia="sl-SI"/>
        </w:rPr>
      </w:pPr>
    </w:p>
    <w:p w14:paraId="1AB03D56" w14:textId="68A4ABD5" w:rsidR="0054637D" w:rsidRPr="00742BEE" w:rsidRDefault="0054637D" w:rsidP="00656CA1">
      <w:pPr>
        <w:keepNext/>
        <w:keepLines/>
        <w:widowControl w:val="0"/>
        <w:spacing w:after="0" w:line="240" w:lineRule="auto"/>
        <w:jc w:val="both"/>
        <w:rPr>
          <w:rFonts w:ascii="Open Sans" w:eastAsia="Times New Roman" w:hAnsi="Open Sans" w:cs="Open Sans"/>
          <w:sz w:val="18"/>
          <w:szCs w:val="18"/>
          <w:lang w:eastAsia="sl-SI"/>
        </w:rPr>
      </w:pPr>
      <w:r w:rsidRPr="00742BEE">
        <w:rPr>
          <w:rFonts w:ascii="Open Sans" w:eastAsia="Times New Roman" w:hAnsi="Open Sans" w:cs="Open Sans"/>
          <w:sz w:val="18"/>
          <w:szCs w:val="18"/>
          <w:lang w:eastAsia="sl-SI"/>
        </w:rPr>
        <w:t>Predstavnik izvajalca, ki bo urejal vsa vprašanja, ki bodo nastala v zvezi z izvajanjem pogodbe, je ________________________</w:t>
      </w:r>
      <w:r w:rsidR="005B16AA" w:rsidRPr="00742BEE">
        <w:rPr>
          <w:rFonts w:ascii="Open Sans" w:eastAsia="Times New Roman" w:hAnsi="Open Sans" w:cs="Open Sans"/>
          <w:sz w:val="18"/>
          <w:szCs w:val="18"/>
          <w:lang w:eastAsia="sl-SI"/>
        </w:rPr>
        <w:t>____</w:t>
      </w:r>
      <w:r w:rsidRPr="00742BEE">
        <w:rPr>
          <w:rFonts w:ascii="Open Sans" w:eastAsia="Times New Roman" w:hAnsi="Open Sans" w:cs="Open Sans"/>
          <w:sz w:val="18"/>
          <w:szCs w:val="18"/>
          <w:lang w:eastAsia="sl-SI"/>
        </w:rPr>
        <w:t>_, tel.: ___________________, e-pošta: ___________________, v njegovi odsotnosti pa ga zamenjuje __________________</w:t>
      </w:r>
      <w:r w:rsidR="005B16AA" w:rsidRPr="00742BEE">
        <w:rPr>
          <w:rFonts w:ascii="Open Sans" w:eastAsia="Times New Roman" w:hAnsi="Open Sans" w:cs="Open Sans"/>
          <w:sz w:val="18"/>
          <w:szCs w:val="18"/>
          <w:lang w:eastAsia="sl-SI"/>
        </w:rPr>
        <w:t>_____</w:t>
      </w:r>
      <w:r w:rsidRPr="00742BEE">
        <w:rPr>
          <w:rFonts w:ascii="Open Sans" w:eastAsia="Times New Roman" w:hAnsi="Open Sans" w:cs="Open Sans"/>
          <w:sz w:val="18"/>
          <w:szCs w:val="18"/>
          <w:lang w:eastAsia="sl-SI"/>
        </w:rPr>
        <w:t>___, tel.: ___________________, e-pošta: ___________________.</w:t>
      </w:r>
    </w:p>
    <w:p w14:paraId="762DC050" w14:textId="77777777" w:rsidR="0054637D" w:rsidRPr="002B3C02" w:rsidRDefault="0054637D" w:rsidP="00656CA1">
      <w:pPr>
        <w:keepNext/>
        <w:keepLines/>
        <w:widowControl w:val="0"/>
        <w:tabs>
          <w:tab w:val="left" w:pos="2552"/>
        </w:tabs>
        <w:spacing w:after="0" w:line="240" w:lineRule="auto"/>
        <w:ind w:left="284" w:hanging="284"/>
        <w:jc w:val="both"/>
        <w:rPr>
          <w:rFonts w:ascii="Open Sans" w:eastAsia="Times New Roman" w:hAnsi="Open Sans" w:cs="Open Sans"/>
          <w:sz w:val="20"/>
          <w:szCs w:val="20"/>
          <w:lang w:eastAsia="sl-SI"/>
        </w:rPr>
      </w:pPr>
    </w:p>
    <w:p w14:paraId="5437C67B" w14:textId="77777777" w:rsidR="0054637D" w:rsidRPr="002B3C02" w:rsidRDefault="0054637D" w:rsidP="00656CA1">
      <w:pPr>
        <w:keepNext/>
        <w:keepLines/>
        <w:spacing w:after="0" w:line="240" w:lineRule="auto"/>
        <w:jc w:val="both"/>
        <w:rPr>
          <w:rFonts w:ascii="Open Sans" w:eastAsia="Times New Roman" w:hAnsi="Open Sans" w:cs="Open Sans"/>
          <w:sz w:val="20"/>
          <w:szCs w:val="20"/>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3119"/>
        <w:gridCol w:w="2552"/>
        <w:gridCol w:w="3685"/>
      </w:tblGrid>
      <w:tr w:rsidR="0054637D" w:rsidRPr="002B3C02" w14:paraId="2F6209C0" w14:textId="77777777" w:rsidTr="002C1534">
        <w:trPr>
          <w:trHeight w:val="235"/>
        </w:trPr>
        <w:tc>
          <w:tcPr>
            <w:tcW w:w="3119" w:type="dxa"/>
            <w:tcBorders>
              <w:bottom w:val="single" w:sz="4" w:space="0" w:color="auto"/>
            </w:tcBorders>
          </w:tcPr>
          <w:p w14:paraId="7AC63B9D" w14:textId="77777777" w:rsidR="0054637D" w:rsidRPr="002B3C02" w:rsidRDefault="0054637D" w:rsidP="00656CA1">
            <w:pPr>
              <w:keepNext/>
              <w:keepLines/>
              <w:spacing w:after="0" w:line="240" w:lineRule="auto"/>
              <w:jc w:val="both"/>
              <w:rPr>
                <w:rFonts w:ascii="Open Sans" w:eastAsia="Times New Roman" w:hAnsi="Open Sans" w:cs="Open Sans"/>
                <w:snapToGrid w:val="0"/>
                <w:color w:val="000000"/>
                <w:sz w:val="20"/>
                <w:szCs w:val="20"/>
                <w:lang w:eastAsia="sl-SI"/>
              </w:rPr>
            </w:pPr>
          </w:p>
        </w:tc>
        <w:tc>
          <w:tcPr>
            <w:tcW w:w="2552" w:type="dxa"/>
          </w:tcPr>
          <w:p w14:paraId="21E9FB8F" w14:textId="77777777" w:rsidR="0054637D" w:rsidRPr="002B3C02" w:rsidRDefault="0054637D" w:rsidP="00656CA1">
            <w:pPr>
              <w:keepNext/>
              <w:keepLines/>
              <w:spacing w:after="0" w:line="240" w:lineRule="auto"/>
              <w:jc w:val="both"/>
              <w:rPr>
                <w:rFonts w:ascii="Open Sans" w:eastAsia="Times New Roman" w:hAnsi="Open Sans" w:cs="Open Sans"/>
                <w:snapToGrid w:val="0"/>
                <w:color w:val="000000"/>
                <w:sz w:val="20"/>
                <w:szCs w:val="20"/>
                <w:lang w:eastAsia="sl-SI"/>
              </w:rPr>
            </w:pPr>
          </w:p>
        </w:tc>
        <w:tc>
          <w:tcPr>
            <w:tcW w:w="3685" w:type="dxa"/>
            <w:tcBorders>
              <w:bottom w:val="single" w:sz="4" w:space="0" w:color="auto"/>
            </w:tcBorders>
          </w:tcPr>
          <w:p w14:paraId="28646ACD" w14:textId="77777777" w:rsidR="0054637D" w:rsidRPr="002B3C02" w:rsidRDefault="0054637D" w:rsidP="00656CA1">
            <w:pPr>
              <w:keepNext/>
              <w:keepLines/>
              <w:tabs>
                <w:tab w:val="left" w:pos="567"/>
                <w:tab w:val="num" w:pos="851"/>
                <w:tab w:val="left" w:pos="993"/>
              </w:tabs>
              <w:spacing w:after="0" w:line="240" w:lineRule="auto"/>
              <w:jc w:val="both"/>
              <w:rPr>
                <w:rFonts w:ascii="Open Sans" w:eastAsia="Times New Roman" w:hAnsi="Open Sans" w:cs="Open Sans"/>
                <w:snapToGrid w:val="0"/>
                <w:color w:val="000000"/>
                <w:sz w:val="20"/>
                <w:szCs w:val="20"/>
                <w:lang w:eastAsia="sl-SI"/>
              </w:rPr>
            </w:pPr>
          </w:p>
        </w:tc>
      </w:tr>
      <w:tr w:rsidR="0054637D" w:rsidRPr="002B3C02" w14:paraId="50FC750E" w14:textId="77777777" w:rsidTr="002C1534">
        <w:trPr>
          <w:trHeight w:val="235"/>
        </w:trPr>
        <w:tc>
          <w:tcPr>
            <w:tcW w:w="3119" w:type="dxa"/>
            <w:tcBorders>
              <w:top w:val="single" w:sz="4" w:space="0" w:color="auto"/>
            </w:tcBorders>
          </w:tcPr>
          <w:p w14:paraId="5F1CC4F8" w14:textId="77777777" w:rsidR="0054637D" w:rsidRPr="002B3C02" w:rsidRDefault="0054637D" w:rsidP="00656CA1">
            <w:pPr>
              <w:keepNext/>
              <w:keepLines/>
              <w:spacing w:after="0" w:line="240" w:lineRule="auto"/>
              <w:jc w:val="both"/>
              <w:rPr>
                <w:rFonts w:ascii="Open Sans" w:eastAsia="Times New Roman" w:hAnsi="Open Sans" w:cs="Open Sans"/>
                <w:snapToGrid w:val="0"/>
                <w:color w:val="000000"/>
                <w:sz w:val="20"/>
                <w:szCs w:val="20"/>
                <w:lang w:eastAsia="sl-SI"/>
              </w:rPr>
            </w:pPr>
            <w:r w:rsidRPr="002B3C02">
              <w:rPr>
                <w:rFonts w:ascii="Open Sans" w:eastAsia="Times New Roman" w:hAnsi="Open Sans" w:cs="Open Sans"/>
                <w:snapToGrid w:val="0"/>
                <w:color w:val="000000"/>
                <w:sz w:val="20"/>
                <w:szCs w:val="20"/>
                <w:lang w:eastAsia="sl-SI"/>
              </w:rPr>
              <w:t>(kraj, datum)</w:t>
            </w:r>
          </w:p>
        </w:tc>
        <w:tc>
          <w:tcPr>
            <w:tcW w:w="2552" w:type="dxa"/>
          </w:tcPr>
          <w:p w14:paraId="6DBD3D1A" w14:textId="77777777" w:rsidR="0054637D" w:rsidRPr="002B3C02" w:rsidRDefault="0054637D" w:rsidP="00656CA1">
            <w:pPr>
              <w:keepNext/>
              <w:keepLines/>
              <w:spacing w:after="0" w:line="240" w:lineRule="auto"/>
              <w:jc w:val="center"/>
              <w:rPr>
                <w:rFonts w:ascii="Open Sans" w:eastAsia="Times New Roman" w:hAnsi="Open Sans" w:cs="Open Sans"/>
                <w:snapToGrid w:val="0"/>
                <w:color w:val="000000"/>
                <w:sz w:val="20"/>
                <w:szCs w:val="20"/>
                <w:lang w:eastAsia="sl-SI"/>
              </w:rPr>
            </w:pPr>
            <w:r w:rsidRPr="002B3C02">
              <w:rPr>
                <w:rFonts w:ascii="Open Sans" w:eastAsia="Times New Roman" w:hAnsi="Open Sans" w:cs="Open Sans"/>
                <w:snapToGrid w:val="0"/>
                <w:color w:val="000000"/>
                <w:sz w:val="20"/>
                <w:szCs w:val="20"/>
                <w:lang w:eastAsia="sl-SI"/>
              </w:rPr>
              <w:t>žig</w:t>
            </w:r>
          </w:p>
        </w:tc>
        <w:tc>
          <w:tcPr>
            <w:tcW w:w="3685" w:type="dxa"/>
            <w:tcBorders>
              <w:top w:val="single" w:sz="4" w:space="0" w:color="auto"/>
            </w:tcBorders>
          </w:tcPr>
          <w:p w14:paraId="0FDDF493" w14:textId="77777777" w:rsidR="0054637D" w:rsidRPr="002B3C02" w:rsidRDefault="0054637D" w:rsidP="00656CA1">
            <w:pPr>
              <w:keepNext/>
              <w:keepLines/>
              <w:spacing w:after="0" w:line="240" w:lineRule="auto"/>
              <w:jc w:val="both"/>
              <w:rPr>
                <w:rFonts w:ascii="Open Sans" w:eastAsia="Times New Roman" w:hAnsi="Open Sans" w:cs="Open Sans"/>
                <w:snapToGrid w:val="0"/>
                <w:color w:val="000000"/>
                <w:sz w:val="20"/>
                <w:szCs w:val="20"/>
                <w:lang w:eastAsia="sl-SI"/>
              </w:rPr>
            </w:pPr>
            <w:r w:rsidRPr="002B3C02">
              <w:rPr>
                <w:rFonts w:ascii="Open Sans" w:eastAsia="Times New Roman" w:hAnsi="Open Sans" w:cs="Open Sans"/>
                <w:snapToGrid w:val="0"/>
                <w:color w:val="000000"/>
                <w:sz w:val="20"/>
                <w:szCs w:val="20"/>
                <w:lang w:eastAsia="sl-SI"/>
              </w:rPr>
              <w:t>(i</w:t>
            </w:r>
            <w:r w:rsidRPr="002B3C02">
              <w:rPr>
                <w:rFonts w:ascii="Open Sans" w:hAnsi="Open Sans" w:cs="Open Sans"/>
                <w:snapToGrid w:val="0"/>
                <w:color w:val="000000"/>
                <w:sz w:val="20"/>
                <w:szCs w:val="20"/>
              </w:rPr>
              <w:t xml:space="preserve">me in priimek ter podpis </w:t>
            </w:r>
            <w:r w:rsidRPr="002B3C02">
              <w:rPr>
                <w:rFonts w:ascii="Open Sans" w:eastAsia="Times New Roman" w:hAnsi="Open Sans" w:cs="Open Sans"/>
                <w:snapToGrid w:val="0"/>
                <w:color w:val="000000"/>
                <w:sz w:val="20"/>
                <w:szCs w:val="20"/>
                <w:lang w:eastAsia="sl-SI"/>
              </w:rPr>
              <w:t>odgovorne osebe</w:t>
            </w:r>
            <w:r w:rsidRPr="002B3C02">
              <w:rPr>
                <w:rFonts w:ascii="Open Sans" w:hAnsi="Open Sans" w:cs="Open Sans"/>
                <w:snapToGrid w:val="0"/>
                <w:color w:val="000000"/>
                <w:sz w:val="20"/>
                <w:szCs w:val="20"/>
              </w:rPr>
              <w:t xml:space="preserve"> ponudnika</w:t>
            </w:r>
            <w:r w:rsidRPr="002B3C02">
              <w:rPr>
                <w:rFonts w:ascii="Open Sans" w:eastAsia="Times New Roman" w:hAnsi="Open Sans" w:cs="Open Sans"/>
                <w:snapToGrid w:val="0"/>
                <w:color w:val="000000"/>
                <w:sz w:val="20"/>
                <w:szCs w:val="20"/>
                <w:lang w:eastAsia="sl-SI"/>
              </w:rPr>
              <w:t>)</w:t>
            </w:r>
          </w:p>
        </w:tc>
      </w:tr>
    </w:tbl>
    <w:p w14:paraId="00238922" w14:textId="77777777" w:rsidR="0054637D" w:rsidRPr="002B3C02" w:rsidRDefault="0054637D" w:rsidP="00656CA1">
      <w:pPr>
        <w:keepNext/>
        <w:keepLines/>
        <w:widowControl w:val="0"/>
        <w:tabs>
          <w:tab w:val="left" w:pos="567"/>
          <w:tab w:val="num" w:pos="851"/>
          <w:tab w:val="left" w:pos="993"/>
        </w:tabs>
        <w:spacing w:after="0" w:line="240" w:lineRule="auto"/>
        <w:jc w:val="both"/>
        <w:rPr>
          <w:rFonts w:ascii="Open Sans" w:eastAsia="Times New Roman" w:hAnsi="Open Sans" w:cs="Open Sans"/>
          <w:b/>
          <w:i/>
          <w:sz w:val="20"/>
          <w:szCs w:val="20"/>
          <w:lang w:eastAsia="sl-SI"/>
        </w:rPr>
      </w:pPr>
    </w:p>
    <w:p w14:paraId="6E50982B" w14:textId="77777777" w:rsidR="0054637D" w:rsidRPr="005E34AA" w:rsidRDefault="0054637D" w:rsidP="00656CA1">
      <w:pPr>
        <w:keepNext/>
        <w:keepLines/>
        <w:widowControl w:val="0"/>
        <w:tabs>
          <w:tab w:val="left" w:pos="567"/>
          <w:tab w:val="num" w:pos="851"/>
          <w:tab w:val="left" w:pos="993"/>
        </w:tabs>
        <w:spacing w:after="0" w:line="240" w:lineRule="auto"/>
        <w:jc w:val="both"/>
        <w:rPr>
          <w:rFonts w:ascii="Open Sans" w:eastAsia="Times New Roman" w:hAnsi="Open Sans" w:cs="Open Sans"/>
          <w:b/>
          <w:i/>
          <w:sz w:val="18"/>
          <w:szCs w:val="18"/>
          <w:lang w:eastAsia="sl-SI"/>
        </w:rPr>
      </w:pPr>
    </w:p>
    <w:p w14:paraId="076D59F6" w14:textId="703BFFFF" w:rsidR="00637345" w:rsidRPr="004635FC" w:rsidRDefault="0054637D" w:rsidP="00656CA1">
      <w:pPr>
        <w:keepNext/>
        <w:keepLines/>
        <w:widowControl w:val="0"/>
        <w:tabs>
          <w:tab w:val="left" w:pos="567"/>
          <w:tab w:val="num" w:pos="851"/>
          <w:tab w:val="left" w:pos="993"/>
        </w:tabs>
        <w:spacing w:after="0" w:line="240" w:lineRule="auto"/>
        <w:jc w:val="both"/>
        <w:rPr>
          <w:rFonts w:ascii="Open Sans" w:eastAsia="Times New Roman" w:hAnsi="Open Sans" w:cs="Open Sans"/>
          <w:sz w:val="20"/>
          <w:szCs w:val="20"/>
          <w:lang w:eastAsia="sl-SI"/>
        </w:rPr>
      </w:pPr>
      <w:r w:rsidRPr="005E34AA">
        <w:rPr>
          <w:rFonts w:ascii="Open Sans" w:eastAsia="Times New Roman" w:hAnsi="Open Sans" w:cs="Open Sans"/>
          <w:b/>
          <w:i/>
          <w:sz w:val="16"/>
          <w:szCs w:val="16"/>
          <w:lang w:eastAsia="sl-SI"/>
        </w:rPr>
        <w:t xml:space="preserve">Navodilo: </w:t>
      </w:r>
      <w:r w:rsidRPr="005E34AA">
        <w:rPr>
          <w:rFonts w:ascii="Open Sans" w:eastAsia="Times New Roman" w:hAnsi="Open Sans" w:cs="Open Sans"/>
          <w:i/>
          <w:sz w:val="16"/>
          <w:szCs w:val="16"/>
          <w:lang w:eastAsia="sl-SI"/>
        </w:rPr>
        <w:t>V primeru, da odda več ponudnikov skupno ponudbo, morajo razmnožen obrazec priloge 1 izpolniti vsi ponudniki – partnerji, k ponudbi pa se priloži tudi Prilogo 1/1.</w:t>
      </w:r>
      <w:r w:rsidRPr="005E34AA">
        <w:rPr>
          <w:rFonts w:ascii="Open Sans" w:eastAsia="Times New Roman" w:hAnsi="Open Sans" w:cs="Open Sans"/>
          <w:sz w:val="18"/>
          <w:szCs w:val="18"/>
          <w:lang w:eastAsia="sl-SI"/>
        </w:rPr>
        <w:br w:type="page"/>
      </w:r>
    </w:p>
    <w:tbl>
      <w:tblPr>
        <w:tblW w:w="9498"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38"/>
        <w:gridCol w:w="1560"/>
      </w:tblGrid>
      <w:tr w:rsidR="00637345" w:rsidRPr="00A07E09" w14:paraId="1E6519C6" w14:textId="77777777" w:rsidTr="008F26AE">
        <w:tc>
          <w:tcPr>
            <w:tcW w:w="7938" w:type="dxa"/>
            <w:tcBorders>
              <w:top w:val="single" w:sz="4" w:space="0" w:color="auto"/>
              <w:bottom w:val="single" w:sz="4" w:space="0" w:color="auto"/>
            </w:tcBorders>
          </w:tcPr>
          <w:p w14:paraId="0920D690" w14:textId="77777777" w:rsidR="00637345" w:rsidRPr="004635FC" w:rsidRDefault="00637345"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lastRenderedPageBreak/>
              <w:br w:type="page"/>
            </w:r>
            <w:r w:rsidRPr="004635FC">
              <w:rPr>
                <w:rFonts w:ascii="Open Sans" w:eastAsia="Times New Roman" w:hAnsi="Open Sans" w:cs="Open Sans"/>
                <w:b/>
                <w:sz w:val="20"/>
                <w:szCs w:val="20"/>
                <w:lang w:eastAsia="sl-SI"/>
              </w:rPr>
              <w:br w:type="page"/>
            </w:r>
            <w:r w:rsidRPr="004635FC">
              <w:rPr>
                <w:rFonts w:ascii="Open Sans" w:eastAsia="Times New Roman" w:hAnsi="Open Sans" w:cs="Open Sans"/>
                <w:b/>
                <w:bCs/>
                <w:sz w:val="20"/>
                <w:szCs w:val="20"/>
                <w:lang w:eastAsia="sl-SI"/>
              </w:rPr>
              <w:br w:type="page"/>
            </w:r>
            <w:r w:rsidRPr="004635FC">
              <w:rPr>
                <w:rFonts w:ascii="Open Sans" w:eastAsia="Times New Roman" w:hAnsi="Open Sans" w:cs="Open Sans"/>
                <w:b/>
                <w:bCs/>
                <w:sz w:val="20"/>
                <w:szCs w:val="20"/>
                <w:lang w:eastAsia="sl-SI"/>
              </w:rPr>
              <w:br w:type="page"/>
            </w:r>
            <w:r w:rsidRPr="004635FC">
              <w:rPr>
                <w:rFonts w:ascii="Open Sans" w:eastAsia="Times New Roman" w:hAnsi="Open Sans" w:cs="Open Sans"/>
                <w:sz w:val="20"/>
                <w:szCs w:val="20"/>
                <w:lang w:eastAsia="sl-SI"/>
              </w:rPr>
              <w:br w:type="page"/>
            </w:r>
            <w:r w:rsidRPr="004635FC">
              <w:rPr>
                <w:rFonts w:ascii="Open Sans" w:eastAsia="Times New Roman" w:hAnsi="Open Sans" w:cs="Open Sans"/>
                <w:sz w:val="20"/>
                <w:szCs w:val="20"/>
                <w:lang w:eastAsia="sl-SI"/>
              </w:rPr>
              <w:br w:type="page"/>
            </w:r>
            <w:r w:rsidRPr="004635FC">
              <w:rPr>
                <w:rFonts w:ascii="Open Sans" w:eastAsia="Times New Roman" w:hAnsi="Open Sans" w:cs="Open Sans"/>
                <w:sz w:val="20"/>
                <w:szCs w:val="20"/>
                <w:lang w:eastAsia="sl-SI"/>
              </w:rPr>
              <w:br w:type="page"/>
            </w:r>
            <w:r w:rsidRPr="004635FC">
              <w:rPr>
                <w:rFonts w:ascii="Open Sans" w:eastAsia="Times New Roman" w:hAnsi="Open Sans" w:cs="Open Sans"/>
                <w:sz w:val="20"/>
                <w:szCs w:val="20"/>
                <w:lang w:eastAsia="sl-SI"/>
              </w:rPr>
              <w:br w:type="page"/>
            </w:r>
            <w:r w:rsidRPr="004635FC">
              <w:rPr>
                <w:rFonts w:ascii="Open Sans" w:eastAsia="Times New Roman" w:hAnsi="Open Sans" w:cs="Open Sans"/>
                <w:b/>
                <w:bCs/>
                <w:sz w:val="20"/>
                <w:szCs w:val="20"/>
                <w:lang w:eastAsia="sl-SI"/>
              </w:rPr>
              <w:br w:type="page"/>
            </w:r>
            <w:r w:rsidRPr="004635FC">
              <w:rPr>
                <w:rFonts w:ascii="Open Sans" w:eastAsia="Times New Roman" w:hAnsi="Open Sans" w:cs="Open Sans"/>
                <w:sz w:val="20"/>
                <w:szCs w:val="20"/>
                <w:lang w:eastAsia="sl-SI"/>
              </w:rPr>
              <w:br w:type="page"/>
            </w:r>
          </w:p>
        </w:tc>
        <w:tc>
          <w:tcPr>
            <w:tcW w:w="1560" w:type="dxa"/>
            <w:tcBorders>
              <w:top w:val="single" w:sz="4" w:space="0" w:color="auto"/>
              <w:bottom w:val="single" w:sz="4" w:space="0" w:color="auto"/>
            </w:tcBorders>
          </w:tcPr>
          <w:p w14:paraId="4BD3FB86" w14:textId="77777777" w:rsidR="00637345" w:rsidRPr="004635FC" w:rsidRDefault="00637345" w:rsidP="00656CA1">
            <w:pPr>
              <w:keepNext/>
              <w:keepLines/>
              <w:widowControl w:val="0"/>
              <w:spacing w:after="0" w:line="240" w:lineRule="auto"/>
              <w:jc w:val="both"/>
              <w:rPr>
                <w:rFonts w:ascii="Open Sans" w:eastAsia="Times New Roman" w:hAnsi="Open Sans" w:cs="Open Sans"/>
                <w:b/>
                <w:bCs/>
                <w:i/>
                <w:iCs/>
                <w:sz w:val="20"/>
                <w:szCs w:val="20"/>
                <w:lang w:eastAsia="sl-SI"/>
              </w:rPr>
            </w:pPr>
            <w:r w:rsidRPr="004635FC">
              <w:rPr>
                <w:rFonts w:ascii="Open Sans" w:eastAsia="Times New Roman" w:hAnsi="Open Sans" w:cs="Open Sans"/>
                <w:b/>
                <w:bCs/>
                <w:i/>
                <w:iCs/>
                <w:sz w:val="20"/>
                <w:szCs w:val="20"/>
                <w:lang w:eastAsia="sl-SI"/>
              </w:rPr>
              <w:t>Priloga 1/1</w:t>
            </w:r>
          </w:p>
        </w:tc>
      </w:tr>
    </w:tbl>
    <w:p w14:paraId="279A8F75" w14:textId="77777777" w:rsidR="00637345" w:rsidRPr="004635FC" w:rsidRDefault="00637345" w:rsidP="00656CA1">
      <w:pPr>
        <w:keepNext/>
        <w:keepLines/>
        <w:widowControl w:val="0"/>
        <w:tabs>
          <w:tab w:val="left" w:pos="567"/>
          <w:tab w:val="num" w:pos="851"/>
          <w:tab w:val="left" w:pos="993"/>
        </w:tabs>
        <w:spacing w:after="0" w:line="240" w:lineRule="auto"/>
        <w:jc w:val="both"/>
        <w:rPr>
          <w:rFonts w:ascii="Open Sans" w:eastAsia="Times New Roman" w:hAnsi="Open Sans" w:cs="Open Sans"/>
          <w:sz w:val="20"/>
          <w:szCs w:val="20"/>
          <w:lang w:eastAsia="sl-SI"/>
        </w:rPr>
      </w:pPr>
    </w:p>
    <w:p w14:paraId="6F7E3CC4" w14:textId="77777777" w:rsidR="00637345" w:rsidRPr="004635FC" w:rsidRDefault="00637345" w:rsidP="00656CA1">
      <w:pPr>
        <w:keepNext/>
        <w:keepLines/>
        <w:widowControl w:val="0"/>
        <w:spacing w:after="0" w:line="240" w:lineRule="auto"/>
        <w:jc w:val="both"/>
        <w:rPr>
          <w:rFonts w:ascii="Open Sans" w:eastAsia="Times New Roman" w:hAnsi="Open Sans" w:cs="Open Sans"/>
          <w:sz w:val="20"/>
          <w:szCs w:val="20"/>
          <w:lang w:eastAsia="sl-SI"/>
        </w:rPr>
      </w:pPr>
    </w:p>
    <w:p w14:paraId="58EE0D0F" w14:textId="77777777" w:rsidR="00637345" w:rsidRPr="004635FC" w:rsidRDefault="00637345" w:rsidP="00656CA1">
      <w:pPr>
        <w:keepNext/>
        <w:keepLines/>
        <w:widowControl w:val="0"/>
        <w:spacing w:after="0" w:line="240" w:lineRule="auto"/>
        <w:jc w:val="both"/>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t>PRAVNI AKT O SKUPNI IZVEDBI NAROČILA</w:t>
      </w:r>
    </w:p>
    <w:p w14:paraId="3F77DAFB" w14:textId="77777777" w:rsidR="00637345" w:rsidRPr="004635FC" w:rsidRDefault="00637345" w:rsidP="00656CA1">
      <w:pPr>
        <w:keepNext/>
        <w:keepLines/>
        <w:widowControl w:val="0"/>
        <w:spacing w:after="0" w:line="240" w:lineRule="auto"/>
        <w:jc w:val="both"/>
        <w:rPr>
          <w:rFonts w:ascii="Open Sans" w:eastAsia="Times New Roman" w:hAnsi="Open Sans" w:cs="Open Sans"/>
          <w:sz w:val="20"/>
          <w:szCs w:val="20"/>
          <w:lang w:eastAsia="sl-SI"/>
        </w:rPr>
      </w:pPr>
    </w:p>
    <w:p w14:paraId="7418A38D" w14:textId="28B5CE62" w:rsidR="00637345" w:rsidRPr="004635FC" w:rsidRDefault="00637345"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Za to stranjo se priloži pravni akt o skupni izvedbi naročila, podpisan in žigosan s strani vseh ponudnikov</w:t>
      </w:r>
      <w:r w:rsidR="00E60E73">
        <w:rPr>
          <w:rFonts w:ascii="Open Sans" w:eastAsia="Times New Roman" w:hAnsi="Open Sans" w:cs="Open Sans"/>
          <w:sz w:val="20"/>
          <w:szCs w:val="20"/>
          <w:lang w:eastAsia="sl-SI"/>
        </w:rPr>
        <w:t xml:space="preserve"> </w:t>
      </w:r>
      <w:r w:rsidRPr="004635FC">
        <w:rPr>
          <w:rFonts w:ascii="Open Sans" w:eastAsia="Times New Roman" w:hAnsi="Open Sans" w:cs="Open Sans"/>
          <w:sz w:val="20"/>
          <w:szCs w:val="20"/>
          <w:lang w:eastAsia="sl-SI"/>
        </w:rPr>
        <w:t>-</w:t>
      </w:r>
      <w:r w:rsidR="00E60E73">
        <w:rPr>
          <w:rFonts w:ascii="Open Sans" w:eastAsia="Times New Roman" w:hAnsi="Open Sans" w:cs="Open Sans"/>
          <w:sz w:val="20"/>
          <w:szCs w:val="20"/>
          <w:lang w:eastAsia="sl-SI"/>
        </w:rPr>
        <w:t xml:space="preserve"> </w:t>
      </w:r>
      <w:r w:rsidRPr="004635FC">
        <w:rPr>
          <w:rFonts w:ascii="Open Sans" w:eastAsia="Times New Roman" w:hAnsi="Open Sans" w:cs="Open Sans"/>
          <w:sz w:val="20"/>
          <w:szCs w:val="20"/>
          <w:lang w:eastAsia="sl-SI"/>
        </w:rPr>
        <w:t>partnerjev (skupna ponudba), ki sodelujejo pri izvedbi naročila.</w:t>
      </w:r>
    </w:p>
    <w:p w14:paraId="7047464A" w14:textId="77777777" w:rsidR="00637345" w:rsidRPr="004635FC" w:rsidRDefault="00637345" w:rsidP="00656CA1">
      <w:pPr>
        <w:keepNext/>
        <w:keepLines/>
        <w:widowControl w:val="0"/>
        <w:spacing w:after="0" w:line="240" w:lineRule="auto"/>
        <w:jc w:val="both"/>
        <w:rPr>
          <w:rFonts w:ascii="Open Sans" w:eastAsia="Times New Roman" w:hAnsi="Open Sans" w:cs="Open Sans"/>
          <w:sz w:val="20"/>
          <w:szCs w:val="20"/>
          <w:lang w:eastAsia="sl-SI"/>
        </w:rPr>
      </w:pPr>
    </w:p>
    <w:p w14:paraId="79607EA3" w14:textId="77777777" w:rsidR="00637345" w:rsidRPr="004635FC" w:rsidRDefault="00637345" w:rsidP="00656CA1">
      <w:pPr>
        <w:keepNext/>
        <w:keepLines/>
        <w:widowControl w:val="0"/>
        <w:tabs>
          <w:tab w:val="left" w:pos="567"/>
          <w:tab w:val="num" w:pos="851"/>
          <w:tab w:val="left" w:pos="993"/>
        </w:tabs>
        <w:spacing w:after="0" w:line="240" w:lineRule="auto"/>
        <w:jc w:val="both"/>
        <w:rPr>
          <w:rFonts w:ascii="Open Sans" w:eastAsia="Times New Roman" w:hAnsi="Open Sans" w:cs="Open Sans"/>
          <w:b/>
          <w:sz w:val="20"/>
          <w:szCs w:val="20"/>
          <w:lang w:eastAsia="sl-SI"/>
        </w:rPr>
      </w:pPr>
    </w:p>
    <w:p w14:paraId="05E739DD" w14:textId="77777777" w:rsidR="00637345" w:rsidRPr="004635FC" w:rsidRDefault="00637345"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br w:type="page"/>
      </w:r>
    </w:p>
    <w:p w14:paraId="12A39680" w14:textId="77777777" w:rsidR="00637345" w:rsidRPr="004635FC" w:rsidRDefault="00637345" w:rsidP="00656CA1">
      <w:pPr>
        <w:keepNext/>
        <w:keepLines/>
        <w:widowControl w:val="0"/>
        <w:tabs>
          <w:tab w:val="left" w:pos="567"/>
          <w:tab w:val="num" w:pos="851"/>
          <w:tab w:val="left" w:pos="993"/>
        </w:tabs>
        <w:spacing w:after="0" w:line="240" w:lineRule="auto"/>
        <w:jc w:val="both"/>
        <w:rPr>
          <w:rFonts w:ascii="Open Sans" w:eastAsia="Times New Roman" w:hAnsi="Open Sans" w:cs="Open Sans"/>
          <w:sz w:val="20"/>
          <w:szCs w:val="20"/>
          <w:lang w:eastAsia="sl-SI"/>
        </w:rPr>
      </w:pPr>
    </w:p>
    <w:tbl>
      <w:tblPr>
        <w:tblW w:w="9498"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80"/>
        <w:gridCol w:w="1418"/>
      </w:tblGrid>
      <w:tr w:rsidR="00637345" w:rsidRPr="00A07E09" w14:paraId="5FF9FFFD" w14:textId="77777777" w:rsidTr="008F26AE">
        <w:tc>
          <w:tcPr>
            <w:tcW w:w="8080" w:type="dxa"/>
            <w:tcBorders>
              <w:top w:val="single" w:sz="4" w:space="0" w:color="auto"/>
              <w:bottom w:val="single" w:sz="4" w:space="0" w:color="auto"/>
            </w:tcBorders>
          </w:tcPr>
          <w:p w14:paraId="28D15D5B" w14:textId="727C8E65" w:rsidR="00637345" w:rsidRPr="004635FC" w:rsidRDefault="00637345"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i/>
                <w:sz w:val="20"/>
                <w:szCs w:val="20"/>
                <w:lang w:eastAsia="sl-SI"/>
              </w:rPr>
              <w:br w:type="page"/>
            </w:r>
            <w:r w:rsidRPr="004635FC">
              <w:rPr>
                <w:rFonts w:ascii="Open Sans" w:eastAsia="Times New Roman" w:hAnsi="Open Sans" w:cs="Open Sans"/>
                <w:b/>
                <w:sz w:val="20"/>
                <w:szCs w:val="20"/>
                <w:lang w:eastAsia="sl-SI"/>
              </w:rPr>
              <w:br w:type="page"/>
            </w:r>
            <w:r w:rsidRPr="004635FC">
              <w:rPr>
                <w:rFonts w:ascii="Open Sans" w:eastAsia="Times New Roman" w:hAnsi="Open Sans" w:cs="Open Sans"/>
                <w:sz w:val="20"/>
                <w:szCs w:val="20"/>
                <w:lang w:eastAsia="sl-SI"/>
              </w:rPr>
              <w:br w:type="page"/>
            </w:r>
            <w:r w:rsidRPr="004635FC">
              <w:rPr>
                <w:rFonts w:ascii="Open Sans" w:eastAsia="Times New Roman" w:hAnsi="Open Sans" w:cs="Open Sans"/>
                <w:sz w:val="20"/>
                <w:szCs w:val="20"/>
                <w:lang w:eastAsia="sl-SI"/>
              </w:rPr>
              <w:br w:type="page"/>
            </w:r>
            <w:r w:rsidRPr="004635FC">
              <w:rPr>
                <w:rFonts w:ascii="Open Sans" w:eastAsia="Times New Roman" w:hAnsi="Open Sans" w:cs="Open Sans"/>
                <w:sz w:val="20"/>
                <w:szCs w:val="20"/>
                <w:lang w:eastAsia="sl-SI"/>
              </w:rPr>
              <w:br w:type="page"/>
            </w:r>
            <w:r w:rsidRPr="004635FC">
              <w:rPr>
                <w:rFonts w:ascii="Open Sans" w:eastAsia="Times New Roman" w:hAnsi="Open Sans" w:cs="Open Sans"/>
                <w:sz w:val="20"/>
                <w:szCs w:val="20"/>
                <w:lang w:eastAsia="sl-SI"/>
              </w:rPr>
              <w:br w:type="page"/>
            </w:r>
            <w:r w:rsidRPr="004635FC">
              <w:rPr>
                <w:rFonts w:ascii="Open Sans" w:eastAsia="Times New Roman" w:hAnsi="Open Sans" w:cs="Open Sans"/>
                <w:sz w:val="20"/>
                <w:szCs w:val="20"/>
                <w:lang w:eastAsia="sl-SI"/>
              </w:rPr>
              <w:br w:type="page"/>
            </w:r>
            <w:r w:rsidR="001001EE" w:rsidRPr="004635FC">
              <w:rPr>
                <w:rFonts w:ascii="Open Sans" w:eastAsia="Times New Roman" w:hAnsi="Open Sans" w:cs="Open Sans"/>
                <w:sz w:val="20"/>
                <w:szCs w:val="20"/>
                <w:lang w:eastAsia="sl-SI"/>
              </w:rPr>
              <w:t xml:space="preserve">CELOTEN </w:t>
            </w:r>
            <w:r w:rsidR="00BE3F05">
              <w:rPr>
                <w:rFonts w:ascii="Open Sans" w:eastAsia="Times New Roman" w:hAnsi="Open Sans" w:cs="Open Sans"/>
                <w:sz w:val="20"/>
                <w:szCs w:val="20"/>
                <w:lang w:eastAsia="sl-SI"/>
              </w:rPr>
              <w:t>POPIS MATERIALA IN DEL S PREDRAČUNOM</w:t>
            </w:r>
          </w:p>
        </w:tc>
        <w:tc>
          <w:tcPr>
            <w:tcW w:w="1418" w:type="dxa"/>
            <w:tcBorders>
              <w:top w:val="single" w:sz="4" w:space="0" w:color="auto"/>
              <w:bottom w:val="single" w:sz="4" w:space="0" w:color="auto"/>
            </w:tcBorders>
          </w:tcPr>
          <w:p w14:paraId="02F73006" w14:textId="77777777" w:rsidR="00637345" w:rsidRPr="004635FC" w:rsidRDefault="00637345" w:rsidP="00656CA1">
            <w:pPr>
              <w:keepNext/>
              <w:keepLines/>
              <w:widowControl w:val="0"/>
              <w:spacing w:after="0" w:line="240" w:lineRule="auto"/>
              <w:jc w:val="both"/>
              <w:rPr>
                <w:rFonts w:ascii="Open Sans" w:eastAsia="Times New Roman" w:hAnsi="Open Sans" w:cs="Open Sans"/>
                <w:b/>
                <w:bCs/>
                <w:i/>
                <w:iCs/>
                <w:sz w:val="20"/>
                <w:szCs w:val="20"/>
                <w:lang w:eastAsia="sl-SI"/>
              </w:rPr>
            </w:pPr>
            <w:r w:rsidRPr="004635FC">
              <w:rPr>
                <w:rFonts w:ascii="Open Sans" w:eastAsia="Times New Roman" w:hAnsi="Open Sans" w:cs="Open Sans"/>
                <w:b/>
                <w:bCs/>
                <w:i/>
                <w:iCs/>
                <w:sz w:val="20"/>
                <w:szCs w:val="20"/>
                <w:lang w:eastAsia="sl-SI"/>
              </w:rPr>
              <w:t>Priloga 2</w:t>
            </w:r>
          </w:p>
        </w:tc>
      </w:tr>
    </w:tbl>
    <w:p w14:paraId="14DE7464" w14:textId="0F53653B" w:rsidR="00637345" w:rsidRDefault="00637345" w:rsidP="00656CA1">
      <w:pPr>
        <w:keepNext/>
        <w:keepLines/>
        <w:widowControl w:val="0"/>
        <w:spacing w:after="0" w:line="240" w:lineRule="auto"/>
        <w:jc w:val="both"/>
        <w:rPr>
          <w:rFonts w:ascii="Open Sans" w:eastAsia="Times New Roman" w:hAnsi="Open Sans" w:cs="Open Sans"/>
          <w:b/>
          <w:bCs/>
          <w:sz w:val="20"/>
          <w:szCs w:val="20"/>
          <w:highlight w:val="yellow"/>
          <w:lang w:eastAsia="sl-SI"/>
        </w:rPr>
      </w:pPr>
    </w:p>
    <w:p w14:paraId="0D5F39E4" w14:textId="77777777" w:rsidR="00510C49" w:rsidRPr="004635FC" w:rsidRDefault="00510C49" w:rsidP="00656CA1">
      <w:pPr>
        <w:keepNext/>
        <w:keepLines/>
        <w:widowControl w:val="0"/>
        <w:spacing w:after="0" w:line="240" w:lineRule="auto"/>
        <w:jc w:val="both"/>
        <w:rPr>
          <w:rFonts w:ascii="Open Sans" w:eastAsia="Times New Roman" w:hAnsi="Open Sans" w:cs="Open Sans"/>
          <w:b/>
          <w:bCs/>
          <w:sz w:val="20"/>
          <w:szCs w:val="20"/>
          <w:highlight w:val="yellow"/>
          <w:lang w:eastAsia="sl-SI"/>
        </w:rPr>
      </w:pPr>
    </w:p>
    <w:p w14:paraId="3523E4E3" w14:textId="6CECAE3D" w:rsidR="00637345" w:rsidRPr="004635FC" w:rsidRDefault="00531B04" w:rsidP="00656CA1">
      <w:pPr>
        <w:keepNext/>
        <w:keepLines/>
        <w:widowControl w:val="0"/>
        <w:spacing w:after="0" w:line="240" w:lineRule="auto"/>
        <w:jc w:val="both"/>
        <w:rPr>
          <w:rFonts w:ascii="Open Sans" w:eastAsia="Times New Roman" w:hAnsi="Open Sans" w:cs="Open Sans"/>
          <w:b/>
          <w:sz w:val="20"/>
          <w:szCs w:val="20"/>
          <w:lang w:eastAsia="sl-SI"/>
        </w:rPr>
      </w:pPr>
      <w:r>
        <w:rPr>
          <w:rFonts w:ascii="Open Sans" w:eastAsia="Times New Roman" w:hAnsi="Open Sans" w:cs="Open Sans"/>
          <w:b/>
          <w:noProof/>
          <w:sz w:val="20"/>
          <w:szCs w:val="20"/>
          <w:lang w:eastAsia="sl-SI"/>
        </w:rPr>
        <w:t>ENLJ-SIR-230/26</w:t>
      </w:r>
      <w:r w:rsidR="00A07E09" w:rsidRPr="004635FC">
        <w:rPr>
          <w:rFonts w:ascii="Open Sans" w:eastAsia="Times New Roman" w:hAnsi="Open Sans" w:cs="Open Sans"/>
          <w:b/>
          <w:noProof/>
          <w:sz w:val="20"/>
          <w:szCs w:val="20"/>
          <w:lang w:eastAsia="sl-SI"/>
        </w:rPr>
        <w:t xml:space="preserve"> </w:t>
      </w:r>
      <w:r w:rsidR="00063E6D" w:rsidRPr="004635FC">
        <w:rPr>
          <w:rFonts w:ascii="Open Sans" w:eastAsia="Times New Roman" w:hAnsi="Open Sans" w:cs="Open Sans"/>
          <w:b/>
          <w:color w:val="000000"/>
          <w:sz w:val="20"/>
          <w:szCs w:val="20"/>
          <w:lang w:eastAsia="sl-SI"/>
        </w:rPr>
        <w:t xml:space="preserve">– </w:t>
      </w:r>
      <w:r w:rsidR="00D60A5C">
        <w:rPr>
          <w:rFonts w:ascii="Open Sans" w:eastAsia="Times New Roman" w:hAnsi="Open Sans" w:cs="Open Sans"/>
          <w:b/>
          <w:sz w:val="20"/>
          <w:szCs w:val="20"/>
          <w:lang w:eastAsia="sl-SI"/>
        </w:rPr>
        <w:t>Izdelava, dobava, vgradnja in zagon toplotnih postaj</w:t>
      </w:r>
      <w:r w:rsidR="00B83170">
        <w:rPr>
          <w:rFonts w:ascii="Open Sans" w:eastAsia="Times New Roman" w:hAnsi="Open Sans" w:cs="Open Sans"/>
          <w:b/>
          <w:sz w:val="20"/>
          <w:szCs w:val="20"/>
          <w:lang w:eastAsia="sl-SI"/>
        </w:rPr>
        <w:t xml:space="preserve"> </w:t>
      </w:r>
      <w:r w:rsidR="00D60A5C">
        <w:rPr>
          <w:rFonts w:ascii="Open Sans" w:eastAsia="Times New Roman" w:hAnsi="Open Sans" w:cs="Open Sans"/>
          <w:b/>
          <w:sz w:val="20"/>
          <w:szCs w:val="20"/>
          <w:lang w:eastAsia="sl-SI"/>
        </w:rPr>
        <w:t>po štirih sklopih</w:t>
      </w:r>
    </w:p>
    <w:p w14:paraId="3D10BA06" w14:textId="77777777" w:rsidR="00063E6D" w:rsidRPr="004635FC" w:rsidRDefault="00063E6D" w:rsidP="00656CA1">
      <w:pPr>
        <w:keepNext/>
        <w:keepLines/>
        <w:widowControl w:val="0"/>
        <w:spacing w:after="0" w:line="240" w:lineRule="auto"/>
        <w:jc w:val="both"/>
        <w:rPr>
          <w:rFonts w:ascii="Open Sans" w:eastAsia="Times New Roman" w:hAnsi="Open Sans" w:cs="Open Sans"/>
          <w:b/>
          <w:sz w:val="20"/>
          <w:szCs w:val="20"/>
          <w:lang w:eastAsia="sl-SI"/>
        </w:rPr>
      </w:pPr>
    </w:p>
    <w:p w14:paraId="45BD3EB0" w14:textId="77777777" w:rsidR="00063E6D" w:rsidRPr="002B11E5" w:rsidRDefault="00063E6D" w:rsidP="00656CA1">
      <w:pPr>
        <w:keepNext/>
        <w:keepLines/>
        <w:widowControl w:val="0"/>
        <w:spacing w:after="0" w:line="240" w:lineRule="auto"/>
        <w:jc w:val="both"/>
        <w:rPr>
          <w:rFonts w:ascii="Open Sans" w:eastAsia="Times New Roman" w:hAnsi="Open Sans" w:cs="Open Sans"/>
          <w:b/>
          <w:sz w:val="20"/>
          <w:szCs w:val="20"/>
          <w:lang w:eastAsia="sl-SI"/>
        </w:rPr>
      </w:pPr>
    </w:p>
    <w:p w14:paraId="401E4E98" w14:textId="287D86F0" w:rsidR="002B11E5" w:rsidRPr="002B11E5" w:rsidRDefault="00B35F0F" w:rsidP="002B11E5">
      <w:pPr>
        <w:keepNext/>
        <w:keepLines/>
        <w:widowControl w:val="0"/>
        <w:spacing w:after="0" w:line="240" w:lineRule="auto"/>
        <w:jc w:val="both"/>
        <w:rPr>
          <w:rFonts w:ascii="Open Sans" w:eastAsia="Times New Roman" w:hAnsi="Open Sans" w:cs="Open Sans"/>
          <w:bCs/>
          <w:sz w:val="20"/>
          <w:szCs w:val="20"/>
          <w:lang w:eastAsia="sl-SI"/>
        </w:rPr>
      </w:pPr>
      <w:r w:rsidRPr="002B11E5">
        <w:rPr>
          <w:rFonts w:ascii="Open Sans" w:eastAsia="Times New Roman" w:hAnsi="Open Sans" w:cs="Open Sans"/>
          <w:bCs/>
          <w:sz w:val="20"/>
          <w:szCs w:val="20"/>
          <w:lang w:eastAsia="sl-SI"/>
        </w:rPr>
        <w:t>Ponudnik poda ceno za vse postavke</w:t>
      </w:r>
      <w:r w:rsidR="002B11E5" w:rsidRPr="002B11E5">
        <w:rPr>
          <w:rFonts w:ascii="Open Sans" w:eastAsia="Times New Roman" w:hAnsi="Open Sans" w:cs="Open Sans"/>
          <w:bCs/>
          <w:sz w:val="20"/>
          <w:szCs w:val="20"/>
          <w:lang w:eastAsia="sl-SI"/>
        </w:rPr>
        <w:t>,</w:t>
      </w:r>
      <w:r w:rsidRPr="002B11E5">
        <w:rPr>
          <w:rFonts w:ascii="Open Sans" w:eastAsia="Times New Roman" w:hAnsi="Open Sans" w:cs="Open Sans"/>
          <w:bCs/>
          <w:sz w:val="20"/>
          <w:szCs w:val="20"/>
          <w:lang w:eastAsia="sl-SI"/>
        </w:rPr>
        <w:t xml:space="preserve"> navedene v </w:t>
      </w:r>
      <w:r w:rsidR="00BE3F05" w:rsidRPr="002B11E5">
        <w:rPr>
          <w:rFonts w:ascii="Open Sans" w:eastAsia="Times New Roman" w:hAnsi="Open Sans" w:cs="Open Sans"/>
          <w:bCs/>
          <w:sz w:val="20"/>
          <w:szCs w:val="20"/>
          <w:lang w:eastAsia="sl-SI"/>
        </w:rPr>
        <w:t>popisu materiala in del s predračunom</w:t>
      </w:r>
      <w:r w:rsidRPr="002B11E5">
        <w:rPr>
          <w:rFonts w:ascii="Open Sans" w:eastAsia="Times New Roman" w:hAnsi="Open Sans" w:cs="Open Sans"/>
          <w:bCs/>
          <w:sz w:val="20"/>
          <w:szCs w:val="20"/>
          <w:lang w:eastAsia="sl-SI"/>
        </w:rPr>
        <w:t>.</w:t>
      </w:r>
    </w:p>
    <w:p w14:paraId="72AE7103" w14:textId="77777777" w:rsidR="002B11E5" w:rsidRPr="002B11E5" w:rsidRDefault="002B11E5" w:rsidP="002B11E5">
      <w:pPr>
        <w:keepNext/>
        <w:keepLines/>
        <w:widowControl w:val="0"/>
        <w:spacing w:after="0" w:line="240" w:lineRule="auto"/>
        <w:jc w:val="both"/>
        <w:rPr>
          <w:rFonts w:ascii="Open Sans" w:eastAsia="Times New Roman" w:hAnsi="Open Sans" w:cs="Open Sans"/>
          <w:b/>
          <w:sz w:val="20"/>
          <w:szCs w:val="20"/>
          <w:lang w:eastAsia="sl-SI"/>
        </w:rPr>
      </w:pPr>
    </w:p>
    <w:p w14:paraId="10681AE5" w14:textId="6C9AC811" w:rsidR="002B11E5" w:rsidRPr="002B11E5" w:rsidRDefault="00B35F0F" w:rsidP="002B11E5">
      <w:pPr>
        <w:keepNext/>
        <w:keepLines/>
        <w:widowControl w:val="0"/>
        <w:spacing w:after="0" w:line="240" w:lineRule="auto"/>
        <w:jc w:val="both"/>
        <w:rPr>
          <w:rFonts w:ascii="Open Sans" w:eastAsia="Times New Roman" w:hAnsi="Open Sans" w:cs="Open Sans"/>
          <w:bCs/>
          <w:sz w:val="20"/>
          <w:szCs w:val="20"/>
          <w:lang w:eastAsia="sl-SI"/>
        </w:rPr>
      </w:pPr>
      <w:r w:rsidRPr="002B11E5">
        <w:rPr>
          <w:rFonts w:ascii="Open Sans" w:eastAsia="Times New Roman" w:hAnsi="Open Sans" w:cs="Open Sans"/>
          <w:b/>
          <w:sz w:val="20"/>
          <w:szCs w:val="20"/>
          <w:lang w:eastAsia="sl-SI"/>
        </w:rPr>
        <w:t xml:space="preserve">Celotni </w:t>
      </w:r>
      <w:r w:rsidR="00BE3F05" w:rsidRPr="002B11E5">
        <w:rPr>
          <w:rFonts w:ascii="Open Sans" w:eastAsia="Times New Roman" w:hAnsi="Open Sans" w:cs="Open Sans"/>
          <w:b/>
          <w:sz w:val="20"/>
          <w:szCs w:val="20"/>
          <w:lang w:eastAsia="sl-SI"/>
        </w:rPr>
        <w:t>popis materiala in del s predračunom</w:t>
      </w:r>
      <w:r w:rsidR="00BE3F05" w:rsidRPr="002B11E5">
        <w:rPr>
          <w:rFonts w:ascii="Open Sans" w:eastAsia="Times New Roman" w:hAnsi="Open Sans" w:cs="Open Sans"/>
          <w:bCs/>
          <w:sz w:val="20"/>
          <w:szCs w:val="20"/>
          <w:lang w:eastAsia="sl-SI"/>
        </w:rPr>
        <w:t xml:space="preserve"> </w:t>
      </w:r>
      <w:r w:rsidRPr="002B11E5">
        <w:rPr>
          <w:rFonts w:ascii="Open Sans" w:eastAsia="Times New Roman" w:hAnsi="Open Sans" w:cs="Open Sans"/>
          <w:bCs/>
          <w:sz w:val="20"/>
          <w:szCs w:val="20"/>
          <w:lang w:eastAsia="sl-SI"/>
        </w:rPr>
        <w:t xml:space="preserve">se priloži za Prilogo 2 v </w:t>
      </w:r>
      <w:r w:rsidR="002B11E5">
        <w:rPr>
          <w:rFonts w:ascii="Open Sans" w:eastAsia="Times New Roman" w:hAnsi="Open Sans" w:cs="Open Sans"/>
          <w:bCs/>
          <w:sz w:val="20"/>
          <w:szCs w:val="20"/>
          <w:lang w:eastAsia="sl-SI"/>
        </w:rPr>
        <w:t>.</w:t>
      </w:r>
      <w:r w:rsidRPr="002B11E5">
        <w:rPr>
          <w:rFonts w:ascii="Open Sans" w:eastAsia="Times New Roman" w:hAnsi="Open Sans" w:cs="Open Sans"/>
          <w:b/>
          <w:sz w:val="20"/>
          <w:szCs w:val="20"/>
          <w:lang w:eastAsia="sl-SI"/>
        </w:rPr>
        <w:t>pdf obliki</w:t>
      </w:r>
      <w:r w:rsidRPr="002B11E5">
        <w:rPr>
          <w:rFonts w:ascii="Open Sans" w:eastAsia="Times New Roman" w:hAnsi="Open Sans" w:cs="Open Sans"/>
          <w:bCs/>
          <w:sz w:val="20"/>
          <w:szCs w:val="20"/>
          <w:lang w:eastAsia="sl-SI"/>
        </w:rPr>
        <w:t xml:space="preserve">, ponudnik pa ga mora priložiti v informacijski sistem e-JN </w:t>
      </w:r>
      <w:r w:rsidR="002B11E5">
        <w:rPr>
          <w:rFonts w:ascii="Open Sans" w:eastAsia="Times New Roman" w:hAnsi="Open Sans" w:cs="Open Sans"/>
          <w:bCs/>
          <w:sz w:val="20"/>
          <w:szCs w:val="20"/>
          <w:lang w:eastAsia="sl-SI"/>
        </w:rPr>
        <w:t xml:space="preserve">tudi </w:t>
      </w:r>
      <w:r w:rsidRPr="002B11E5">
        <w:rPr>
          <w:rFonts w:ascii="Open Sans" w:eastAsia="Times New Roman" w:hAnsi="Open Sans" w:cs="Open Sans"/>
          <w:bCs/>
          <w:sz w:val="20"/>
          <w:szCs w:val="20"/>
          <w:lang w:eastAsia="sl-SI"/>
        </w:rPr>
        <w:t xml:space="preserve">v </w:t>
      </w:r>
      <w:r w:rsidRPr="002B11E5">
        <w:rPr>
          <w:rFonts w:ascii="Open Sans" w:eastAsia="Times New Roman" w:hAnsi="Open Sans" w:cs="Open Sans"/>
          <w:b/>
          <w:sz w:val="20"/>
          <w:szCs w:val="20"/>
          <w:lang w:eastAsia="sl-SI"/>
        </w:rPr>
        <w:t xml:space="preserve">Excel </w:t>
      </w:r>
      <w:r w:rsidR="002B11E5">
        <w:rPr>
          <w:rFonts w:ascii="Open Sans" w:eastAsia="Times New Roman" w:hAnsi="Open Sans" w:cs="Open Sans"/>
          <w:b/>
          <w:sz w:val="20"/>
          <w:szCs w:val="20"/>
          <w:lang w:eastAsia="sl-SI"/>
        </w:rPr>
        <w:t xml:space="preserve">(.xslx) </w:t>
      </w:r>
      <w:r w:rsidRPr="002B11E5">
        <w:rPr>
          <w:rFonts w:ascii="Open Sans" w:eastAsia="Times New Roman" w:hAnsi="Open Sans" w:cs="Open Sans"/>
          <w:b/>
          <w:sz w:val="20"/>
          <w:szCs w:val="20"/>
          <w:lang w:eastAsia="sl-SI"/>
        </w:rPr>
        <w:t>formatu</w:t>
      </w:r>
      <w:r w:rsidRPr="002B11E5">
        <w:rPr>
          <w:rFonts w:ascii="Open Sans" w:eastAsia="Times New Roman" w:hAnsi="Open Sans" w:cs="Open Sans"/>
          <w:bCs/>
          <w:sz w:val="20"/>
          <w:szCs w:val="20"/>
          <w:lang w:eastAsia="sl-SI"/>
        </w:rPr>
        <w:t>.</w:t>
      </w:r>
    </w:p>
    <w:p w14:paraId="190EEC4E" w14:textId="77777777" w:rsidR="002B11E5" w:rsidRDefault="002B11E5" w:rsidP="002B11E5">
      <w:pPr>
        <w:keepNext/>
        <w:keepLines/>
        <w:widowControl w:val="0"/>
        <w:spacing w:after="0" w:line="240" w:lineRule="auto"/>
        <w:jc w:val="both"/>
        <w:rPr>
          <w:rFonts w:ascii="Open Sans" w:eastAsia="Times New Roman" w:hAnsi="Open Sans" w:cs="Open Sans"/>
          <w:b/>
          <w:sz w:val="20"/>
          <w:szCs w:val="20"/>
          <w:lang w:eastAsia="sl-SI"/>
        </w:rPr>
      </w:pPr>
    </w:p>
    <w:p w14:paraId="0F20893F" w14:textId="04DC78B2" w:rsidR="00B35F0F" w:rsidRPr="002B11E5" w:rsidRDefault="00B35F0F" w:rsidP="002B11E5">
      <w:pPr>
        <w:keepNext/>
        <w:keepLines/>
        <w:widowControl w:val="0"/>
        <w:spacing w:after="0" w:line="240" w:lineRule="auto"/>
        <w:jc w:val="both"/>
        <w:rPr>
          <w:rFonts w:ascii="Open Sans" w:eastAsia="Times New Roman" w:hAnsi="Open Sans" w:cs="Open Sans"/>
          <w:bCs/>
          <w:sz w:val="20"/>
          <w:szCs w:val="20"/>
          <w:lang w:eastAsia="sl-SI"/>
        </w:rPr>
      </w:pPr>
      <w:r w:rsidRPr="002B11E5">
        <w:rPr>
          <w:rFonts w:ascii="Open Sans" w:eastAsia="Times New Roman" w:hAnsi="Open Sans" w:cs="Open Sans"/>
          <w:bCs/>
          <w:sz w:val="20"/>
          <w:szCs w:val="20"/>
          <w:lang w:eastAsia="sl-SI"/>
        </w:rPr>
        <w:t>Ponudbena predračuna v pdf. obliki in Excel formatu morata biti vsebinsko identična.</w:t>
      </w:r>
    </w:p>
    <w:p w14:paraId="04CBEC03" w14:textId="77777777" w:rsidR="009F511E" w:rsidRPr="002B11E5" w:rsidRDefault="009F511E" w:rsidP="002B11E5">
      <w:pPr>
        <w:keepNext/>
        <w:keepLines/>
        <w:widowControl w:val="0"/>
        <w:spacing w:after="0" w:line="240" w:lineRule="auto"/>
        <w:jc w:val="both"/>
        <w:rPr>
          <w:rFonts w:ascii="Open Sans" w:eastAsia="Times New Roman" w:hAnsi="Open Sans" w:cs="Open Sans"/>
          <w:b/>
          <w:sz w:val="20"/>
          <w:szCs w:val="20"/>
          <w:lang w:eastAsia="sl-SI"/>
        </w:rPr>
      </w:pPr>
    </w:p>
    <w:p w14:paraId="1E29E963" w14:textId="77777777" w:rsidR="001001EE" w:rsidRPr="004635FC" w:rsidRDefault="001001EE" w:rsidP="00656CA1">
      <w:pPr>
        <w:keepNext/>
        <w:keepLines/>
        <w:spacing w:after="0" w:line="240" w:lineRule="auto"/>
        <w:rPr>
          <w:rFonts w:ascii="Open Sans" w:eastAsia="Times New Roman" w:hAnsi="Open Sans" w:cs="Open Sans"/>
          <w:sz w:val="20"/>
          <w:szCs w:val="20"/>
          <w:lang w:eastAsia="sl-SI"/>
        </w:rPr>
      </w:pPr>
    </w:p>
    <w:p w14:paraId="48EB3A94" w14:textId="77777777" w:rsidR="001001EE" w:rsidRPr="004635FC" w:rsidRDefault="001001EE" w:rsidP="00656CA1">
      <w:pPr>
        <w:keepNext/>
        <w:keepLines/>
        <w:spacing w:after="0" w:line="240" w:lineRule="auto"/>
        <w:jc w:val="both"/>
        <w:rPr>
          <w:rFonts w:ascii="Open Sans" w:eastAsia="Times New Roman" w:hAnsi="Open Sans" w:cs="Open Sans"/>
          <w:sz w:val="20"/>
          <w:szCs w:val="20"/>
          <w:lang w:eastAsia="sl-SI"/>
        </w:rPr>
      </w:pPr>
    </w:p>
    <w:p w14:paraId="033321C7" w14:textId="77777777" w:rsidR="001001EE" w:rsidRPr="004635FC" w:rsidRDefault="001001EE" w:rsidP="00656CA1">
      <w:pPr>
        <w:keepNext/>
        <w:keepLines/>
        <w:spacing w:after="0" w:line="240" w:lineRule="auto"/>
        <w:jc w:val="both"/>
        <w:rPr>
          <w:rFonts w:ascii="Open Sans" w:eastAsia="Times New Roman" w:hAnsi="Open Sans" w:cs="Open Sans"/>
          <w:sz w:val="20"/>
          <w:szCs w:val="20"/>
          <w:lang w:eastAsia="sl-SI"/>
        </w:rPr>
      </w:pPr>
    </w:p>
    <w:p w14:paraId="5BA372E2" w14:textId="77777777" w:rsidR="009F511E" w:rsidRPr="004635FC" w:rsidRDefault="009F511E" w:rsidP="00656CA1">
      <w:pPr>
        <w:keepNext/>
        <w:keepLines/>
        <w:spacing w:after="0" w:line="240" w:lineRule="auto"/>
        <w:jc w:val="both"/>
        <w:rPr>
          <w:rFonts w:ascii="Open Sans" w:eastAsia="Times New Roman" w:hAnsi="Open Sans" w:cs="Open Sans"/>
          <w:sz w:val="20"/>
          <w:szCs w:val="20"/>
          <w:lang w:eastAsia="sl-SI"/>
        </w:rPr>
      </w:pPr>
    </w:p>
    <w:p w14:paraId="287B2CA9" w14:textId="77777777" w:rsidR="009F511E" w:rsidRPr="004635FC" w:rsidRDefault="009F511E" w:rsidP="00656CA1">
      <w:pPr>
        <w:keepNext/>
        <w:keepLines/>
        <w:spacing w:after="0" w:line="240" w:lineRule="auto"/>
        <w:jc w:val="both"/>
        <w:rPr>
          <w:rFonts w:ascii="Open Sans" w:eastAsia="Times New Roman" w:hAnsi="Open Sans" w:cs="Open Sans"/>
          <w:sz w:val="20"/>
          <w:szCs w:val="20"/>
          <w:lang w:eastAsia="sl-SI"/>
        </w:rPr>
      </w:pPr>
    </w:p>
    <w:p w14:paraId="186D10BC" w14:textId="77777777" w:rsidR="001001EE" w:rsidRPr="004635FC" w:rsidRDefault="001001EE" w:rsidP="00656CA1">
      <w:pPr>
        <w:keepNext/>
        <w:keepLines/>
        <w:tabs>
          <w:tab w:val="left" w:pos="2552"/>
        </w:tabs>
        <w:spacing w:after="0" w:line="240" w:lineRule="auto"/>
        <w:ind w:left="284" w:hanging="284"/>
        <w:jc w:val="both"/>
        <w:rPr>
          <w:rFonts w:ascii="Open Sans" w:eastAsia="Times New Roman" w:hAnsi="Open Sans" w:cs="Open Sans"/>
          <w:sz w:val="20"/>
          <w:szCs w:val="20"/>
          <w:lang w:eastAsia="sl-SI"/>
        </w:rPr>
      </w:pPr>
    </w:p>
    <w:p w14:paraId="2B27BEC3" w14:textId="77777777" w:rsidR="00637345" w:rsidRPr="004635FC" w:rsidRDefault="00637345" w:rsidP="00656CA1">
      <w:pPr>
        <w:keepNext/>
        <w:keepLines/>
        <w:widowControl w:val="0"/>
        <w:spacing w:after="0" w:line="240" w:lineRule="auto"/>
        <w:jc w:val="both"/>
        <w:rPr>
          <w:rFonts w:ascii="Open Sans" w:eastAsia="Times New Roman" w:hAnsi="Open Sans" w:cs="Open Sans"/>
          <w:sz w:val="20"/>
          <w:szCs w:val="20"/>
          <w:lang w:eastAsia="sl-SI"/>
        </w:rPr>
      </w:pPr>
    </w:p>
    <w:p w14:paraId="2ECDF6BD" w14:textId="77777777" w:rsidR="00637345" w:rsidRPr="004635FC" w:rsidRDefault="00637345" w:rsidP="00656CA1">
      <w:pPr>
        <w:keepNext/>
        <w:keepLines/>
        <w:widowControl w:val="0"/>
        <w:spacing w:after="0" w:line="240" w:lineRule="auto"/>
        <w:jc w:val="both"/>
        <w:rPr>
          <w:rFonts w:ascii="Open Sans" w:eastAsia="Times New Roman" w:hAnsi="Open Sans" w:cs="Open Sans"/>
          <w:sz w:val="20"/>
          <w:szCs w:val="20"/>
          <w:lang w:eastAsia="sl-SI"/>
        </w:rPr>
      </w:pPr>
    </w:p>
    <w:p w14:paraId="2E7F7778" w14:textId="77777777" w:rsidR="00637345" w:rsidRPr="004635FC" w:rsidRDefault="00637345" w:rsidP="00656CA1">
      <w:pPr>
        <w:keepNext/>
        <w:keepLines/>
        <w:widowControl w:val="0"/>
        <w:spacing w:after="0" w:line="240" w:lineRule="auto"/>
        <w:jc w:val="both"/>
        <w:rPr>
          <w:rFonts w:ascii="Open Sans" w:eastAsia="Times New Roman" w:hAnsi="Open Sans" w:cs="Open Sans"/>
          <w:b/>
          <w:sz w:val="20"/>
          <w:szCs w:val="20"/>
          <w:lang w:eastAsia="sl-SI"/>
        </w:rPr>
      </w:pPr>
    </w:p>
    <w:p w14:paraId="1E4BA19C" w14:textId="77777777" w:rsidR="00637345" w:rsidRPr="004635FC" w:rsidRDefault="00637345" w:rsidP="00656CA1">
      <w:pPr>
        <w:keepNext/>
        <w:keepLines/>
        <w:widowControl w:val="0"/>
        <w:spacing w:after="0" w:line="240" w:lineRule="auto"/>
        <w:jc w:val="both"/>
        <w:rPr>
          <w:rFonts w:ascii="Open Sans" w:eastAsia="Times New Roman" w:hAnsi="Open Sans" w:cs="Open Sans"/>
          <w:sz w:val="20"/>
          <w:szCs w:val="20"/>
          <w:lang w:eastAsia="sl-SI"/>
        </w:rPr>
      </w:pPr>
    </w:p>
    <w:p w14:paraId="56839F02" w14:textId="77777777" w:rsidR="00637345" w:rsidRPr="004635FC" w:rsidRDefault="00637345" w:rsidP="00656CA1">
      <w:pPr>
        <w:keepNext/>
        <w:keepLines/>
        <w:widowControl w:val="0"/>
        <w:spacing w:after="0" w:line="240" w:lineRule="auto"/>
        <w:jc w:val="both"/>
        <w:rPr>
          <w:rFonts w:ascii="Open Sans" w:eastAsia="Times New Roman" w:hAnsi="Open Sans" w:cs="Open Sans"/>
          <w:sz w:val="20"/>
          <w:szCs w:val="20"/>
          <w:lang w:eastAsia="sl-SI"/>
        </w:rPr>
      </w:pPr>
    </w:p>
    <w:p w14:paraId="1277F88E" w14:textId="77777777" w:rsidR="00637345" w:rsidRPr="004635FC" w:rsidRDefault="00637345" w:rsidP="00656CA1">
      <w:pPr>
        <w:keepNext/>
        <w:keepLines/>
        <w:widowControl w:val="0"/>
        <w:spacing w:after="0" w:line="240" w:lineRule="auto"/>
        <w:jc w:val="both"/>
        <w:rPr>
          <w:rFonts w:ascii="Open Sans" w:eastAsia="Times New Roman" w:hAnsi="Open Sans" w:cs="Open Sans"/>
          <w:sz w:val="20"/>
          <w:szCs w:val="20"/>
          <w:lang w:eastAsia="sl-SI"/>
        </w:rPr>
      </w:pPr>
    </w:p>
    <w:p w14:paraId="1F87177C" w14:textId="77777777" w:rsidR="00637345" w:rsidRPr="004635FC" w:rsidRDefault="00637345" w:rsidP="00656CA1">
      <w:pPr>
        <w:keepNext/>
        <w:keepLines/>
        <w:widowControl w:val="0"/>
        <w:spacing w:after="0" w:line="240" w:lineRule="auto"/>
        <w:jc w:val="both"/>
        <w:rPr>
          <w:rFonts w:ascii="Open Sans" w:eastAsia="Times New Roman" w:hAnsi="Open Sans" w:cs="Open Sans"/>
          <w:sz w:val="20"/>
          <w:szCs w:val="20"/>
          <w:lang w:eastAsia="sl-SI"/>
        </w:rPr>
      </w:pPr>
    </w:p>
    <w:p w14:paraId="1C9CB6DB" w14:textId="77777777" w:rsidR="00637345" w:rsidRPr="004635FC" w:rsidRDefault="00637345" w:rsidP="00656CA1">
      <w:pPr>
        <w:keepNext/>
        <w:keepLines/>
        <w:widowControl w:val="0"/>
        <w:spacing w:after="0" w:line="240" w:lineRule="auto"/>
        <w:jc w:val="both"/>
        <w:rPr>
          <w:rFonts w:ascii="Open Sans" w:eastAsia="Times New Roman" w:hAnsi="Open Sans" w:cs="Open Sans"/>
          <w:sz w:val="20"/>
          <w:szCs w:val="20"/>
          <w:lang w:eastAsia="sl-SI"/>
        </w:rPr>
      </w:pPr>
    </w:p>
    <w:p w14:paraId="431FBBFC" w14:textId="77777777" w:rsidR="00637345" w:rsidRPr="004635FC" w:rsidRDefault="00637345" w:rsidP="00656CA1">
      <w:pPr>
        <w:keepNext/>
        <w:keepLines/>
        <w:widowControl w:val="0"/>
        <w:spacing w:after="0" w:line="240" w:lineRule="auto"/>
        <w:jc w:val="both"/>
        <w:rPr>
          <w:rFonts w:ascii="Open Sans" w:eastAsia="Times New Roman" w:hAnsi="Open Sans" w:cs="Open Sans"/>
          <w:sz w:val="20"/>
          <w:szCs w:val="20"/>
          <w:lang w:eastAsia="sl-SI"/>
        </w:rPr>
      </w:pPr>
    </w:p>
    <w:p w14:paraId="337B96E0" w14:textId="77777777" w:rsidR="00637345" w:rsidRPr="004635FC" w:rsidRDefault="00637345" w:rsidP="00656CA1">
      <w:pPr>
        <w:keepNext/>
        <w:keepLines/>
        <w:widowControl w:val="0"/>
        <w:spacing w:after="0" w:line="240" w:lineRule="auto"/>
        <w:jc w:val="both"/>
        <w:rPr>
          <w:rFonts w:ascii="Open Sans" w:eastAsia="Times New Roman" w:hAnsi="Open Sans" w:cs="Open Sans"/>
          <w:sz w:val="20"/>
          <w:szCs w:val="20"/>
          <w:lang w:eastAsia="sl-SI"/>
        </w:rPr>
      </w:pPr>
    </w:p>
    <w:p w14:paraId="2757F188" w14:textId="77777777" w:rsidR="00637345" w:rsidRPr="004635FC" w:rsidRDefault="00637345" w:rsidP="00656CA1">
      <w:pPr>
        <w:keepNext/>
        <w:keepLines/>
        <w:widowControl w:val="0"/>
        <w:spacing w:after="0" w:line="240" w:lineRule="auto"/>
        <w:jc w:val="both"/>
        <w:rPr>
          <w:rFonts w:ascii="Open Sans" w:eastAsia="Times New Roman" w:hAnsi="Open Sans" w:cs="Open Sans"/>
          <w:sz w:val="20"/>
          <w:szCs w:val="20"/>
          <w:lang w:eastAsia="sl-SI"/>
        </w:rPr>
      </w:pPr>
    </w:p>
    <w:p w14:paraId="73D9C64B" w14:textId="77777777" w:rsidR="00F72A2C" w:rsidRPr="004635FC" w:rsidRDefault="00F72A2C" w:rsidP="00656CA1">
      <w:pPr>
        <w:keepNext/>
        <w:keepLines/>
        <w:widowControl w:val="0"/>
        <w:spacing w:after="0" w:line="240" w:lineRule="auto"/>
        <w:jc w:val="both"/>
        <w:rPr>
          <w:rFonts w:ascii="Open Sans" w:eastAsia="Times New Roman" w:hAnsi="Open Sans" w:cs="Open Sans"/>
          <w:sz w:val="20"/>
          <w:szCs w:val="20"/>
          <w:lang w:eastAsia="sl-SI"/>
        </w:rPr>
      </w:pPr>
    </w:p>
    <w:p w14:paraId="04992DED" w14:textId="77777777" w:rsidR="00F72A2C" w:rsidRPr="004635FC" w:rsidRDefault="00F72A2C" w:rsidP="00656CA1">
      <w:pPr>
        <w:keepNext/>
        <w:keepLines/>
        <w:widowControl w:val="0"/>
        <w:spacing w:after="0" w:line="240" w:lineRule="auto"/>
        <w:jc w:val="both"/>
        <w:rPr>
          <w:rFonts w:ascii="Open Sans" w:eastAsia="Times New Roman" w:hAnsi="Open Sans" w:cs="Open Sans"/>
          <w:sz w:val="20"/>
          <w:szCs w:val="20"/>
          <w:lang w:eastAsia="sl-SI"/>
        </w:rPr>
      </w:pPr>
    </w:p>
    <w:p w14:paraId="0383882F" w14:textId="77777777" w:rsidR="00F72A2C" w:rsidRPr="004635FC" w:rsidRDefault="00F72A2C" w:rsidP="00656CA1">
      <w:pPr>
        <w:keepNext/>
        <w:keepLines/>
        <w:widowControl w:val="0"/>
        <w:spacing w:after="0" w:line="240" w:lineRule="auto"/>
        <w:jc w:val="both"/>
        <w:rPr>
          <w:rFonts w:ascii="Open Sans" w:eastAsia="Times New Roman" w:hAnsi="Open Sans" w:cs="Open Sans"/>
          <w:sz w:val="20"/>
          <w:szCs w:val="20"/>
          <w:lang w:eastAsia="sl-SI"/>
        </w:rPr>
      </w:pPr>
    </w:p>
    <w:p w14:paraId="680C378E" w14:textId="77777777" w:rsidR="00637345" w:rsidRPr="004635FC" w:rsidRDefault="00637345" w:rsidP="00656CA1">
      <w:pPr>
        <w:keepNext/>
        <w:keepLines/>
        <w:widowControl w:val="0"/>
        <w:spacing w:after="0" w:line="240" w:lineRule="auto"/>
        <w:jc w:val="both"/>
        <w:rPr>
          <w:rFonts w:ascii="Open Sans" w:eastAsia="Times New Roman" w:hAnsi="Open Sans" w:cs="Open Sans"/>
          <w:sz w:val="20"/>
          <w:szCs w:val="20"/>
          <w:lang w:eastAsia="sl-SI"/>
        </w:rPr>
      </w:pPr>
    </w:p>
    <w:p w14:paraId="37BC438A" w14:textId="77777777" w:rsidR="00637345" w:rsidRPr="004635FC" w:rsidRDefault="00637345" w:rsidP="00656CA1">
      <w:pPr>
        <w:keepNext/>
        <w:keepLines/>
        <w:widowControl w:val="0"/>
        <w:spacing w:after="0" w:line="240" w:lineRule="auto"/>
        <w:jc w:val="both"/>
        <w:rPr>
          <w:rFonts w:ascii="Open Sans" w:eastAsia="Times New Roman" w:hAnsi="Open Sans" w:cs="Open Sans"/>
          <w:sz w:val="20"/>
          <w:szCs w:val="20"/>
          <w:lang w:eastAsia="sl-SI"/>
        </w:rPr>
      </w:pPr>
    </w:p>
    <w:p w14:paraId="4C77CFC3" w14:textId="77777777" w:rsidR="00F72A2C" w:rsidRPr="004635FC" w:rsidRDefault="00F72A2C" w:rsidP="00656CA1">
      <w:pPr>
        <w:keepNext/>
        <w:keepLines/>
        <w:spacing w:after="0" w:line="240" w:lineRule="auto"/>
        <w:jc w:val="both"/>
        <w:rPr>
          <w:rFonts w:ascii="Open Sans" w:eastAsia="Times New Roman" w:hAnsi="Open Sans" w:cs="Open Sans"/>
          <w:sz w:val="20"/>
          <w:szCs w:val="20"/>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3119"/>
        <w:gridCol w:w="2552"/>
        <w:gridCol w:w="3685"/>
      </w:tblGrid>
      <w:tr w:rsidR="00F72A2C" w:rsidRPr="00A07E09" w14:paraId="3AFCBF14" w14:textId="77777777" w:rsidTr="00DD5E18">
        <w:trPr>
          <w:trHeight w:val="235"/>
        </w:trPr>
        <w:tc>
          <w:tcPr>
            <w:tcW w:w="3119" w:type="dxa"/>
            <w:tcBorders>
              <w:bottom w:val="single" w:sz="4" w:space="0" w:color="auto"/>
            </w:tcBorders>
          </w:tcPr>
          <w:p w14:paraId="2B6A4262" w14:textId="77777777" w:rsidR="00F72A2C" w:rsidRPr="004635FC" w:rsidRDefault="00F72A2C" w:rsidP="00656CA1">
            <w:pPr>
              <w:keepNext/>
              <w:keepLines/>
              <w:spacing w:after="0" w:line="240" w:lineRule="auto"/>
              <w:jc w:val="both"/>
              <w:rPr>
                <w:rFonts w:ascii="Open Sans" w:eastAsia="Times New Roman" w:hAnsi="Open Sans" w:cs="Open Sans"/>
                <w:snapToGrid w:val="0"/>
                <w:color w:val="000000"/>
                <w:sz w:val="20"/>
                <w:szCs w:val="20"/>
                <w:lang w:eastAsia="sl-SI"/>
              </w:rPr>
            </w:pPr>
          </w:p>
        </w:tc>
        <w:tc>
          <w:tcPr>
            <w:tcW w:w="2552" w:type="dxa"/>
          </w:tcPr>
          <w:p w14:paraId="26817B93" w14:textId="77777777" w:rsidR="00F72A2C" w:rsidRPr="004635FC" w:rsidRDefault="00F72A2C" w:rsidP="00656CA1">
            <w:pPr>
              <w:keepNext/>
              <w:keepLines/>
              <w:spacing w:after="0" w:line="240" w:lineRule="auto"/>
              <w:jc w:val="both"/>
              <w:rPr>
                <w:rFonts w:ascii="Open Sans" w:eastAsia="Times New Roman" w:hAnsi="Open Sans" w:cs="Open Sans"/>
                <w:snapToGrid w:val="0"/>
                <w:color w:val="000000"/>
                <w:sz w:val="20"/>
                <w:szCs w:val="20"/>
                <w:lang w:eastAsia="sl-SI"/>
              </w:rPr>
            </w:pPr>
          </w:p>
        </w:tc>
        <w:tc>
          <w:tcPr>
            <w:tcW w:w="3685" w:type="dxa"/>
            <w:tcBorders>
              <w:bottom w:val="single" w:sz="4" w:space="0" w:color="auto"/>
            </w:tcBorders>
          </w:tcPr>
          <w:p w14:paraId="506E854D" w14:textId="77777777" w:rsidR="00F72A2C" w:rsidRPr="004635FC" w:rsidRDefault="00F72A2C" w:rsidP="00656CA1">
            <w:pPr>
              <w:keepNext/>
              <w:keepLines/>
              <w:tabs>
                <w:tab w:val="left" w:pos="567"/>
                <w:tab w:val="num" w:pos="851"/>
                <w:tab w:val="left" w:pos="993"/>
              </w:tabs>
              <w:spacing w:after="0" w:line="240" w:lineRule="auto"/>
              <w:jc w:val="both"/>
              <w:rPr>
                <w:rFonts w:ascii="Open Sans" w:eastAsia="Times New Roman" w:hAnsi="Open Sans" w:cs="Open Sans"/>
                <w:snapToGrid w:val="0"/>
                <w:color w:val="000000"/>
                <w:sz w:val="20"/>
                <w:szCs w:val="20"/>
                <w:lang w:eastAsia="sl-SI"/>
              </w:rPr>
            </w:pPr>
          </w:p>
        </w:tc>
      </w:tr>
      <w:tr w:rsidR="00F72A2C" w:rsidRPr="00A07E09" w14:paraId="0376DE11" w14:textId="77777777" w:rsidTr="00DD5E18">
        <w:trPr>
          <w:trHeight w:val="235"/>
        </w:trPr>
        <w:tc>
          <w:tcPr>
            <w:tcW w:w="3119" w:type="dxa"/>
            <w:tcBorders>
              <w:top w:val="single" w:sz="4" w:space="0" w:color="auto"/>
            </w:tcBorders>
          </w:tcPr>
          <w:p w14:paraId="0D3B2F85" w14:textId="77777777" w:rsidR="00F72A2C" w:rsidRPr="004635FC" w:rsidRDefault="00F72A2C" w:rsidP="00656CA1">
            <w:pPr>
              <w:keepNext/>
              <w:keepLines/>
              <w:spacing w:after="0" w:line="240" w:lineRule="auto"/>
              <w:jc w:val="both"/>
              <w:rPr>
                <w:rFonts w:ascii="Open Sans" w:eastAsia="Times New Roman" w:hAnsi="Open Sans" w:cs="Open Sans"/>
                <w:snapToGrid w:val="0"/>
                <w:color w:val="000000"/>
                <w:sz w:val="20"/>
                <w:szCs w:val="20"/>
                <w:lang w:eastAsia="sl-SI"/>
              </w:rPr>
            </w:pPr>
            <w:r w:rsidRPr="004635FC">
              <w:rPr>
                <w:rFonts w:ascii="Open Sans" w:eastAsia="Times New Roman" w:hAnsi="Open Sans" w:cs="Open Sans"/>
                <w:snapToGrid w:val="0"/>
                <w:color w:val="000000"/>
                <w:sz w:val="20"/>
                <w:szCs w:val="20"/>
                <w:lang w:eastAsia="sl-SI"/>
              </w:rPr>
              <w:t>(kraj, datum)</w:t>
            </w:r>
          </w:p>
        </w:tc>
        <w:tc>
          <w:tcPr>
            <w:tcW w:w="2552" w:type="dxa"/>
          </w:tcPr>
          <w:p w14:paraId="329ABF35" w14:textId="77777777" w:rsidR="00F72A2C" w:rsidRPr="004635FC" w:rsidRDefault="00F72A2C" w:rsidP="00656CA1">
            <w:pPr>
              <w:keepNext/>
              <w:keepLines/>
              <w:spacing w:after="0" w:line="240" w:lineRule="auto"/>
              <w:jc w:val="center"/>
              <w:rPr>
                <w:rFonts w:ascii="Open Sans" w:eastAsia="Times New Roman" w:hAnsi="Open Sans" w:cs="Open Sans"/>
                <w:snapToGrid w:val="0"/>
                <w:color w:val="000000"/>
                <w:sz w:val="20"/>
                <w:szCs w:val="20"/>
                <w:lang w:eastAsia="sl-SI"/>
              </w:rPr>
            </w:pPr>
            <w:r w:rsidRPr="004635FC">
              <w:rPr>
                <w:rFonts w:ascii="Open Sans" w:eastAsia="Times New Roman" w:hAnsi="Open Sans" w:cs="Open Sans"/>
                <w:snapToGrid w:val="0"/>
                <w:color w:val="000000"/>
                <w:sz w:val="20"/>
                <w:szCs w:val="20"/>
                <w:lang w:eastAsia="sl-SI"/>
              </w:rPr>
              <w:t>žig</w:t>
            </w:r>
          </w:p>
        </w:tc>
        <w:tc>
          <w:tcPr>
            <w:tcW w:w="3685" w:type="dxa"/>
            <w:tcBorders>
              <w:top w:val="single" w:sz="4" w:space="0" w:color="auto"/>
            </w:tcBorders>
          </w:tcPr>
          <w:p w14:paraId="75A62F70" w14:textId="77777777" w:rsidR="00F72A2C" w:rsidRPr="004635FC" w:rsidRDefault="00F72A2C" w:rsidP="00656CA1">
            <w:pPr>
              <w:keepNext/>
              <w:keepLines/>
              <w:spacing w:after="0" w:line="240" w:lineRule="auto"/>
              <w:jc w:val="both"/>
              <w:rPr>
                <w:rFonts w:ascii="Open Sans" w:eastAsia="Times New Roman" w:hAnsi="Open Sans" w:cs="Open Sans"/>
                <w:snapToGrid w:val="0"/>
                <w:color w:val="000000"/>
                <w:sz w:val="20"/>
                <w:szCs w:val="20"/>
                <w:lang w:eastAsia="sl-SI"/>
              </w:rPr>
            </w:pPr>
            <w:r w:rsidRPr="004635FC">
              <w:rPr>
                <w:rFonts w:ascii="Open Sans" w:eastAsia="Times New Roman" w:hAnsi="Open Sans" w:cs="Open Sans"/>
                <w:snapToGrid w:val="0"/>
                <w:color w:val="000000"/>
                <w:sz w:val="20"/>
                <w:szCs w:val="20"/>
                <w:lang w:eastAsia="sl-SI"/>
              </w:rPr>
              <w:t>(i</w:t>
            </w:r>
            <w:r w:rsidRPr="004635FC">
              <w:rPr>
                <w:rFonts w:ascii="Open Sans" w:hAnsi="Open Sans" w:cs="Open Sans"/>
                <w:snapToGrid w:val="0"/>
                <w:color w:val="000000"/>
                <w:sz w:val="20"/>
                <w:szCs w:val="20"/>
              </w:rPr>
              <w:t xml:space="preserve">me in priimek ter podpis </w:t>
            </w:r>
            <w:r w:rsidRPr="004635FC">
              <w:rPr>
                <w:rFonts w:ascii="Open Sans" w:eastAsia="Times New Roman" w:hAnsi="Open Sans" w:cs="Open Sans"/>
                <w:snapToGrid w:val="0"/>
                <w:color w:val="000000"/>
                <w:sz w:val="20"/>
                <w:szCs w:val="20"/>
                <w:lang w:eastAsia="sl-SI"/>
              </w:rPr>
              <w:t>odgovorne osebe</w:t>
            </w:r>
            <w:r w:rsidRPr="004635FC">
              <w:rPr>
                <w:rFonts w:ascii="Open Sans" w:hAnsi="Open Sans" w:cs="Open Sans"/>
                <w:snapToGrid w:val="0"/>
                <w:color w:val="000000"/>
                <w:sz w:val="20"/>
                <w:szCs w:val="20"/>
              </w:rPr>
              <w:t xml:space="preserve"> ponudnika</w:t>
            </w:r>
            <w:r w:rsidRPr="004635FC">
              <w:rPr>
                <w:rFonts w:ascii="Open Sans" w:eastAsia="Times New Roman" w:hAnsi="Open Sans" w:cs="Open Sans"/>
                <w:snapToGrid w:val="0"/>
                <w:color w:val="000000"/>
                <w:sz w:val="20"/>
                <w:szCs w:val="20"/>
                <w:lang w:eastAsia="sl-SI"/>
              </w:rPr>
              <w:t>)</w:t>
            </w:r>
          </w:p>
        </w:tc>
      </w:tr>
    </w:tbl>
    <w:p w14:paraId="0231E7C1" w14:textId="77777777" w:rsidR="00637345" w:rsidRPr="004635FC" w:rsidRDefault="00637345" w:rsidP="00656CA1">
      <w:pPr>
        <w:keepNext/>
        <w:keepLines/>
        <w:widowControl w:val="0"/>
        <w:spacing w:after="0" w:line="240" w:lineRule="auto"/>
        <w:jc w:val="both"/>
        <w:rPr>
          <w:rFonts w:ascii="Open Sans" w:eastAsia="Times New Roman" w:hAnsi="Open Sans" w:cs="Open Sans"/>
          <w:sz w:val="20"/>
          <w:szCs w:val="20"/>
          <w:lang w:eastAsia="sl-SI"/>
        </w:rPr>
      </w:pPr>
    </w:p>
    <w:p w14:paraId="4F9485B8" w14:textId="77777777" w:rsidR="00637345" w:rsidRPr="004635FC" w:rsidRDefault="00637345" w:rsidP="00656CA1">
      <w:pPr>
        <w:keepNext/>
        <w:keepLines/>
        <w:widowControl w:val="0"/>
        <w:spacing w:after="0" w:line="240" w:lineRule="auto"/>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br w:type="page"/>
      </w:r>
    </w:p>
    <w:p w14:paraId="0FDABCF0" w14:textId="77777777" w:rsidR="00637345" w:rsidRPr="004635FC" w:rsidRDefault="00637345" w:rsidP="00656CA1">
      <w:pPr>
        <w:keepNext/>
        <w:keepLines/>
        <w:widowControl w:val="0"/>
        <w:spacing w:after="0" w:line="240" w:lineRule="auto"/>
        <w:jc w:val="right"/>
        <w:rPr>
          <w:rFonts w:ascii="Open Sans" w:eastAsia="Times New Roman" w:hAnsi="Open Sans" w:cs="Open Sans"/>
          <w:b/>
          <w:i/>
          <w:sz w:val="20"/>
          <w:szCs w:val="20"/>
          <w:lang w:eastAsia="sl-SI"/>
        </w:rPr>
      </w:pPr>
      <w:r w:rsidRPr="004635FC">
        <w:rPr>
          <w:rFonts w:ascii="Open Sans" w:eastAsia="Times New Roman" w:hAnsi="Open Sans" w:cs="Open Sans"/>
          <w:b/>
          <w:i/>
          <w:sz w:val="20"/>
          <w:szCs w:val="20"/>
          <w:lang w:eastAsia="sl-SI"/>
        </w:rPr>
        <w:lastRenderedPageBreak/>
        <w:t>Priloga 3/1</w:t>
      </w:r>
    </w:p>
    <w:p w14:paraId="558F0C8B"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i/>
          <w:sz w:val="20"/>
          <w:szCs w:val="20"/>
          <w:lang w:eastAsia="sl-SI"/>
        </w:rPr>
      </w:pPr>
    </w:p>
    <w:p w14:paraId="3256826D" w14:textId="77777777" w:rsidR="00637345" w:rsidRPr="004635FC" w:rsidRDefault="00637345" w:rsidP="00656CA1">
      <w:pPr>
        <w:keepNext/>
        <w:keepLines/>
        <w:widowControl w:val="0"/>
        <w:tabs>
          <w:tab w:val="left" w:pos="284"/>
        </w:tabs>
        <w:spacing w:after="0" w:line="240" w:lineRule="auto"/>
        <w:jc w:val="center"/>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t>I Z J A V A</w:t>
      </w:r>
    </w:p>
    <w:p w14:paraId="3BD65834" w14:textId="77777777" w:rsidR="00637345" w:rsidRPr="004635FC" w:rsidRDefault="00637345" w:rsidP="00656CA1">
      <w:pPr>
        <w:keepNext/>
        <w:keepLines/>
        <w:widowControl w:val="0"/>
        <w:tabs>
          <w:tab w:val="left" w:pos="284"/>
        </w:tabs>
        <w:spacing w:after="0" w:line="240" w:lineRule="auto"/>
        <w:jc w:val="center"/>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t>O UDELEŽBI FIZIČNIH IN PRAVNIH OSEB V LASTNIŠTVU PONUDNIKA</w:t>
      </w:r>
    </w:p>
    <w:p w14:paraId="29029D1B"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p>
    <w:p w14:paraId="347CBC27"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sz w:val="20"/>
          <w:szCs w:val="20"/>
          <w:lang w:eastAsia="sl-SI"/>
        </w:rPr>
      </w:pPr>
    </w:p>
    <w:p w14:paraId="304AF445"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t>Podatki o pravni osebi (ponudniku):</w:t>
      </w:r>
    </w:p>
    <w:p w14:paraId="4689B536" w14:textId="2B794429" w:rsidR="00637345" w:rsidRPr="004635FC" w:rsidRDefault="00637345" w:rsidP="000E5DC7">
      <w:pPr>
        <w:keepNext/>
        <w:keepLines/>
        <w:widowControl w:val="0"/>
        <w:tabs>
          <w:tab w:val="left" w:pos="284"/>
        </w:tabs>
        <w:spacing w:after="40" w:line="240" w:lineRule="auto"/>
        <w:jc w:val="both"/>
        <w:rPr>
          <w:rFonts w:ascii="Open Sans" w:eastAsia="Times New Roman" w:hAnsi="Open Sans" w:cs="Open Sans"/>
          <w:sz w:val="20"/>
          <w:szCs w:val="20"/>
          <w:lang w:eastAsia="sl-SI"/>
        </w:rPr>
      </w:pPr>
      <w:r w:rsidRPr="004635FC">
        <w:rPr>
          <w:rFonts w:ascii="Open Sans" w:eastAsia="Times New Roman" w:hAnsi="Open Sans" w:cs="Open Sans"/>
          <w:bCs/>
          <w:sz w:val="20"/>
          <w:szCs w:val="20"/>
          <w:lang w:eastAsia="sl-SI"/>
        </w:rPr>
        <w:t>Polno ime podjetja</w:t>
      </w:r>
      <w:r w:rsidRPr="004635FC">
        <w:rPr>
          <w:rFonts w:ascii="Open Sans" w:eastAsia="Times New Roman" w:hAnsi="Open Sans" w:cs="Open Sans"/>
          <w:sz w:val="20"/>
          <w:szCs w:val="20"/>
          <w:lang w:eastAsia="sl-SI"/>
        </w:rPr>
        <w:t>: ____________________________________________</w:t>
      </w:r>
      <w:r w:rsidR="00510C49">
        <w:rPr>
          <w:rFonts w:ascii="Open Sans" w:eastAsia="Times New Roman" w:hAnsi="Open Sans" w:cs="Open Sans"/>
          <w:sz w:val="20"/>
          <w:szCs w:val="20"/>
          <w:lang w:eastAsia="sl-SI"/>
        </w:rPr>
        <w:t>_____________________</w:t>
      </w:r>
      <w:r w:rsidRPr="004635FC">
        <w:rPr>
          <w:rFonts w:ascii="Open Sans" w:eastAsia="Times New Roman" w:hAnsi="Open Sans" w:cs="Open Sans"/>
          <w:sz w:val="20"/>
          <w:szCs w:val="20"/>
          <w:lang w:eastAsia="sl-SI"/>
        </w:rPr>
        <w:t>_________________</w:t>
      </w:r>
    </w:p>
    <w:p w14:paraId="2BF9B0A9" w14:textId="391CD4E7" w:rsidR="00637345" w:rsidRPr="004635FC" w:rsidRDefault="00637345" w:rsidP="000E5DC7">
      <w:pPr>
        <w:keepNext/>
        <w:keepLines/>
        <w:widowControl w:val="0"/>
        <w:tabs>
          <w:tab w:val="left" w:pos="284"/>
        </w:tabs>
        <w:spacing w:after="40" w:line="240" w:lineRule="auto"/>
        <w:jc w:val="both"/>
        <w:rPr>
          <w:rFonts w:ascii="Open Sans" w:eastAsia="Times New Roman" w:hAnsi="Open Sans" w:cs="Open Sans"/>
          <w:sz w:val="20"/>
          <w:szCs w:val="20"/>
          <w:lang w:eastAsia="sl-SI"/>
        </w:rPr>
      </w:pPr>
      <w:r w:rsidRPr="004635FC">
        <w:rPr>
          <w:rFonts w:ascii="Open Sans" w:eastAsia="Times New Roman" w:hAnsi="Open Sans" w:cs="Open Sans"/>
          <w:bCs/>
          <w:sz w:val="20"/>
          <w:szCs w:val="20"/>
          <w:lang w:eastAsia="sl-SI"/>
        </w:rPr>
        <w:t>Sedež podjetja</w:t>
      </w:r>
      <w:r w:rsidRPr="004635FC">
        <w:rPr>
          <w:rFonts w:ascii="Open Sans" w:eastAsia="Times New Roman" w:hAnsi="Open Sans" w:cs="Open Sans"/>
          <w:sz w:val="20"/>
          <w:szCs w:val="20"/>
          <w:lang w:eastAsia="sl-SI"/>
        </w:rPr>
        <w:t>: ________________________________________________________________</w:t>
      </w:r>
      <w:r w:rsidR="00510C49">
        <w:rPr>
          <w:rFonts w:ascii="Open Sans" w:eastAsia="Times New Roman" w:hAnsi="Open Sans" w:cs="Open Sans"/>
          <w:sz w:val="20"/>
          <w:szCs w:val="20"/>
          <w:lang w:eastAsia="sl-SI"/>
        </w:rPr>
        <w:t>______________________</w:t>
      </w:r>
    </w:p>
    <w:p w14:paraId="24FB0748" w14:textId="6F0A656F" w:rsidR="00637345" w:rsidRPr="004635FC" w:rsidRDefault="00637345" w:rsidP="000E5DC7">
      <w:pPr>
        <w:keepNext/>
        <w:keepLines/>
        <w:widowControl w:val="0"/>
        <w:tabs>
          <w:tab w:val="left" w:pos="284"/>
        </w:tabs>
        <w:spacing w:after="40" w:line="240" w:lineRule="auto"/>
        <w:jc w:val="both"/>
        <w:rPr>
          <w:rFonts w:ascii="Open Sans" w:eastAsia="Times New Roman" w:hAnsi="Open Sans" w:cs="Open Sans"/>
          <w:sz w:val="20"/>
          <w:szCs w:val="20"/>
          <w:lang w:eastAsia="sl-SI"/>
        </w:rPr>
      </w:pPr>
      <w:r w:rsidRPr="004635FC">
        <w:rPr>
          <w:rFonts w:ascii="Open Sans" w:eastAsia="Times New Roman" w:hAnsi="Open Sans" w:cs="Open Sans"/>
          <w:bCs/>
          <w:sz w:val="20"/>
          <w:szCs w:val="20"/>
          <w:lang w:eastAsia="sl-SI"/>
        </w:rPr>
        <w:t>Občina sedeža podjetja</w:t>
      </w:r>
      <w:r w:rsidRPr="004635FC">
        <w:rPr>
          <w:rFonts w:ascii="Open Sans" w:eastAsia="Times New Roman" w:hAnsi="Open Sans" w:cs="Open Sans"/>
          <w:sz w:val="20"/>
          <w:szCs w:val="20"/>
          <w:lang w:eastAsia="sl-SI"/>
        </w:rPr>
        <w:t>: _________________________________________________________</w:t>
      </w:r>
      <w:r w:rsidR="00510C49">
        <w:rPr>
          <w:rFonts w:ascii="Open Sans" w:eastAsia="Times New Roman" w:hAnsi="Open Sans" w:cs="Open Sans"/>
          <w:sz w:val="20"/>
          <w:szCs w:val="20"/>
          <w:lang w:eastAsia="sl-SI"/>
        </w:rPr>
        <w:t>____________________</w:t>
      </w:r>
    </w:p>
    <w:p w14:paraId="4D531E5C" w14:textId="29171C2B" w:rsidR="00637345" w:rsidRPr="004635FC" w:rsidRDefault="00637345" w:rsidP="000E5DC7">
      <w:pPr>
        <w:keepNext/>
        <w:keepLines/>
        <w:widowControl w:val="0"/>
        <w:tabs>
          <w:tab w:val="left" w:pos="284"/>
        </w:tabs>
        <w:spacing w:after="40" w:line="240" w:lineRule="auto"/>
        <w:jc w:val="both"/>
        <w:rPr>
          <w:rFonts w:ascii="Open Sans" w:eastAsia="Times New Roman" w:hAnsi="Open Sans" w:cs="Open Sans"/>
          <w:sz w:val="20"/>
          <w:szCs w:val="20"/>
          <w:lang w:eastAsia="sl-SI"/>
        </w:rPr>
      </w:pPr>
      <w:r w:rsidRPr="004635FC">
        <w:rPr>
          <w:rFonts w:ascii="Open Sans" w:eastAsia="Times New Roman" w:hAnsi="Open Sans" w:cs="Open Sans"/>
          <w:bCs/>
          <w:sz w:val="20"/>
          <w:szCs w:val="20"/>
          <w:lang w:eastAsia="sl-SI"/>
        </w:rPr>
        <w:t>Številka vpisa v sodni register (št. vložka)</w:t>
      </w:r>
      <w:r w:rsidRPr="004635FC">
        <w:rPr>
          <w:rFonts w:ascii="Open Sans" w:eastAsia="Times New Roman" w:hAnsi="Open Sans" w:cs="Open Sans"/>
          <w:sz w:val="20"/>
          <w:szCs w:val="20"/>
          <w:lang w:eastAsia="sl-SI"/>
        </w:rPr>
        <w:t>: ___________________________________________</w:t>
      </w:r>
      <w:r w:rsidR="00510C49">
        <w:rPr>
          <w:rFonts w:ascii="Open Sans" w:eastAsia="Times New Roman" w:hAnsi="Open Sans" w:cs="Open Sans"/>
          <w:sz w:val="20"/>
          <w:szCs w:val="20"/>
          <w:lang w:eastAsia="sl-SI"/>
        </w:rPr>
        <w:t>_________________</w:t>
      </w:r>
    </w:p>
    <w:p w14:paraId="08C09B06" w14:textId="293C5789" w:rsidR="00637345" w:rsidRPr="004635FC" w:rsidRDefault="00637345" w:rsidP="000E5DC7">
      <w:pPr>
        <w:keepNext/>
        <w:keepLines/>
        <w:widowControl w:val="0"/>
        <w:tabs>
          <w:tab w:val="left" w:pos="284"/>
        </w:tabs>
        <w:spacing w:after="40" w:line="240" w:lineRule="auto"/>
        <w:jc w:val="both"/>
        <w:rPr>
          <w:rFonts w:ascii="Open Sans" w:eastAsia="Times New Roman" w:hAnsi="Open Sans" w:cs="Open Sans"/>
          <w:sz w:val="20"/>
          <w:szCs w:val="20"/>
          <w:lang w:eastAsia="sl-SI"/>
        </w:rPr>
      </w:pPr>
      <w:r w:rsidRPr="004635FC">
        <w:rPr>
          <w:rFonts w:ascii="Open Sans" w:eastAsia="Times New Roman" w:hAnsi="Open Sans" w:cs="Open Sans"/>
          <w:bCs/>
          <w:sz w:val="20"/>
          <w:szCs w:val="20"/>
          <w:lang w:eastAsia="sl-SI"/>
        </w:rPr>
        <w:t>Matična številka podjetja</w:t>
      </w:r>
      <w:r w:rsidRPr="004635FC">
        <w:rPr>
          <w:rFonts w:ascii="Open Sans" w:eastAsia="Times New Roman" w:hAnsi="Open Sans" w:cs="Open Sans"/>
          <w:sz w:val="20"/>
          <w:szCs w:val="20"/>
          <w:lang w:eastAsia="sl-SI"/>
        </w:rPr>
        <w:t>: ________________________________________________________</w:t>
      </w:r>
      <w:r w:rsidR="00510C49">
        <w:rPr>
          <w:rFonts w:ascii="Open Sans" w:eastAsia="Times New Roman" w:hAnsi="Open Sans" w:cs="Open Sans"/>
          <w:sz w:val="20"/>
          <w:szCs w:val="20"/>
          <w:lang w:eastAsia="sl-SI"/>
        </w:rPr>
        <w:t>____________________</w:t>
      </w:r>
    </w:p>
    <w:p w14:paraId="6007E25C" w14:textId="2E9A1037" w:rsidR="00637345" w:rsidRPr="004635FC" w:rsidRDefault="00637345" w:rsidP="000E5DC7">
      <w:pPr>
        <w:keepNext/>
        <w:keepLines/>
        <w:widowControl w:val="0"/>
        <w:tabs>
          <w:tab w:val="left" w:pos="284"/>
        </w:tabs>
        <w:spacing w:after="40" w:line="240" w:lineRule="auto"/>
        <w:jc w:val="both"/>
        <w:rPr>
          <w:rFonts w:ascii="Open Sans" w:eastAsia="Times New Roman" w:hAnsi="Open Sans" w:cs="Open Sans"/>
          <w:sz w:val="20"/>
          <w:szCs w:val="20"/>
          <w:lang w:eastAsia="sl-SI"/>
        </w:rPr>
      </w:pPr>
      <w:r w:rsidRPr="004635FC">
        <w:rPr>
          <w:rFonts w:ascii="Open Sans" w:eastAsia="Times New Roman" w:hAnsi="Open Sans" w:cs="Open Sans"/>
          <w:bCs/>
          <w:sz w:val="20"/>
          <w:szCs w:val="20"/>
          <w:lang w:eastAsia="sl-SI"/>
        </w:rPr>
        <w:t>ID ZA DDV:</w:t>
      </w:r>
      <w:r w:rsidRPr="004635FC">
        <w:rPr>
          <w:rFonts w:ascii="Open Sans" w:eastAsia="Times New Roman" w:hAnsi="Open Sans" w:cs="Open Sans"/>
          <w:sz w:val="20"/>
          <w:szCs w:val="20"/>
          <w:lang w:eastAsia="sl-SI"/>
        </w:rPr>
        <w:t xml:space="preserve"> __________________________________________________________________</w:t>
      </w:r>
      <w:r w:rsidR="00510C49">
        <w:rPr>
          <w:rFonts w:ascii="Open Sans" w:eastAsia="Times New Roman" w:hAnsi="Open Sans" w:cs="Open Sans"/>
          <w:sz w:val="20"/>
          <w:szCs w:val="20"/>
          <w:lang w:eastAsia="sl-SI"/>
        </w:rPr>
        <w:t>_________________________</w:t>
      </w:r>
    </w:p>
    <w:p w14:paraId="2983D191"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sz w:val="20"/>
          <w:szCs w:val="20"/>
          <w:lang w:eastAsia="sl-SI"/>
        </w:rPr>
      </w:pPr>
    </w:p>
    <w:p w14:paraId="410B81F7" w14:textId="4B088A29" w:rsidR="00637345" w:rsidRPr="004635FC" w:rsidRDefault="00637345"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 xml:space="preserve">V zvezi z javnim naročilom št. </w:t>
      </w:r>
      <w:r w:rsidR="00531B04">
        <w:rPr>
          <w:rFonts w:ascii="Open Sans" w:eastAsia="Times New Roman" w:hAnsi="Open Sans" w:cs="Open Sans"/>
          <w:b/>
          <w:noProof/>
          <w:sz w:val="20"/>
          <w:szCs w:val="20"/>
          <w:lang w:eastAsia="sl-SI"/>
        </w:rPr>
        <w:t>ENLJ-SIR-230/26</w:t>
      </w:r>
      <w:r w:rsidR="00A07E09" w:rsidRPr="004635FC">
        <w:rPr>
          <w:rFonts w:ascii="Open Sans" w:eastAsia="Times New Roman" w:hAnsi="Open Sans" w:cs="Open Sans"/>
          <w:b/>
          <w:noProof/>
          <w:sz w:val="20"/>
          <w:szCs w:val="20"/>
          <w:lang w:eastAsia="sl-SI"/>
        </w:rPr>
        <w:t xml:space="preserve"> </w:t>
      </w:r>
      <w:r w:rsidR="00063E6D" w:rsidRPr="004635FC">
        <w:rPr>
          <w:rFonts w:ascii="Open Sans" w:eastAsia="Times New Roman" w:hAnsi="Open Sans" w:cs="Open Sans"/>
          <w:b/>
          <w:color w:val="000000"/>
          <w:sz w:val="20"/>
          <w:szCs w:val="20"/>
          <w:lang w:eastAsia="sl-SI"/>
        </w:rPr>
        <w:t xml:space="preserve">– </w:t>
      </w:r>
      <w:r w:rsidR="00D60A5C">
        <w:rPr>
          <w:rFonts w:ascii="Open Sans" w:eastAsia="Times New Roman" w:hAnsi="Open Sans" w:cs="Open Sans"/>
          <w:b/>
          <w:sz w:val="20"/>
          <w:szCs w:val="20"/>
          <w:lang w:eastAsia="sl-SI"/>
        </w:rPr>
        <w:t>Izdelava, dobava, vgradnja in zagon toplotnih postaj</w:t>
      </w:r>
      <w:r w:rsidR="00B83170">
        <w:rPr>
          <w:rFonts w:ascii="Open Sans" w:eastAsia="Times New Roman" w:hAnsi="Open Sans" w:cs="Open Sans"/>
          <w:b/>
          <w:sz w:val="20"/>
          <w:szCs w:val="20"/>
          <w:lang w:eastAsia="sl-SI"/>
        </w:rPr>
        <w:t xml:space="preserve"> </w:t>
      </w:r>
      <w:r w:rsidR="00D60A5C">
        <w:rPr>
          <w:rFonts w:ascii="Open Sans" w:eastAsia="Times New Roman" w:hAnsi="Open Sans" w:cs="Open Sans"/>
          <w:b/>
          <w:sz w:val="20"/>
          <w:szCs w:val="20"/>
          <w:lang w:eastAsia="sl-SI"/>
        </w:rPr>
        <w:t>po štirih sklopih</w:t>
      </w:r>
      <w:r w:rsidRPr="004635FC">
        <w:rPr>
          <w:rFonts w:ascii="Open Sans" w:eastAsia="Times New Roman" w:hAnsi="Open Sans" w:cs="Open Sans"/>
          <w:b/>
          <w:noProof/>
          <w:sz w:val="20"/>
          <w:szCs w:val="20"/>
          <w:lang w:eastAsia="sl-SI"/>
        </w:rPr>
        <w:t xml:space="preserve"> </w:t>
      </w:r>
      <w:r w:rsidRPr="004635FC">
        <w:rPr>
          <w:rFonts w:ascii="Open Sans" w:eastAsia="Times New Roman" w:hAnsi="Open Sans" w:cs="Open Sans"/>
          <w:sz w:val="20"/>
          <w:szCs w:val="20"/>
          <w:lang w:eastAsia="sl-SI"/>
        </w:rPr>
        <w:t>posredujemo na osnovi šestega odstavka 14. člena ZIntPK-UPB2 podatke o udeležbi fizičnih in pravnih oseb v lastništvu ponudnika, vključno z udeležbo tihih družbenikov</w:t>
      </w:r>
      <w:r w:rsidR="0042393E" w:rsidRPr="004635FC">
        <w:rPr>
          <w:rFonts w:ascii="Open Sans" w:eastAsia="Times New Roman" w:hAnsi="Open Sans" w:cs="Open Sans"/>
          <w:sz w:val="20"/>
          <w:szCs w:val="20"/>
          <w:lang w:eastAsia="sl-SI"/>
        </w:rPr>
        <w:t>*</w:t>
      </w:r>
      <w:r w:rsidRPr="004635FC">
        <w:rPr>
          <w:rFonts w:ascii="Open Sans" w:eastAsia="Times New Roman" w:hAnsi="Open Sans" w:cs="Open Sans"/>
          <w:sz w:val="20"/>
          <w:szCs w:val="20"/>
          <w:lang w:eastAsia="sl-SI"/>
        </w:rPr>
        <w:t>, ter gospodarskih subjektih, za katere se glede na določbe zakona, ki ureja gospodarske družbe šteje, da so povezane družbe s ponudnikom.</w:t>
      </w:r>
    </w:p>
    <w:p w14:paraId="7185B5D9"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 xml:space="preserve"> </w:t>
      </w:r>
    </w:p>
    <w:p w14:paraId="319E2CDC"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b/>
          <w:sz w:val="20"/>
          <w:szCs w:val="20"/>
          <w:lang w:eastAsia="sl-SI"/>
        </w:rPr>
        <w:t>IZJAVLJAMO</w:t>
      </w:r>
      <w:r w:rsidRPr="004635FC">
        <w:rPr>
          <w:rFonts w:ascii="Open Sans" w:eastAsia="Times New Roman" w:hAnsi="Open Sans" w:cs="Open Sans"/>
          <w:sz w:val="20"/>
          <w:szCs w:val="20"/>
          <w:lang w:eastAsia="sl-SI"/>
        </w:rPr>
        <w:t xml:space="preserve">, da so pri lastništvu zgoraj navedenega ponudnika udeležene naslednje </w:t>
      </w:r>
      <w:r w:rsidRPr="004635FC">
        <w:rPr>
          <w:rFonts w:ascii="Open Sans" w:eastAsia="Times New Roman" w:hAnsi="Open Sans" w:cs="Open Sans"/>
          <w:sz w:val="20"/>
          <w:szCs w:val="20"/>
          <w:u w:val="single"/>
          <w:lang w:eastAsia="sl-SI"/>
        </w:rPr>
        <w:t>pravne osebe</w:t>
      </w:r>
      <w:r w:rsidRPr="004635FC">
        <w:rPr>
          <w:rFonts w:ascii="Open Sans" w:eastAsia="Times New Roman" w:hAnsi="Open Sans" w:cs="Open Sans"/>
          <w:sz w:val="20"/>
          <w:szCs w:val="20"/>
          <w:lang w:eastAsia="sl-SI"/>
        </w:rPr>
        <w:t>, vključno z udeležbo tihih družbenikov:</w:t>
      </w:r>
    </w:p>
    <w:p w14:paraId="1C2BC479"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sz w:val="20"/>
          <w:szCs w:val="20"/>
          <w:lang w:eastAsia="sl-SI"/>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403"/>
        <w:gridCol w:w="3685"/>
        <w:gridCol w:w="1843"/>
      </w:tblGrid>
      <w:tr w:rsidR="00637345" w:rsidRPr="00A07E09" w14:paraId="69063E22" w14:textId="77777777" w:rsidTr="008F26AE">
        <w:tc>
          <w:tcPr>
            <w:tcW w:w="533" w:type="dxa"/>
            <w:tcBorders>
              <w:top w:val="single" w:sz="4" w:space="0" w:color="auto"/>
              <w:left w:val="single" w:sz="4" w:space="0" w:color="auto"/>
              <w:bottom w:val="single" w:sz="4" w:space="0" w:color="auto"/>
              <w:right w:val="single" w:sz="4" w:space="0" w:color="auto"/>
            </w:tcBorders>
            <w:hideMark/>
          </w:tcPr>
          <w:p w14:paraId="561D138C"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t>Št.</w:t>
            </w:r>
          </w:p>
        </w:tc>
        <w:tc>
          <w:tcPr>
            <w:tcW w:w="3403" w:type="dxa"/>
            <w:tcBorders>
              <w:top w:val="single" w:sz="4" w:space="0" w:color="auto"/>
              <w:left w:val="single" w:sz="4" w:space="0" w:color="auto"/>
              <w:bottom w:val="single" w:sz="4" w:space="0" w:color="auto"/>
              <w:right w:val="single" w:sz="4" w:space="0" w:color="auto"/>
            </w:tcBorders>
            <w:hideMark/>
          </w:tcPr>
          <w:p w14:paraId="3483C78A"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t>Naziv</w:t>
            </w:r>
          </w:p>
        </w:tc>
        <w:tc>
          <w:tcPr>
            <w:tcW w:w="3685" w:type="dxa"/>
            <w:tcBorders>
              <w:top w:val="single" w:sz="4" w:space="0" w:color="auto"/>
              <w:left w:val="single" w:sz="4" w:space="0" w:color="auto"/>
              <w:bottom w:val="single" w:sz="4" w:space="0" w:color="auto"/>
              <w:right w:val="single" w:sz="4" w:space="0" w:color="auto"/>
            </w:tcBorders>
            <w:hideMark/>
          </w:tcPr>
          <w:p w14:paraId="3E8ABF44"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t>Sedež</w:t>
            </w:r>
          </w:p>
        </w:tc>
        <w:tc>
          <w:tcPr>
            <w:tcW w:w="1843" w:type="dxa"/>
            <w:tcBorders>
              <w:top w:val="single" w:sz="4" w:space="0" w:color="auto"/>
              <w:left w:val="single" w:sz="4" w:space="0" w:color="auto"/>
              <w:bottom w:val="single" w:sz="4" w:space="0" w:color="auto"/>
              <w:right w:val="single" w:sz="4" w:space="0" w:color="auto"/>
            </w:tcBorders>
            <w:hideMark/>
          </w:tcPr>
          <w:p w14:paraId="6BD86E24"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t>Delež lastništva v %</w:t>
            </w:r>
          </w:p>
        </w:tc>
      </w:tr>
      <w:tr w:rsidR="00637345" w:rsidRPr="00A07E09" w14:paraId="20183AAB" w14:textId="77777777" w:rsidTr="008F26AE">
        <w:tc>
          <w:tcPr>
            <w:tcW w:w="533" w:type="dxa"/>
            <w:tcBorders>
              <w:top w:val="single" w:sz="4" w:space="0" w:color="auto"/>
              <w:left w:val="single" w:sz="4" w:space="0" w:color="auto"/>
              <w:bottom w:val="single" w:sz="4" w:space="0" w:color="auto"/>
              <w:right w:val="single" w:sz="4" w:space="0" w:color="auto"/>
            </w:tcBorders>
            <w:hideMark/>
          </w:tcPr>
          <w:p w14:paraId="2F8A7D49"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t>1.</w:t>
            </w:r>
          </w:p>
        </w:tc>
        <w:tc>
          <w:tcPr>
            <w:tcW w:w="3403" w:type="dxa"/>
            <w:tcBorders>
              <w:top w:val="single" w:sz="4" w:space="0" w:color="auto"/>
              <w:left w:val="single" w:sz="4" w:space="0" w:color="auto"/>
              <w:bottom w:val="single" w:sz="4" w:space="0" w:color="auto"/>
              <w:right w:val="single" w:sz="4" w:space="0" w:color="auto"/>
            </w:tcBorders>
          </w:tcPr>
          <w:p w14:paraId="6EF538AD"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508C38E9"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c>
          <w:tcPr>
            <w:tcW w:w="1843" w:type="dxa"/>
            <w:tcBorders>
              <w:top w:val="single" w:sz="4" w:space="0" w:color="auto"/>
              <w:left w:val="single" w:sz="4" w:space="0" w:color="auto"/>
              <w:bottom w:val="single" w:sz="4" w:space="0" w:color="auto"/>
              <w:right w:val="single" w:sz="4" w:space="0" w:color="auto"/>
            </w:tcBorders>
          </w:tcPr>
          <w:p w14:paraId="2E702A6C"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r>
      <w:tr w:rsidR="00637345" w:rsidRPr="00A07E09" w14:paraId="556A2D15" w14:textId="77777777" w:rsidTr="008F26AE">
        <w:tc>
          <w:tcPr>
            <w:tcW w:w="533" w:type="dxa"/>
            <w:tcBorders>
              <w:top w:val="single" w:sz="4" w:space="0" w:color="auto"/>
              <w:left w:val="single" w:sz="4" w:space="0" w:color="auto"/>
              <w:bottom w:val="single" w:sz="4" w:space="0" w:color="auto"/>
              <w:right w:val="single" w:sz="4" w:space="0" w:color="auto"/>
            </w:tcBorders>
            <w:hideMark/>
          </w:tcPr>
          <w:p w14:paraId="5C8F65E5"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t>2.</w:t>
            </w:r>
          </w:p>
        </w:tc>
        <w:tc>
          <w:tcPr>
            <w:tcW w:w="3403" w:type="dxa"/>
            <w:tcBorders>
              <w:top w:val="single" w:sz="4" w:space="0" w:color="auto"/>
              <w:left w:val="single" w:sz="4" w:space="0" w:color="auto"/>
              <w:bottom w:val="single" w:sz="4" w:space="0" w:color="auto"/>
              <w:right w:val="single" w:sz="4" w:space="0" w:color="auto"/>
            </w:tcBorders>
          </w:tcPr>
          <w:p w14:paraId="0444EFBE"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63ADEE90"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c>
          <w:tcPr>
            <w:tcW w:w="1843" w:type="dxa"/>
            <w:tcBorders>
              <w:top w:val="single" w:sz="4" w:space="0" w:color="auto"/>
              <w:left w:val="single" w:sz="4" w:space="0" w:color="auto"/>
              <w:bottom w:val="single" w:sz="4" w:space="0" w:color="auto"/>
              <w:right w:val="single" w:sz="4" w:space="0" w:color="auto"/>
            </w:tcBorders>
          </w:tcPr>
          <w:p w14:paraId="22A60067"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r>
      <w:tr w:rsidR="00637345" w:rsidRPr="00A07E09" w14:paraId="3537FA49" w14:textId="77777777" w:rsidTr="008F26AE">
        <w:tc>
          <w:tcPr>
            <w:tcW w:w="533" w:type="dxa"/>
            <w:tcBorders>
              <w:top w:val="single" w:sz="4" w:space="0" w:color="auto"/>
              <w:left w:val="single" w:sz="4" w:space="0" w:color="auto"/>
              <w:bottom w:val="single" w:sz="4" w:space="0" w:color="auto"/>
              <w:right w:val="single" w:sz="4" w:space="0" w:color="auto"/>
            </w:tcBorders>
            <w:hideMark/>
          </w:tcPr>
          <w:p w14:paraId="65506B46"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t>3.</w:t>
            </w:r>
          </w:p>
        </w:tc>
        <w:tc>
          <w:tcPr>
            <w:tcW w:w="3403" w:type="dxa"/>
            <w:tcBorders>
              <w:top w:val="single" w:sz="4" w:space="0" w:color="auto"/>
              <w:left w:val="single" w:sz="4" w:space="0" w:color="auto"/>
              <w:bottom w:val="single" w:sz="4" w:space="0" w:color="auto"/>
              <w:right w:val="single" w:sz="4" w:space="0" w:color="auto"/>
            </w:tcBorders>
          </w:tcPr>
          <w:p w14:paraId="593044CE"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2BCC6DA7"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c>
          <w:tcPr>
            <w:tcW w:w="1843" w:type="dxa"/>
            <w:tcBorders>
              <w:top w:val="single" w:sz="4" w:space="0" w:color="auto"/>
              <w:left w:val="single" w:sz="4" w:space="0" w:color="auto"/>
              <w:bottom w:val="single" w:sz="4" w:space="0" w:color="auto"/>
              <w:right w:val="single" w:sz="4" w:space="0" w:color="auto"/>
            </w:tcBorders>
          </w:tcPr>
          <w:p w14:paraId="5C9758D6"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r>
      <w:tr w:rsidR="00637345" w:rsidRPr="00A07E09" w14:paraId="628A4299" w14:textId="77777777" w:rsidTr="008F26AE">
        <w:tc>
          <w:tcPr>
            <w:tcW w:w="533" w:type="dxa"/>
            <w:tcBorders>
              <w:top w:val="single" w:sz="4" w:space="0" w:color="auto"/>
              <w:left w:val="single" w:sz="4" w:space="0" w:color="auto"/>
              <w:bottom w:val="single" w:sz="4" w:space="0" w:color="auto"/>
              <w:right w:val="single" w:sz="4" w:space="0" w:color="auto"/>
            </w:tcBorders>
            <w:hideMark/>
          </w:tcPr>
          <w:p w14:paraId="3F89959E"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t>4.</w:t>
            </w:r>
          </w:p>
        </w:tc>
        <w:tc>
          <w:tcPr>
            <w:tcW w:w="3403" w:type="dxa"/>
            <w:tcBorders>
              <w:top w:val="single" w:sz="4" w:space="0" w:color="auto"/>
              <w:left w:val="single" w:sz="4" w:space="0" w:color="auto"/>
              <w:bottom w:val="single" w:sz="4" w:space="0" w:color="auto"/>
              <w:right w:val="single" w:sz="4" w:space="0" w:color="auto"/>
            </w:tcBorders>
          </w:tcPr>
          <w:p w14:paraId="1C3D92BC"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013302F4"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c>
          <w:tcPr>
            <w:tcW w:w="1843" w:type="dxa"/>
            <w:tcBorders>
              <w:top w:val="single" w:sz="4" w:space="0" w:color="auto"/>
              <w:left w:val="single" w:sz="4" w:space="0" w:color="auto"/>
              <w:bottom w:val="single" w:sz="4" w:space="0" w:color="auto"/>
              <w:right w:val="single" w:sz="4" w:space="0" w:color="auto"/>
            </w:tcBorders>
          </w:tcPr>
          <w:p w14:paraId="1D04F727"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r>
      <w:tr w:rsidR="00637345" w:rsidRPr="00A07E09" w14:paraId="5B2F1980" w14:textId="77777777" w:rsidTr="008F26AE">
        <w:tc>
          <w:tcPr>
            <w:tcW w:w="533" w:type="dxa"/>
            <w:tcBorders>
              <w:top w:val="single" w:sz="4" w:space="0" w:color="auto"/>
              <w:left w:val="single" w:sz="4" w:space="0" w:color="auto"/>
              <w:bottom w:val="single" w:sz="4" w:space="0" w:color="auto"/>
              <w:right w:val="single" w:sz="4" w:space="0" w:color="auto"/>
            </w:tcBorders>
            <w:hideMark/>
          </w:tcPr>
          <w:p w14:paraId="6D29CC19"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t>5.</w:t>
            </w:r>
          </w:p>
        </w:tc>
        <w:tc>
          <w:tcPr>
            <w:tcW w:w="3403" w:type="dxa"/>
            <w:tcBorders>
              <w:top w:val="single" w:sz="4" w:space="0" w:color="auto"/>
              <w:left w:val="single" w:sz="4" w:space="0" w:color="auto"/>
              <w:bottom w:val="single" w:sz="4" w:space="0" w:color="auto"/>
              <w:right w:val="single" w:sz="4" w:space="0" w:color="auto"/>
            </w:tcBorders>
          </w:tcPr>
          <w:p w14:paraId="7787BB70"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2D2EA84E"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c>
          <w:tcPr>
            <w:tcW w:w="1843" w:type="dxa"/>
            <w:tcBorders>
              <w:top w:val="single" w:sz="4" w:space="0" w:color="auto"/>
              <w:left w:val="single" w:sz="4" w:space="0" w:color="auto"/>
              <w:bottom w:val="single" w:sz="4" w:space="0" w:color="auto"/>
              <w:right w:val="single" w:sz="4" w:space="0" w:color="auto"/>
            </w:tcBorders>
          </w:tcPr>
          <w:p w14:paraId="71FB9279"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r>
      <w:tr w:rsidR="00637345" w:rsidRPr="00A07E09" w14:paraId="7B1E8DFE" w14:textId="77777777" w:rsidTr="008F26AE">
        <w:tc>
          <w:tcPr>
            <w:tcW w:w="533" w:type="dxa"/>
            <w:tcBorders>
              <w:top w:val="single" w:sz="4" w:space="0" w:color="auto"/>
              <w:left w:val="single" w:sz="4" w:space="0" w:color="auto"/>
              <w:bottom w:val="single" w:sz="4" w:space="0" w:color="auto"/>
              <w:right w:val="single" w:sz="4" w:space="0" w:color="auto"/>
            </w:tcBorders>
            <w:hideMark/>
          </w:tcPr>
          <w:p w14:paraId="38F232EB"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t>….</w:t>
            </w:r>
          </w:p>
        </w:tc>
        <w:tc>
          <w:tcPr>
            <w:tcW w:w="3403" w:type="dxa"/>
            <w:tcBorders>
              <w:top w:val="single" w:sz="4" w:space="0" w:color="auto"/>
              <w:left w:val="single" w:sz="4" w:space="0" w:color="auto"/>
              <w:bottom w:val="single" w:sz="4" w:space="0" w:color="auto"/>
              <w:right w:val="single" w:sz="4" w:space="0" w:color="auto"/>
            </w:tcBorders>
          </w:tcPr>
          <w:p w14:paraId="3E983F08"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71B6F1B1"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c>
          <w:tcPr>
            <w:tcW w:w="1843" w:type="dxa"/>
            <w:tcBorders>
              <w:top w:val="single" w:sz="4" w:space="0" w:color="auto"/>
              <w:left w:val="single" w:sz="4" w:space="0" w:color="auto"/>
              <w:bottom w:val="single" w:sz="4" w:space="0" w:color="auto"/>
              <w:right w:val="single" w:sz="4" w:space="0" w:color="auto"/>
            </w:tcBorders>
          </w:tcPr>
          <w:p w14:paraId="126300B3"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r>
    </w:tbl>
    <w:p w14:paraId="5E3A479A"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p>
    <w:p w14:paraId="7CD9C25F"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b/>
          <w:sz w:val="20"/>
          <w:szCs w:val="20"/>
          <w:lang w:eastAsia="sl-SI"/>
        </w:rPr>
        <w:t>IZJAVLJAMO</w:t>
      </w:r>
      <w:r w:rsidRPr="004635FC">
        <w:rPr>
          <w:rFonts w:ascii="Open Sans" w:eastAsia="Times New Roman" w:hAnsi="Open Sans" w:cs="Open Sans"/>
          <w:sz w:val="20"/>
          <w:szCs w:val="20"/>
          <w:lang w:eastAsia="sl-SI"/>
        </w:rPr>
        <w:t xml:space="preserve">, da so pri lastništvu zgoraj navedenega ponudnika udeležene naslednje </w:t>
      </w:r>
      <w:r w:rsidRPr="004635FC">
        <w:rPr>
          <w:rFonts w:ascii="Open Sans" w:eastAsia="Times New Roman" w:hAnsi="Open Sans" w:cs="Open Sans"/>
          <w:sz w:val="20"/>
          <w:szCs w:val="20"/>
          <w:u w:val="single"/>
          <w:lang w:eastAsia="sl-SI"/>
        </w:rPr>
        <w:t>fizične osebe</w:t>
      </w:r>
      <w:r w:rsidRPr="004635FC">
        <w:rPr>
          <w:rFonts w:ascii="Open Sans" w:eastAsia="Times New Roman" w:hAnsi="Open Sans" w:cs="Open Sans"/>
          <w:sz w:val="20"/>
          <w:szCs w:val="20"/>
          <w:lang w:eastAsia="sl-SI"/>
        </w:rPr>
        <w:t>, vključno z udeležbo tihih družbenikov:</w:t>
      </w:r>
    </w:p>
    <w:p w14:paraId="4902B823"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sz w:val="20"/>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365"/>
        <w:gridCol w:w="3645"/>
        <w:gridCol w:w="1801"/>
      </w:tblGrid>
      <w:tr w:rsidR="00637345" w:rsidRPr="00A07E09" w14:paraId="07482663" w14:textId="77777777" w:rsidTr="008F26AE">
        <w:tc>
          <w:tcPr>
            <w:tcW w:w="534" w:type="dxa"/>
            <w:tcBorders>
              <w:top w:val="single" w:sz="4" w:space="0" w:color="auto"/>
              <w:left w:val="single" w:sz="4" w:space="0" w:color="auto"/>
              <w:bottom w:val="single" w:sz="4" w:space="0" w:color="auto"/>
              <w:right w:val="single" w:sz="4" w:space="0" w:color="auto"/>
            </w:tcBorders>
            <w:hideMark/>
          </w:tcPr>
          <w:p w14:paraId="085EF9D9"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t>Št.</w:t>
            </w:r>
          </w:p>
        </w:tc>
        <w:tc>
          <w:tcPr>
            <w:tcW w:w="3402" w:type="dxa"/>
            <w:tcBorders>
              <w:top w:val="single" w:sz="4" w:space="0" w:color="auto"/>
              <w:left w:val="single" w:sz="4" w:space="0" w:color="auto"/>
              <w:bottom w:val="single" w:sz="4" w:space="0" w:color="auto"/>
              <w:right w:val="single" w:sz="4" w:space="0" w:color="auto"/>
            </w:tcBorders>
            <w:hideMark/>
          </w:tcPr>
          <w:p w14:paraId="3EA3B939"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t>Ime in priimek</w:t>
            </w:r>
          </w:p>
        </w:tc>
        <w:tc>
          <w:tcPr>
            <w:tcW w:w="3685" w:type="dxa"/>
            <w:tcBorders>
              <w:top w:val="single" w:sz="4" w:space="0" w:color="auto"/>
              <w:left w:val="single" w:sz="4" w:space="0" w:color="auto"/>
              <w:bottom w:val="single" w:sz="4" w:space="0" w:color="auto"/>
              <w:right w:val="single" w:sz="4" w:space="0" w:color="auto"/>
            </w:tcBorders>
            <w:hideMark/>
          </w:tcPr>
          <w:p w14:paraId="2A058CCF"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t>Naslov stalnega bivališča</w:t>
            </w:r>
          </w:p>
        </w:tc>
        <w:tc>
          <w:tcPr>
            <w:tcW w:w="1810" w:type="dxa"/>
            <w:tcBorders>
              <w:top w:val="single" w:sz="4" w:space="0" w:color="auto"/>
              <w:left w:val="single" w:sz="4" w:space="0" w:color="auto"/>
              <w:bottom w:val="single" w:sz="4" w:space="0" w:color="auto"/>
              <w:right w:val="single" w:sz="4" w:space="0" w:color="auto"/>
            </w:tcBorders>
            <w:hideMark/>
          </w:tcPr>
          <w:p w14:paraId="31F7B785"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t>Delež lastništva v %</w:t>
            </w:r>
          </w:p>
        </w:tc>
      </w:tr>
      <w:tr w:rsidR="00637345" w:rsidRPr="00A07E09" w14:paraId="4EA58EDA" w14:textId="77777777" w:rsidTr="008F26AE">
        <w:tc>
          <w:tcPr>
            <w:tcW w:w="534" w:type="dxa"/>
            <w:tcBorders>
              <w:top w:val="single" w:sz="4" w:space="0" w:color="auto"/>
              <w:left w:val="single" w:sz="4" w:space="0" w:color="auto"/>
              <w:bottom w:val="single" w:sz="4" w:space="0" w:color="auto"/>
              <w:right w:val="single" w:sz="4" w:space="0" w:color="auto"/>
            </w:tcBorders>
            <w:hideMark/>
          </w:tcPr>
          <w:p w14:paraId="75F558DC"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t>1.</w:t>
            </w:r>
          </w:p>
        </w:tc>
        <w:tc>
          <w:tcPr>
            <w:tcW w:w="3402" w:type="dxa"/>
            <w:tcBorders>
              <w:top w:val="single" w:sz="4" w:space="0" w:color="auto"/>
              <w:left w:val="single" w:sz="4" w:space="0" w:color="auto"/>
              <w:bottom w:val="single" w:sz="4" w:space="0" w:color="auto"/>
              <w:right w:val="single" w:sz="4" w:space="0" w:color="auto"/>
            </w:tcBorders>
          </w:tcPr>
          <w:p w14:paraId="605EF944"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368D7D98"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c>
          <w:tcPr>
            <w:tcW w:w="1810" w:type="dxa"/>
            <w:tcBorders>
              <w:top w:val="single" w:sz="4" w:space="0" w:color="auto"/>
              <w:left w:val="single" w:sz="4" w:space="0" w:color="auto"/>
              <w:bottom w:val="single" w:sz="4" w:space="0" w:color="auto"/>
              <w:right w:val="single" w:sz="4" w:space="0" w:color="auto"/>
            </w:tcBorders>
          </w:tcPr>
          <w:p w14:paraId="6D180C87"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r>
      <w:tr w:rsidR="00637345" w:rsidRPr="00A07E09" w14:paraId="6D70D02D" w14:textId="77777777" w:rsidTr="008F26AE">
        <w:tc>
          <w:tcPr>
            <w:tcW w:w="534" w:type="dxa"/>
            <w:tcBorders>
              <w:top w:val="single" w:sz="4" w:space="0" w:color="auto"/>
              <w:left w:val="single" w:sz="4" w:space="0" w:color="auto"/>
              <w:bottom w:val="single" w:sz="4" w:space="0" w:color="auto"/>
              <w:right w:val="single" w:sz="4" w:space="0" w:color="auto"/>
            </w:tcBorders>
            <w:hideMark/>
          </w:tcPr>
          <w:p w14:paraId="40662C1E"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t>2.</w:t>
            </w:r>
          </w:p>
        </w:tc>
        <w:tc>
          <w:tcPr>
            <w:tcW w:w="3402" w:type="dxa"/>
            <w:tcBorders>
              <w:top w:val="single" w:sz="4" w:space="0" w:color="auto"/>
              <w:left w:val="single" w:sz="4" w:space="0" w:color="auto"/>
              <w:bottom w:val="single" w:sz="4" w:space="0" w:color="auto"/>
              <w:right w:val="single" w:sz="4" w:space="0" w:color="auto"/>
            </w:tcBorders>
          </w:tcPr>
          <w:p w14:paraId="2AB75C75"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5762BB03"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c>
          <w:tcPr>
            <w:tcW w:w="1810" w:type="dxa"/>
            <w:tcBorders>
              <w:top w:val="single" w:sz="4" w:space="0" w:color="auto"/>
              <w:left w:val="single" w:sz="4" w:space="0" w:color="auto"/>
              <w:bottom w:val="single" w:sz="4" w:space="0" w:color="auto"/>
              <w:right w:val="single" w:sz="4" w:space="0" w:color="auto"/>
            </w:tcBorders>
          </w:tcPr>
          <w:p w14:paraId="01AD3903"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r>
      <w:tr w:rsidR="00637345" w:rsidRPr="00A07E09" w14:paraId="18BC7AFE" w14:textId="77777777" w:rsidTr="008F26AE">
        <w:tc>
          <w:tcPr>
            <w:tcW w:w="534" w:type="dxa"/>
            <w:tcBorders>
              <w:top w:val="single" w:sz="4" w:space="0" w:color="auto"/>
              <w:left w:val="single" w:sz="4" w:space="0" w:color="auto"/>
              <w:bottom w:val="single" w:sz="4" w:space="0" w:color="auto"/>
              <w:right w:val="single" w:sz="4" w:space="0" w:color="auto"/>
            </w:tcBorders>
            <w:hideMark/>
          </w:tcPr>
          <w:p w14:paraId="1BEF2F03"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t>3.</w:t>
            </w:r>
          </w:p>
        </w:tc>
        <w:tc>
          <w:tcPr>
            <w:tcW w:w="3402" w:type="dxa"/>
            <w:tcBorders>
              <w:top w:val="single" w:sz="4" w:space="0" w:color="auto"/>
              <w:left w:val="single" w:sz="4" w:space="0" w:color="auto"/>
              <w:bottom w:val="single" w:sz="4" w:space="0" w:color="auto"/>
              <w:right w:val="single" w:sz="4" w:space="0" w:color="auto"/>
            </w:tcBorders>
          </w:tcPr>
          <w:p w14:paraId="41EB366B"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779386C7"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c>
          <w:tcPr>
            <w:tcW w:w="1810" w:type="dxa"/>
            <w:tcBorders>
              <w:top w:val="single" w:sz="4" w:space="0" w:color="auto"/>
              <w:left w:val="single" w:sz="4" w:space="0" w:color="auto"/>
              <w:bottom w:val="single" w:sz="4" w:space="0" w:color="auto"/>
              <w:right w:val="single" w:sz="4" w:space="0" w:color="auto"/>
            </w:tcBorders>
          </w:tcPr>
          <w:p w14:paraId="71A66D50"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r>
      <w:tr w:rsidR="00637345" w:rsidRPr="00A07E09" w14:paraId="3DBEB762" w14:textId="77777777" w:rsidTr="008F26AE">
        <w:tc>
          <w:tcPr>
            <w:tcW w:w="534" w:type="dxa"/>
            <w:tcBorders>
              <w:top w:val="single" w:sz="4" w:space="0" w:color="auto"/>
              <w:left w:val="single" w:sz="4" w:space="0" w:color="auto"/>
              <w:bottom w:val="single" w:sz="4" w:space="0" w:color="auto"/>
              <w:right w:val="single" w:sz="4" w:space="0" w:color="auto"/>
            </w:tcBorders>
            <w:hideMark/>
          </w:tcPr>
          <w:p w14:paraId="11C72F87"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t>4.</w:t>
            </w:r>
          </w:p>
        </w:tc>
        <w:tc>
          <w:tcPr>
            <w:tcW w:w="3402" w:type="dxa"/>
            <w:tcBorders>
              <w:top w:val="single" w:sz="4" w:space="0" w:color="auto"/>
              <w:left w:val="single" w:sz="4" w:space="0" w:color="auto"/>
              <w:bottom w:val="single" w:sz="4" w:space="0" w:color="auto"/>
              <w:right w:val="single" w:sz="4" w:space="0" w:color="auto"/>
            </w:tcBorders>
          </w:tcPr>
          <w:p w14:paraId="21770BF0"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6F11AB02"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c>
          <w:tcPr>
            <w:tcW w:w="1810" w:type="dxa"/>
            <w:tcBorders>
              <w:top w:val="single" w:sz="4" w:space="0" w:color="auto"/>
              <w:left w:val="single" w:sz="4" w:space="0" w:color="auto"/>
              <w:bottom w:val="single" w:sz="4" w:space="0" w:color="auto"/>
              <w:right w:val="single" w:sz="4" w:space="0" w:color="auto"/>
            </w:tcBorders>
          </w:tcPr>
          <w:p w14:paraId="13DA6E1B"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r>
      <w:tr w:rsidR="00637345" w:rsidRPr="00A07E09" w14:paraId="3FD8B6F8" w14:textId="77777777" w:rsidTr="008F26AE">
        <w:tc>
          <w:tcPr>
            <w:tcW w:w="534" w:type="dxa"/>
            <w:tcBorders>
              <w:top w:val="single" w:sz="4" w:space="0" w:color="auto"/>
              <w:left w:val="single" w:sz="4" w:space="0" w:color="auto"/>
              <w:bottom w:val="single" w:sz="4" w:space="0" w:color="auto"/>
              <w:right w:val="single" w:sz="4" w:space="0" w:color="auto"/>
            </w:tcBorders>
            <w:hideMark/>
          </w:tcPr>
          <w:p w14:paraId="588DFF92"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t>5.</w:t>
            </w:r>
          </w:p>
        </w:tc>
        <w:tc>
          <w:tcPr>
            <w:tcW w:w="3402" w:type="dxa"/>
            <w:tcBorders>
              <w:top w:val="single" w:sz="4" w:space="0" w:color="auto"/>
              <w:left w:val="single" w:sz="4" w:space="0" w:color="auto"/>
              <w:bottom w:val="single" w:sz="4" w:space="0" w:color="auto"/>
              <w:right w:val="single" w:sz="4" w:space="0" w:color="auto"/>
            </w:tcBorders>
          </w:tcPr>
          <w:p w14:paraId="5A925D21"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3C0B93B4"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c>
          <w:tcPr>
            <w:tcW w:w="1810" w:type="dxa"/>
            <w:tcBorders>
              <w:top w:val="single" w:sz="4" w:space="0" w:color="auto"/>
              <w:left w:val="single" w:sz="4" w:space="0" w:color="auto"/>
              <w:bottom w:val="single" w:sz="4" w:space="0" w:color="auto"/>
              <w:right w:val="single" w:sz="4" w:space="0" w:color="auto"/>
            </w:tcBorders>
          </w:tcPr>
          <w:p w14:paraId="232E3CA1"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r>
      <w:tr w:rsidR="00637345" w:rsidRPr="00A07E09" w14:paraId="51E5ACF3" w14:textId="77777777" w:rsidTr="008F26AE">
        <w:tc>
          <w:tcPr>
            <w:tcW w:w="534" w:type="dxa"/>
            <w:tcBorders>
              <w:top w:val="single" w:sz="4" w:space="0" w:color="auto"/>
              <w:left w:val="single" w:sz="4" w:space="0" w:color="auto"/>
              <w:bottom w:val="single" w:sz="4" w:space="0" w:color="auto"/>
              <w:right w:val="single" w:sz="4" w:space="0" w:color="auto"/>
            </w:tcBorders>
            <w:hideMark/>
          </w:tcPr>
          <w:p w14:paraId="77F010B2"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t>…</w:t>
            </w:r>
          </w:p>
        </w:tc>
        <w:tc>
          <w:tcPr>
            <w:tcW w:w="3402" w:type="dxa"/>
            <w:tcBorders>
              <w:top w:val="single" w:sz="4" w:space="0" w:color="auto"/>
              <w:left w:val="single" w:sz="4" w:space="0" w:color="auto"/>
              <w:bottom w:val="single" w:sz="4" w:space="0" w:color="auto"/>
              <w:right w:val="single" w:sz="4" w:space="0" w:color="auto"/>
            </w:tcBorders>
          </w:tcPr>
          <w:p w14:paraId="4FBD7D3E"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337A81AD"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c>
          <w:tcPr>
            <w:tcW w:w="1810" w:type="dxa"/>
            <w:tcBorders>
              <w:top w:val="single" w:sz="4" w:space="0" w:color="auto"/>
              <w:left w:val="single" w:sz="4" w:space="0" w:color="auto"/>
              <w:bottom w:val="single" w:sz="4" w:space="0" w:color="auto"/>
              <w:right w:val="single" w:sz="4" w:space="0" w:color="auto"/>
            </w:tcBorders>
          </w:tcPr>
          <w:p w14:paraId="7DCD8EA1"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r>
    </w:tbl>
    <w:p w14:paraId="7328C6DB"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p>
    <w:p w14:paraId="07CCC498" w14:textId="77777777" w:rsidR="00453E07" w:rsidRPr="004635FC" w:rsidRDefault="00453E07" w:rsidP="00656CA1">
      <w:pPr>
        <w:keepNext/>
        <w:keepLines/>
        <w:widowControl w:val="0"/>
        <w:tabs>
          <w:tab w:val="left" w:pos="284"/>
        </w:tabs>
        <w:spacing w:after="0" w:line="240" w:lineRule="auto"/>
        <w:jc w:val="both"/>
        <w:rPr>
          <w:rFonts w:ascii="Open Sans" w:eastAsia="Times New Roman" w:hAnsi="Open Sans" w:cs="Open Sans"/>
          <w:bCs/>
          <w:i/>
          <w:sz w:val="20"/>
          <w:szCs w:val="20"/>
          <w:lang w:eastAsia="sl-SI"/>
        </w:rPr>
      </w:pPr>
      <w:r w:rsidRPr="004635FC">
        <w:rPr>
          <w:rFonts w:ascii="Open Sans" w:eastAsia="Times New Roman" w:hAnsi="Open Sans" w:cs="Open Sans"/>
          <w:b/>
          <w:bCs/>
          <w:i/>
          <w:sz w:val="20"/>
          <w:szCs w:val="20"/>
          <w:lang w:eastAsia="sl-SI"/>
        </w:rPr>
        <w:t>Opomba:</w:t>
      </w:r>
      <w:r w:rsidRPr="004635FC">
        <w:rPr>
          <w:rFonts w:ascii="Open Sans" w:eastAsia="Times New Roman" w:hAnsi="Open Sans" w:cs="Open Sans"/>
          <w:bCs/>
          <w:i/>
          <w:sz w:val="20"/>
          <w:szCs w:val="20"/>
          <w:lang w:eastAsia="sl-SI"/>
        </w:rPr>
        <w:t xml:space="preserve"> </w:t>
      </w:r>
    </w:p>
    <w:p w14:paraId="559E9E82" w14:textId="77777777" w:rsidR="00453E07" w:rsidRPr="004635FC" w:rsidRDefault="00453E07" w:rsidP="00656CA1">
      <w:pPr>
        <w:keepNext/>
        <w:keepLines/>
        <w:widowControl w:val="0"/>
        <w:ind w:left="284" w:hanging="284"/>
        <w:jc w:val="both"/>
        <w:rPr>
          <w:rFonts w:ascii="Open Sans" w:hAnsi="Open Sans" w:cs="Open Sans"/>
          <w:bCs/>
          <w:i/>
          <w:sz w:val="16"/>
          <w:szCs w:val="16"/>
        </w:rPr>
      </w:pPr>
      <w:r w:rsidRPr="004635FC">
        <w:rPr>
          <w:rFonts w:ascii="Open Sans" w:hAnsi="Open Sans" w:cs="Open Sans"/>
          <w:i/>
          <w:sz w:val="16"/>
          <w:szCs w:val="16"/>
        </w:rPr>
        <w:t>*   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institut tihe družbe obstaja.</w:t>
      </w:r>
      <w:r w:rsidRPr="004635FC">
        <w:rPr>
          <w:rFonts w:ascii="Open Sans" w:hAnsi="Open Sans" w:cs="Open Sans"/>
          <w:i/>
          <w:sz w:val="16"/>
          <w:szCs w:val="16"/>
        </w:rPr>
        <w:br w:type="page"/>
      </w:r>
    </w:p>
    <w:p w14:paraId="4133D045"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b/>
          <w:sz w:val="20"/>
          <w:szCs w:val="20"/>
          <w:lang w:eastAsia="sl-SI"/>
        </w:rPr>
        <w:lastRenderedPageBreak/>
        <w:t>IZJAVLJAMO</w:t>
      </w:r>
      <w:r w:rsidRPr="004635FC">
        <w:rPr>
          <w:rFonts w:ascii="Open Sans" w:eastAsia="Times New Roman" w:hAnsi="Open Sans" w:cs="Open Sans"/>
          <w:sz w:val="20"/>
          <w:szCs w:val="20"/>
          <w:lang w:eastAsia="sl-SI"/>
        </w:rPr>
        <w:t xml:space="preserve">, da so skladno z določbami zakona, ki ureja gospodarske družbe, </w:t>
      </w:r>
      <w:r w:rsidRPr="004635FC">
        <w:rPr>
          <w:rFonts w:ascii="Open Sans" w:eastAsia="Times New Roman" w:hAnsi="Open Sans" w:cs="Open Sans"/>
          <w:sz w:val="20"/>
          <w:szCs w:val="20"/>
          <w:u w:val="single"/>
          <w:lang w:eastAsia="sl-SI"/>
        </w:rPr>
        <w:t>povezane družbe</w:t>
      </w:r>
      <w:r w:rsidRPr="004635FC">
        <w:rPr>
          <w:rFonts w:ascii="Open Sans" w:eastAsia="Times New Roman" w:hAnsi="Open Sans" w:cs="Open Sans"/>
          <w:sz w:val="20"/>
          <w:szCs w:val="20"/>
          <w:lang w:eastAsia="sl-SI"/>
        </w:rPr>
        <w:t xml:space="preserve"> z zgoraj navedenim ponudnikom, naslednji gospodarski subjekti:</w:t>
      </w:r>
    </w:p>
    <w:p w14:paraId="7BC9C83F"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sz w:val="20"/>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2"/>
        <w:gridCol w:w="3340"/>
        <w:gridCol w:w="3618"/>
        <w:gridCol w:w="1854"/>
      </w:tblGrid>
      <w:tr w:rsidR="00637345" w:rsidRPr="00A07E09" w14:paraId="5DA3889E" w14:textId="77777777" w:rsidTr="008F26AE">
        <w:tc>
          <w:tcPr>
            <w:tcW w:w="533" w:type="dxa"/>
            <w:tcBorders>
              <w:top w:val="single" w:sz="4" w:space="0" w:color="auto"/>
              <w:left w:val="single" w:sz="4" w:space="0" w:color="auto"/>
              <w:bottom w:val="single" w:sz="4" w:space="0" w:color="auto"/>
              <w:right w:val="single" w:sz="4" w:space="0" w:color="auto"/>
            </w:tcBorders>
            <w:hideMark/>
          </w:tcPr>
          <w:p w14:paraId="07140948"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t>Št.</w:t>
            </w:r>
          </w:p>
        </w:tc>
        <w:tc>
          <w:tcPr>
            <w:tcW w:w="3376" w:type="dxa"/>
            <w:tcBorders>
              <w:top w:val="single" w:sz="4" w:space="0" w:color="auto"/>
              <w:left w:val="single" w:sz="4" w:space="0" w:color="auto"/>
              <w:bottom w:val="single" w:sz="4" w:space="0" w:color="auto"/>
              <w:right w:val="single" w:sz="4" w:space="0" w:color="auto"/>
            </w:tcBorders>
            <w:hideMark/>
          </w:tcPr>
          <w:p w14:paraId="26B4D451"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t xml:space="preserve">Naziv </w:t>
            </w:r>
          </w:p>
        </w:tc>
        <w:tc>
          <w:tcPr>
            <w:tcW w:w="3657" w:type="dxa"/>
            <w:tcBorders>
              <w:top w:val="single" w:sz="4" w:space="0" w:color="auto"/>
              <w:left w:val="single" w:sz="4" w:space="0" w:color="auto"/>
              <w:bottom w:val="single" w:sz="4" w:space="0" w:color="auto"/>
              <w:right w:val="single" w:sz="4" w:space="0" w:color="auto"/>
            </w:tcBorders>
            <w:hideMark/>
          </w:tcPr>
          <w:p w14:paraId="0241F402"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t xml:space="preserve">Sedež </w:t>
            </w:r>
          </w:p>
        </w:tc>
        <w:tc>
          <w:tcPr>
            <w:tcW w:w="1865" w:type="dxa"/>
            <w:tcBorders>
              <w:top w:val="single" w:sz="4" w:space="0" w:color="auto"/>
              <w:left w:val="single" w:sz="4" w:space="0" w:color="auto"/>
              <w:bottom w:val="single" w:sz="4" w:space="0" w:color="auto"/>
              <w:right w:val="single" w:sz="4" w:space="0" w:color="auto"/>
            </w:tcBorders>
            <w:hideMark/>
          </w:tcPr>
          <w:p w14:paraId="373A9644"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t>Matična številka</w:t>
            </w:r>
          </w:p>
        </w:tc>
      </w:tr>
      <w:tr w:rsidR="00637345" w:rsidRPr="00A07E09" w14:paraId="7AC9FAE0" w14:textId="77777777" w:rsidTr="008F26AE">
        <w:tc>
          <w:tcPr>
            <w:tcW w:w="533" w:type="dxa"/>
            <w:tcBorders>
              <w:top w:val="single" w:sz="4" w:space="0" w:color="auto"/>
              <w:left w:val="single" w:sz="4" w:space="0" w:color="auto"/>
              <w:bottom w:val="single" w:sz="4" w:space="0" w:color="auto"/>
              <w:right w:val="single" w:sz="4" w:space="0" w:color="auto"/>
            </w:tcBorders>
            <w:hideMark/>
          </w:tcPr>
          <w:p w14:paraId="65BD050A"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t>1.</w:t>
            </w:r>
          </w:p>
        </w:tc>
        <w:tc>
          <w:tcPr>
            <w:tcW w:w="3376" w:type="dxa"/>
            <w:tcBorders>
              <w:top w:val="single" w:sz="4" w:space="0" w:color="auto"/>
              <w:left w:val="single" w:sz="4" w:space="0" w:color="auto"/>
              <w:bottom w:val="single" w:sz="4" w:space="0" w:color="auto"/>
              <w:right w:val="single" w:sz="4" w:space="0" w:color="auto"/>
            </w:tcBorders>
          </w:tcPr>
          <w:p w14:paraId="1F774333"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c>
          <w:tcPr>
            <w:tcW w:w="3657" w:type="dxa"/>
            <w:tcBorders>
              <w:top w:val="single" w:sz="4" w:space="0" w:color="auto"/>
              <w:left w:val="single" w:sz="4" w:space="0" w:color="auto"/>
              <w:bottom w:val="single" w:sz="4" w:space="0" w:color="auto"/>
              <w:right w:val="single" w:sz="4" w:space="0" w:color="auto"/>
            </w:tcBorders>
          </w:tcPr>
          <w:p w14:paraId="3D59CAF4"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c>
          <w:tcPr>
            <w:tcW w:w="1865" w:type="dxa"/>
            <w:tcBorders>
              <w:top w:val="single" w:sz="4" w:space="0" w:color="auto"/>
              <w:left w:val="single" w:sz="4" w:space="0" w:color="auto"/>
              <w:bottom w:val="single" w:sz="4" w:space="0" w:color="auto"/>
              <w:right w:val="single" w:sz="4" w:space="0" w:color="auto"/>
            </w:tcBorders>
          </w:tcPr>
          <w:p w14:paraId="38CBBACC"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r>
      <w:tr w:rsidR="00637345" w:rsidRPr="00A07E09" w14:paraId="19F01C03" w14:textId="77777777" w:rsidTr="008F26AE">
        <w:tc>
          <w:tcPr>
            <w:tcW w:w="533" w:type="dxa"/>
            <w:tcBorders>
              <w:top w:val="single" w:sz="4" w:space="0" w:color="auto"/>
              <w:left w:val="single" w:sz="4" w:space="0" w:color="auto"/>
              <w:bottom w:val="single" w:sz="4" w:space="0" w:color="auto"/>
              <w:right w:val="single" w:sz="4" w:space="0" w:color="auto"/>
            </w:tcBorders>
            <w:hideMark/>
          </w:tcPr>
          <w:p w14:paraId="31AA4A41"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t>2.</w:t>
            </w:r>
          </w:p>
        </w:tc>
        <w:tc>
          <w:tcPr>
            <w:tcW w:w="3376" w:type="dxa"/>
            <w:tcBorders>
              <w:top w:val="single" w:sz="4" w:space="0" w:color="auto"/>
              <w:left w:val="single" w:sz="4" w:space="0" w:color="auto"/>
              <w:bottom w:val="single" w:sz="4" w:space="0" w:color="auto"/>
              <w:right w:val="single" w:sz="4" w:space="0" w:color="auto"/>
            </w:tcBorders>
          </w:tcPr>
          <w:p w14:paraId="6CEF6239"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c>
          <w:tcPr>
            <w:tcW w:w="3657" w:type="dxa"/>
            <w:tcBorders>
              <w:top w:val="single" w:sz="4" w:space="0" w:color="auto"/>
              <w:left w:val="single" w:sz="4" w:space="0" w:color="auto"/>
              <w:bottom w:val="single" w:sz="4" w:space="0" w:color="auto"/>
              <w:right w:val="single" w:sz="4" w:space="0" w:color="auto"/>
            </w:tcBorders>
          </w:tcPr>
          <w:p w14:paraId="369810E8"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c>
          <w:tcPr>
            <w:tcW w:w="1865" w:type="dxa"/>
            <w:tcBorders>
              <w:top w:val="single" w:sz="4" w:space="0" w:color="auto"/>
              <w:left w:val="single" w:sz="4" w:space="0" w:color="auto"/>
              <w:bottom w:val="single" w:sz="4" w:space="0" w:color="auto"/>
              <w:right w:val="single" w:sz="4" w:space="0" w:color="auto"/>
            </w:tcBorders>
          </w:tcPr>
          <w:p w14:paraId="02CD52DA"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r>
      <w:tr w:rsidR="00637345" w:rsidRPr="00A07E09" w14:paraId="3879EF4D" w14:textId="77777777" w:rsidTr="008F26AE">
        <w:tc>
          <w:tcPr>
            <w:tcW w:w="533" w:type="dxa"/>
            <w:tcBorders>
              <w:top w:val="single" w:sz="4" w:space="0" w:color="auto"/>
              <w:left w:val="single" w:sz="4" w:space="0" w:color="auto"/>
              <w:bottom w:val="single" w:sz="4" w:space="0" w:color="auto"/>
              <w:right w:val="single" w:sz="4" w:space="0" w:color="auto"/>
            </w:tcBorders>
            <w:hideMark/>
          </w:tcPr>
          <w:p w14:paraId="2B6F5604"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t>3.</w:t>
            </w:r>
          </w:p>
        </w:tc>
        <w:tc>
          <w:tcPr>
            <w:tcW w:w="3376" w:type="dxa"/>
            <w:tcBorders>
              <w:top w:val="single" w:sz="4" w:space="0" w:color="auto"/>
              <w:left w:val="single" w:sz="4" w:space="0" w:color="auto"/>
              <w:bottom w:val="single" w:sz="4" w:space="0" w:color="auto"/>
              <w:right w:val="single" w:sz="4" w:space="0" w:color="auto"/>
            </w:tcBorders>
          </w:tcPr>
          <w:p w14:paraId="6943A766"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c>
          <w:tcPr>
            <w:tcW w:w="3657" w:type="dxa"/>
            <w:tcBorders>
              <w:top w:val="single" w:sz="4" w:space="0" w:color="auto"/>
              <w:left w:val="single" w:sz="4" w:space="0" w:color="auto"/>
              <w:bottom w:val="single" w:sz="4" w:space="0" w:color="auto"/>
              <w:right w:val="single" w:sz="4" w:space="0" w:color="auto"/>
            </w:tcBorders>
          </w:tcPr>
          <w:p w14:paraId="6379ECFD"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c>
          <w:tcPr>
            <w:tcW w:w="1865" w:type="dxa"/>
            <w:tcBorders>
              <w:top w:val="single" w:sz="4" w:space="0" w:color="auto"/>
              <w:left w:val="single" w:sz="4" w:space="0" w:color="auto"/>
              <w:bottom w:val="single" w:sz="4" w:space="0" w:color="auto"/>
              <w:right w:val="single" w:sz="4" w:space="0" w:color="auto"/>
            </w:tcBorders>
          </w:tcPr>
          <w:p w14:paraId="57858631"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r>
      <w:tr w:rsidR="00637345" w:rsidRPr="00A07E09" w14:paraId="67610F47" w14:textId="77777777" w:rsidTr="008F26AE">
        <w:tc>
          <w:tcPr>
            <w:tcW w:w="533" w:type="dxa"/>
            <w:tcBorders>
              <w:top w:val="single" w:sz="4" w:space="0" w:color="auto"/>
              <w:left w:val="single" w:sz="4" w:space="0" w:color="auto"/>
              <w:bottom w:val="single" w:sz="4" w:space="0" w:color="auto"/>
              <w:right w:val="single" w:sz="4" w:space="0" w:color="auto"/>
            </w:tcBorders>
            <w:hideMark/>
          </w:tcPr>
          <w:p w14:paraId="38DE2D39"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t>4.</w:t>
            </w:r>
          </w:p>
        </w:tc>
        <w:tc>
          <w:tcPr>
            <w:tcW w:w="3376" w:type="dxa"/>
            <w:tcBorders>
              <w:top w:val="single" w:sz="4" w:space="0" w:color="auto"/>
              <w:left w:val="single" w:sz="4" w:space="0" w:color="auto"/>
              <w:bottom w:val="single" w:sz="4" w:space="0" w:color="auto"/>
              <w:right w:val="single" w:sz="4" w:space="0" w:color="auto"/>
            </w:tcBorders>
          </w:tcPr>
          <w:p w14:paraId="3E79ABCA"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c>
          <w:tcPr>
            <w:tcW w:w="3657" w:type="dxa"/>
            <w:tcBorders>
              <w:top w:val="single" w:sz="4" w:space="0" w:color="auto"/>
              <w:left w:val="single" w:sz="4" w:space="0" w:color="auto"/>
              <w:bottom w:val="single" w:sz="4" w:space="0" w:color="auto"/>
              <w:right w:val="single" w:sz="4" w:space="0" w:color="auto"/>
            </w:tcBorders>
          </w:tcPr>
          <w:p w14:paraId="5CC0342E"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c>
          <w:tcPr>
            <w:tcW w:w="1865" w:type="dxa"/>
            <w:tcBorders>
              <w:top w:val="single" w:sz="4" w:space="0" w:color="auto"/>
              <w:left w:val="single" w:sz="4" w:space="0" w:color="auto"/>
              <w:bottom w:val="single" w:sz="4" w:space="0" w:color="auto"/>
              <w:right w:val="single" w:sz="4" w:space="0" w:color="auto"/>
            </w:tcBorders>
          </w:tcPr>
          <w:p w14:paraId="549EB3B5"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r>
      <w:tr w:rsidR="00637345" w:rsidRPr="00A07E09" w14:paraId="3C345B63" w14:textId="77777777" w:rsidTr="008F26AE">
        <w:tc>
          <w:tcPr>
            <w:tcW w:w="533" w:type="dxa"/>
            <w:tcBorders>
              <w:top w:val="single" w:sz="4" w:space="0" w:color="auto"/>
              <w:left w:val="single" w:sz="4" w:space="0" w:color="auto"/>
              <w:bottom w:val="single" w:sz="4" w:space="0" w:color="auto"/>
              <w:right w:val="single" w:sz="4" w:space="0" w:color="auto"/>
            </w:tcBorders>
            <w:hideMark/>
          </w:tcPr>
          <w:p w14:paraId="1193FF8C"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t>5.</w:t>
            </w:r>
          </w:p>
        </w:tc>
        <w:tc>
          <w:tcPr>
            <w:tcW w:w="3376" w:type="dxa"/>
            <w:tcBorders>
              <w:top w:val="single" w:sz="4" w:space="0" w:color="auto"/>
              <w:left w:val="single" w:sz="4" w:space="0" w:color="auto"/>
              <w:bottom w:val="single" w:sz="4" w:space="0" w:color="auto"/>
              <w:right w:val="single" w:sz="4" w:space="0" w:color="auto"/>
            </w:tcBorders>
          </w:tcPr>
          <w:p w14:paraId="75BF4EC9"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c>
          <w:tcPr>
            <w:tcW w:w="3657" w:type="dxa"/>
            <w:tcBorders>
              <w:top w:val="single" w:sz="4" w:space="0" w:color="auto"/>
              <w:left w:val="single" w:sz="4" w:space="0" w:color="auto"/>
              <w:bottom w:val="single" w:sz="4" w:space="0" w:color="auto"/>
              <w:right w:val="single" w:sz="4" w:space="0" w:color="auto"/>
            </w:tcBorders>
          </w:tcPr>
          <w:p w14:paraId="473E6650"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c>
          <w:tcPr>
            <w:tcW w:w="1865" w:type="dxa"/>
            <w:tcBorders>
              <w:top w:val="single" w:sz="4" w:space="0" w:color="auto"/>
              <w:left w:val="single" w:sz="4" w:space="0" w:color="auto"/>
              <w:bottom w:val="single" w:sz="4" w:space="0" w:color="auto"/>
              <w:right w:val="single" w:sz="4" w:space="0" w:color="auto"/>
            </w:tcBorders>
          </w:tcPr>
          <w:p w14:paraId="3FE7D71D"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r>
      <w:tr w:rsidR="00637345" w:rsidRPr="00A07E09" w14:paraId="5C8CF662" w14:textId="77777777" w:rsidTr="008F26AE">
        <w:tc>
          <w:tcPr>
            <w:tcW w:w="533" w:type="dxa"/>
            <w:tcBorders>
              <w:top w:val="single" w:sz="4" w:space="0" w:color="auto"/>
              <w:left w:val="single" w:sz="4" w:space="0" w:color="auto"/>
              <w:bottom w:val="single" w:sz="4" w:space="0" w:color="auto"/>
              <w:right w:val="single" w:sz="4" w:space="0" w:color="auto"/>
            </w:tcBorders>
            <w:hideMark/>
          </w:tcPr>
          <w:p w14:paraId="3FA2B55D"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t>….</w:t>
            </w:r>
          </w:p>
        </w:tc>
        <w:tc>
          <w:tcPr>
            <w:tcW w:w="3376" w:type="dxa"/>
            <w:tcBorders>
              <w:top w:val="single" w:sz="4" w:space="0" w:color="auto"/>
              <w:left w:val="single" w:sz="4" w:space="0" w:color="auto"/>
              <w:bottom w:val="single" w:sz="4" w:space="0" w:color="auto"/>
              <w:right w:val="single" w:sz="4" w:space="0" w:color="auto"/>
            </w:tcBorders>
          </w:tcPr>
          <w:p w14:paraId="601486CD"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c>
          <w:tcPr>
            <w:tcW w:w="3657" w:type="dxa"/>
            <w:tcBorders>
              <w:top w:val="single" w:sz="4" w:space="0" w:color="auto"/>
              <w:left w:val="single" w:sz="4" w:space="0" w:color="auto"/>
              <w:bottom w:val="single" w:sz="4" w:space="0" w:color="auto"/>
              <w:right w:val="single" w:sz="4" w:space="0" w:color="auto"/>
            </w:tcBorders>
          </w:tcPr>
          <w:p w14:paraId="0E845465"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c>
          <w:tcPr>
            <w:tcW w:w="1865" w:type="dxa"/>
            <w:tcBorders>
              <w:top w:val="single" w:sz="4" w:space="0" w:color="auto"/>
              <w:left w:val="single" w:sz="4" w:space="0" w:color="auto"/>
              <w:bottom w:val="single" w:sz="4" w:space="0" w:color="auto"/>
              <w:right w:val="single" w:sz="4" w:space="0" w:color="auto"/>
            </w:tcBorders>
          </w:tcPr>
          <w:p w14:paraId="05A66C14"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r>
    </w:tbl>
    <w:p w14:paraId="26D4F382"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p>
    <w:p w14:paraId="528E76E6"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sz w:val="20"/>
          <w:szCs w:val="20"/>
          <w:lang w:eastAsia="sl-SI"/>
        </w:rPr>
      </w:pPr>
    </w:p>
    <w:p w14:paraId="3E7449FE"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0E477975"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sz w:val="20"/>
          <w:szCs w:val="20"/>
          <w:lang w:eastAsia="sl-SI"/>
        </w:rPr>
      </w:pPr>
    </w:p>
    <w:p w14:paraId="670B2B5C"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S podpisom te izjave jamčim za točnost in resničnost podatkov ter se zavedam, da je</w:t>
      </w:r>
      <w:r w:rsidR="000E7CBC" w:rsidRPr="004635FC">
        <w:rPr>
          <w:rFonts w:ascii="Open Sans" w:eastAsia="Times New Roman" w:hAnsi="Open Sans" w:cs="Open Sans"/>
          <w:sz w:val="20"/>
          <w:szCs w:val="20"/>
          <w:lang w:eastAsia="sl-SI"/>
        </w:rPr>
        <w:t xml:space="preserve"> pogodba</w:t>
      </w:r>
      <w:r w:rsidRPr="004635FC">
        <w:rPr>
          <w:rFonts w:ascii="Open Sans" w:eastAsia="Times New Roman" w:hAnsi="Open Sans" w:cs="Open Sans"/>
          <w:sz w:val="20"/>
          <w:szCs w:val="20"/>
          <w:lang w:eastAsia="sl-SI"/>
        </w:rPr>
        <w:t xml:space="preserve"> v primeru lažne izjave ali neresničnih podatkov o dejstvih v izjavi nič</w:t>
      </w:r>
      <w:r w:rsidR="000E7CBC" w:rsidRPr="004635FC">
        <w:rPr>
          <w:rFonts w:ascii="Open Sans" w:eastAsia="Times New Roman" w:hAnsi="Open Sans" w:cs="Open Sans"/>
          <w:sz w:val="20"/>
          <w:szCs w:val="20"/>
          <w:lang w:eastAsia="sl-SI"/>
        </w:rPr>
        <w:t>na</w:t>
      </w:r>
      <w:r w:rsidRPr="004635FC">
        <w:rPr>
          <w:rFonts w:ascii="Open Sans" w:eastAsia="Times New Roman" w:hAnsi="Open Sans" w:cs="Open Sans"/>
          <w:sz w:val="20"/>
          <w:szCs w:val="20"/>
          <w:lang w:eastAsia="sl-SI"/>
        </w:rPr>
        <w:t>. Zavezujem se, da bom naročnika obvestil o vsaki spremembi posredovanih podatkov.</w:t>
      </w:r>
    </w:p>
    <w:p w14:paraId="328B488E"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p>
    <w:p w14:paraId="246B4B26"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sz w:val="20"/>
          <w:szCs w:val="20"/>
          <w:u w:val="single"/>
          <w:lang w:eastAsia="sl-SI"/>
        </w:rPr>
      </w:pPr>
      <w:r w:rsidRPr="004635FC">
        <w:rPr>
          <w:rFonts w:ascii="Open Sans" w:eastAsia="Times New Roman" w:hAnsi="Open Sans" w:cs="Open Sans"/>
          <w:sz w:val="20"/>
          <w:szCs w:val="20"/>
          <w:u w:val="single"/>
          <w:lang w:eastAsia="sl-SI"/>
        </w:rPr>
        <w:t>Vse izjave podajamo pod kazensko in materialno odgovornostjo.</w:t>
      </w:r>
    </w:p>
    <w:p w14:paraId="432EC94C"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p>
    <w:p w14:paraId="74ED2FF0"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p>
    <w:p w14:paraId="4A550764"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p>
    <w:p w14:paraId="3B097540"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p>
    <w:p w14:paraId="74E3DDA1"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p>
    <w:p w14:paraId="64BA7155"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p>
    <w:p w14:paraId="5F9AAFDB" w14:textId="77777777" w:rsidR="00637345" w:rsidRPr="004635FC" w:rsidRDefault="00637345" w:rsidP="00656CA1">
      <w:pPr>
        <w:keepNext/>
        <w:keepLines/>
        <w:widowControl w:val="0"/>
        <w:spacing w:after="0" w:line="240" w:lineRule="auto"/>
        <w:rPr>
          <w:rFonts w:ascii="Open Sans" w:eastAsia="Times New Roman" w:hAnsi="Open Sans" w:cs="Open Sans"/>
          <w:sz w:val="20"/>
          <w:szCs w:val="20"/>
          <w:lang w:eastAsia="sl-SI"/>
        </w:rPr>
      </w:pPr>
    </w:p>
    <w:p w14:paraId="4C594690" w14:textId="77777777" w:rsidR="00637345" w:rsidRPr="004635FC" w:rsidRDefault="00637345" w:rsidP="00656CA1">
      <w:pPr>
        <w:keepNext/>
        <w:keepLines/>
        <w:widowControl w:val="0"/>
        <w:tabs>
          <w:tab w:val="left" w:pos="2552"/>
        </w:tabs>
        <w:spacing w:after="0" w:line="240" w:lineRule="auto"/>
        <w:ind w:left="284" w:hanging="284"/>
        <w:jc w:val="both"/>
        <w:rPr>
          <w:rFonts w:ascii="Open Sans" w:eastAsia="Times New Roman" w:hAnsi="Open Sans" w:cs="Open Sans"/>
          <w:sz w:val="20"/>
          <w:szCs w:val="20"/>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3402"/>
        <w:gridCol w:w="2268"/>
        <w:gridCol w:w="3686"/>
      </w:tblGrid>
      <w:tr w:rsidR="00637345" w:rsidRPr="00A07E09" w14:paraId="3F86FD31" w14:textId="77777777" w:rsidTr="008F26AE">
        <w:trPr>
          <w:trHeight w:val="235"/>
        </w:trPr>
        <w:tc>
          <w:tcPr>
            <w:tcW w:w="3402" w:type="dxa"/>
            <w:tcBorders>
              <w:bottom w:val="single" w:sz="4" w:space="0" w:color="auto"/>
            </w:tcBorders>
          </w:tcPr>
          <w:p w14:paraId="17F4F2A2" w14:textId="77777777" w:rsidR="00637345" w:rsidRPr="004635FC" w:rsidRDefault="00637345" w:rsidP="00656CA1">
            <w:pPr>
              <w:keepNext/>
              <w:keepLines/>
              <w:widowControl w:val="0"/>
              <w:spacing w:after="0" w:line="240" w:lineRule="auto"/>
              <w:jc w:val="both"/>
              <w:rPr>
                <w:rFonts w:ascii="Open Sans" w:eastAsia="Times New Roman" w:hAnsi="Open Sans" w:cs="Open Sans"/>
                <w:snapToGrid w:val="0"/>
                <w:color w:val="000000"/>
                <w:sz w:val="20"/>
                <w:szCs w:val="20"/>
                <w:lang w:eastAsia="sl-SI"/>
              </w:rPr>
            </w:pPr>
          </w:p>
        </w:tc>
        <w:tc>
          <w:tcPr>
            <w:tcW w:w="2268" w:type="dxa"/>
          </w:tcPr>
          <w:p w14:paraId="2B0CEF0B" w14:textId="77777777" w:rsidR="00637345" w:rsidRPr="004635FC" w:rsidRDefault="00637345" w:rsidP="00656CA1">
            <w:pPr>
              <w:keepNext/>
              <w:keepLines/>
              <w:widowControl w:val="0"/>
              <w:spacing w:after="0" w:line="240" w:lineRule="auto"/>
              <w:jc w:val="both"/>
              <w:rPr>
                <w:rFonts w:ascii="Open Sans" w:eastAsia="Times New Roman" w:hAnsi="Open Sans" w:cs="Open Sans"/>
                <w:snapToGrid w:val="0"/>
                <w:color w:val="000000"/>
                <w:sz w:val="20"/>
                <w:szCs w:val="20"/>
                <w:lang w:eastAsia="sl-SI"/>
              </w:rPr>
            </w:pPr>
          </w:p>
        </w:tc>
        <w:tc>
          <w:tcPr>
            <w:tcW w:w="3686" w:type="dxa"/>
            <w:tcBorders>
              <w:bottom w:val="single" w:sz="4" w:space="0" w:color="auto"/>
            </w:tcBorders>
          </w:tcPr>
          <w:p w14:paraId="2A3B49B2" w14:textId="77777777" w:rsidR="00637345" w:rsidRPr="004635FC" w:rsidRDefault="00637345" w:rsidP="00656CA1">
            <w:pPr>
              <w:keepNext/>
              <w:keepLines/>
              <w:widowControl w:val="0"/>
              <w:tabs>
                <w:tab w:val="left" w:pos="567"/>
                <w:tab w:val="num" w:pos="851"/>
                <w:tab w:val="left" w:pos="993"/>
              </w:tabs>
              <w:spacing w:after="0" w:line="240" w:lineRule="auto"/>
              <w:jc w:val="both"/>
              <w:rPr>
                <w:rFonts w:ascii="Open Sans" w:eastAsia="Times New Roman" w:hAnsi="Open Sans" w:cs="Open Sans"/>
                <w:snapToGrid w:val="0"/>
                <w:color w:val="000000"/>
                <w:sz w:val="20"/>
                <w:szCs w:val="20"/>
                <w:lang w:eastAsia="sl-SI"/>
              </w:rPr>
            </w:pPr>
          </w:p>
        </w:tc>
      </w:tr>
      <w:tr w:rsidR="00637345" w:rsidRPr="00A07E09" w14:paraId="29D4EA8A" w14:textId="77777777" w:rsidTr="008F26AE">
        <w:trPr>
          <w:trHeight w:val="235"/>
        </w:trPr>
        <w:tc>
          <w:tcPr>
            <w:tcW w:w="3402" w:type="dxa"/>
            <w:tcBorders>
              <w:top w:val="single" w:sz="4" w:space="0" w:color="auto"/>
            </w:tcBorders>
          </w:tcPr>
          <w:p w14:paraId="38AC1E3D" w14:textId="77777777" w:rsidR="00637345" w:rsidRPr="004635FC" w:rsidRDefault="00637345" w:rsidP="00656CA1">
            <w:pPr>
              <w:keepNext/>
              <w:keepLines/>
              <w:widowControl w:val="0"/>
              <w:spacing w:after="0" w:line="240" w:lineRule="auto"/>
              <w:jc w:val="both"/>
              <w:rPr>
                <w:rFonts w:ascii="Open Sans" w:eastAsia="Times New Roman" w:hAnsi="Open Sans" w:cs="Open Sans"/>
                <w:snapToGrid w:val="0"/>
                <w:color w:val="000000"/>
                <w:sz w:val="20"/>
                <w:szCs w:val="20"/>
                <w:lang w:eastAsia="sl-SI"/>
              </w:rPr>
            </w:pPr>
            <w:r w:rsidRPr="004635FC">
              <w:rPr>
                <w:rFonts w:ascii="Open Sans" w:eastAsia="Times New Roman" w:hAnsi="Open Sans" w:cs="Open Sans"/>
                <w:snapToGrid w:val="0"/>
                <w:color w:val="000000"/>
                <w:sz w:val="20"/>
                <w:szCs w:val="20"/>
                <w:lang w:eastAsia="sl-SI"/>
              </w:rPr>
              <w:t>(kraj, datum)</w:t>
            </w:r>
          </w:p>
        </w:tc>
        <w:tc>
          <w:tcPr>
            <w:tcW w:w="2268" w:type="dxa"/>
          </w:tcPr>
          <w:p w14:paraId="3E10D10B" w14:textId="77777777" w:rsidR="00637345" w:rsidRPr="004635FC" w:rsidRDefault="00637345" w:rsidP="00656CA1">
            <w:pPr>
              <w:keepNext/>
              <w:keepLines/>
              <w:widowControl w:val="0"/>
              <w:spacing w:after="0" w:line="240" w:lineRule="auto"/>
              <w:jc w:val="center"/>
              <w:rPr>
                <w:rFonts w:ascii="Open Sans" w:eastAsia="Times New Roman" w:hAnsi="Open Sans" w:cs="Open Sans"/>
                <w:snapToGrid w:val="0"/>
                <w:color w:val="000000"/>
                <w:sz w:val="20"/>
                <w:szCs w:val="20"/>
                <w:lang w:eastAsia="sl-SI"/>
              </w:rPr>
            </w:pPr>
            <w:r w:rsidRPr="004635FC">
              <w:rPr>
                <w:rFonts w:ascii="Open Sans" w:eastAsia="Times New Roman" w:hAnsi="Open Sans" w:cs="Open Sans"/>
                <w:snapToGrid w:val="0"/>
                <w:color w:val="000000"/>
                <w:sz w:val="20"/>
                <w:szCs w:val="20"/>
                <w:lang w:eastAsia="sl-SI"/>
              </w:rPr>
              <w:t>žig</w:t>
            </w:r>
          </w:p>
        </w:tc>
        <w:tc>
          <w:tcPr>
            <w:tcW w:w="3686" w:type="dxa"/>
            <w:tcBorders>
              <w:top w:val="single" w:sz="4" w:space="0" w:color="auto"/>
            </w:tcBorders>
          </w:tcPr>
          <w:p w14:paraId="26306665" w14:textId="77777777" w:rsidR="00637345" w:rsidRPr="004635FC" w:rsidRDefault="00637345" w:rsidP="00656CA1">
            <w:pPr>
              <w:keepNext/>
              <w:keepLines/>
              <w:widowControl w:val="0"/>
              <w:spacing w:after="0" w:line="240" w:lineRule="auto"/>
              <w:jc w:val="both"/>
              <w:rPr>
                <w:rFonts w:ascii="Open Sans" w:eastAsia="Times New Roman" w:hAnsi="Open Sans" w:cs="Open Sans"/>
                <w:snapToGrid w:val="0"/>
                <w:color w:val="000000"/>
                <w:sz w:val="20"/>
                <w:szCs w:val="20"/>
                <w:lang w:eastAsia="sl-SI"/>
              </w:rPr>
            </w:pPr>
            <w:r w:rsidRPr="004635FC">
              <w:rPr>
                <w:rFonts w:ascii="Open Sans" w:eastAsia="Times New Roman" w:hAnsi="Open Sans" w:cs="Open Sans"/>
                <w:snapToGrid w:val="0"/>
                <w:color w:val="000000"/>
                <w:sz w:val="20"/>
                <w:szCs w:val="20"/>
                <w:lang w:eastAsia="sl-SI"/>
              </w:rPr>
              <w:t xml:space="preserve">(ime in priimek </w:t>
            </w:r>
            <w:r w:rsidR="00F72A2C" w:rsidRPr="004635FC">
              <w:rPr>
                <w:rFonts w:ascii="Open Sans" w:eastAsia="Times New Roman" w:hAnsi="Open Sans" w:cs="Open Sans"/>
                <w:snapToGrid w:val="0"/>
                <w:color w:val="000000"/>
                <w:sz w:val="20"/>
                <w:szCs w:val="20"/>
                <w:lang w:eastAsia="sl-SI"/>
              </w:rPr>
              <w:t xml:space="preserve">ter podpis odgovorne osebe </w:t>
            </w:r>
            <w:r w:rsidRPr="004635FC">
              <w:rPr>
                <w:rFonts w:ascii="Open Sans" w:eastAsia="Times New Roman" w:hAnsi="Open Sans" w:cs="Open Sans"/>
                <w:snapToGrid w:val="0"/>
                <w:color w:val="000000"/>
                <w:sz w:val="20"/>
                <w:szCs w:val="20"/>
                <w:lang w:eastAsia="sl-SI"/>
              </w:rPr>
              <w:t>gospodarskega subjekta)</w:t>
            </w:r>
          </w:p>
        </w:tc>
      </w:tr>
    </w:tbl>
    <w:p w14:paraId="68366C4C"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sz w:val="20"/>
          <w:szCs w:val="20"/>
          <w:lang w:eastAsia="sl-SI"/>
        </w:rPr>
      </w:pPr>
    </w:p>
    <w:p w14:paraId="0AE59A58"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sz w:val="20"/>
          <w:szCs w:val="20"/>
          <w:lang w:eastAsia="sl-SI"/>
        </w:rPr>
      </w:pPr>
    </w:p>
    <w:p w14:paraId="255EE9AD"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sz w:val="20"/>
          <w:szCs w:val="20"/>
          <w:lang w:eastAsia="sl-SI"/>
        </w:rPr>
      </w:pPr>
    </w:p>
    <w:p w14:paraId="4537652B"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sz w:val="20"/>
          <w:szCs w:val="20"/>
          <w:lang w:eastAsia="sl-SI"/>
        </w:rPr>
      </w:pPr>
    </w:p>
    <w:p w14:paraId="7930FBDC"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sz w:val="20"/>
          <w:szCs w:val="20"/>
          <w:lang w:eastAsia="sl-SI"/>
        </w:rPr>
      </w:pPr>
    </w:p>
    <w:p w14:paraId="673B0D92"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i/>
          <w:sz w:val="20"/>
          <w:szCs w:val="20"/>
          <w:lang w:eastAsia="sl-SI"/>
        </w:rPr>
      </w:pPr>
    </w:p>
    <w:p w14:paraId="5F84948C"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i/>
          <w:sz w:val="20"/>
          <w:szCs w:val="20"/>
          <w:lang w:eastAsia="sl-SI"/>
        </w:rPr>
      </w:pPr>
    </w:p>
    <w:p w14:paraId="7C439805"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i/>
          <w:sz w:val="16"/>
          <w:szCs w:val="16"/>
          <w:lang w:eastAsia="sl-SI"/>
        </w:rPr>
      </w:pPr>
      <w:r w:rsidRPr="004635FC">
        <w:rPr>
          <w:rFonts w:ascii="Open Sans" w:eastAsia="Times New Roman" w:hAnsi="Open Sans" w:cs="Open Sans"/>
          <w:b/>
          <w:i/>
          <w:sz w:val="16"/>
          <w:szCs w:val="16"/>
          <w:lang w:eastAsia="sl-SI"/>
        </w:rPr>
        <w:t>Navodilo:</w:t>
      </w:r>
      <w:r w:rsidRPr="004635FC">
        <w:rPr>
          <w:rFonts w:ascii="Open Sans" w:eastAsia="Times New Roman" w:hAnsi="Open Sans" w:cs="Open Sans"/>
          <w:i/>
          <w:sz w:val="16"/>
          <w:szCs w:val="16"/>
          <w:lang w:eastAsia="sl-SI"/>
        </w:rPr>
        <w:t xml:space="preserve"> </w:t>
      </w:r>
    </w:p>
    <w:p w14:paraId="482BFDDD" w14:textId="77777777" w:rsidR="00637345" w:rsidRPr="004635FC" w:rsidRDefault="00637345" w:rsidP="00656CA1">
      <w:pPr>
        <w:keepNext/>
        <w:keepLines/>
        <w:widowControl w:val="0"/>
        <w:numPr>
          <w:ilvl w:val="0"/>
          <w:numId w:val="3"/>
        </w:numPr>
        <w:tabs>
          <w:tab w:val="clear" w:pos="360"/>
          <w:tab w:val="left" w:pos="284"/>
          <w:tab w:val="num" w:pos="1070"/>
        </w:tabs>
        <w:spacing w:after="0" w:line="240" w:lineRule="auto"/>
        <w:jc w:val="both"/>
        <w:rPr>
          <w:rFonts w:ascii="Open Sans" w:eastAsia="Times New Roman" w:hAnsi="Open Sans" w:cs="Open Sans"/>
          <w:i/>
          <w:iCs/>
          <w:sz w:val="16"/>
          <w:szCs w:val="16"/>
          <w:lang w:eastAsia="sl-SI"/>
        </w:rPr>
      </w:pPr>
      <w:r w:rsidRPr="004635FC">
        <w:rPr>
          <w:rFonts w:ascii="Open Sans" w:eastAsia="Times New Roman" w:hAnsi="Open Sans" w:cs="Open Sans"/>
          <w:i/>
          <w:iCs/>
          <w:sz w:val="16"/>
          <w:szCs w:val="16"/>
          <w:lang w:eastAsia="sl-SI"/>
        </w:rPr>
        <w:t xml:space="preserve">Izjavo izpolni in podpiše </w:t>
      </w:r>
      <w:r w:rsidRPr="004635FC">
        <w:rPr>
          <w:rFonts w:ascii="Open Sans" w:eastAsia="Times New Roman" w:hAnsi="Open Sans" w:cs="Open Sans"/>
          <w:i/>
          <w:iCs/>
          <w:sz w:val="16"/>
          <w:szCs w:val="16"/>
          <w:u w:val="single"/>
          <w:lang w:eastAsia="sl-SI"/>
        </w:rPr>
        <w:t>ponudnik</w:t>
      </w:r>
      <w:r w:rsidRPr="004635FC">
        <w:rPr>
          <w:rFonts w:ascii="Open Sans" w:eastAsia="Times New Roman" w:hAnsi="Open Sans" w:cs="Open Sans"/>
          <w:i/>
          <w:iCs/>
          <w:sz w:val="16"/>
          <w:szCs w:val="16"/>
          <w:lang w:eastAsia="sl-SI"/>
        </w:rPr>
        <w:t xml:space="preserve">, kot tudi vsi </w:t>
      </w:r>
      <w:r w:rsidRPr="004635FC">
        <w:rPr>
          <w:rFonts w:ascii="Open Sans" w:eastAsia="Times New Roman" w:hAnsi="Open Sans" w:cs="Open Sans"/>
          <w:i/>
          <w:iCs/>
          <w:sz w:val="16"/>
          <w:szCs w:val="16"/>
          <w:u w:val="single"/>
          <w:lang w:eastAsia="sl-SI"/>
        </w:rPr>
        <w:t>posamezni člani skupine ponudnikov</w:t>
      </w:r>
      <w:r w:rsidRPr="004635FC">
        <w:rPr>
          <w:rFonts w:ascii="Open Sans" w:eastAsia="Times New Roman" w:hAnsi="Open Sans" w:cs="Open Sans"/>
          <w:i/>
          <w:iCs/>
          <w:sz w:val="16"/>
          <w:szCs w:val="16"/>
          <w:lang w:eastAsia="sl-SI"/>
        </w:rPr>
        <w:t xml:space="preserve"> (partnerji) v primeru skupne ponudbe, vsi </w:t>
      </w:r>
      <w:r w:rsidRPr="004635FC">
        <w:rPr>
          <w:rFonts w:ascii="Open Sans" w:eastAsia="Times New Roman" w:hAnsi="Open Sans" w:cs="Open Sans"/>
          <w:i/>
          <w:iCs/>
          <w:sz w:val="16"/>
          <w:szCs w:val="16"/>
          <w:u w:val="single"/>
          <w:lang w:eastAsia="sl-SI"/>
        </w:rPr>
        <w:t>podizvajalci</w:t>
      </w:r>
      <w:r w:rsidRPr="004635FC">
        <w:rPr>
          <w:rFonts w:ascii="Open Sans" w:eastAsia="Times New Roman" w:hAnsi="Open Sans" w:cs="Open Sans"/>
          <w:i/>
          <w:iCs/>
          <w:sz w:val="16"/>
          <w:szCs w:val="16"/>
          <w:lang w:eastAsia="sl-SI"/>
        </w:rPr>
        <w:t xml:space="preserve"> (če ponudnik izvaja javno naročilo s podizvajalci) ter vsi </w:t>
      </w:r>
      <w:r w:rsidRPr="004635FC">
        <w:rPr>
          <w:rFonts w:ascii="Open Sans" w:eastAsia="Times New Roman" w:hAnsi="Open Sans" w:cs="Open Sans"/>
          <w:bCs/>
          <w:i/>
          <w:iCs/>
          <w:sz w:val="16"/>
          <w:szCs w:val="16"/>
          <w:u w:val="single"/>
          <w:lang w:eastAsia="sl-SI"/>
        </w:rPr>
        <w:t>gospodarski subjekti katerih zmogljivosti uporablja ponudnik</w:t>
      </w:r>
      <w:r w:rsidRPr="004635FC">
        <w:rPr>
          <w:rFonts w:ascii="Open Sans" w:eastAsia="Times New Roman" w:hAnsi="Open Sans" w:cs="Open Sans"/>
          <w:i/>
          <w:iCs/>
          <w:sz w:val="16"/>
          <w:szCs w:val="16"/>
          <w:lang w:eastAsia="sl-SI"/>
        </w:rPr>
        <w:t>.</w:t>
      </w:r>
    </w:p>
    <w:p w14:paraId="5AB6DF79"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i/>
          <w:sz w:val="16"/>
          <w:szCs w:val="16"/>
          <w:lang w:eastAsia="sl-SI"/>
        </w:rPr>
      </w:pPr>
    </w:p>
    <w:p w14:paraId="3072D568" w14:textId="77777777" w:rsidR="0042393E" w:rsidRPr="00D670BB" w:rsidRDefault="0042393E" w:rsidP="00656CA1">
      <w:pPr>
        <w:keepNext/>
        <w:keepLines/>
        <w:tabs>
          <w:tab w:val="left" w:pos="284"/>
        </w:tabs>
        <w:spacing w:after="0" w:line="240" w:lineRule="auto"/>
        <w:jc w:val="both"/>
        <w:rPr>
          <w:rFonts w:ascii="Open Sans" w:eastAsia="Times New Roman" w:hAnsi="Open Sans" w:cs="Open Sans"/>
          <w:bCs/>
          <w:i/>
          <w:sz w:val="16"/>
          <w:szCs w:val="16"/>
          <w:lang w:eastAsia="sl-SI"/>
        </w:rPr>
      </w:pPr>
      <w:r w:rsidRPr="00D670BB">
        <w:rPr>
          <w:rFonts w:ascii="Open Sans" w:eastAsia="Times New Roman" w:hAnsi="Open Sans" w:cs="Open Sans"/>
          <w:b/>
          <w:bCs/>
          <w:i/>
          <w:sz w:val="16"/>
          <w:szCs w:val="16"/>
          <w:lang w:eastAsia="sl-SI"/>
        </w:rPr>
        <w:t>Opomba:</w:t>
      </w:r>
      <w:r w:rsidRPr="00D670BB">
        <w:rPr>
          <w:rFonts w:ascii="Open Sans" w:eastAsia="Times New Roman" w:hAnsi="Open Sans" w:cs="Open Sans"/>
          <w:bCs/>
          <w:i/>
          <w:sz w:val="16"/>
          <w:szCs w:val="16"/>
          <w:lang w:eastAsia="sl-SI"/>
        </w:rPr>
        <w:t xml:space="preserve"> </w:t>
      </w:r>
    </w:p>
    <w:p w14:paraId="4071BCC4" w14:textId="524B89B8" w:rsidR="0042393E" w:rsidRPr="004635FC" w:rsidRDefault="0042393E" w:rsidP="00656CA1">
      <w:pPr>
        <w:keepNext/>
        <w:keepLines/>
        <w:numPr>
          <w:ilvl w:val="0"/>
          <w:numId w:val="3"/>
        </w:numPr>
        <w:tabs>
          <w:tab w:val="left" w:pos="284"/>
          <w:tab w:val="num" w:pos="1070"/>
        </w:tabs>
        <w:spacing w:after="0" w:line="240" w:lineRule="auto"/>
        <w:ind w:left="284"/>
        <w:jc w:val="both"/>
        <w:rPr>
          <w:rFonts w:ascii="Open Sans" w:hAnsi="Open Sans" w:cs="Open Sans"/>
          <w:bCs/>
          <w:i/>
          <w:sz w:val="16"/>
          <w:szCs w:val="16"/>
        </w:rPr>
      </w:pPr>
      <w:r w:rsidRPr="004635FC">
        <w:rPr>
          <w:rFonts w:ascii="Open Sans" w:eastAsia="Times New Roman" w:hAnsi="Open Sans" w:cs="Open Sans"/>
          <w:i/>
          <w:iCs/>
          <w:sz w:val="16"/>
          <w:szCs w:val="16"/>
          <w:lang w:eastAsia="sl-SI"/>
        </w:rPr>
        <w:t xml:space="preserve">V skladu </w:t>
      </w:r>
      <w:r w:rsidR="00B35F0F" w:rsidRPr="004635FC">
        <w:rPr>
          <w:rFonts w:ascii="Open Sans" w:eastAsia="Times New Roman" w:hAnsi="Open Sans" w:cs="Open Sans"/>
          <w:i/>
          <w:iCs/>
          <w:sz w:val="16"/>
          <w:szCs w:val="16"/>
          <w:lang w:eastAsia="sl-SI"/>
        </w:rPr>
        <w:t>Sistemskim pojasnilom o dolžnosti razkritja lastništva ponudnika, ki sklepa posel z organi ali organizacijami javnega sektorja št. 06272-2/2012-3 z dne 20. 7. 2022, Komisije za preprečevanje korupcije</w:t>
      </w:r>
      <w:r w:rsidRPr="004635FC">
        <w:rPr>
          <w:rFonts w:ascii="Open Sans" w:eastAsia="Times New Roman" w:hAnsi="Open Sans" w:cs="Open Sans"/>
          <w:i/>
          <w:iCs/>
          <w:sz w:val="16"/>
          <w:szCs w:val="16"/>
          <w:lang w:eastAsia="sl-SI"/>
        </w:rPr>
        <w:t xml:space="preserve">, lahko ponudnik v primeru, ko je </w:t>
      </w:r>
      <w:r w:rsidR="00B35F0F" w:rsidRPr="004635FC">
        <w:rPr>
          <w:rFonts w:ascii="Open Sans" w:eastAsia="Times New Roman" w:hAnsi="Open Sans" w:cs="Open Sans"/>
          <w:i/>
          <w:iCs/>
          <w:sz w:val="16"/>
          <w:szCs w:val="16"/>
          <w:lang w:eastAsia="sl-SI"/>
        </w:rPr>
        <w:t>ponudnik ali katera od družb v njegovi lastniški strukturi delniška družba, za izpolnjevanje zakonske obveznosti v tem delu zadostuje, da se v izjavi zajamejo le tisti delničarji ponudnika, ki so posredno ali neposredno imetniki več kakor 5 % delnic oziroma so udeleženi z več kakor 5 % deležem pri ustanoviteljskih pravicah, upravljanju ali kapitalu delniške družbe</w:t>
      </w:r>
      <w:r w:rsidRPr="004635FC">
        <w:rPr>
          <w:rFonts w:ascii="Open Sans" w:eastAsia="Times New Roman" w:hAnsi="Open Sans" w:cs="Open Sans"/>
          <w:i/>
          <w:iCs/>
          <w:sz w:val="16"/>
          <w:szCs w:val="16"/>
          <w:lang w:eastAsia="sl-SI"/>
        </w:rPr>
        <w:t xml:space="preserve">. </w:t>
      </w:r>
    </w:p>
    <w:p w14:paraId="666377B4" w14:textId="77777777" w:rsidR="00453E07" w:rsidRPr="004635FC" w:rsidRDefault="00453E07" w:rsidP="00656CA1">
      <w:pPr>
        <w:keepNext/>
        <w:keepLines/>
        <w:spacing w:after="0" w:line="240" w:lineRule="auto"/>
        <w:rPr>
          <w:rFonts w:ascii="Open Sans" w:eastAsia="Times New Roman" w:hAnsi="Open Sans" w:cs="Open Sans"/>
          <w:i/>
          <w:sz w:val="20"/>
          <w:szCs w:val="20"/>
          <w:lang w:eastAsia="sl-SI"/>
        </w:rPr>
      </w:pPr>
      <w:r w:rsidRPr="004635FC">
        <w:rPr>
          <w:rFonts w:ascii="Open Sans" w:eastAsia="Times New Roman" w:hAnsi="Open Sans" w:cs="Open Sans"/>
          <w:i/>
          <w:sz w:val="20"/>
          <w:szCs w:val="20"/>
          <w:lang w:eastAsia="sl-SI"/>
        </w:rPr>
        <w:br w:type="page"/>
      </w:r>
    </w:p>
    <w:p w14:paraId="10F41FB1" w14:textId="77777777" w:rsidR="00637345" w:rsidRPr="004635FC" w:rsidRDefault="00637345" w:rsidP="00656CA1">
      <w:pPr>
        <w:keepNext/>
        <w:keepLines/>
        <w:widowControl w:val="0"/>
        <w:spacing w:after="0" w:line="240" w:lineRule="auto"/>
        <w:jc w:val="right"/>
        <w:rPr>
          <w:rFonts w:ascii="Open Sans" w:eastAsia="Times New Roman" w:hAnsi="Open Sans" w:cs="Open Sans"/>
          <w:b/>
          <w:i/>
          <w:sz w:val="20"/>
          <w:szCs w:val="20"/>
          <w:lang w:eastAsia="sl-SI"/>
        </w:rPr>
      </w:pPr>
      <w:r w:rsidRPr="004635FC">
        <w:rPr>
          <w:rFonts w:ascii="Open Sans" w:eastAsia="Times New Roman" w:hAnsi="Open Sans" w:cs="Open Sans"/>
          <w:b/>
          <w:i/>
          <w:sz w:val="20"/>
          <w:szCs w:val="20"/>
          <w:lang w:eastAsia="sl-SI"/>
        </w:rPr>
        <w:lastRenderedPageBreak/>
        <w:t>Priloga 3/2</w:t>
      </w:r>
    </w:p>
    <w:p w14:paraId="007080FA" w14:textId="77777777" w:rsidR="00637345" w:rsidRPr="004635FC" w:rsidRDefault="00637345" w:rsidP="00656CA1">
      <w:pPr>
        <w:keepNext/>
        <w:keepLines/>
        <w:widowControl w:val="0"/>
        <w:spacing w:after="0" w:line="240" w:lineRule="auto"/>
        <w:jc w:val="both"/>
        <w:rPr>
          <w:rFonts w:ascii="Open Sans" w:eastAsia="Times New Roman" w:hAnsi="Open Sans" w:cs="Open Sans"/>
          <w:sz w:val="20"/>
          <w:szCs w:val="20"/>
          <w:lang w:eastAsia="sl-SI"/>
        </w:rPr>
      </w:pPr>
    </w:p>
    <w:p w14:paraId="7710A8B8" w14:textId="0FE23B1E" w:rsidR="00637345" w:rsidRPr="004635FC" w:rsidRDefault="00F33330" w:rsidP="00656CA1">
      <w:pPr>
        <w:keepNext/>
        <w:keepLines/>
        <w:widowControl w:val="0"/>
        <w:spacing w:after="0" w:line="240" w:lineRule="auto"/>
        <w:jc w:val="both"/>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t xml:space="preserve">IZJAVA IN </w:t>
      </w:r>
      <w:r w:rsidR="00637345" w:rsidRPr="004635FC">
        <w:rPr>
          <w:rFonts w:ascii="Open Sans" w:eastAsia="Times New Roman" w:hAnsi="Open Sans" w:cs="Open Sans"/>
          <w:b/>
          <w:sz w:val="20"/>
          <w:szCs w:val="20"/>
          <w:lang w:eastAsia="sl-SI"/>
        </w:rPr>
        <w:t>POOBLASTILO ZA PRIDOBITEV DOKAZILA IZ URADNIH EVIDENC – ZA FIZIČNE OSEBE</w:t>
      </w:r>
    </w:p>
    <w:p w14:paraId="552599FF" w14:textId="77777777" w:rsidR="00637345" w:rsidRPr="004635FC" w:rsidRDefault="00637345" w:rsidP="00656CA1">
      <w:pPr>
        <w:keepNext/>
        <w:keepLines/>
        <w:widowControl w:val="0"/>
        <w:tabs>
          <w:tab w:val="left" w:pos="567"/>
          <w:tab w:val="num" w:pos="851"/>
          <w:tab w:val="left" w:pos="993"/>
        </w:tabs>
        <w:spacing w:after="0" w:line="240" w:lineRule="auto"/>
        <w:jc w:val="both"/>
        <w:rPr>
          <w:rFonts w:ascii="Open Sans" w:eastAsia="Times New Roman" w:hAnsi="Open Sans" w:cs="Open Sans"/>
          <w:sz w:val="20"/>
          <w:szCs w:val="20"/>
          <w:lang w:eastAsia="sl-SI"/>
        </w:rPr>
      </w:pPr>
    </w:p>
    <w:p w14:paraId="1E91BA75" w14:textId="77777777" w:rsidR="00637345" w:rsidRPr="004635FC" w:rsidRDefault="00637345" w:rsidP="00656CA1">
      <w:pPr>
        <w:keepNext/>
        <w:keepLines/>
        <w:widowControl w:val="0"/>
        <w:tabs>
          <w:tab w:val="left" w:pos="567"/>
          <w:tab w:val="num" w:pos="851"/>
          <w:tab w:val="left" w:pos="993"/>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 xml:space="preserve">Ime in priimek _____________________________________________________________________ </w:t>
      </w:r>
    </w:p>
    <w:p w14:paraId="57AAE6C8" w14:textId="77777777" w:rsidR="00637345" w:rsidRPr="00DB1E75" w:rsidRDefault="00637345" w:rsidP="00656CA1">
      <w:pPr>
        <w:keepNext/>
        <w:keepLines/>
        <w:widowControl w:val="0"/>
        <w:tabs>
          <w:tab w:val="left" w:pos="567"/>
          <w:tab w:val="num" w:pos="851"/>
          <w:tab w:val="left" w:pos="993"/>
        </w:tabs>
        <w:spacing w:after="0" w:line="240" w:lineRule="auto"/>
        <w:jc w:val="both"/>
        <w:rPr>
          <w:rFonts w:ascii="Open Sans" w:eastAsia="Times New Roman" w:hAnsi="Open Sans" w:cs="Open Sans"/>
          <w:sz w:val="16"/>
          <w:szCs w:val="16"/>
          <w:lang w:eastAsia="sl-SI"/>
        </w:rPr>
      </w:pPr>
    </w:p>
    <w:p w14:paraId="52645D0C" w14:textId="77777777" w:rsidR="00637345" w:rsidRPr="004635FC" w:rsidRDefault="00637345" w:rsidP="00656CA1">
      <w:pPr>
        <w:keepNext/>
        <w:keepLines/>
        <w:widowControl w:val="0"/>
        <w:tabs>
          <w:tab w:val="left" w:pos="567"/>
          <w:tab w:val="num" w:pos="851"/>
          <w:tab w:val="left" w:pos="993"/>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EMŠO ____________________________________________________________________________</w:t>
      </w:r>
    </w:p>
    <w:p w14:paraId="4AFC0C9E" w14:textId="77777777" w:rsidR="00637345" w:rsidRPr="00DB1E75" w:rsidRDefault="00637345" w:rsidP="00656CA1">
      <w:pPr>
        <w:keepNext/>
        <w:keepLines/>
        <w:widowControl w:val="0"/>
        <w:tabs>
          <w:tab w:val="left" w:pos="567"/>
          <w:tab w:val="num" w:pos="851"/>
          <w:tab w:val="left" w:pos="993"/>
        </w:tabs>
        <w:spacing w:after="0" w:line="240" w:lineRule="auto"/>
        <w:jc w:val="both"/>
        <w:rPr>
          <w:rFonts w:ascii="Open Sans" w:eastAsia="Times New Roman" w:hAnsi="Open Sans" w:cs="Open Sans"/>
          <w:sz w:val="16"/>
          <w:szCs w:val="16"/>
          <w:lang w:eastAsia="sl-SI"/>
        </w:rPr>
      </w:pPr>
    </w:p>
    <w:p w14:paraId="427CECD4" w14:textId="77777777" w:rsidR="00637345" w:rsidRPr="004635FC" w:rsidRDefault="00637345" w:rsidP="00656CA1">
      <w:pPr>
        <w:keepNext/>
        <w:keepLines/>
        <w:widowControl w:val="0"/>
        <w:tabs>
          <w:tab w:val="left" w:pos="567"/>
          <w:tab w:val="num" w:pos="851"/>
          <w:tab w:val="left" w:pos="993"/>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 xml:space="preserve">Spodaj podpisani/a, ki sem pri gospodarskemu subjektu </w:t>
      </w:r>
    </w:p>
    <w:p w14:paraId="4D965C47" w14:textId="43CEA07A" w:rsidR="00637345" w:rsidRPr="004635FC" w:rsidRDefault="00637345" w:rsidP="00656CA1">
      <w:pPr>
        <w:keepNext/>
        <w:keepLines/>
        <w:widowControl w:val="0"/>
        <w:tabs>
          <w:tab w:val="left" w:pos="567"/>
          <w:tab w:val="num" w:pos="851"/>
          <w:tab w:val="left" w:pos="993"/>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_____________________________________</w:t>
      </w:r>
      <w:r w:rsidR="00510C49">
        <w:rPr>
          <w:rFonts w:ascii="Open Sans" w:eastAsia="Times New Roman" w:hAnsi="Open Sans" w:cs="Open Sans"/>
          <w:sz w:val="20"/>
          <w:szCs w:val="20"/>
          <w:lang w:eastAsia="sl-SI"/>
        </w:rPr>
        <w:t>_________________________________________________</w:t>
      </w:r>
      <w:r w:rsidRPr="004635FC">
        <w:rPr>
          <w:rFonts w:ascii="Open Sans" w:eastAsia="Times New Roman" w:hAnsi="Open Sans" w:cs="Open Sans"/>
          <w:sz w:val="20"/>
          <w:szCs w:val="20"/>
          <w:lang w:eastAsia="sl-SI"/>
        </w:rPr>
        <w:t>__</w:t>
      </w:r>
      <w:r w:rsidR="002E0DCB">
        <w:rPr>
          <w:rFonts w:ascii="Open Sans" w:eastAsia="Times New Roman" w:hAnsi="Open Sans" w:cs="Open Sans"/>
          <w:sz w:val="20"/>
          <w:szCs w:val="20"/>
          <w:lang w:eastAsia="sl-SI"/>
        </w:rPr>
        <w:t>______________</w:t>
      </w:r>
      <w:r w:rsidRPr="004635FC">
        <w:rPr>
          <w:rFonts w:ascii="Open Sans" w:eastAsia="Times New Roman" w:hAnsi="Open Sans" w:cs="Open Sans"/>
          <w:sz w:val="20"/>
          <w:szCs w:val="20"/>
          <w:lang w:eastAsia="sl-SI"/>
        </w:rPr>
        <w:t>_</w:t>
      </w:r>
    </w:p>
    <w:p w14:paraId="1C5EF2C7" w14:textId="77777777" w:rsidR="00637345" w:rsidRPr="004635FC" w:rsidRDefault="00637345" w:rsidP="00656CA1">
      <w:pPr>
        <w:keepNext/>
        <w:keepLines/>
        <w:widowControl w:val="0"/>
        <w:tabs>
          <w:tab w:val="left" w:pos="567"/>
          <w:tab w:val="num" w:pos="851"/>
          <w:tab w:val="left" w:pos="993"/>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član/ica (ustrezno obkrožiti/označiti):</w:t>
      </w:r>
    </w:p>
    <w:p w14:paraId="01946DC0" w14:textId="77777777" w:rsidR="00637345" w:rsidRPr="004635FC" w:rsidRDefault="00637345" w:rsidP="00F65D09">
      <w:pPr>
        <w:keepNext/>
        <w:keepLines/>
        <w:widowControl w:val="0"/>
        <w:numPr>
          <w:ilvl w:val="0"/>
          <w:numId w:val="9"/>
        </w:numPr>
        <w:tabs>
          <w:tab w:val="left" w:pos="567"/>
          <w:tab w:val="num" w:pos="851"/>
          <w:tab w:val="left" w:pos="993"/>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 xml:space="preserve">upravnega organa ali </w:t>
      </w:r>
    </w:p>
    <w:p w14:paraId="36430DBB" w14:textId="77777777" w:rsidR="00637345" w:rsidRPr="004635FC" w:rsidRDefault="00637345" w:rsidP="00F65D09">
      <w:pPr>
        <w:keepNext/>
        <w:keepLines/>
        <w:widowControl w:val="0"/>
        <w:numPr>
          <w:ilvl w:val="0"/>
          <w:numId w:val="9"/>
        </w:numPr>
        <w:tabs>
          <w:tab w:val="left" w:pos="567"/>
          <w:tab w:val="num" w:pos="851"/>
          <w:tab w:val="left" w:pos="993"/>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vodstvenega organa ali</w:t>
      </w:r>
    </w:p>
    <w:p w14:paraId="45729481" w14:textId="77777777" w:rsidR="00637345" w:rsidRPr="004635FC" w:rsidRDefault="00637345" w:rsidP="00F65D09">
      <w:pPr>
        <w:keepNext/>
        <w:keepLines/>
        <w:widowControl w:val="0"/>
        <w:numPr>
          <w:ilvl w:val="0"/>
          <w:numId w:val="9"/>
        </w:numPr>
        <w:tabs>
          <w:tab w:val="left" w:pos="567"/>
          <w:tab w:val="num" w:pos="851"/>
          <w:tab w:val="left" w:pos="993"/>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 xml:space="preserve">nadzornega organa </w:t>
      </w:r>
    </w:p>
    <w:p w14:paraId="57B7E870" w14:textId="77777777" w:rsidR="00637345" w:rsidRPr="004635FC" w:rsidRDefault="00637345" w:rsidP="00656CA1">
      <w:pPr>
        <w:keepNext/>
        <w:keepLines/>
        <w:widowControl w:val="0"/>
        <w:tabs>
          <w:tab w:val="left" w:pos="567"/>
          <w:tab w:val="num" w:pos="851"/>
          <w:tab w:val="left" w:pos="993"/>
        </w:tabs>
        <w:spacing w:after="0" w:line="240" w:lineRule="auto"/>
        <w:jc w:val="both"/>
        <w:rPr>
          <w:rFonts w:ascii="Open Sans" w:eastAsia="Times New Roman" w:hAnsi="Open Sans" w:cs="Open Sans"/>
          <w:sz w:val="20"/>
          <w:szCs w:val="20"/>
          <w:lang w:eastAsia="sl-SI"/>
        </w:rPr>
      </w:pPr>
    </w:p>
    <w:p w14:paraId="455CE6C8" w14:textId="77777777" w:rsidR="00637345" w:rsidRPr="004635FC" w:rsidRDefault="00637345" w:rsidP="00656CA1">
      <w:pPr>
        <w:keepNext/>
        <w:keepLines/>
        <w:widowControl w:val="0"/>
        <w:tabs>
          <w:tab w:val="left" w:pos="567"/>
          <w:tab w:val="num" w:pos="851"/>
          <w:tab w:val="left" w:pos="993"/>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oziroma imam pooblastila za (ustrezno obkrožiti/označiti):</w:t>
      </w:r>
    </w:p>
    <w:p w14:paraId="180E552F" w14:textId="77777777" w:rsidR="00637345" w:rsidRPr="004635FC" w:rsidRDefault="00637345" w:rsidP="00F65D09">
      <w:pPr>
        <w:keepNext/>
        <w:keepLines/>
        <w:widowControl w:val="0"/>
        <w:numPr>
          <w:ilvl w:val="0"/>
          <w:numId w:val="9"/>
        </w:numPr>
        <w:tabs>
          <w:tab w:val="left" w:pos="567"/>
          <w:tab w:val="num" w:pos="851"/>
          <w:tab w:val="left" w:pos="993"/>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njegovo zastopanje ali</w:t>
      </w:r>
    </w:p>
    <w:p w14:paraId="78E6AD55" w14:textId="77777777" w:rsidR="00637345" w:rsidRPr="004635FC" w:rsidRDefault="00637345" w:rsidP="00F65D09">
      <w:pPr>
        <w:keepNext/>
        <w:keepLines/>
        <w:widowControl w:val="0"/>
        <w:numPr>
          <w:ilvl w:val="0"/>
          <w:numId w:val="9"/>
        </w:numPr>
        <w:tabs>
          <w:tab w:val="left" w:pos="567"/>
          <w:tab w:val="num" w:pos="851"/>
          <w:tab w:val="left" w:pos="993"/>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odločanje ali</w:t>
      </w:r>
    </w:p>
    <w:p w14:paraId="44949E19" w14:textId="77777777" w:rsidR="00637345" w:rsidRPr="004635FC" w:rsidRDefault="00637345" w:rsidP="00F65D09">
      <w:pPr>
        <w:keepNext/>
        <w:keepLines/>
        <w:widowControl w:val="0"/>
        <w:numPr>
          <w:ilvl w:val="0"/>
          <w:numId w:val="9"/>
        </w:numPr>
        <w:tabs>
          <w:tab w:val="left" w:pos="567"/>
          <w:tab w:val="num" w:pos="851"/>
          <w:tab w:val="left" w:pos="993"/>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nadzor v njem,</w:t>
      </w:r>
    </w:p>
    <w:p w14:paraId="1482079E" w14:textId="77777777" w:rsidR="00637345" w:rsidRPr="004635FC" w:rsidRDefault="00637345" w:rsidP="00656CA1">
      <w:pPr>
        <w:keepNext/>
        <w:keepLines/>
        <w:widowControl w:val="0"/>
        <w:tabs>
          <w:tab w:val="left" w:pos="567"/>
          <w:tab w:val="num" w:pos="851"/>
          <w:tab w:val="left" w:pos="993"/>
        </w:tabs>
        <w:spacing w:after="0" w:line="240" w:lineRule="auto"/>
        <w:jc w:val="both"/>
        <w:rPr>
          <w:rFonts w:ascii="Open Sans" w:eastAsia="Times New Roman" w:hAnsi="Open Sans" w:cs="Open Sans"/>
          <w:sz w:val="20"/>
          <w:szCs w:val="20"/>
          <w:lang w:eastAsia="sl-SI"/>
        </w:rPr>
      </w:pPr>
    </w:p>
    <w:p w14:paraId="5B6AE667" w14:textId="77777777" w:rsidR="00637345" w:rsidRPr="004635FC" w:rsidRDefault="00637345" w:rsidP="00656CA1">
      <w:pPr>
        <w:keepNext/>
        <w:keepLines/>
        <w:widowControl w:val="0"/>
        <w:tabs>
          <w:tab w:val="left" w:pos="567"/>
          <w:tab w:val="num" w:pos="851"/>
          <w:tab w:val="left" w:pos="993"/>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b/>
          <w:sz w:val="20"/>
          <w:szCs w:val="20"/>
          <w:lang w:eastAsia="sl-SI"/>
        </w:rPr>
        <w:t>pod kazensko in materialno odgovornostjo</w:t>
      </w:r>
      <w:r w:rsidRPr="004635FC">
        <w:rPr>
          <w:rFonts w:ascii="Open Sans" w:eastAsia="Times New Roman" w:hAnsi="Open Sans" w:cs="Open Sans"/>
          <w:sz w:val="20"/>
          <w:szCs w:val="20"/>
          <w:lang w:eastAsia="sl-SI"/>
        </w:rPr>
        <w:t xml:space="preserve"> </w:t>
      </w:r>
    </w:p>
    <w:p w14:paraId="2F15EB7D" w14:textId="77777777" w:rsidR="00637345" w:rsidRPr="004635FC" w:rsidRDefault="00637345" w:rsidP="00656CA1">
      <w:pPr>
        <w:keepNext/>
        <w:keepLines/>
        <w:widowControl w:val="0"/>
        <w:tabs>
          <w:tab w:val="left" w:pos="567"/>
          <w:tab w:val="num" w:pos="851"/>
          <w:tab w:val="left" w:pos="993"/>
        </w:tabs>
        <w:spacing w:after="0" w:line="240" w:lineRule="auto"/>
        <w:jc w:val="center"/>
        <w:rPr>
          <w:rFonts w:ascii="Open Sans" w:eastAsia="Times New Roman" w:hAnsi="Open Sans" w:cs="Open Sans"/>
          <w:b/>
          <w:sz w:val="20"/>
          <w:szCs w:val="20"/>
          <w:lang w:eastAsia="sl-SI"/>
        </w:rPr>
      </w:pPr>
    </w:p>
    <w:p w14:paraId="76F7EDBA" w14:textId="77777777" w:rsidR="00637345" w:rsidRPr="004635FC" w:rsidRDefault="00637345" w:rsidP="00656CA1">
      <w:pPr>
        <w:keepNext/>
        <w:keepLines/>
        <w:widowControl w:val="0"/>
        <w:tabs>
          <w:tab w:val="left" w:pos="567"/>
          <w:tab w:val="num" w:pos="851"/>
          <w:tab w:val="left" w:pos="993"/>
        </w:tabs>
        <w:spacing w:after="0" w:line="240" w:lineRule="auto"/>
        <w:jc w:val="center"/>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t>IZJAVLJAM</w:t>
      </w:r>
    </w:p>
    <w:p w14:paraId="2067F82D" w14:textId="77777777" w:rsidR="00637345" w:rsidRPr="004635FC" w:rsidRDefault="00637345" w:rsidP="00656CA1">
      <w:pPr>
        <w:keepNext/>
        <w:keepLines/>
        <w:widowControl w:val="0"/>
        <w:tabs>
          <w:tab w:val="left" w:pos="567"/>
          <w:tab w:val="num" w:pos="851"/>
          <w:tab w:val="left" w:pos="993"/>
        </w:tabs>
        <w:spacing w:after="0" w:line="240" w:lineRule="auto"/>
        <w:jc w:val="both"/>
        <w:rPr>
          <w:rFonts w:ascii="Open Sans" w:eastAsia="Times New Roman" w:hAnsi="Open Sans" w:cs="Open Sans"/>
          <w:sz w:val="20"/>
          <w:szCs w:val="20"/>
          <w:lang w:eastAsia="sl-SI"/>
        </w:rPr>
      </w:pPr>
    </w:p>
    <w:p w14:paraId="11AA9F15" w14:textId="23119E9A" w:rsidR="00637345" w:rsidRPr="00927C0D" w:rsidRDefault="00B35F0F" w:rsidP="00656CA1">
      <w:pPr>
        <w:keepNext/>
        <w:keepLines/>
        <w:widowControl w:val="0"/>
        <w:tabs>
          <w:tab w:val="left" w:pos="567"/>
          <w:tab w:val="num" w:pos="851"/>
          <w:tab w:val="left" w:pos="993"/>
        </w:tabs>
        <w:spacing w:after="0" w:line="240" w:lineRule="auto"/>
        <w:jc w:val="both"/>
        <w:rPr>
          <w:rFonts w:ascii="Open Sans" w:eastAsia="Times New Roman" w:hAnsi="Open Sans" w:cs="Open Sans"/>
          <w:sz w:val="18"/>
          <w:szCs w:val="18"/>
          <w:lang w:eastAsia="sl-SI"/>
        </w:rPr>
      </w:pPr>
      <w:r w:rsidRPr="00927C0D">
        <w:rPr>
          <w:rFonts w:ascii="Open Sans" w:eastAsia="Times New Roman" w:hAnsi="Open Sans" w:cs="Open Sans"/>
          <w:sz w:val="18"/>
          <w:szCs w:val="18"/>
          <w:lang w:eastAsia="sl-SI"/>
        </w:rPr>
        <w:t>da mi ni bila izrečena pravnomočna sodba za kazniva dejanja iz Kazenskega zakonika (Uradni list RS, št. 50/12 – uradno prečiščeno besedilo, 6/16 – popr., 54/15, 38/16, 27/17, 23/20, 91/20, 95/21, 186/21, 105/22 – ZZNŠPP, 16/23 in 107/24; v nadaljnjem besedilu: KZ-1) in so našteta v prvem odstavku 75. člena ZJN-3, ali za primerljiva kazniva dejanja, ki so jih izrekla tuja sodišča,</w:t>
      </w:r>
    </w:p>
    <w:p w14:paraId="75FE5129" w14:textId="77777777" w:rsidR="00B35F0F" w:rsidRPr="00DB1E75" w:rsidRDefault="00B35F0F" w:rsidP="00656CA1">
      <w:pPr>
        <w:keepNext/>
        <w:keepLines/>
        <w:widowControl w:val="0"/>
        <w:tabs>
          <w:tab w:val="left" w:pos="567"/>
          <w:tab w:val="num" w:pos="851"/>
          <w:tab w:val="left" w:pos="993"/>
        </w:tabs>
        <w:spacing w:after="0" w:line="240" w:lineRule="auto"/>
        <w:jc w:val="both"/>
        <w:rPr>
          <w:rFonts w:ascii="Open Sans" w:eastAsia="Times New Roman" w:hAnsi="Open Sans" w:cs="Open Sans"/>
          <w:sz w:val="16"/>
          <w:szCs w:val="16"/>
          <w:lang w:eastAsia="sl-SI"/>
        </w:rPr>
      </w:pPr>
    </w:p>
    <w:p w14:paraId="59A5AFBC" w14:textId="77777777" w:rsidR="00637345" w:rsidRPr="004635FC" w:rsidRDefault="00637345" w:rsidP="00656CA1">
      <w:pPr>
        <w:keepNext/>
        <w:keepLines/>
        <w:widowControl w:val="0"/>
        <w:tabs>
          <w:tab w:val="left" w:pos="567"/>
          <w:tab w:val="num" w:pos="851"/>
          <w:tab w:val="left" w:pos="993"/>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in</w:t>
      </w:r>
    </w:p>
    <w:p w14:paraId="4453A799" w14:textId="77777777" w:rsidR="00637345" w:rsidRPr="00DB1E75" w:rsidRDefault="00637345" w:rsidP="00656CA1">
      <w:pPr>
        <w:keepNext/>
        <w:keepLines/>
        <w:widowControl w:val="0"/>
        <w:tabs>
          <w:tab w:val="left" w:pos="567"/>
          <w:tab w:val="num" w:pos="851"/>
          <w:tab w:val="left" w:pos="993"/>
        </w:tabs>
        <w:spacing w:after="0" w:line="240" w:lineRule="auto"/>
        <w:jc w:val="both"/>
        <w:rPr>
          <w:rFonts w:ascii="Open Sans" w:eastAsia="Times New Roman" w:hAnsi="Open Sans" w:cs="Open Sans"/>
          <w:sz w:val="16"/>
          <w:szCs w:val="16"/>
          <w:lang w:eastAsia="sl-SI"/>
        </w:rPr>
      </w:pPr>
    </w:p>
    <w:p w14:paraId="58516C6D" w14:textId="77777777" w:rsidR="00637345" w:rsidRPr="004635FC" w:rsidRDefault="00637345" w:rsidP="00656CA1">
      <w:pPr>
        <w:keepNext/>
        <w:keepLines/>
        <w:widowControl w:val="0"/>
        <w:tabs>
          <w:tab w:val="left" w:pos="567"/>
          <w:tab w:val="num" w:pos="851"/>
          <w:tab w:val="left" w:pos="993"/>
        </w:tabs>
        <w:spacing w:after="0" w:line="240" w:lineRule="auto"/>
        <w:jc w:val="center"/>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t>POOBLAŠČAM</w:t>
      </w:r>
    </w:p>
    <w:p w14:paraId="46B97541" w14:textId="77777777" w:rsidR="00637345" w:rsidRPr="004635FC" w:rsidRDefault="00637345" w:rsidP="00656CA1">
      <w:pPr>
        <w:keepNext/>
        <w:keepLines/>
        <w:widowControl w:val="0"/>
        <w:tabs>
          <w:tab w:val="left" w:pos="567"/>
          <w:tab w:val="num" w:pos="851"/>
          <w:tab w:val="left" w:pos="993"/>
        </w:tabs>
        <w:spacing w:after="0" w:line="240" w:lineRule="auto"/>
        <w:jc w:val="both"/>
        <w:rPr>
          <w:rFonts w:ascii="Open Sans" w:eastAsia="Times New Roman" w:hAnsi="Open Sans" w:cs="Open Sans"/>
          <w:sz w:val="20"/>
          <w:szCs w:val="20"/>
          <w:lang w:eastAsia="sl-SI"/>
        </w:rPr>
      </w:pPr>
    </w:p>
    <w:p w14:paraId="53D4086B" w14:textId="72CF21A5" w:rsidR="00637345" w:rsidRPr="00927C0D" w:rsidRDefault="00060A1A" w:rsidP="00656CA1">
      <w:pPr>
        <w:keepNext/>
        <w:keepLines/>
        <w:tabs>
          <w:tab w:val="left" w:pos="567"/>
          <w:tab w:val="num" w:pos="851"/>
          <w:tab w:val="left" w:pos="993"/>
        </w:tabs>
        <w:spacing w:after="0" w:line="240" w:lineRule="auto"/>
        <w:jc w:val="both"/>
        <w:rPr>
          <w:rFonts w:ascii="Open Sans" w:eastAsia="Times New Roman" w:hAnsi="Open Sans" w:cs="Open Sans"/>
          <w:sz w:val="18"/>
          <w:szCs w:val="18"/>
          <w:lang w:eastAsia="sl-SI"/>
        </w:rPr>
      </w:pPr>
      <w:r w:rsidRPr="00927C0D">
        <w:rPr>
          <w:rFonts w:ascii="Open Sans" w:eastAsia="Times New Roman" w:hAnsi="Open Sans" w:cs="Open Sans"/>
          <w:sz w:val="18"/>
          <w:szCs w:val="18"/>
          <w:lang w:eastAsia="sl-SI"/>
        </w:rPr>
        <w:t xml:space="preserve">JAVNI HOLDING Ljubljana, d.o.o., Verovškova ulica 70, 1000 Ljubljana, da za potrebe preverjanja izpolnjevanja pogojev v postopku oddaje javnega naročila št. </w:t>
      </w:r>
      <w:r w:rsidR="00531B04">
        <w:rPr>
          <w:rFonts w:ascii="Open Sans" w:eastAsia="Times New Roman" w:hAnsi="Open Sans" w:cs="Open Sans"/>
          <w:b/>
          <w:sz w:val="18"/>
          <w:szCs w:val="18"/>
          <w:lang w:eastAsia="sl-SI"/>
        </w:rPr>
        <w:t>ENLJ-SIR-230/26</w:t>
      </w:r>
      <w:r w:rsidR="00A07E09" w:rsidRPr="00927C0D">
        <w:rPr>
          <w:rFonts w:ascii="Open Sans" w:eastAsia="Times New Roman" w:hAnsi="Open Sans" w:cs="Open Sans"/>
          <w:b/>
          <w:sz w:val="18"/>
          <w:szCs w:val="18"/>
          <w:lang w:eastAsia="sl-SI"/>
        </w:rPr>
        <w:t xml:space="preserve"> </w:t>
      </w:r>
      <w:r w:rsidR="00063E6D" w:rsidRPr="00927C0D">
        <w:rPr>
          <w:rFonts w:ascii="Open Sans" w:eastAsia="Times New Roman" w:hAnsi="Open Sans" w:cs="Open Sans"/>
          <w:b/>
          <w:sz w:val="18"/>
          <w:szCs w:val="18"/>
          <w:lang w:eastAsia="sl-SI"/>
        </w:rPr>
        <w:t xml:space="preserve">– </w:t>
      </w:r>
      <w:r w:rsidR="00D60A5C">
        <w:rPr>
          <w:rFonts w:ascii="Open Sans" w:eastAsia="Times New Roman" w:hAnsi="Open Sans" w:cs="Open Sans"/>
          <w:b/>
          <w:sz w:val="18"/>
          <w:szCs w:val="18"/>
          <w:lang w:eastAsia="sl-SI"/>
        </w:rPr>
        <w:t>Izdelava, dobava, vgradnja in zagon toplotnih postaj</w:t>
      </w:r>
      <w:r w:rsidR="00B83170" w:rsidRPr="00927C0D">
        <w:rPr>
          <w:rFonts w:ascii="Open Sans" w:eastAsia="Times New Roman" w:hAnsi="Open Sans" w:cs="Open Sans"/>
          <w:b/>
          <w:sz w:val="18"/>
          <w:szCs w:val="18"/>
          <w:lang w:eastAsia="sl-SI"/>
        </w:rPr>
        <w:t xml:space="preserve"> </w:t>
      </w:r>
      <w:r w:rsidR="00D60A5C">
        <w:rPr>
          <w:rFonts w:ascii="Open Sans" w:eastAsia="Times New Roman" w:hAnsi="Open Sans" w:cs="Open Sans"/>
          <w:b/>
          <w:sz w:val="18"/>
          <w:szCs w:val="18"/>
          <w:lang w:eastAsia="sl-SI"/>
        </w:rPr>
        <w:t>po štirih sklopih</w:t>
      </w:r>
      <w:r w:rsidR="00637345" w:rsidRPr="00927C0D">
        <w:rPr>
          <w:rFonts w:ascii="Open Sans" w:eastAsia="Times New Roman" w:hAnsi="Open Sans" w:cs="Open Sans"/>
          <w:sz w:val="18"/>
          <w:szCs w:val="18"/>
          <w:lang w:eastAsia="sl-SI"/>
        </w:rPr>
        <w:t xml:space="preserve">, </w:t>
      </w:r>
      <w:r w:rsidR="00B35F0F" w:rsidRPr="00927C0D">
        <w:rPr>
          <w:rFonts w:ascii="Open Sans" w:eastAsia="Times New Roman" w:hAnsi="Open Sans" w:cs="Open Sans"/>
          <w:sz w:val="18"/>
          <w:szCs w:val="18"/>
          <w:lang w:eastAsia="sl-SI"/>
        </w:rPr>
        <w:t>pridobi podatke za preveritev ponudbe v skladu z 89. členom ZJN-3 v enotnem informacijskem sistemu – eDosje iz devetega odstavka 77. člena ZJN-3, ter se tudi zavezujemo, da bomo na zahtevo pooblaščenega predstavnika naročnika predložili dodatna pooblastila za preveritev podatkov iz uradnih evidenc oziroma</w:t>
      </w:r>
      <w:r w:rsidR="00B35F0F" w:rsidRPr="00927C0D">
        <w:rPr>
          <w:rFonts w:ascii="Open Sans" w:hAnsi="Open Sans" w:cs="Open Sans"/>
          <w:sz w:val="18"/>
          <w:szCs w:val="18"/>
        </w:rPr>
        <w:t xml:space="preserve"> </w:t>
      </w:r>
      <w:r w:rsidR="00B252AA" w:rsidRPr="00927C0D">
        <w:rPr>
          <w:rFonts w:ascii="Open Sans" w:hAnsi="Open Sans" w:cs="Open Sans"/>
          <w:sz w:val="18"/>
          <w:szCs w:val="18"/>
        </w:rPr>
        <w:t xml:space="preserve">da </w:t>
      </w:r>
      <w:r w:rsidR="00B35F0F" w:rsidRPr="00927C0D">
        <w:rPr>
          <w:rFonts w:ascii="Open Sans" w:eastAsia="Times New Roman" w:hAnsi="Open Sans" w:cs="Open Sans"/>
          <w:sz w:val="18"/>
          <w:szCs w:val="18"/>
          <w:lang w:eastAsia="sl-SI"/>
        </w:rPr>
        <w:t>od Ministrstva za pravosodje pridobi potrdilo iz kazenske evidence.</w:t>
      </w:r>
    </w:p>
    <w:p w14:paraId="0853C77E" w14:textId="77777777" w:rsidR="00637345" w:rsidRPr="004635FC" w:rsidRDefault="00637345" w:rsidP="00656CA1">
      <w:pPr>
        <w:keepNext/>
        <w:keepLines/>
        <w:widowControl w:val="0"/>
        <w:tabs>
          <w:tab w:val="left" w:pos="567"/>
          <w:tab w:val="num" w:pos="851"/>
          <w:tab w:val="left" w:pos="993"/>
        </w:tabs>
        <w:spacing w:after="0" w:line="240" w:lineRule="auto"/>
        <w:jc w:val="both"/>
        <w:rPr>
          <w:rFonts w:ascii="Open Sans" w:eastAsia="Times New Roman" w:hAnsi="Open Sans" w:cs="Open Sans"/>
          <w:sz w:val="20"/>
          <w:szCs w:val="20"/>
          <w:lang w:eastAsia="sl-SI"/>
        </w:rPr>
      </w:pPr>
    </w:p>
    <w:p w14:paraId="023D4A7A" w14:textId="77777777" w:rsidR="00637345" w:rsidRPr="004635FC" w:rsidRDefault="00637345" w:rsidP="00656CA1">
      <w:pPr>
        <w:keepNext/>
        <w:keepLines/>
        <w:widowControl w:val="0"/>
        <w:tabs>
          <w:tab w:val="left" w:pos="567"/>
          <w:tab w:val="num" w:pos="851"/>
          <w:tab w:val="left" w:pos="993"/>
        </w:tabs>
        <w:spacing w:after="0" w:line="240" w:lineRule="auto"/>
        <w:jc w:val="both"/>
        <w:rPr>
          <w:rFonts w:ascii="Open Sans" w:eastAsia="Times New Roman" w:hAnsi="Open Sans" w:cs="Open Sans"/>
          <w:sz w:val="20"/>
          <w:szCs w:val="20"/>
          <w:lang w:eastAsia="sl-SI"/>
        </w:rPr>
      </w:pPr>
    </w:p>
    <w:tbl>
      <w:tblPr>
        <w:tblW w:w="9498" w:type="dxa"/>
        <w:tblInd w:w="30" w:type="dxa"/>
        <w:tblLayout w:type="fixed"/>
        <w:tblCellMar>
          <w:left w:w="30" w:type="dxa"/>
          <w:right w:w="30" w:type="dxa"/>
        </w:tblCellMar>
        <w:tblLook w:val="0000" w:firstRow="0" w:lastRow="0" w:firstColumn="0" w:lastColumn="0" w:noHBand="0" w:noVBand="0"/>
      </w:tblPr>
      <w:tblGrid>
        <w:gridCol w:w="3402"/>
        <w:gridCol w:w="2410"/>
        <w:gridCol w:w="3686"/>
      </w:tblGrid>
      <w:tr w:rsidR="00637345" w:rsidRPr="00A07E09" w14:paraId="403989AA" w14:textId="77777777" w:rsidTr="008F26AE">
        <w:trPr>
          <w:trHeight w:val="235"/>
        </w:trPr>
        <w:tc>
          <w:tcPr>
            <w:tcW w:w="3402" w:type="dxa"/>
            <w:tcBorders>
              <w:top w:val="single" w:sz="4" w:space="0" w:color="auto"/>
            </w:tcBorders>
          </w:tcPr>
          <w:p w14:paraId="045EE871" w14:textId="4E994060" w:rsidR="00637345" w:rsidRPr="004635FC" w:rsidRDefault="00637345" w:rsidP="00656CA1">
            <w:pPr>
              <w:keepNext/>
              <w:keepLines/>
              <w:widowControl w:val="0"/>
              <w:spacing w:after="0" w:line="240" w:lineRule="auto"/>
              <w:jc w:val="center"/>
              <w:rPr>
                <w:rFonts w:ascii="Open Sans" w:eastAsia="Times New Roman" w:hAnsi="Open Sans" w:cs="Open Sans"/>
                <w:snapToGrid w:val="0"/>
                <w:color w:val="000000"/>
                <w:sz w:val="20"/>
                <w:szCs w:val="20"/>
                <w:lang w:eastAsia="sl-SI"/>
              </w:rPr>
            </w:pPr>
            <w:r w:rsidRPr="004635FC">
              <w:rPr>
                <w:rFonts w:ascii="Open Sans" w:eastAsia="Times New Roman" w:hAnsi="Open Sans" w:cs="Open Sans"/>
                <w:snapToGrid w:val="0"/>
                <w:color w:val="000000"/>
                <w:sz w:val="20"/>
                <w:szCs w:val="20"/>
                <w:lang w:eastAsia="sl-SI"/>
              </w:rPr>
              <w:t>(Kraj, datum)</w:t>
            </w:r>
          </w:p>
        </w:tc>
        <w:tc>
          <w:tcPr>
            <w:tcW w:w="2410" w:type="dxa"/>
          </w:tcPr>
          <w:p w14:paraId="4807DA6B" w14:textId="77777777" w:rsidR="00637345" w:rsidRPr="004635FC" w:rsidRDefault="00637345" w:rsidP="00656CA1">
            <w:pPr>
              <w:keepNext/>
              <w:keepLines/>
              <w:widowControl w:val="0"/>
              <w:spacing w:after="0" w:line="240" w:lineRule="auto"/>
              <w:jc w:val="center"/>
              <w:rPr>
                <w:rFonts w:ascii="Open Sans" w:eastAsia="Times New Roman" w:hAnsi="Open Sans" w:cs="Open Sans"/>
                <w:snapToGrid w:val="0"/>
                <w:color w:val="000000"/>
                <w:sz w:val="20"/>
                <w:szCs w:val="20"/>
                <w:lang w:eastAsia="sl-SI"/>
              </w:rPr>
            </w:pPr>
          </w:p>
        </w:tc>
        <w:tc>
          <w:tcPr>
            <w:tcW w:w="3686" w:type="dxa"/>
            <w:tcBorders>
              <w:top w:val="single" w:sz="4" w:space="0" w:color="auto"/>
            </w:tcBorders>
          </w:tcPr>
          <w:p w14:paraId="70532183" w14:textId="77777777" w:rsidR="00637345" w:rsidRPr="004635FC" w:rsidRDefault="00637345" w:rsidP="00656CA1">
            <w:pPr>
              <w:keepNext/>
              <w:keepLines/>
              <w:widowControl w:val="0"/>
              <w:spacing w:after="0" w:line="240" w:lineRule="auto"/>
              <w:jc w:val="center"/>
              <w:rPr>
                <w:rFonts w:ascii="Open Sans" w:eastAsia="Times New Roman" w:hAnsi="Open Sans" w:cs="Open Sans"/>
                <w:snapToGrid w:val="0"/>
                <w:color w:val="000000"/>
                <w:sz w:val="20"/>
                <w:szCs w:val="20"/>
                <w:lang w:eastAsia="sl-SI"/>
              </w:rPr>
            </w:pPr>
            <w:r w:rsidRPr="004635FC">
              <w:rPr>
                <w:rFonts w:ascii="Open Sans" w:eastAsia="Times New Roman" w:hAnsi="Open Sans" w:cs="Open Sans"/>
                <w:snapToGrid w:val="0"/>
                <w:color w:val="000000"/>
                <w:sz w:val="20"/>
                <w:szCs w:val="20"/>
                <w:lang w:eastAsia="sl-SI"/>
              </w:rPr>
              <w:t>(Podpis fizične osebe)</w:t>
            </w:r>
          </w:p>
        </w:tc>
      </w:tr>
    </w:tbl>
    <w:p w14:paraId="7A6307F6"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sz w:val="20"/>
          <w:szCs w:val="20"/>
          <w:lang w:eastAsia="sl-SI"/>
        </w:rPr>
      </w:pPr>
    </w:p>
    <w:p w14:paraId="41E4D6DC" w14:textId="77777777" w:rsidR="00927C0D" w:rsidRDefault="00927C0D" w:rsidP="00656CA1">
      <w:pPr>
        <w:keepNext/>
        <w:keepLines/>
        <w:widowControl w:val="0"/>
        <w:tabs>
          <w:tab w:val="left" w:pos="284"/>
        </w:tabs>
        <w:spacing w:after="0" w:line="240" w:lineRule="auto"/>
        <w:jc w:val="both"/>
        <w:rPr>
          <w:rFonts w:ascii="Open Sans" w:eastAsia="Times New Roman" w:hAnsi="Open Sans" w:cs="Open Sans"/>
          <w:b/>
          <w:i/>
          <w:sz w:val="16"/>
          <w:szCs w:val="16"/>
          <w:lang w:eastAsia="sl-SI"/>
        </w:rPr>
      </w:pPr>
    </w:p>
    <w:p w14:paraId="3B41B193" w14:textId="25838728" w:rsidR="00637345" w:rsidRPr="008A7101" w:rsidRDefault="00637345" w:rsidP="00656CA1">
      <w:pPr>
        <w:keepNext/>
        <w:keepLines/>
        <w:widowControl w:val="0"/>
        <w:tabs>
          <w:tab w:val="left" w:pos="284"/>
        </w:tabs>
        <w:spacing w:after="0" w:line="240" w:lineRule="auto"/>
        <w:jc w:val="both"/>
        <w:rPr>
          <w:rFonts w:ascii="Open Sans" w:eastAsia="Times New Roman" w:hAnsi="Open Sans" w:cs="Open Sans"/>
          <w:i/>
          <w:sz w:val="14"/>
          <w:szCs w:val="14"/>
          <w:lang w:eastAsia="sl-SI"/>
        </w:rPr>
      </w:pPr>
      <w:r w:rsidRPr="008A7101">
        <w:rPr>
          <w:rFonts w:ascii="Open Sans" w:eastAsia="Times New Roman" w:hAnsi="Open Sans" w:cs="Open Sans"/>
          <w:b/>
          <w:i/>
          <w:sz w:val="14"/>
          <w:szCs w:val="14"/>
          <w:lang w:eastAsia="sl-SI"/>
        </w:rPr>
        <w:t>Navodilo:</w:t>
      </w:r>
      <w:r w:rsidRPr="008A7101">
        <w:rPr>
          <w:rFonts w:ascii="Open Sans" w:eastAsia="Times New Roman" w:hAnsi="Open Sans" w:cs="Open Sans"/>
          <w:i/>
          <w:sz w:val="14"/>
          <w:szCs w:val="14"/>
          <w:lang w:eastAsia="sl-SI"/>
        </w:rPr>
        <w:t xml:space="preserve"> Izjavo izpolnijo in podpišejo VSE osebe, ki so:</w:t>
      </w:r>
    </w:p>
    <w:p w14:paraId="62462EB0" w14:textId="77777777" w:rsidR="00637345" w:rsidRPr="008A7101" w:rsidRDefault="00637345" w:rsidP="00656CA1">
      <w:pPr>
        <w:keepNext/>
        <w:keepLines/>
        <w:widowControl w:val="0"/>
        <w:numPr>
          <w:ilvl w:val="0"/>
          <w:numId w:val="3"/>
        </w:numPr>
        <w:tabs>
          <w:tab w:val="clear" w:pos="360"/>
          <w:tab w:val="num" w:pos="284"/>
          <w:tab w:val="num" w:pos="1070"/>
        </w:tabs>
        <w:spacing w:after="0" w:line="240" w:lineRule="auto"/>
        <w:ind w:left="284" w:hanging="284"/>
        <w:jc w:val="both"/>
        <w:rPr>
          <w:rFonts w:ascii="Open Sans" w:eastAsia="Times New Roman" w:hAnsi="Open Sans" w:cs="Open Sans"/>
          <w:i/>
          <w:sz w:val="14"/>
          <w:szCs w:val="14"/>
          <w:lang w:eastAsia="sl-SI"/>
        </w:rPr>
      </w:pPr>
      <w:r w:rsidRPr="008A7101">
        <w:rPr>
          <w:rFonts w:ascii="Open Sans" w:eastAsia="Times New Roman" w:hAnsi="Open Sans" w:cs="Open Sans"/>
          <w:i/>
          <w:sz w:val="14"/>
          <w:szCs w:val="14"/>
          <w:lang w:eastAsia="sl-SI"/>
        </w:rPr>
        <w:t xml:space="preserve">člani upravnega, vodstvenega ali nadzornega organa ponudnika (v primeru skupne ponudbe velja za vse člane skupine ponudnikov – partnerje), podizvajalca </w:t>
      </w:r>
      <w:r w:rsidRPr="008A7101">
        <w:rPr>
          <w:rFonts w:ascii="Open Sans" w:eastAsia="Times New Roman" w:hAnsi="Open Sans" w:cs="Open Sans"/>
          <w:i/>
          <w:iCs/>
          <w:sz w:val="14"/>
          <w:szCs w:val="14"/>
          <w:lang w:eastAsia="sl-SI"/>
        </w:rPr>
        <w:t>oz. subjekt, katerega zmogljivost uporablja ponudnik</w:t>
      </w:r>
      <w:r w:rsidRPr="008A7101">
        <w:rPr>
          <w:rFonts w:ascii="Open Sans" w:eastAsia="Times New Roman" w:hAnsi="Open Sans" w:cs="Open Sans"/>
          <w:i/>
          <w:sz w:val="14"/>
          <w:szCs w:val="14"/>
          <w:lang w:eastAsia="sl-SI"/>
        </w:rPr>
        <w:t xml:space="preserve"> ali</w:t>
      </w:r>
    </w:p>
    <w:p w14:paraId="397A116C" w14:textId="77777777" w:rsidR="00637345" w:rsidRPr="008A7101" w:rsidRDefault="00637345" w:rsidP="00656CA1">
      <w:pPr>
        <w:keepNext/>
        <w:keepLines/>
        <w:widowControl w:val="0"/>
        <w:numPr>
          <w:ilvl w:val="0"/>
          <w:numId w:val="3"/>
        </w:numPr>
        <w:tabs>
          <w:tab w:val="clear" w:pos="360"/>
          <w:tab w:val="num" w:pos="284"/>
          <w:tab w:val="num" w:pos="1070"/>
        </w:tabs>
        <w:spacing w:after="0" w:line="240" w:lineRule="auto"/>
        <w:ind w:left="284" w:hanging="284"/>
        <w:jc w:val="both"/>
        <w:rPr>
          <w:rFonts w:ascii="Open Sans" w:eastAsia="Times New Roman" w:hAnsi="Open Sans" w:cs="Open Sans"/>
          <w:i/>
          <w:sz w:val="14"/>
          <w:szCs w:val="14"/>
          <w:lang w:eastAsia="sl-SI"/>
        </w:rPr>
      </w:pPr>
      <w:r w:rsidRPr="008A7101">
        <w:rPr>
          <w:rFonts w:ascii="Open Sans" w:eastAsia="Times New Roman" w:hAnsi="Open Sans" w:cs="Open Sans"/>
          <w:i/>
          <w:sz w:val="14"/>
          <w:szCs w:val="14"/>
          <w:lang w:eastAsia="sl-SI"/>
        </w:rPr>
        <w:t>ki imajo pooblastila za njegovo zastopanje ali odločanje ali nadzor v njem.</w:t>
      </w:r>
    </w:p>
    <w:p w14:paraId="1AFB1CE6" w14:textId="77777777" w:rsidR="00637345" w:rsidRPr="008A7101" w:rsidRDefault="00637345" w:rsidP="00656CA1">
      <w:pPr>
        <w:keepNext/>
        <w:keepLines/>
        <w:widowControl w:val="0"/>
        <w:tabs>
          <w:tab w:val="left" w:pos="0"/>
        </w:tabs>
        <w:spacing w:after="0" w:line="240" w:lineRule="auto"/>
        <w:jc w:val="both"/>
        <w:rPr>
          <w:rFonts w:ascii="Open Sans" w:eastAsia="Times New Roman" w:hAnsi="Open Sans" w:cs="Open Sans"/>
          <w:i/>
          <w:sz w:val="14"/>
          <w:szCs w:val="14"/>
          <w:lang w:eastAsia="sl-SI"/>
        </w:rPr>
      </w:pPr>
      <w:r w:rsidRPr="008A7101">
        <w:rPr>
          <w:rFonts w:ascii="Open Sans" w:eastAsia="Times New Roman" w:hAnsi="Open Sans" w:cs="Open Sans"/>
          <w:i/>
          <w:sz w:val="14"/>
          <w:szCs w:val="14"/>
          <w:lang w:eastAsia="sl-SI"/>
        </w:rPr>
        <w:t>V kolikor oseba opravlja več funkcija hkrati, ustrezno označi vse funkcije v katerih nastopa.</w:t>
      </w:r>
    </w:p>
    <w:p w14:paraId="2E907407" w14:textId="77777777" w:rsidR="00637345" w:rsidRPr="008A7101" w:rsidRDefault="00637345" w:rsidP="00656CA1">
      <w:pPr>
        <w:keepNext/>
        <w:keepLines/>
        <w:widowControl w:val="0"/>
        <w:spacing w:after="0" w:line="240" w:lineRule="auto"/>
        <w:jc w:val="both"/>
        <w:rPr>
          <w:rFonts w:ascii="Open Sans" w:eastAsia="Times New Roman" w:hAnsi="Open Sans" w:cs="Open Sans"/>
          <w:b/>
          <w:i/>
          <w:sz w:val="14"/>
          <w:szCs w:val="14"/>
          <w:lang w:eastAsia="sl-SI"/>
        </w:rPr>
      </w:pPr>
    </w:p>
    <w:p w14:paraId="40D3DDD8" w14:textId="2772859D" w:rsidR="00637345" w:rsidRPr="008A7101" w:rsidRDefault="00637345" w:rsidP="00656CA1">
      <w:pPr>
        <w:keepNext/>
        <w:keepLines/>
        <w:widowControl w:val="0"/>
        <w:spacing w:after="0" w:line="240" w:lineRule="auto"/>
        <w:jc w:val="both"/>
        <w:rPr>
          <w:rFonts w:ascii="Open Sans" w:eastAsia="Times New Roman" w:hAnsi="Open Sans" w:cs="Open Sans"/>
          <w:i/>
          <w:sz w:val="14"/>
          <w:szCs w:val="14"/>
          <w:lang w:eastAsia="sl-SI"/>
        </w:rPr>
      </w:pPr>
      <w:r w:rsidRPr="008A7101">
        <w:rPr>
          <w:rFonts w:ascii="Open Sans" w:eastAsia="Times New Roman" w:hAnsi="Open Sans" w:cs="Open Sans"/>
          <w:i/>
          <w:sz w:val="14"/>
          <w:szCs w:val="14"/>
          <w:lang w:eastAsia="sl-SI"/>
        </w:rPr>
        <w:t>Obrazec se po potrebi fotokopira!</w:t>
      </w:r>
      <w:r w:rsidRPr="008A7101">
        <w:rPr>
          <w:rFonts w:ascii="Open Sans" w:eastAsia="Times New Roman" w:hAnsi="Open Sans" w:cs="Open Sans"/>
          <w:sz w:val="14"/>
          <w:szCs w:val="14"/>
          <w:lang w:eastAsia="ar-SA"/>
        </w:rPr>
        <w:br w:type="page"/>
      </w:r>
    </w:p>
    <w:tbl>
      <w:tblPr>
        <w:tblW w:w="9424" w:type="dxa"/>
        <w:tblInd w:w="2" w:type="dxa"/>
        <w:tblLayout w:type="fixed"/>
        <w:tblCellMar>
          <w:left w:w="70" w:type="dxa"/>
          <w:right w:w="70" w:type="dxa"/>
        </w:tblCellMar>
        <w:tblLook w:val="0000" w:firstRow="0" w:lastRow="0" w:firstColumn="0" w:lastColumn="0" w:noHBand="0" w:noVBand="0"/>
      </w:tblPr>
      <w:tblGrid>
        <w:gridCol w:w="7740"/>
        <w:gridCol w:w="1684"/>
      </w:tblGrid>
      <w:tr w:rsidR="00637345" w:rsidRPr="00A07E09" w14:paraId="1AED8C35" w14:textId="77777777" w:rsidTr="008F26AE">
        <w:tc>
          <w:tcPr>
            <w:tcW w:w="7740" w:type="dxa"/>
            <w:tcBorders>
              <w:top w:val="single" w:sz="4" w:space="0" w:color="000000"/>
              <w:left w:val="single" w:sz="4" w:space="0" w:color="000000"/>
              <w:bottom w:val="single" w:sz="4" w:space="0" w:color="000000"/>
            </w:tcBorders>
          </w:tcPr>
          <w:p w14:paraId="1AF26D3B" w14:textId="77777777" w:rsidR="00637345" w:rsidRPr="004635FC" w:rsidRDefault="00637345" w:rsidP="00656CA1">
            <w:pPr>
              <w:keepNext/>
              <w:keepLines/>
              <w:widowControl w:val="0"/>
              <w:spacing w:after="0" w:line="240" w:lineRule="auto"/>
              <w:jc w:val="both"/>
              <w:outlineLvl w:val="1"/>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lastRenderedPageBreak/>
              <w:br w:type="page"/>
            </w:r>
            <w:r w:rsidRPr="004635FC">
              <w:rPr>
                <w:rFonts w:ascii="Open Sans" w:eastAsia="Times New Roman" w:hAnsi="Open Sans" w:cs="Open Sans"/>
                <w:b/>
                <w:sz w:val="20"/>
                <w:szCs w:val="20"/>
                <w:lang w:eastAsia="sl-SI"/>
              </w:rPr>
              <w:br w:type="page"/>
            </w:r>
            <w:bookmarkStart w:id="23" w:name="_Toc495914071"/>
            <w:r w:rsidRPr="004635FC">
              <w:rPr>
                <w:rFonts w:ascii="Open Sans" w:eastAsia="Times New Roman" w:hAnsi="Open Sans" w:cs="Open Sans"/>
                <w:b/>
                <w:sz w:val="20"/>
                <w:szCs w:val="20"/>
                <w:lang w:eastAsia="sl-SI"/>
              </w:rPr>
              <w:t>UDELEŽBA PODIZVAJALCEV</w:t>
            </w:r>
            <w:bookmarkEnd w:id="23"/>
          </w:p>
        </w:tc>
        <w:tc>
          <w:tcPr>
            <w:tcW w:w="1684" w:type="dxa"/>
            <w:tcBorders>
              <w:top w:val="single" w:sz="4" w:space="0" w:color="000000"/>
              <w:left w:val="single" w:sz="4" w:space="0" w:color="808080"/>
              <w:bottom w:val="single" w:sz="4" w:space="0" w:color="000000"/>
              <w:right w:val="single" w:sz="4" w:space="0" w:color="000000"/>
            </w:tcBorders>
          </w:tcPr>
          <w:p w14:paraId="61552807" w14:textId="77777777" w:rsidR="00637345" w:rsidRPr="004635FC" w:rsidRDefault="00637345" w:rsidP="00656CA1">
            <w:pPr>
              <w:keepNext/>
              <w:keepLines/>
              <w:widowControl w:val="0"/>
              <w:spacing w:after="0" w:line="240" w:lineRule="auto"/>
              <w:jc w:val="both"/>
              <w:outlineLvl w:val="1"/>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t>Priloga 4/1</w:t>
            </w:r>
          </w:p>
        </w:tc>
      </w:tr>
    </w:tbl>
    <w:p w14:paraId="262883CE" w14:textId="77777777" w:rsidR="00637345" w:rsidRPr="004635FC" w:rsidRDefault="00637345" w:rsidP="00656CA1">
      <w:pPr>
        <w:keepNext/>
        <w:keepLines/>
        <w:widowControl w:val="0"/>
        <w:spacing w:after="0" w:line="240" w:lineRule="auto"/>
        <w:jc w:val="both"/>
        <w:rPr>
          <w:rFonts w:ascii="Open Sans" w:eastAsia="Times New Roman" w:hAnsi="Open Sans" w:cs="Open Sans"/>
          <w:sz w:val="20"/>
          <w:szCs w:val="20"/>
          <w:lang w:eastAsia="sl-SI"/>
        </w:rPr>
      </w:pPr>
    </w:p>
    <w:p w14:paraId="7B55324D" w14:textId="620145AF" w:rsidR="00637345" w:rsidRPr="004635FC" w:rsidRDefault="00637345"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Ponudnik: _____________________________________________________________________</w:t>
      </w:r>
      <w:r w:rsidR="00CC2243">
        <w:rPr>
          <w:rFonts w:ascii="Open Sans" w:eastAsia="Times New Roman" w:hAnsi="Open Sans" w:cs="Open Sans"/>
          <w:sz w:val="20"/>
          <w:szCs w:val="20"/>
          <w:lang w:eastAsia="sl-SI"/>
        </w:rPr>
        <w:t>________________________</w:t>
      </w:r>
    </w:p>
    <w:p w14:paraId="0E77A438" w14:textId="77777777" w:rsidR="00637345" w:rsidRPr="004635FC" w:rsidRDefault="00637345" w:rsidP="00656CA1">
      <w:pPr>
        <w:keepNext/>
        <w:keepLines/>
        <w:widowControl w:val="0"/>
        <w:spacing w:after="0" w:line="240" w:lineRule="auto"/>
        <w:jc w:val="both"/>
        <w:rPr>
          <w:rFonts w:ascii="Open Sans" w:eastAsia="Times New Roman" w:hAnsi="Open Sans" w:cs="Open Sans"/>
          <w:sz w:val="20"/>
          <w:szCs w:val="20"/>
          <w:lang w:eastAsia="sl-SI"/>
        </w:rPr>
      </w:pPr>
    </w:p>
    <w:p w14:paraId="4DB93140" w14:textId="437DFC7C" w:rsidR="00715DE3" w:rsidRDefault="00637345" w:rsidP="00656CA1">
      <w:pPr>
        <w:keepNext/>
        <w:keepLines/>
        <w:spacing w:after="0" w:line="240" w:lineRule="auto"/>
        <w:jc w:val="both"/>
        <w:rPr>
          <w:rFonts w:ascii="Open Sans" w:hAnsi="Open Sans" w:cs="Open Sans"/>
          <w:b/>
          <w:sz w:val="20"/>
          <w:szCs w:val="20"/>
        </w:rPr>
      </w:pPr>
      <w:r w:rsidRPr="004635FC">
        <w:rPr>
          <w:rFonts w:ascii="Open Sans" w:eastAsia="Times New Roman" w:hAnsi="Open Sans" w:cs="Open Sans"/>
          <w:b/>
          <w:sz w:val="20"/>
          <w:szCs w:val="20"/>
          <w:lang w:eastAsia="sl-SI"/>
        </w:rPr>
        <w:t>Izjavljamo</w:t>
      </w:r>
      <w:r w:rsidRPr="004635FC">
        <w:rPr>
          <w:rFonts w:ascii="Open Sans" w:eastAsia="Times New Roman" w:hAnsi="Open Sans" w:cs="Open Sans"/>
          <w:sz w:val="20"/>
          <w:szCs w:val="20"/>
          <w:lang w:eastAsia="sl-SI"/>
        </w:rPr>
        <w:t xml:space="preserve">, da bomo pri izvedbi javnega naročila št. </w:t>
      </w:r>
      <w:r w:rsidR="00531B04">
        <w:rPr>
          <w:rFonts w:ascii="Open Sans" w:eastAsia="Times New Roman" w:hAnsi="Open Sans" w:cs="Open Sans"/>
          <w:b/>
          <w:noProof/>
          <w:sz w:val="20"/>
          <w:szCs w:val="20"/>
          <w:lang w:eastAsia="sl-SI"/>
        </w:rPr>
        <w:t>ENLJ-SIR-230/26</w:t>
      </w:r>
      <w:r w:rsidR="00A07E09" w:rsidRPr="004635FC">
        <w:rPr>
          <w:rFonts w:ascii="Open Sans" w:eastAsia="Times New Roman" w:hAnsi="Open Sans" w:cs="Open Sans"/>
          <w:b/>
          <w:noProof/>
          <w:sz w:val="20"/>
          <w:szCs w:val="20"/>
          <w:lang w:eastAsia="sl-SI"/>
        </w:rPr>
        <w:t xml:space="preserve"> </w:t>
      </w:r>
      <w:r w:rsidR="00924478" w:rsidRPr="004635FC">
        <w:rPr>
          <w:rFonts w:ascii="Open Sans" w:eastAsia="Times New Roman" w:hAnsi="Open Sans" w:cs="Open Sans"/>
          <w:b/>
          <w:color w:val="000000"/>
          <w:sz w:val="20"/>
          <w:szCs w:val="20"/>
          <w:lang w:eastAsia="sl-SI"/>
        </w:rPr>
        <w:t xml:space="preserve">– </w:t>
      </w:r>
      <w:r w:rsidR="00D60A5C">
        <w:rPr>
          <w:rFonts w:ascii="Open Sans" w:eastAsia="Times New Roman" w:hAnsi="Open Sans" w:cs="Open Sans"/>
          <w:b/>
          <w:sz w:val="20"/>
          <w:szCs w:val="20"/>
          <w:lang w:eastAsia="sl-SI"/>
        </w:rPr>
        <w:t>Izdelava, dobava, vgradnja in zagon toplotnih postaj</w:t>
      </w:r>
      <w:r w:rsidR="00437583" w:rsidRPr="004635FC">
        <w:rPr>
          <w:rFonts w:ascii="Open Sans" w:eastAsia="Times New Roman" w:hAnsi="Open Sans" w:cs="Open Sans"/>
          <w:b/>
          <w:sz w:val="20"/>
          <w:szCs w:val="20"/>
          <w:lang w:eastAsia="sl-SI"/>
        </w:rPr>
        <w:t xml:space="preserve"> </w:t>
      </w:r>
      <w:r w:rsidR="00715DE3" w:rsidRPr="004635FC">
        <w:rPr>
          <w:rFonts w:ascii="Open Sans" w:hAnsi="Open Sans" w:cs="Open Sans"/>
          <w:b/>
          <w:sz w:val="20"/>
          <w:szCs w:val="20"/>
        </w:rPr>
        <w:t>za sklop (ustrezno označite):</w:t>
      </w:r>
    </w:p>
    <w:p w14:paraId="0AF0E968" w14:textId="77777777" w:rsidR="00C87ADC" w:rsidRDefault="00C87ADC" w:rsidP="00656CA1">
      <w:pPr>
        <w:keepNext/>
        <w:keepLines/>
        <w:spacing w:after="0" w:line="240" w:lineRule="auto"/>
        <w:jc w:val="both"/>
        <w:rPr>
          <w:rFonts w:ascii="Open Sans" w:hAnsi="Open Sans" w:cs="Open Sans"/>
          <w:b/>
          <w:sz w:val="20"/>
          <w:szCs w:val="20"/>
        </w:rPr>
      </w:pPr>
    </w:p>
    <w:tbl>
      <w:tblPr>
        <w:tblStyle w:val="Tabelamrea"/>
        <w:tblW w:w="9351" w:type="dxa"/>
        <w:tblLook w:val="04A0" w:firstRow="1" w:lastRow="0" w:firstColumn="1" w:lastColumn="0" w:noHBand="0" w:noVBand="1"/>
      </w:tblPr>
      <w:tblGrid>
        <w:gridCol w:w="4675"/>
        <w:gridCol w:w="4676"/>
      </w:tblGrid>
      <w:tr w:rsidR="00B529BE" w:rsidRPr="00C87ADC" w14:paraId="707738EF" w14:textId="77777777" w:rsidTr="00B529BE">
        <w:tc>
          <w:tcPr>
            <w:tcW w:w="4675" w:type="dxa"/>
          </w:tcPr>
          <w:p w14:paraId="4DC4EBB6" w14:textId="68F1038F" w:rsidR="00B529BE" w:rsidRPr="00C638E8" w:rsidRDefault="00B529BE" w:rsidP="00656CA1">
            <w:pPr>
              <w:keepNext/>
              <w:keepLines/>
              <w:spacing w:after="0" w:line="240" w:lineRule="auto"/>
              <w:jc w:val="both"/>
              <w:rPr>
                <w:rFonts w:ascii="Open Sans" w:hAnsi="Open Sans" w:cs="Open Sans"/>
                <w:b/>
                <w:sz w:val="20"/>
                <w:szCs w:val="20"/>
              </w:rPr>
            </w:pPr>
            <w:r w:rsidRPr="00C638E8">
              <w:rPr>
                <w:rFonts w:ascii="Open Sans" w:hAnsi="Open Sans" w:cs="Open Sans"/>
                <w:sz w:val="20"/>
                <w:szCs w:val="20"/>
                <w:lang w:eastAsia="sl-SI"/>
              </w:rPr>
              <w:t xml:space="preserve">1. sklop: </w:t>
            </w:r>
            <w:r w:rsidR="00D60A5C" w:rsidRPr="00C638E8">
              <w:rPr>
                <w:rFonts w:ascii="Open Sans" w:hAnsi="Open Sans" w:cs="Open Sans"/>
                <w:sz w:val="20"/>
                <w:szCs w:val="20"/>
                <w:lang w:eastAsia="sl-SI"/>
              </w:rPr>
              <w:t>Toplotna postaja Zaloška 98</w:t>
            </w:r>
          </w:p>
        </w:tc>
        <w:tc>
          <w:tcPr>
            <w:tcW w:w="4676" w:type="dxa"/>
          </w:tcPr>
          <w:p w14:paraId="16937DE9" w14:textId="29B7ED76" w:rsidR="00B529BE" w:rsidRPr="00C638E8" w:rsidRDefault="00B529BE" w:rsidP="00B529BE">
            <w:pPr>
              <w:keepNext/>
              <w:keepLines/>
              <w:spacing w:after="0" w:line="240" w:lineRule="auto"/>
              <w:jc w:val="both"/>
              <w:rPr>
                <w:rFonts w:ascii="Open Sans" w:hAnsi="Open Sans" w:cs="Open Sans"/>
                <w:b/>
                <w:sz w:val="20"/>
                <w:szCs w:val="20"/>
              </w:rPr>
            </w:pPr>
            <w:r w:rsidRPr="00C638E8">
              <w:rPr>
                <w:rFonts w:ascii="Open Sans" w:hAnsi="Open Sans" w:cs="Open Sans"/>
                <w:sz w:val="20"/>
                <w:szCs w:val="20"/>
                <w:lang w:eastAsia="sl-SI"/>
              </w:rPr>
              <w:t xml:space="preserve">2. sklop: </w:t>
            </w:r>
            <w:r w:rsidR="00D60A5C" w:rsidRPr="00C638E8">
              <w:rPr>
                <w:rFonts w:ascii="Open Sans" w:hAnsi="Open Sans" w:cs="Open Sans"/>
                <w:sz w:val="20"/>
                <w:szCs w:val="20"/>
                <w:lang w:eastAsia="sl-SI"/>
              </w:rPr>
              <w:t>Toplotna postaja Zaloška 69</w:t>
            </w:r>
          </w:p>
        </w:tc>
      </w:tr>
      <w:tr w:rsidR="00B529BE" w:rsidRPr="00C87ADC" w14:paraId="56C6FDD3" w14:textId="77777777" w:rsidTr="00B529BE">
        <w:tc>
          <w:tcPr>
            <w:tcW w:w="4675" w:type="dxa"/>
          </w:tcPr>
          <w:p w14:paraId="28D0268E" w14:textId="277AD909" w:rsidR="00B529BE" w:rsidRPr="00C638E8" w:rsidRDefault="00B529BE" w:rsidP="00656CA1">
            <w:pPr>
              <w:keepNext/>
              <w:keepLines/>
              <w:spacing w:after="0" w:line="240" w:lineRule="auto"/>
              <w:jc w:val="both"/>
              <w:rPr>
                <w:rFonts w:ascii="Open Sans" w:hAnsi="Open Sans" w:cs="Open Sans"/>
                <w:b/>
                <w:sz w:val="20"/>
                <w:szCs w:val="20"/>
              </w:rPr>
            </w:pPr>
            <w:r w:rsidRPr="00C638E8">
              <w:rPr>
                <w:rFonts w:ascii="Open Sans" w:hAnsi="Open Sans" w:cs="Open Sans"/>
                <w:sz w:val="20"/>
                <w:szCs w:val="20"/>
                <w:lang w:eastAsia="sl-SI"/>
              </w:rPr>
              <w:t xml:space="preserve">3. sklop: </w:t>
            </w:r>
            <w:r w:rsidR="00D60A5C" w:rsidRPr="00C638E8">
              <w:rPr>
                <w:rFonts w:ascii="Open Sans" w:hAnsi="Open Sans" w:cs="Open Sans"/>
                <w:sz w:val="20"/>
                <w:szCs w:val="20"/>
                <w:lang w:eastAsia="sl-SI"/>
              </w:rPr>
              <w:t>Toplotna postaja Reboljeva 13</w:t>
            </w:r>
          </w:p>
        </w:tc>
        <w:tc>
          <w:tcPr>
            <w:tcW w:w="4676" w:type="dxa"/>
          </w:tcPr>
          <w:p w14:paraId="5463E7A2" w14:textId="0821D7E6" w:rsidR="00B529BE" w:rsidRPr="00C638E8" w:rsidRDefault="00B529BE" w:rsidP="00656CA1">
            <w:pPr>
              <w:keepNext/>
              <w:keepLines/>
              <w:spacing w:after="0" w:line="240" w:lineRule="auto"/>
              <w:jc w:val="both"/>
              <w:rPr>
                <w:rFonts w:ascii="Open Sans" w:hAnsi="Open Sans" w:cs="Open Sans"/>
                <w:b/>
                <w:sz w:val="20"/>
                <w:szCs w:val="20"/>
              </w:rPr>
            </w:pPr>
            <w:r w:rsidRPr="00C638E8">
              <w:rPr>
                <w:rFonts w:ascii="Open Sans" w:hAnsi="Open Sans" w:cs="Open Sans"/>
                <w:sz w:val="20"/>
                <w:szCs w:val="20"/>
                <w:lang w:eastAsia="sl-SI"/>
              </w:rPr>
              <w:t xml:space="preserve">4. sklop: </w:t>
            </w:r>
            <w:r w:rsidR="00D60A5C" w:rsidRPr="00C638E8">
              <w:rPr>
                <w:rFonts w:ascii="Open Sans" w:hAnsi="Open Sans" w:cs="Open Sans"/>
                <w:sz w:val="20"/>
                <w:szCs w:val="20"/>
                <w:lang w:eastAsia="sl-SI"/>
              </w:rPr>
              <w:t>Toplotna postaja Reboljeva 1-3</w:t>
            </w:r>
          </w:p>
        </w:tc>
      </w:tr>
    </w:tbl>
    <w:p w14:paraId="735E8254" w14:textId="77777777" w:rsidR="008A7101" w:rsidRDefault="008A7101" w:rsidP="00656CA1">
      <w:pPr>
        <w:keepNext/>
        <w:keepLines/>
        <w:widowControl w:val="0"/>
        <w:spacing w:after="0" w:line="240" w:lineRule="auto"/>
        <w:jc w:val="both"/>
        <w:rPr>
          <w:rFonts w:ascii="Open Sans" w:eastAsia="Times New Roman" w:hAnsi="Open Sans" w:cs="Open Sans"/>
          <w:sz w:val="20"/>
          <w:szCs w:val="20"/>
          <w:lang w:eastAsia="sl-SI"/>
        </w:rPr>
      </w:pPr>
    </w:p>
    <w:p w14:paraId="1EE3AFB8" w14:textId="73E6ABEC" w:rsidR="009B6B53" w:rsidRPr="004635FC" w:rsidRDefault="006A63FC"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sodelovali z naslednjimi podizvajalci:</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7"/>
        <w:gridCol w:w="2977"/>
        <w:gridCol w:w="1417"/>
      </w:tblGrid>
      <w:tr w:rsidR="00B529BE" w:rsidRPr="00931365" w14:paraId="7071F13E" w14:textId="11BDCB7C" w:rsidTr="00B529BE">
        <w:trPr>
          <w:trHeight w:val="460"/>
        </w:trPr>
        <w:tc>
          <w:tcPr>
            <w:tcW w:w="4957" w:type="dxa"/>
            <w:shd w:val="clear" w:color="auto" w:fill="auto"/>
            <w:vAlign w:val="center"/>
          </w:tcPr>
          <w:p w14:paraId="1FD8E23D" w14:textId="77777777" w:rsidR="00B529BE" w:rsidRPr="00931365" w:rsidRDefault="00B529BE" w:rsidP="00B529BE">
            <w:pPr>
              <w:keepNext/>
              <w:keepLines/>
              <w:widowControl w:val="0"/>
              <w:spacing w:after="0" w:line="240" w:lineRule="auto"/>
              <w:jc w:val="center"/>
              <w:rPr>
                <w:rFonts w:ascii="Open Sans" w:eastAsia="Times New Roman" w:hAnsi="Open Sans" w:cs="Open Sans"/>
                <w:sz w:val="18"/>
                <w:szCs w:val="18"/>
                <w:lang w:eastAsia="sl-SI"/>
              </w:rPr>
            </w:pPr>
            <w:r w:rsidRPr="00931365">
              <w:rPr>
                <w:rFonts w:ascii="Open Sans" w:eastAsia="Times New Roman" w:hAnsi="Open Sans" w:cs="Open Sans"/>
                <w:b/>
                <w:bCs/>
                <w:sz w:val="18"/>
                <w:szCs w:val="18"/>
                <w:lang w:eastAsia="sl-SI"/>
              </w:rPr>
              <w:t>NAZIV IN NASLOV PODIZVAJALCA</w:t>
            </w:r>
          </w:p>
        </w:tc>
        <w:tc>
          <w:tcPr>
            <w:tcW w:w="2977" w:type="dxa"/>
            <w:shd w:val="clear" w:color="auto" w:fill="auto"/>
          </w:tcPr>
          <w:p w14:paraId="5E6C0112" w14:textId="77777777" w:rsidR="00B529BE" w:rsidRPr="00931365" w:rsidRDefault="00B529BE" w:rsidP="00B529BE">
            <w:pPr>
              <w:keepNext/>
              <w:keepLines/>
              <w:widowControl w:val="0"/>
              <w:spacing w:after="0" w:line="240" w:lineRule="auto"/>
              <w:jc w:val="center"/>
              <w:rPr>
                <w:rFonts w:ascii="Open Sans" w:eastAsia="Times New Roman" w:hAnsi="Open Sans" w:cs="Open Sans"/>
                <w:sz w:val="18"/>
                <w:szCs w:val="18"/>
                <w:lang w:eastAsia="sl-SI"/>
              </w:rPr>
            </w:pPr>
            <w:r w:rsidRPr="00931365">
              <w:rPr>
                <w:rFonts w:ascii="Open Sans" w:eastAsia="Times New Roman" w:hAnsi="Open Sans" w:cs="Open Sans"/>
                <w:sz w:val="18"/>
                <w:szCs w:val="18"/>
                <w:lang w:eastAsia="sl-SI"/>
              </w:rPr>
              <w:t xml:space="preserve">Zahteva za neposredno plačilo od podizvajalca </w:t>
            </w:r>
            <w:r w:rsidRPr="00931365">
              <w:rPr>
                <w:rFonts w:ascii="Open Sans" w:eastAsia="Times New Roman" w:hAnsi="Open Sans" w:cs="Open Sans"/>
                <w:b/>
                <w:sz w:val="18"/>
                <w:szCs w:val="18"/>
                <w:lang w:eastAsia="sl-SI"/>
              </w:rPr>
              <w:t xml:space="preserve">DA </w:t>
            </w:r>
            <w:r w:rsidRPr="00931365">
              <w:rPr>
                <w:rFonts w:ascii="Open Sans" w:eastAsia="Times New Roman" w:hAnsi="Open Sans" w:cs="Open Sans"/>
                <w:sz w:val="18"/>
                <w:szCs w:val="18"/>
                <w:lang w:eastAsia="sl-SI"/>
              </w:rPr>
              <w:t xml:space="preserve">ali </w:t>
            </w:r>
            <w:r w:rsidRPr="00931365">
              <w:rPr>
                <w:rFonts w:ascii="Open Sans" w:eastAsia="Times New Roman" w:hAnsi="Open Sans" w:cs="Open Sans"/>
                <w:b/>
                <w:sz w:val="18"/>
                <w:szCs w:val="18"/>
                <w:lang w:eastAsia="sl-SI"/>
              </w:rPr>
              <w:t>NE</w:t>
            </w:r>
          </w:p>
        </w:tc>
        <w:tc>
          <w:tcPr>
            <w:tcW w:w="1417" w:type="dxa"/>
          </w:tcPr>
          <w:p w14:paraId="3933FCCF" w14:textId="64C58D64" w:rsidR="00B529BE" w:rsidRPr="00931365" w:rsidRDefault="00B529BE" w:rsidP="00B529BE">
            <w:pPr>
              <w:keepNext/>
              <w:keepLines/>
              <w:widowControl w:val="0"/>
              <w:spacing w:after="0" w:line="240" w:lineRule="auto"/>
              <w:jc w:val="center"/>
              <w:rPr>
                <w:rFonts w:ascii="Open Sans" w:eastAsia="Times New Roman" w:hAnsi="Open Sans" w:cs="Open Sans"/>
                <w:sz w:val="18"/>
                <w:szCs w:val="18"/>
                <w:lang w:eastAsia="sl-SI"/>
              </w:rPr>
            </w:pPr>
            <w:r w:rsidRPr="00931365">
              <w:rPr>
                <w:rFonts w:ascii="Open Sans" w:eastAsia="Times New Roman" w:hAnsi="Open Sans" w:cs="Open Sans"/>
                <w:sz w:val="18"/>
                <w:szCs w:val="18"/>
                <w:lang w:eastAsia="sl-SI"/>
              </w:rPr>
              <w:t>Št. sklopa</w:t>
            </w:r>
          </w:p>
        </w:tc>
      </w:tr>
      <w:tr w:rsidR="00B529BE" w:rsidRPr="00931365" w14:paraId="47FD57A8" w14:textId="1A7663D9" w:rsidTr="00B529BE">
        <w:trPr>
          <w:trHeight w:val="535"/>
        </w:trPr>
        <w:tc>
          <w:tcPr>
            <w:tcW w:w="4957" w:type="dxa"/>
            <w:shd w:val="clear" w:color="auto" w:fill="auto"/>
          </w:tcPr>
          <w:p w14:paraId="5E40D254" w14:textId="77777777" w:rsidR="00B529BE" w:rsidRPr="00931365" w:rsidRDefault="00B529BE" w:rsidP="00B529BE">
            <w:pPr>
              <w:keepNext/>
              <w:keepLines/>
              <w:widowControl w:val="0"/>
              <w:spacing w:after="0" w:line="240" w:lineRule="auto"/>
              <w:jc w:val="both"/>
              <w:rPr>
                <w:rFonts w:ascii="Open Sans" w:eastAsia="Times New Roman" w:hAnsi="Open Sans" w:cs="Open Sans"/>
                <w:sz w:val="18"/>
                <w:szCs w:val="18"/>
                <w:lang w:eastAsia="sl-SI"/>
              </w:rPr>
            </w:pPr>
          </w:p>
        </w:tc>
        <w:tc>
          <w:tcPr>
            <w:tcW w:w="2977" w:type="dxa"/>
            <w:shd w:val="clear" w:color="auto" w:fill="auto"/>
          </w:tcPr>
          <w:p w14:paraId="77D1D5A0" w14:textId="77777777" w:rsidR="00B529BE" w:rsidRPr="00931365" w:rsidRDefault="00B529BE" w:rsidP="00B529BE">
            <w:pPr>
              <w:keepNext/>
              <w:keepLines/>
              <w:widowControl w:val="0"/>
              <w:spacing w:after="0" w:line="240" w:lineRule="auto"/>
              <w:jc w:val="both"/>
              <w:rPr>
                <w:rFonts w:ascii="Open Sans" w:eastAsia="Times New Roman" w:hAnsi="Open Sans" w:cs="Open Sans"/>
                <w:sz w:val="18"/>
                <w:szCs w:val="18"/>
                <w:lang w:eastAsia="sl-SI"/>
              </w:rPr>
            </w:pPr>
          </w:p>
        </w:tc>
        <w:tc>
          <w:tcPr>
            <w:tcW w:w="1417" w:type="dxa"/>
          </w:tcPr>
          <w:p w14:paraId="4AE13CB8" w14:textId="77777777" w:rsidR="00B529BE" w:rsidRPr="00931365" w:rsidRDefault="00B529BE" w:rsidP="00B529BE">
            <w:pPr>
              <w:keepNext/>
              <w:keepLines/>
              <w:widowControl w:val="0"/>
              <w:spacing w:after="0" w:line="240" w:lineRule="auto"/>
              <w:jc w:val="both"/>
              <w:rPr>
                <w:rFonts w:ascii="Open Sans" w:eastAsia="Times New Roman" w:hAnsi="Open Sans" w:cs="Open Sans"/>
                <w:sz w:val="18"/>
                <w:szCs w:val="18"/>
                <w:lang w:eastAsia="sl-SI"/>
              </w:rPr>
            </w:pPr>
          </w:p>
        </w:tc>
      </w:tr>
    </w:tbl>
    <w:p w14:paraId="5D189DAC" w14:textId="77777777" w:rsidR="00637345" w:rsidRPr="004635FC" w:rsidRDefault="00637345" w:rsidP="00656CA1">
      <w:pPr>
        <w:keepNext/>
        <w:keepLines/>
        <w:widowControl w:val="0"/>
        <w:spacing w:after="0" w:line="240" w:lineRule="auto"/>
        <w:jc w:val="both"/>
        <w:rPr>
          <w:rFonts w:ascii="Open Sans" w:eastAsia="Times New Roman" w:hAnsi="Open Sans" w:cs="Open Sans"/>
          <w:b/>
          <w:bCs/>
          <w:sz w:val="20"/>
          <w:szCs w:val="20"/>
          <w:lang w:eastAsia="sl-SI"/>
        </w:rPr>
      </w:pPr>
    </w:p>
    <w:p w14:paraId="1465C0EE" w14:textId="77777777" w:rsidR="00637345" w:rsidRPr="004635FC" w:rsidRDefault="00637345" w:rsidP="00656CA1">
      <w:pPr>
        <w:keepNext/>
        <w:keepLines/>
        <w:widowControl w:val="0"/>
        <w:spacing w:after="0" w:line="240" w:lineRule="auto"/>
        <w:jc w:val="center"/>
        <w:rPr>
          <w:rFonts w:ascii="Open Sans" w:eastAsia="Times New Roman" w:hAnsi="Open Sans" w:cs="Open Sans"/>
          <w:b/>
          <w:bCs/>
          <w:sz w:val="20"/>
          <w:szCs w:val="20"/>
          <w:lang w:eastAsia="sl-SI"/>
        </w:rPr>
      </w:pPr>
      <w:r w:rsidRPr="004635FC">
        <w:rPr>
          <w:rFonts w:ascii="Open Sans" w:eastAsia="Times New Roman" w:hAnsi="Open Sans" w:cs="Open Sans"/>
          <w:b/>
          <w:bCs/>
          <w:sz w:val="20"/>
          <w:szCs w:val="20"/>
          <w:lang w:eastAsia="sl-SI"/>
        </w:rPr>
        <w:t>Pooblastilo A: v primeru, da je pri podizvajalcu označeno z "DA" - dajemo</w:t>
      </w:r>
    </w:p>
    <w:p w14:paraId="1EA71E17" w14:textId="77777777" w:rsidR="00637345" w:rsidRPr="004635FC" w:rsidRDefault="00637345" w:rsidP="00656CA1">
      <w:pPr>
        <w:keepNext/>
        <w:keepLines/>
        <w:widowControl w:val="0"/>
        <w:spacing w:after="0" w:line="240" w:lineRule="auto"/>
        <w:jc w:val="center"/>
        <w:rPr>
          <w:rFonts w:ascii="Open Sans" w:eastAsia="Times New Roman" w:hAnsi="Open Sans" w:cs="Open Sans"/>
          <w:b/>
          <w:bCs/>
          <w:sz w:val="20"/>
          <w:szCs w:val="20"/>
          <w:lang w:eastAsia="sl-SI"/>
        </w:rPr>
      </w:pPr>
      <w:r w:rsidRPr="004635FC">
        <w:rPr>
          <w:rFonts w:ascii="Open Sans" w:eastAsia="Times New Roman" w:hAnsi="Open Sans" w:cs="Open Sans"/>
          <w:b/>
          <w:bCs/>
          <w:sz w:val="20"/>
          <w:szCs w:val="20"/>
          <w:lang w:eastAsia="sl-SI"/>
        </w:rPr>
        <w:t>POOBLASTILO ZA NEPOSREDNO PLAČEVANJE PODIZVAJALCU</w:t>
      </w:r>
    </w:p>
    <w:p w14:paraId="0C3A119B" w14:textId="77777777" w:rsidR="00637345" w:rsidRPr="004635FC" w:rsidRDefault="00637345" w:rsidP="00656CA1">
      <w:pPr>
        <w:keepNext/>
        <w:keepLines/>
        <w:widowControl w:val="0"/>
        <w:spacing w:after="0" w:line="240" w:lineRule="auto"/>
        <w:jc w:val="both"/>
        <w:rPr>
          <w:rFonts w:ascii="Open Sans" w:eastAsia="Times New Roman" w:hAnsi="Open Sans" w:cs="Open Sans"/>
          <w:sz w:val="20"/>
          <w:szCs w:val="20"/>
          <w:lang w:eastAsia="sl-SI"/>
        </w:rPr>
      </w:pPr>
    </w:p>
    <w:p w14:paraId="2AC21218" w14:textId="77777777" w:rsidR="00637345" w:rsidRPr="00931365" w:rsidRDefault="00637345" w:rsidP="00656CA1">
      <w:pPr>
        <w:keepNext/>
        <w:keepLines/>
        <w:widowControl w:val="0"/>
        <w:spacing w:after="0" w:line="240" w:lineRule="auto"/>
        <w:jc w:val="both"/>
        <w:rPr>
          <w:rFonts w:ascii="Open Sans" w:eastAsia="Times New Roman" w:hAnsi="Open Sans" w:cs="Open Sans"/>
          <w:sz w:val="18"/>
          <w:szCs w:val="18"/>
          <w:lang w:eastAsia="sl-SI"/>
        </w:rPr>
      </w:pPr>
      <w:r w:rsidRPr="00931365">
        <w:rPr>
          <w:rFonts w:ascii="Open Sans" w:eastAsia="Times New Roman" w:hAnsi="Open Sans" w:cs="Open Sans"/>
          <w:sz w:val="18"/>
          <w:szCs w:val="18"/>
          <w:lang w:eastAsia="sl-SI"/>
        </w:rPr>
        <w:t xml:space="preserve">Pooblaščamo naročnika, da na podlagi potrjenega računa/situacije neposredno plačuje ponudnikove obveznosti do podizvajalca podizvajalcu, ki smo ga kot ponudnik navedli v zgornji tabeli in je označen z "DA". </w:t>
      </w:r>
    </w:p>
    <w:p w14:paraId="723CF1B1" w14:textId="77777777" w:rsidR="00637345" w:rsidRPr="00931365" w:rsidRDefault="00637345" w:rsidP="00656CA1">
      <w:pPr>
        <w:keepNext/>
        <w:keepLines/>
        <w:widowControl w:val="0"/>
        <w:spacing w:after="0" w:line="240" w:lineRule="auto"/>
        <w:jc w:val="both"/>
        <w:rPr>
          <w:rFonts w:ascii="Open Sans" w:eastAsia="Times New Roman" w:hAnsi="Open Sans" w:cs="Open Sans"/>
          <w:sz w:val="18"/>
          <w:szCs w:val="18"/>
          <w:lang w:eastAsia="sl-SI"/>
        </w:rPr>
      </w:pPr>
      <w:r w:rsidRPr="00931365">
        <w:rPr>
          <w:rFonts w:ascii="Open Sans" w:eastAsia="Times New Roman" w:hAnsi="Open Sans" w:cs="Open Sans"/>
          <w:sz w:val="18"/>
          <w:szCs w:val="18"/>
          <w:lang w:eastAsia="sl-SI"/>
        </w:rPr>
        <w:t>S plačilom posameznega zneska podizvajalcu obveznost naročnika za plačilo ponudniku ugasne do višine tako plačanega zneska podizvajalcu.</w:t>
      </w:r>
    </w:p>
    <w:p w14:paraId="2710FE60" w14:textId="77777777" w:rsidR="00F72A2C" w:rsidRPr="004635FC" w:rsidRDefault="00F72A2C" w:rsidP="00656CA1">
      <w:pPr>
        <w:keepNext/>
        <w:keepLines/>
        <w:spacing w:after="0" w:line="240" w:lineRule="auto"/>
        <w:jc w:val="both"/>
        <w:rPr>
          <w:rFonts w:ascii="Open Sans" w:eastAsia="Times New Roman" w:hAnsi="Open Sans" w:cs="Open Sans"/>
          <w:sz w:val="20"/>
          <w:szCs w:val="20"/>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3119"/>
        <w:gridCol w:w="2552"/>
        <w:gridCol w:w="3685"/>
      </w:tblGrid>
      <w:tr w:rsidR="00F72A2C" w:rsidRPr="00A07E09" w14:paraId="62DD3429" w14:textId="77777777" w:rsidTr="00DD5E18">
        <w:trPr>
          <w:trHeight w:val="235"/>
        </w:trPr>
        <w:tc>
          <w:tcPr>
            <w:tcW w:w="3119" w:type="dxa"/>
            <w:tcBorders>
              <w:bottom w:val="single" w:sz="4" w:space="0" w:color="auto"/>
            </w:tcBorders>
          </w:tcPr>
          <w:p w14:paraId="51FB7214" w14:textId="77777777" w:rsidR="00F72A2C" w:rsidRPr="004635FC" w:rsidRDefault="00F72A2C" w:rsidP="00656CA1">
            <w:pPr>
              <w:keepNext/>
              <w:keepLines/>
              <w:spacing w:after="0" w:line="240" w:lineRule="auto"/>
              <w:jc w:val="both"/>
              <w:rPr>
                <w:rFonts w:ascii="Open Sans" w:eastAsia="Times New Roman" w:hAnsi="Open Sans" w:cs="Open Sans"/>
                <w:snapToGrid w:val="0"/>
                <w:color w:val="000000"/>
                <w:sz w:val="20"/>
                <w:szCs w:val="20"/>
                <w:lang w:eastAsia="sl-SI"/>
              </w:rPr>
            </w:pPr>
          </w:p>
        </w:tc>
        <w:tc>
          <w:tcPr>
            <w:tcW w:w="2552" w:type="dxa"/>
          </w:tcPr>
          <w:p w14:paraId="365454DD" w14:textId="77777777" w:rsidR="00F72A2C" w:rsidRPr="004635FC" w:rsidRDefault="00F72A2C" w:rsidP="00656CA1">
            <w:pPr>
              <w:keepNext/>
              <w:keepLines/>
              <w:spacing w:after="0" w:line="240" w:lineRule="auto"/>
              <w:jc w:val="both"/>
              <w:rPr>
                <w:rFonts w:ascii="Open Sans" w:eastAsia="Times New Roman" w:hAnsi="Open Sans" w:cs="Open Sans"/>
                <w:snapToGrid w:val="0"/>
                <w:color w:val="000000"/>
                <w:sz w:val="20"/>
                <w:szCs w:val="20"/>
                <w:lang w:eastAsia="sl-SI"/>
              </w:rPr>
            </w:pPr>
          </w:p>
        </w:tc>
        <w:tc>
          <w:tcPr>
            <w:tcW w:w="3685" w:type="dxa"/>
            <w:tcBorders>
              <w:bottom w:val="single" w:sz="4" w:space="0" w:color="auto"/>
            </w:tcBorders>
          </w:tcPr>
          <w:p w14:paraId="5C4875D4" w14:textId="77777777" w:rsidR="00F72A2C" w:rsidRPr="004635FC" w:rsidRDefault="00F72A2C" w:rsidP="00656CA1">
            <w:pPr>
              <w:keepNext/>
              <w:keepLines/>
              <w:tabs>
                <w:tab w:val="left" w:pos="567"/>
                <w:tab w:val="num" w:pos="851"/>
                <w:tab w:val="left" w:pos="993"/>
              </w:tabs>
              <w:spacing w:after="0" w:line="240" w:lineRule="auto"/>
              <w:jc w:val="both"/>
              <w:rPr>
                <w:rFonts w:ascii="Open Sans" w:eastAsia="Times New Roman" w:hAnsi="Open Sans" w:cs="Open Sans"/>
                <w:snapToGrid w:val="0"/>
                <w:color w:val="000000"/>
                <w:sz w:val="20"/>
                <w:szCs w:val="20"/>
                <w:lang w:eastAsia="sl-SI"/>
              </w:rPr>
            </w:pPr>
          </w:p>
        </w:tc>
      </w:tr>
      <w:tr w:rsidR="00F72A2C" w:rsidRPr="00A07E09" w14:paraId="43D06A90" w14:textId="77777777" w:rsidTr="00DD5E18">
        <w:trPr>
          <w:trHeight w:val="235"/>
        </w:trPr>
        <w:tc>
          <w:tcPr>
            <w:tcW w:w="3119" w:type="dxa"/>
            <w:tcBorders>
              <w:top w:val="single" w:sz="4" w:space="0" w:color="auto"/>
            </w:tcBorders>
          </w:tcPr>
          <w:p w14:paraId="5B26E32F" w14:textId="77777777" w:rsidR="00F72A2C" w:rsidRPr="004635FC" w:rsidRDefault="00F72A2C" w:rsidP="00656CA1">
            <w:pPr>
              <w:keepNext/>
              <w:keepLines/>
              <w:spacing w:after="0" w:line="240" w:lineRule="auto"/>
              <w:jc w:val="both"/>
              <w:rPr>
                <w:rFonts w:ascii="Open Sans" w:eastAsia="Times New Roman" w:hAnsi="Open Sans" w:cs="Open Sans"/>
                <w:snapToGrid w:val="0"/>
                <w:color w:val="000000"/>
                <w:sz w:val="20"/>
                <w:szCs w:val="20"/>
                <w:lang w:eastAsia="sl-SI"/>
              </w:rPr>
            </w:pPr>
            <w:r w:rsidRPr="004635FC">
              <w:rPr>
                <w:rFonts w:ascii="Open Sans" w:eastAsia="Times New Roman" w:hAnsi="Open Sans" w:cs="Open Sans"/>
                <w:snapToGrid w:val="0"/>
                <w:color w:val="000000"/>
                <w:sz w:val="20"/>
                <w:szCs w:val="20"/>
                <w:lang w:eastAsia="sl-SI"/>
              </w:rPr>
              <w:t>(kraj, datum)</w:t>
            </w:r>
          </w:p>
        </w:tc>
        <w:tc>
          <w:tcPr>
            <w:tcW w:w="2552" w:type="dxa"/>
          </w:tcPr>
          <w:p w14:paraId="7DE65730" w14:textId="77777777" w:rsidR="00F72A2C" w:rsidRPr="004635FC" w:rsidRDefault="00F72A2C" w:rsidP="00656CA1">
            <w:pPr>
              <w:keepNext/>
              <w:keepLines/>
              <w:spacing w:after="0" w:line="240" w:lineRule="auto"/>
              <w:jc w:val="center"/>
              <w:rPr>
                <w:rFonts w:ascii="Open Sans" w:eastAsia="Times New Roman" w:hAnsi="Open Sans" w:cs="Open Sans"/>
                <w:snapToGrid w:val="0"/>
                <w:color w:val="000000"/>
                <w:sz w:val="20"/>
                <w:szCs w:val="20"/>
                <w:lang w:eastAsia="sl-SI"/>
              </w:rPr>
            </w:pPr>
            <w:r w:rsidRPr="004635FC">
              <w:rPr>
                <w:rFonts w:ascii="Open Sans" w:eastAsia="Times New Roman" w:hAnsi="Open Sans" w:cs="Open Sans"/>
                <w:snapToGrid w:val="0"/>
                <w:color w:val="000000"/>
                <w:sz w:val="20"/>
                <w:szCs w:val="20"/>
                <w:lang w:eastAsia="sl-SI"/>
              </w:rPr>
              <w:t>žig</w:t>
            </w:r>
          </w:p>
        </w:tc>
        <w:tc>
          <w:tcPr>
            <w:tcW w:w="3685" w:type="dxa"/>
            <w:tcBorders>
              <w:top w:val="single" w:sz="4" w:space="0" w:color="auto"/>
            </w:tcBorders>
          </w:tcPr>
          <w:p w14:paraId="08ABD9D5" w14:textId="77777777" w:rsidR="00F72A2C" w:rsidRPr="004635FC" w:rsidRDefault="00F72A2C" w:rsidP="00656CA1">
            <w:pPr>
              <w:keepNext/>
              <w:keepLines/>
              <w:spacing w:after="0" w:line="240" w:lineRule="auto"/>
              <w:jc w:val="both"/>
              <w:rPr>
                <w:rFonts w:ascii="Open Sans" w:eastAsia="Times New Roman" w:hAnsi="Open Sans" w:cs="Open Sans"/>
                <w:snapToGrid w:val="0"/>
                <w:color w:val="000000"/>
                <w:sz w:val="20"/>
                <w:szCs w:val="20"/>
                <w:lang w:eastAsia="sl-SI"/>
              </w:rPr>
            </w:pPr>
            <w:r w:rsidRPr="004635FC">
              <w:rPr>
                <w:rFonts w:ascii="Open Sans" w:eastAsia="Times New Roman" w:hAnsi="Open Sans" w:cs="Open Sans"/>
                <w:snapToGrid w:val="0"/>
                <w:color w:val="000000"/>
                <w:sz w:val="20"/>
                <w:szCs w:val="20"/>
                <w:lang w:eastAsia="sl-SI"/>
              </w:rPr>
              <w:t>(i</w:t>
            </w:r>
            <w:r w:rsidRPr="004635FC">
              <w:rPr>
                <w:rFonts w:ascii="Open Sans" w:hAnsi="Open Sans" w:cs="Open Sans"/>
                <w:snapToGrid w:val="0"/>
                <w:color w:val="000000"/>
                <w:sz w:val="20"/>
                <w:szCs w:val="20"/>
              </w:rPr>
              <w:t xml:space="preserve">me in priimek ter podpis </w:t>
            </w:r>
            <w:r w:rsidRPr="004635FC">
              <w:rPr>
                <w:rFonts w:ascii="Open Sans" w:eastAsia="Times New Roman" w:hAnsi="Open Sans" w:cs="Open Sans"/>
                <w:snapToGrid w:val="0"/>
                <w:color w:val="000000"/>
                <w:sz w:val="20"/>
                <w:szCs w:val="20"/>
                <w:lang w:eastAsia="sl-SI"/>
              </w:rPr>
              <w:t>odgovorne osebe</w:t>
            </w:r>
            <w:r w:rsidRPr="004635FC">
              <w:rPr>
                <w:rFonts w:ascii="Open Sans" w:hAnsi="Open Sans" w:cs="Open Sans"/>
                <w:snapToGrid w:val="0"/>
                <w:color w:val="000000"/>
                <w:sz w:val="20"/>
                <w:szCs w:val="20"/>
              </w:rPr>
              <w:t xml:space="preserve"> ponudnika</w:t>
            </w:r>
            <w:r w:rsidRPr="004635FC">
              <w:rPr>
                <w:rFonts w:ascii="Open Sans" w:eastAsia="Times New Roman" w:hAnsi="Open Sans" w:cs="Open Sans"/>
                <w:snapToGrid w:val="0"/>
                <w:color w:val="000000"/>
                <w:sz w:val="20"/>
                <w:szCs w:val="20"/>
                <w:lang w:eastAsia="sl-SI"/>
              </w:rPr>
              <w:t>)</w:t>
            </w:r>
          </w:p>
        </w:tc>
      </w:tr>
    </w:tbl>
    <w:p w14:paraId="2D94FA45" w14:textId="1D4E04EF" w:rsidR="00637345" w:rsidRPr="004635FC" w:rsidRDefault="00637345" w:rsidP="00656CA1">
      <w:pPr>
        <w:keepNext/>
        <w:keepLines/>
        <w:widowControl w:val="0"/>
        <w:spacing w:after="0" w:line="240" w:lineRule="auto"/>
        <w:jc w:val="both"/>
        <w:rPr>
          <w:rFonts w:ascii="Open Sans" w:eastAsia="Times New Roman" w:hAnsi="Open Sans" w:cs="Open Sans"/>
          <w:b/>
          <w:sz w:val="20"/>
          <w:szCs w:val="20"/>
          <w:lang w:eastAsia="sl-SI"/>
        </w:rPr>
      </w:pPr>
    </w:p>
    <w:p w14:paraId="551FFAB2" w14:textId="77777777" w:rsidR="00F33330" w:rsidRPr="004635FC" w:rsidRDefault="00F33330" w:rsidP="00656CA1">
      <w:pPr>
        <w:keepNext/>
        <w:keepLines/>
        <w:widowControl w:val="0"/>
        <w:spacing w:after="0" w:line="240" w:lineRule="auto"/>
        <w:jc w:val="both"/>
        <w:rPr>
          <w:rFonts w:ascii="Open Sans" w:eastAsia="Times New Roman" w:hAnsi="Open Sans" w:cs="Open Sans"/>
          <w:b/>
          <w:sz w:val="20"/>
          <w:szCs w:val="20"/>
          <w:lang w:eastAsia="sl-SI"/>
        </w:rPr>
      </w:pPr>
    </w:p>
    <w:p w14:paraId="4751E861" w14:textId="77777777" w:rsidR="00637345" w:rsidRPr="004635FC" w:rsidRDefault="00637345" w:rsidP="00656CA1">
      <w:pPr>
        <w:keepNext/>
        <w:keepLines/>
        <w:widowControl w:val="0"/>
        <w:spacing w:after="0" w:line="240" w:lineRule="auto"/>
        <w:jc w:val="center"/>
        <w:rPr>
          <w:rFonts w:ascii="Open Sans" w:eastAsia="Times New Roman" w:hAnsi="Open Sans" w:cs="Open Sans"/>
          <w:b/>
          <w:bCs/>
          <w:sz w:val="20"/>
          <w:szCs w:val="20"/>
          <w:lang w:eastAsia="sl-SI"/>
        </w:rPr>
      </w:pPr>
      <w:r w:rsidRPr="004635FC">
        <w:rPr>
          <w:rFonts w:ascii="Open Sans" w:eastAsia="Times New Roman" w:hAnsi="Open Sans" w:cs="Open Sans"/>
          <w:b/>
          <w:bCs/>
          <w:sz w:val="20"/>
          <w:szCs w:val="20"/>
          <w:lang w:eastAsia="sl-SI"/>
        </w:rPr>
        <w:t>Pooblastilo B: v primeru, da je pri podizvajalcu označeno z "NE" – ne dajemo</w:t>
      </w:r>
    </w:p>
    <w:p w14:paraId="2C4CBDBC" w14:textId="77777777" w:rsidR="00637345" w:rsidRPr="004635FC" w:rsidRDefault="00637345" w:rsidP="00656CA1">
      <w:pPr>
        <w:keepNext/>
        <w:keepLines/>
        <w:widowControl w:val="0"/>
        <w:spacing w:after="0" w:line="240" w:lineRule="auto"/>
        <w:jc w:val="center"/>
        <w:rPr>
          <w:rFonts w:ascii="Open Sans" w:eastAsia="Times New Roman" w:hAnsi="Open Sans" w:cs="Open Sans"/>
          <w:b/>
          <w:bCs/>
          <w:sz w:val="20"/>
          <w:szCs w:val="20"/>
          <w:lang w:eastAsia="sl-SI"/>
        </w:rPr>
      </w:pPr>
      <w:r w:rsidRPr="004635FC">
        <w:rPr>
          <w:rFonts w:ascii="Open Sans" w:eastAsia="Times New Roman" w:hAnsi="Open Sans" w:cs="Open Sans"/>
          <w:b/>
          <w:bCs/>
          <w:sz w:val="20"/>
          <w:szCs w:val="20"/>
          <w:lang w:eastAsia="sl-SI"/>
        </w:rPr>
        <w:t>POOBLASTILA ZA NEPOSREDNO PLAČEVANJE PODIZVAJALCU</w:t>
      </w:r>
    </w:p>
    <w:p w14:paraId="1717AFBD" w14:textId="77777777" w:rsidR="00637345" w:rsidRPr="004635FC" w:rsidRDefault="00637345" w:rsidP="00656CA1">
      <w:pPr>
        <w:keepNext/>
        <w:keepLines/>
        <w:widowControl w:val="0"/>
        <w:spacing w:after="0" w:line="240" w:lineRule="auto"/>
        <w:jc w:val="both"/>
        <w:rPr>
          <w:rFonts w:ascii="Open Sans" w:eastAsia="Times New Roman" w:hAnsi="Open Sans" w:cs="Open Sans"/>
          <w:b/>
          <w:sz w:val="20"/>
          <w:szCs w:val="20"/>
          <w:lang w:eastAsia="sl-SI"/>
        </w:rPr>
      </w:pPr>
    </w:p>
    <w:p w14:paraId="02BDA25B" w14:textId="77777777" w:rsidR="00637345" w:rsidRPr="00931365" w:rsidRDefault="00637345" w:rsidP="00656CA1">
      <w:pPr>
        <w:keepNext/>
        <w:keepLines/>
        <w:widowControl w:val="0"/>
        <w:spacing w:after="0" w:line="240" w:lineRule="auto"/>
        <w:jc w:val="both"/>
        <w:rPr>
          <w:rFonts w:ascii="Open Sans" w:eastAsia="Times New Roman" w:hAnsi="Open Sans" w:cs="Open Sans"/>
          <w:sz w:val="18"/>
          <w:szCs w:val="18"/>
          <w:lang w:eastAsia="sl-SI"/>
        </w:rPr>
      </w:pPr>
      <w:r w:rsidRPr="00931365">
        <w:rPr>
          <w:rFonts w:ascii="Open Sans" w:eastAsia="Times New Roman" w:hAnsi="Open Sans" w:cs="Open Sans"/>
          <w:sz w:val="18"/>
          <w:szCs w:val="18"/>
          <w:lang w:eastAsia="sl-SI"/>
        </w:rPr>
        <w:t>Nastopamo s podizvajalcem, ki ne zahteva neposredno plačilo, kar pomeni, da s tem ni podana zahteva za neposredno plačilo podizvajalcu in naročnik plačuje ponudnikove obveznosti do podizvajalca ponudniku.</w:t>
      </w:r>
    </w:p>
    <w:p w14:paraId="13D30B20" w14:textId="77777777" w:rsidR="00931365" w:rsidRDefault="00931365" w:rsidP="00656CA1">
      <w:pPr>
        <w:keepNext/>
        <w:keepLines/>
        <w:widowControl w:val="0"/>
        <w:spacing w:after="0" w:line="240" w:lineRule="auto"/>
        <w:jc w:val="both"/>
        <w:rPr>
          <w:rFonts w:ascii="Open Sans" w:eastAsia="Times New Roman" w:hAnsi="Open Sans" w:cs="Open Sans"/>
          <w:sz w:val="18"/>
          <w:szCs w:val="18"/>
          <w:lang w:eastAsia="sl-SI"/>
        </w:rPr>
      </w:pPr>
    </w:p>
    <w:p w14:paraId="400A357B" w14:textId="4AED7CA1" w:rsidR="00637345" w:rsidRPr="00931365" w:rsidRDefault="00637345" w:rsidP="00656CA1">
      <w:pPr>
        <w:keepNext/>
        <w:keepLines/>
        <w:widowControl w:val="0"/>
        <w:spacing w:after="0" w:line="240" w:lineRule="auto"/>
        <w:jc w:val="both"/>
        <w:rPr>
          <w:rFonts w:ascii="Open Sans" w:eastAsia="Times New Roman" w:hAnsi="Open Sans" w:cs="Open Sans"/>
          <w:sz w:val="18"/>
          <w:szCs w:val="18"/>
          <w:lang w:eastAsia="sl-SI"/>
        </w:rPr>
      </w:pPr>
      <w:r w:rsidRPr="00931365">
        <w:rPr>
          <w:rFonts w:ascii="Open Sans" w:eastAsia="Times New Roman" w:hAnsi="Open Sans" w:cs="Open Sans"/>
          <w:sz w:val="18"/>
          <w:szCs w:val="18"/>
          <w:lang w:eastAsia="sl-SI"/>
        </w:rPr>
        <w:t>V tem primeru bo naročnik od ponudnika zahteval, da mu najpozneje v 60 dneh od plačila končnega računa/situacije pošlje svojo pisno izjavo in pisno izjavo podizvajalca, da je podizvajalec prejel plačilo za izvedena dela, ki so neposredno povezana s predmetom pogodbe. Če ponudnik naročniku na njegov poziv ne posreduje teh izjav, naročnik Državni revizijski komisiji poda predlog za uvedbo postopka o prekršku iz 2. točke prvega odstavka 112. člena ZJN-3.</w:t>
      </w:r>
    </w:p>
    <w:p w14:paraId="62B280E8" w14:textId="77777777" w:rsidR="00F72A2C" w:rsidRPr="004635FC" w:rsidRDefault="00F72A2C" w:rsidP="00656CA1">
      <w:pPr>
        <w:keepNext/>
        <w:keepLines/>
        <w:spacing w:after="0" w:line="240" w:lineRule="auto"/>
        <w:jc w:val="both"/>
        <w:rPr>
          <w:rFonts w:ascii="Open Sans" w:eastAsia="Times New Roman" w:hAnsi="Open Sans" w:cs="Open Sans"/>
          <w:sz w:val="20"/>
          <w:szCs w:val="20"/>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3119"/>
        <w:gridCol w:w="2552"/>
        <w:gridCol w:w="3685"/>
      </w:tblGrid>
      <w:tr w:rsidR="00F72A2C" w:rsidRPr="00A07E09" w14:paraId="0771CDC9" w14:textId="77777777" w:rsidTr="00DD5E18">
        <w:trPr>
          <w:trHeight w:val="235"/>
        </w:trPr>
        <w:tc>
          <w:tcPr>
            <w:tcW w:w="3119" w:type="dxa"/>
            <w:tcBorders>
              <w:bottom w:val="single" w:sz="4" w:space="0" w:color="auto"/>
            </w:tcBorders>
          </w:tcPr>
          <w:p w14:paraId="75083139" w14:textId="77777777" w:rsidR="00F72A2C" w:rsidRPr="004635FC" w:rsidRDefault="00F72A2C" w:rsidP="00656CA1">
            <w:pPr>
              <w:keepNext/>
              <w:keepLines/>
              <w:spacing w:after="0" w:line="240" w:lineRule="auto"/>
              <w:jc w:val="both"/>
              <w:rPr>
                <w:rFonts w:ascii="Open Sans" w:eastAsia="Times New Roman" w:hAnsi="Open Sans" w:cs="Open Sans"/>
                <w:snapToGrid w:val="0"/>
                <w:color w:val="000000"/>
                <w:sz w:val="20"/>
                <w:szCs w:val="20"/>
                <w:lang w:eastAsia="sl-SI"/>
              </w:rPr>
            </w:pPr>
          </w:p>
        </w:tc>
        <w:tc>
          <w:tcPr>
            <w:tcW w:w="2552" w:type="dxa"/>
          </w:tcPr>
          <w:p w14:paraId="56555BF4" w14:textId="77777777" w:rsidR="00F72A2C" w:rsidRPr="004635FC" w:rsidRDefault="00F72A2C" w:rsidP="00656CA1">
            <w:pPr>
              <w:keepNext/>
              <w:keepLines/>
              <w:spacing w:after="0" w:line="240" w:lineRule="auto"/>
              <w:jc w:val="both"/>
              <w:rPr>
                <w:rFonts w:ascii="Open Sans" w:eastAsia="Times New Roman" w:hAnsi="Open Sans" w:cs="Open Sans"/>
                <w:snapToGrid w:val="0"/>
                <w:color w:val="000000"/>
                <w:sz w:val="20"/>
                <w:szCs w:val="20"/>
                <w:lang w:eastAsia="sl-SI"/>
              </w:rPr>
            </w:pPr>
          </w:p>
        </w:tc>
        <w:tc>
          <w:tcPr>
            <w:tcW w:w="3685" w:type="dxa"/>
            <w:tcBorders>
              <w:bottom w:val="single" w:sz="4" w:space="0" w:color="auto"/>
            </w:tcBorders>
          </w:tcPr>
          <w:p w14:paraId="23B59069" w14:textId="77777777" w:rsidR="00F72A2C" w:rsidRPr="004635FC" w:rsidRDefault="00F72A2C" w:rsidP="00656CA1">
            <w:pPr>
              <w:keepNext/>
              <w:keepLines/>
              <w:tabs>
                <w:tab w:val="left" w:pos="567"/>
                <w:tab w:val="num" w:pos="851"/>
                <w:tab w:val="left" w:pos="993"/>
              </w:tabs>
              <w:spacing w:after="0" w:line="240" w:lineRule="auto"/>
              <w:jc w:val="both"/>
              <w:rPr>
                <w:rFonts w:ascii="Open Sans" w:eastAsia="Times New Roman" w:hAnsi="Open Sans" w:cs="Open Sans"/>
                <w:snapToGrid w:val="0"/>
                <w:color w:val="000000"/>
                <w:sz w:val="20"/>
                <w:szCs w:val="20"/>
                <w:lang w:eastAsia="sl-SI"/>
              </w:rPr>
            </w:pPr>
          </w:p>
        </w:tc>
      </w:tr>
      <w:tr w:rsidR="00F72A2C" w:rsidRPr="00A07E09" w14:paraId="0869B940" w14:textId="77777777" w:rsidTr="00DD5E18">
        <w:trPr>
          <w:trHeight w:val="235"/>
        </w:trPr>
        <w:tc>
          <w:tcPr>
            <w:tcW w:w="3119" w:type="dxa"/>
            <w:tcBorders>
              <w:top w:val="single" w:sz="4" w:space="0" w:color="auto"/>
            </w:tcBorders>
          </w:tcPr>
          <w:p w14:paraId="33F04FFE" w14:textId="77777777" w:rsidR="00F72A2C" w:rsidRPr="004635FC" w:rsidRDefault="00F72A2C" w:rsidP="00656CA1">
            <w:pPr>
              <w:keepNext/>
              <w:keepLines/>
              <w:spacing w:after="0" w:line="240" w:lineRule="auto"/>
              <w:jc w:val="both"/>
              <w:rPr>
                <w:rFonts w:ascii="Open Sans" w:eastAsia="Times New Roman" w:hAnsi="Open Sans" w:cs="Open Sans"/>
                <w:snapToGrid w:val="0"/>
                <w:color w:val="000000"/>
                <w:sz w:val="20"/>
                <w:szCs w:val="20"/>
                <w:lang w:eastAsia="sl-SI"/>
              </w:rPr>
            </w:pPr>
            <w:r w:rsidRPr="004635FC">
              <w:rPr>
                <w:rFonts w:ascii="Open Sans" w:eastAsia="Times New Roman" w:hAnsi="Open Sans" w:cs="Open Sans"/>
                <w:snapToGrid w:val="0"/>
                <w:color w:val="000000"/>
                <w:sz w:val="20"/>
                <w:szCs w:val="20"/>
                <w:lang w:eastAsia="sl-SI"/>
              </w:rPr>
              <w:t>(kraj, datum)</w:t>
            </w:r>
          </w:p>
        </w:tc>
        <w:tc>
          <w:tcPr>
            <w:tcW w:w="2552" w:type="dxa"/>
          </w:tcPr>
          <w:p w14:paraId="2539910D" w14:textId="77777777" w:rsidR="00F72A2C" w:rsidRPr="004635FC" w:rsidRDefault="00F72A2C" w:rsidP="00656CA1">
            <w:pPr>
              <w:keepNext/>
              <w:keepLines/>
              <w:spacing w:after="0" w:line="240" w:lineRule="auto"/>
              <w:jc w:val="center"/>
              <w:rPr>
                <w:rFonts w:ascii="Open Sans" w:eastAsia="Times New Roman" w:hAnsi="Open Sans" w:cs="Open Sans"/>
                <w:snapToGrid w:val="0"/>
                <w:color w:val="000000"/>
                <w:sz w:val="20"/>
                <w:szCs w:val="20"/>
                <w:lang w:eastAsia="sl-SI"/>
              </w:rPr>
            </w:pPr>
            <w:r w:rsidRPr="004635FC">
              <w:rPr>
                <w:rFonts w:ascii="Open Sans" w:eastAsia="Times New Roman" w:hAnsi="Open Sans" w:cs="Open Sans"/>
                <w:snapToGrid w:val="0"/>
                <w:color w:val="000000"/>
                <w:sz w:val="20"/>
                <w:szCs w:val="20"/>
                <w:lang w:eastAsia="sl-SI"/>
              </w:rPr>
              <w:t>žig</w:t>
            </w:r>
          </w:p>
        </w:tc>
        <w:tc>
          <w:tcPr>
            <w:tcW w:w="3685" w:type="dxa"/>
            <w:tcBorders>
              <w:top w:val="single" w:sz="4" w:space="0" w:color="auto"/>
            </w:tcBorders>
          </w:tcPr>
          <w:p w14:paraId="2C7E6808" w14:textId="77777777" w:rsidR="00F72A2C" w:rsidRPr="004635FC" w:rsidRDefault="00F72A2C" w:rsidP="00656CA1">
            <w:pPr>
              <w:keepNext/>
              <w:keepLines/>
              <w:spacing w:after="0" w:line="240" w:lineRule="auto"/>
              <w:jc w:val="both"/>
              <w:rPr>
                <w:rFonts w:ascii="Open Sans" w:eastAsia="Times New Roman" w:hAnsi="Open Sans" w:cs="Open Sans"/>
                <w:snapToGrid w:val="0"/>
                <w:color w:val="000000"/>
                <w:sz w:val="20"/>
                <w:szCs w:val="20"/>
                <w:lang w:eastAsia="sl-SI"/>
              </w:rPr>
            </w:pPr>
            <w:r w:rsidRPr="004635FC">
              <w:rPr>
                <w:rFonts w:ascii="Open Sans" w:eastAsia="Times New Roman" w:hAnsi="Open Sans" w:cs="Open Sans"/>
                <w:snapToGrid w:val="0"/>
                <w:color w:val="000000"/>
                <w:sz w:val="20"/>
                <w:szCs w:val="20"/>
                <w:lang w:eastAsia="sl-SI"/>
              </w:rPr>
              <w:t>(i</w:t>
            </w:r>
            <w:r w:rsidRPr="004635FC">
              <w:rPr>
                <w:rFonts w:ascii="Open Sans" w:hAnsi="Open Sans" w:cs="Open Sans"/>
                <w:snapToGrid w:val="0"/>
                <w:color w:val="000000"/>
                <w:sz w:val="20"/>
                <w:szCs w:val="20"/>
              </w:rPr>
              <w:t xml:space="preserve">me in priimek ter podpis </w:t>
            </w:r>
            <w:r w:rsidRPr="004635FC">
              <w:rPr>
                <w:rFonts w:ascii="Open Sans" w:eastAsia="Times New Roman" w:hAnsi="Open Sans" w:cs="Open Sans"/>
                <w:snapToGrid w:val="0"/>
                <w:color w:val="000000"/>
                <w:sz w:val="20"/>
                <w:szCs w:val="20"/>
                <w:lang w:eastAsia="sl-SI"/>
              </w:rPr>
              <w:t>odgovorne osebe</w:t>
            </w:r>
            <w:r w:rsidRPr="004635FC">
              <w:rPr>
                <w:rFonts w:ascii="Open Sans" w:hAnsi="Open Sans" w:cs="Open Sans"/>
                <w:snapToGrid w:val="0"/>
                <w:color w:val="000000"/>
                <w:sz w:val="20"/>
                <w:szCs w:val="20"/>
              </w:rPr>
              <w:t xml:space="preserve"> ponudnika</w:t>
            </w:r>
            <w:r w:rsidRPr="004635FC">
              <w:rPr>
                <w:rFonts w:ascii="Open Sans" w:eastAsia="Times New Roman" w:hAnsi="Open Sans" w:cs="Open Sans"/>
                <w:snapToGrid w:val="0"/>
                <w:color w:val="000000"/>
                <w:sz w:val="20"/>
                <w:szCs w:val="20"/>
                <w:lang w:eastAsia="sl-SI"/>
              </w:rPr>
              <w:t>)</w:t>
            </w:r>
          </w:p>
        </w:tc>
      </w:tr>
    </w:tbl>
    <w:p w14:paraId="5AF48485" w14:textId="46E16F82"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i/>
          <w:sz w:val="20"/>
          <w:szCs w:val="20"/>
          <w:lang w:eastAsia="sl-SI"/>
        </w:rPr>
      </w:pPr>
    </w:p>
    <w:p w14:paraId="517F96D5" w14:textId="77777777" w:rsidR="00F33330" w:rsidRPr="004635FC" w:rsidRDefault="00F33330" w:rsidP="00656CA1">
      <w:pPr>
        <w:keepNext/>
        <w:keepLines/>
        <w:widowControl w:val="0"/>
        <w:tabs>
          <w:tab w:val="left" w:pos="284"/>
        </w:tabs>
        <w:spacing w:after="0" w:line="240" w:lineRule="auto"/>
        <w:jc w:val="both"/>
        <w:rPr>
          <w:rFonts w:ascii="Open Sans" w:eastAsia="Times New Roman" w:hAnsi="Open Sans" w:cs="Open Sans"/>
          <w:b/>
          <w:i/>
          <w:sz w:val="20"/>
          <w:szCs w:val="20"/>
          <w:lang w:eastAsia="sl-SI"/>
        </w:rPr>
      </w:pPr>
    </w:p>
    <w:p w14:paraId="718CCBF6" w14:textId="77777777" w:rsidR="00637345" w:rsidRPr="00931365" w:rsidRDefault="00637345" w:rsidP="00656CA1">
      <w:pPr>
        <w:keepNext/>
        <w:keepLines/>
        <w:widowControl w:val="0"/>
        <w:tabs>
          <w:tab w:val="left" w:pos="284"/>
        </w:tabs>
        <w:spacing w:after="0" w:line="240" w:lineRule="auto"/>
        <w:jc w:val="both"/>
        <w:rPr>
          <w:rFonts w:ascii="Open Sans" w:eastAsia="Times New Roman" w:hAnsi="Open Sans" w:cs="Open Sans"/>
          <w:i/>
          <w:sz w:val="14"/>
          <w:szCs w:val="14"/>
          <w:lang w:eastAsia="sl-SI"/>
        </w:rPr>
      </w:pPr>
      <w:r w:rsidRPr="00931365">
        <w:rPr>
          <w:rFonts w:ascii="Open Sans" w:eastAsia="Times New Roman" w:hAnsi="Open Sans" w:cs="Open Sans"/>
          <w:b/>
          <w:i/>
          <w:sz w:val="14"/>
          <w:szCs w:val="14"/>
          <w:lang w:eastAsia="sl-SI"/>
        </w:rPr>
        <w:t>Opomba:</w:t>
      </w:r>
      <w:r w:rsidRPr="00931365">
        <w:rPr>
          <w:rFonts w:ascii="Open Sans" w:eastAsia="Times New Roman" w:hAnsi="Open Sans" w:cs="Open Sans"/>
          <w:i/>
          <w:sz w:val="14"/>
          <w:szCs w:val="14"/>
          <w:lang w:eastAsia="sl-SI"/>
        </w:rPr>
        <w:t xml:space="preserve"> </w:t>
      </w:r>
    </w:p>
    <w:p w14:paraId="4179A0EA" w14:textId="77777777" w:rsidR="00637345" w:rsidRPr="00931365" w:rsidRDefault="00637345" w:rsidP="00656CA1">
      <w:pPr>
        <w:keepNext/>
        <w:keepLines/>
        <w:widowControl w:val="0"/>
        <w:numPr>
          <w:ilvl w:val="0"/>
          <w:numId w:val="3"/>
        </w:numPr>
        <w:tabs>
          <w:tab w:val="clear" w:pos="360"/>
          <w:tab w:val="num" w:pos="1070"/>
        </w:tabs>
        <w:spacing w:after="0" w:line="240" w:lineRule="auto"/>
        <w:ind w:left="284" w:hanging="218"/>
        <w:jc w:val="both"/>
        <w:rPr>
          <w:rFonts w:ascii="Open Sans" w:eastAsia="Times New Roman" w:hAnsi="Open Sans" w:cs="Open Sans"/>
          <w:i/>
          <w:iCs/>
          <w:sz w:val="14"/>
          <w:szCs w:val="14"/>
          <w:lang w:eastAsia="sl-SI"/>
        </w:rPr>
      </w:pPr>
      <w:r w:rsidRPr="00931365">
        <w:rPr>
          <w:rFonts w:ascii="Open Sans" w:eastAsia="Times New Roman" w:hAnsi="Open Sans" w:cs="Open Sans"/>
          <w:i/>
          <w:iCs/>
          <w:sz w:val="14"/>
          <w:szCs w:val="14"/>
          <w:lang w:eastAsia="sl-SI"/>
        </w:rPr>
        <w:t>Obrazec se izpolni in podpiše, kadar namerava ponudnik izvesti javno naročilo s podizvajalcem, in sicer: če je podizvajalec označen z »DA« - se podpiše Pooblastilo A, če je podizvajalec označen z »NE« - se podpiše Pooblastilo B.</w:t>
      </w:r>
    </w:p>
    <w:p w14:paraId="721F1748" w14:textId="77777777" w:rsidR="00637345" w:rsidRPr="00931365" w:rsidRDefault="00637345" w:rsidP="00656CA1">
      <w:pPr>
        <w:keepNext/>
        <w:keepLines/>
        <w:widowControl w:val="0"/>
        <w:numPr>
          <w:ilvl w:val="0"/>
          <w:numId w:val="3"/>
        </w:numPr>
        <w:tabs>
          <w:tab w:val="clear" w:pos="360"/>
          <w:tab w:val="num" w:pos="1070"/>
        </w:tabs>
        <w:spacing w:after="0" w:line="240" w:lineRule="auto"/>
        <w:ind w:left="284" w:hanging="218"/>
        <w:jc w:val="both"/>
        <w:rPr>
          <w:rFonts w:ascii="Open Sans" w:eastAsia="Times New Roman" w:hAnsi="Open Sans" w:cs="Open Sans"/>
          <w:i/>
          <w:iCs/>
          <w:sz w:val="14"/>
          <w:szCs w:val="14"/>
          <w:lang w:eastAsia="sl-SI"/>
        </w:rPr>
      </w:pPr>
      <w:r w:rsidRPr="00931365">
        <w:rPr>
          <w:rFonts w:ascii="Open Sans" w:eastAsia="Times New Roman" w:hAnsi="Open Sans" w:cs="Open Sans"/>
          <w:i/>
          <w:iCs/>
          <w:sz w:val="14"/>
          <w:szCs w:val="14"/>
          <w:lang w:eastAsia="sl-SI"/>
        </w:rPr>
        <w:t>Obrazec se izpolni za vsakega podizvajalca posebej.</w:t>
      </w:r>
    </w:p>
    <w:p w14:paraId="2DCD230A" w14:textId="77777777" w:rsidR="00637345" w:rsidRPr="00931365" w:rsidRDefault="00637345" w:rsidP="00656CA1">
      <w:pPr>
        <w:keepNext/>
        <w:keepLines/>
        <w:widowControl w:val="0"/>
        <w:numPr>
          <w:ilvl w:val="0"/>
          <w:numId w:val="3"/>
        </w:numPr>
        <w:tabs>
          <w:tab w:val="clear" w:pos="360"/>
          <w:tab w:val="num" w:pos="1070"/>
        </w:tabs>
        <w:spacing w:after="0" w:line="240" w:lineRule="auto"/>
        <w:ind w:left="284" w:hanging="218"/>
        <w:jc w:val="both"/>
        <w:rPr>
          <w:rFonts w:ascii="Open Sans" w:eastAsia="Times New Roman" w:hAnsi="Open Sans" w:cs="Open Sans"/>
          <w:i/>
          <w:iCs/>
          <w:sz w:val="14"/>
          <w:szCs w:val="14"/>
          <w:lang w:eastAsia="sl-SI"/>
        </w:rPr>
      </w:pPr>
      <w:r w:rsidRPr="00931365">
        <w:rPr>
          <w:rFonts w:ascii="Open Sans" w:eastAsia="Times New Roman" w:hAnsi="Open Sans" w:cs="Open Sans"/>
          <w:i/>
          <w:iCs/>
          <w:sz w:val="14"/>
          <w:szCs w:val="14"/>
          <w:lang w:eastAsia="sl-SI"/>
        </w:rPr>
        <w:t xml:space="preserve">V primeru, da ponudnik ne namerava izvesti javno naročilo s podizvajalcem, obrazca ni potrebno izpolniti ter predložiti.  </w:t>
      </w:r>
    </w:p>
    <w:p w14:paraId="31C5F01B" w14:textId="77777777" w:rsidR="00637345" w:rsidRPr="00931365" w:rsidRDefault="00637345" w:rsidP="00656CA1">
      <w:pPr>
        <w:keepNext/>
        <w:keepLines/>
        <w:widowControl w:val="0"/>
        <w:tabs>
          <w:tab w:val="left" w:pos="567"/>
          <w:tab w:val="num" w:pos="851"/>
          <w:tab w:val="left" w:pos="993"/>
        </w:tabs>
        <w:spacing w:after="0" w:line="240" w:lineRule="auto"/>
        <w:jc w:val="both"/>
        <w:rPr>
          <w:rFonts w:ascii="Open Sans" w:eastAsia="Times New Roman" w:hAnsi="Open Sans" w:cs="Open Sans"/>
          <w:b/>
          <w:i/>
          <w:sz w:val="14"/>
          <w:szCs w:val="14"/>
          <w:lang w:eastAsia="sl-SI"/>
        </w:rPr>
      </w:pPr>
    </w:p>
    <w:p w14:paraId="34F5201D" w14:textId="7C592BC0" w:rsidR="00637345" w:rsidRPr="00931365" w:rsidRDefault="00637345" w:rsidP="00AB26DB">
      <w:pPr>
        <w:keepNext/>
        <w:keepLines/>
        <w:widowControl w:val="0"/>
        <w:tabs>
          <w:tab w:val="left" w:pos="567"/>
          <w:tab w:val="num" w:pos="851"/>
          <w:tab w:val="left" w:pos="993"/>
        </w:tabs>
        <w:spacing w:after="0" w:line="240" w:lineRule="auto"/>
        <w:jc w:val="both"/>
        <w:rPr>
          <w:rFonts w:ascii="Open Sans" w:eastAsia="Times New Roman" w:hAnsi="Open Sans" w:cs="Open Sans"/>
          <w:sz w:val="14"/>
          <w:szCs w:val="14"/>
          <w:lang w:eastAsia="sl-SI"/>
        </w:rPr>
      </w:pPr>
      <w:r w:rsidRPr="00931365">
        <w:rPr>
          <w:rFonts w:ascii="Open Sans" w:eastAsia="Times New Roman" w:hAnsi="Open Sans" w:cs="Open Sans"/>
          <w:b/>
          <w:i/>
          <w:sz w:val="14"/>
          <w:szCs w:val="14"/>
          <w:lang w:eastAsia="sl-SI"/>
        </w:rPr>
        <w:t xml:space="preserve">Navodilo: </w:t>
      </w:r>
      <w:r w:rsidRPr="00931365">
        <w:rPr>
          <w:rFonts w:ascii="Open Sans" w:eastAsia="Times New Roman" w:hAnsi="Open Sans" w:cs="Open Sans"/>
          <w:i/>
          <w:sz w:val="14"/>
          <w:szCs w:val="14"/>
          <w:lang w:eastAsia="sl-SI"/>
        </w:rPr>
        <w:t>Obrazec se po potrebi kopira!</w:t>
      </w:r>
      <w:r w:rsidRPr="00931365">
        <w:rPr>
          <w:rFonts w:ascii="Open Sans" w:eastAsia="Times New Roman" w:hAnsi="Open Sans" w:cs="Open Sans"/>
          <w:b/>
          <w:sz w:val="14"/>
          <w:szCs w:val="14"/>
          <w:lang w:eastAsia="sl-SI"/>
        </w:rPr>
        <w:br w:type="page"/>
      </w: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08"/>
        <w:gridCol w:w="1418"/>
      </w:tblGrid>
      <w:tr w:rsidR="00637345" w:rsidRPr="00A07E09" w14:paraId="247F2972" w14:textId="77777777" w:rsidTr="008F26AE">
        <w:tc>
          <w:tcPr>
            <w:tcW w:w="8008" w:type="dxa"/>
            <w:tcBorders>
              <w:top w:val="single" w:sz="4" w:space="0" w:color="auto"/>
              <w:bottom w:val="single" w:sz="4" w:space="0" w:color="auto"/>
            </w:tcBorders>
          </w:tcPr>
          <w:p w14:paraId="3ADDBE5E" w14:textId="77777777" w:rsidR="00637345" w:rsidRPr="004635FC" w:rsidRDefault="00637345" w:rsidP="00656CA1">
            <w:pPr>
              <w:keepNext/>
              <w:keepLines/>
              <w:widowControl w:val="0"/>
              <w:spacing w:after="0" w:line="240" w:lineRule="auto"/>
              <w:jc w:val="both"/>
              <w:outlineLvl w:val="1"/>
              <w:rPr>
                <w:rFonts w:ascii="Open Sans" w:eastAsia="Times New Roman" w:hAnsi="Open Sans" w:cs="Open Sans"/>
                <w:b/>
                <w:sz w:val="20"/>
                <w:szCs w:val="20"/>
                <w:lang w:eastAsia="sl-SI"/>
              </w:rPr>
            </w:pPr>
            <w:bookmarkStart w:id="24" w:name="_Toc495914072"/>
            <w:r w:rsidRPr="004635FC">
              <w:rPr>
                <w:rFonts w:ascii="Open Sans" w:eastAsia="Times New Roman" w:hAnsi="Open Sans" w:cs="Open Sans"/>
                <w:b/>
                <w:sz w:val="20"/>
                <w:szCs w:val="20"/>
                <w:lang w:eastAsia="sl-SI"/>
              </w:rPr>
              <w:lastRenderedPageBreak/>
              <w:t>SOGLASJE PODIZVAJALCA ZA NEPOSREDNA PLAČILA</w:t>
            </w:r>
            <w:bookmarkEnd w:id="24"/>
          </w:p>
        </w:tc>
        <w:tc>
          <w:tcPr>
            <w:tcW w:w="1418" w:type="dxa"/>
            <w:tcBorders>
              <w:top w:val="single" w:sz="4" w:space="0" w:color="auto"/>
              <w:bottom w:val="single" w:sz="4" w:space="0" w:color="auto"/>
            </w:tcBorders>
          </w:tcPr>
          <w:p w14:paraId="67DD0113" w14:textId="77777777" w:rsidR="00637345" w:rsidRPr="004635FC" w:rsidRDefault="00637345" w:rsidP="00656CA1">
            <w:pPr>
              <w:keepNext/>
              <w:keepLines/>
              <w:widowControl w:val="0"/>
              <w:spacing w:after="0" w:line="240" w:lineRule="auto"/>
              <w:jc w:val="both"/>
              <w:outlineLvl w:val="1"/>
              <w:rPr>
                <w:rFonts w:ascii="Open Sans" w:eastAsia="Times New Roman" w:hAnsi="Open Sans" w:cs="Open Sans"/>
                <w:b/>
                <w:i/>
                <w:sz w:val="20"/>
                <w:szCs w:val="20"/>
                <w:lang w:eastAsia="sl-SI"/>
              </w:rPr>
            </w:pPr>
            <w:r w:rsidRPr="004635FC">
              <w:rPr>
                <w:rFonts w:ascii="Open Sans" w:eastAsia="Times New Roman" w:hAnsi="Open Sans" w:cs="Open Sans"/>
                <w:b/>
                <w:sz w:val="20"/>
                <w:szCs w:val="20"/>
                <w:lang w:eastAsia="sl-SI"/>
              </w:rPr>
              <w:t>Priloga 4/2</w:t>
            </w:r>
          </w:p>
        </w:tc>
      </w:tr>
    </w:tbl>
    <w:p w14:paraId="3D65B156" w14:textId="77777777" w:rsidR="00637345" w:rsidRPr="004635FC" w:rsidRDefault="00637345" w:rsidP="00656CA1">
      <w:pPr>
        <w:keepNext/>
        <w:keepLines/>
        <w:widowControl w:val="0"/>
        <w:spacing w:after="0" w:line="240" w:lineRule="auto"/>
        <w:jc w:val="both"/>
        <w:rPr>
          <w:rFonts w:ascii="Open Sans" w:eastAsia="Times New Roman" w:hAnsi="Open Sans" w:cs="Open Sans"/>
          <w:sz w:val="20"/>
          <w:szCs w:val="20"/>
          <w:lang w:eastAsia="sl-SI"/>
        </w:rPr>
      </w:pPr>
    </w:p>
    <w:p w14:paraId="2DB012D1" w14:textId="2249C624" w:rsidR="00715DE3" w:rsidRDefault="00531B04" w:rsidP="00656CA1">
      <w:pPr>
        <w:keepNext/>
        <w:keepLines/>
        <w:spacing w:after="0" w:line="240" w:lineRule="auto"/>
        <w:jc w:val="both"/>
        <w:rPr>
          <w:rFonts w:ascii="Open Sans" w:hAnsi="Open Sans" w:cs="Open Sans"/>
          <w:b/>
          <w:sz w:val="20"/>
          <w:szCs w:val="20"/>
        </w:rPr>
      </w:pPr>
      <w:r>
        <w:rPr>
          <w:rFonts w:ascii="Open Sans" w:eastAsia="Times New Roman" w:hAnsi="Open Sans" w:cs="Open Sans"/>
          <w:b/>
          <w:noProof/>
          <w:sz w:val="20"/>
          <w:szCs w:val="20"/>
          <w:lang w:eastAsia="sl-SI"/>
        </w:rPr>
        <w:t>ENLJ-SIR-230/26</w:t>
      </w:r>
      <w:r w:rsidR="00A07E09" w:rsidRPr="004635FC">
        <w:rPr>
          <w:rFonts w:ascii="Open Sans" w:eastAsia="Times New Roman" w:hAnsi="Open Sans" w:cs="Open Sans"/>
          <w:b/>
          <w:noProof/>
          <w:sz w:val="20"/>
          <w:szCs w:val="20"/>
          <w:lang w:eastAsia="sl-SI"/>
        </w:rPr>
        <w:t xml:space="preserve"> </w:t>
      </w:r>
      <w:r w:rsidR="00063E6D" w:rsidRPr="004635FC">
        <w:rPr>
          <w:rFonts w:ascii="Open Sans" w:eastAsia="Times New Roman" w:hAnsi="Open Sans" w:cs="Open Sans"/>
          <w:b/>
          <w:color w:val="000000"/>
          <w:sz w:val="20"/>
          <w:szCs w:val="20"/>
          <w:lang w:eastAsia="sl-SI"/>
        </w:rPr>
        <w:t xml:space="preserve">– </w:t>
      </w:r>
      <w:r w:rsidR="00D60A5C">
        <w:rPr>
          <w:rFonts w:ascii="Open Sans" w:eastAsia="Times New Roman" w:hAnsi="Open Sans" w:cs="Open Sans"/>
          <w:b/>
          <w:sz w:val="20"/>
          <w:szCs w:val="20"/>
          <w:lang w:eastAsia="sl-SI"/>
        </w:rPr>
        <w:t>Izdelava, dobava, vgradnja in zagon toplotnih postaj</w:t>
      </w:r>
      <w:r w:rsidR="00437583" w:rsidRPr="004635FC">
        <w:rPr>
          <w:rFonts w:ascii="Open Sans" w:eastAsia="Times New Roman" w:hAnsi="Open Sans" w:cs="Open Sans"/>
          <w:b/>
          <w:sz w:val="20"/>
          <w:szCs w:val="20"/>
          <w:lang w:eastAsia="sl-SI"/>
        </w:rPr>
        <w:t xml:space="preserve"> </w:t>
      </w:r>
      <w:r w:rsidR="00715DE3" w:rsidRPr="004635FC">
        <w:rPr>
          <w:rFonts w:ascii="Open Sans" w:hAnsi="Open Sans" w:cs="Open Sans"/>
          <w:b/>
          <w:sz w:val="20"/>
          <w:szCs w:val="20"/>
        </w:rPr>
        <w:t xml:space="preserve">za sklop </w:t>
      </w:r>
      <w:r w:rsidR="002E0DCB" w:rsidRPr="004635FC">
        <w:rPr>
          <w:rFonts w:ascii="Open Sans" w:hAnsi="Open Sans" w:cs="Open Sans"/>
          <w:b/>
          <w:sz w:val="20"/>
          <w:szCs w:val="20"/>
        </w:rPr>
        <w:t>(ustrezno označite):</w:t>
      </w:r>
    </w:p>
    <w:p w14:paraId="4469A557" w14:textId="77777777" w:rsidR="00C87ADC" w:rsidRPr="00C638E8" w:rsidRDefault="00C87ADC" w:rsidP="00656CA1">
      <w:pPr>
        <w:keepNext/>
        <w:keepLines/>
        <w:spacing w:after="0" w:line="240" w:lineRule="auto"/>
        <w:jc w:val="both"/>
        <w:rPr>
          <w:rFonts w:ascii="Open Sans" w:hAnsi="Open Sans" w:cs="Open Sans"/>
          <w:b/>
          <w:sz w:val="16"/>
          <w:szCs w:val="16"/>
        </w:rPr>
      </w:pPr>
    </w:p>
    <w:tbl>
      <w:tblPr>
        <w:tblStyle w:val="Tabelamrea"/>
        <w:tblW w:w="9351" w:type="dxa"/>
        <w:tblLook w:val="04A0" w:firstRow="1" w:lastRow="0" w:firstColumn="1" w:lastColumn="0" w:noHBand="0" w:noVBand="1"/>
      </w:tblPr>
      <w:tblGrid>
        <w:gridCol w:w="4675"/>
        <w:gridCol w:w="4676"/>
      </w:tblGrid>
      <w:tr w:rsidR="00C77FEA" w:rsidRPr="00C87ADC" w14:paraId="73188982" w14:textId="77777777" w:rsidTr="000052C9">
        <w:tc>
          <w:tcPr>
            <w:tcW w:w="4675" w:type="dxa"/>
          </w:tcPr>
          <w:p w14:paraId="606BB289" w14:textId="2460BA95" w:rsidR="00C77FEA" w:rsidRPr="00C638E8" w:rsidRDefault="00C77FEA" w:rsidP="000052C9">
            <w:pPr>
              <w:keepNext/>
              <w:keepLines/>
              <w:spacing w:after="0" w:line="240" w:lineRule="auto"/>
              <w:jc w:val="both"/>
              <w:rPr>
                <w:rFonts w:ascii="Open Sans" w:hAnsi="Open Sans" w:cs="Open Sans"/>
                <w:b/>
                <w:sz w:val="20"/>
                <w:szCs w:val="20"/>
              </w:rPr>
            </w:pPr>
            <w:r w:rsidRPr="00C638E8">
              <w:rPr>
                <w:rFonts w:ascii="Open Sans" w:hAnsi="Open Sans" w:cs="Open Sans"/>
                <w:sz w:val="20"/>
                <w:szCs w:val="20"/>
                <w:lang w:eastAsia="sl-SI"/>
              </w:rPr>
              <w:t xml:space="preserve">1. sklop: </w:t>
            </w:r>
            <w:r w:rsidR="00D60A5C" w:rsidRPr="00C638E8">
              <w:rPr>
                <w:rFonts w:ascii="Open Sans" w:hAnsi="Open Sans" w:cs="Open Sans"/>
                <w:sz w:val="20"/>
                <w:szCs w:val="20"/>
                <w:lang w:eastAsia="sl-SI"/>
              </w:rPr>
              <w:t>Toplotna postaja Zaloška 98</w:t>
            </w:r>
          </w:p>
        </w:tc>
        <w:tc>
          <w:tcPr>
            <w:tcW w:w="4676" w:type="dxa"/>
          </w:tcPr>
          <w:p w14:paraId="1EAD22B0" w14:textId="5A110299" w:rsidR="00C77FEA" w:rsidRPr="00C638E8" w:rsidRDefault="00C77FEA" w:rsidP="000052C9">
            <w:pPr>
              <w:keepNext/>
              <w:keepLines/>
              <w:spacing w:after="0" w:line="240" w:lineRule="auto"/>
              <w:jc w:val="both"/>
              <w:rPr>
                <w:rFonts w:ascii="Open Sans" w:hAnsi="Open Sans" w:cs="Open Sans"/>
                <w:b/>
                <w:sz w:val="20"/>
                <w:szCs w:val="20"/>
              </w:rPr>
            </w:pPr>
            <w:r w:rsidRPr="00C638E8">
              <w:rPr>
                <w:rFonts w:ascii="Open Sans" w:hAnsi="Open Sans" w:cs="Open Sans"/>
                <w:sz w:val="20"/>
                <w:szCs w:val="20"/>
                <w:lang w:eastAsia="sl-SI"/>
              </w:rPr>
              <w:t xml:space="preserve">2. sklop: </w:t>
            </w:r>
            <w:r w:rsidR="00D60A5C" w:rsidRPr="00C638E8">
              <w:rPr>
                <w:rFonts w:ascii="Open Sans" w:hAnsi="Open Sans" w:cs="Open Sans"/>
                <w:sz w:val="20"/>
                <w:szCs w:val="20"/>
                <w:lang w:eastAsia="sl-SI"/>
              </w:rPr>
              <w:t>Toplotna postaja Zaloška 69</w:t>
            </w:r>
          </w:p>
        </w:tc>
      </w:tr>
      <w:tr w:rsidR="00C77FEA" w:rsidRPr="00C87ADC" w14:paraId="264C8A95" w14:textId="77777777" w:rsidTr="000052C9">
        <w:tc>
          <w:tcPr>
            <w:tcW w:w="4675" w:type="dxa"/>
          </w:tcPr>
          <w:p w14:paraId="0F603CB0" w14:textId="1ED1C142" w:rsidR="00C77FEA" w:rsidRPr="00C638E8" w:rsidRDefault="00C77FEA" w:rsidP="000052C9">
            <w:pPr>
              <w:keepNext/>
              <w:keepLines/>
              <w:spacing w:after="0" w:line="240" w:lineRule="auto"/>
              <w:jc w:val="both"/>
              <w:rPr>
                <w:rFonts w:ascii="Open Sans" w:hAnsi="Open Sans" w:cs="Open Sans"/>
                <w:b/>
                <w:sz w:val="20"/>
                <w:szCs w:val="20"/>
              </w:rPr>
            </w:pPr>
            <w:r w:rsidRPr="00C638E8">
              <w:rPr>
                <w:rFonts w:ascii="Open Sans" w:hAnsi="Open Sans" w:cs="Open Sans"/>
                <w:sz w:val="20"/>
                <w:szCs w:val="20"/>
                <w:lang w:eastAsia="sl-SI"/>
              </w:rPr>
              <w:t xml:space="preserve">3. sklop: </w:t>
            </w:r>
            <w:r w:rsidR="00D60A5C" w:rsidRPr="00C638E8">
              <w:rPr>
                <w:rFonts w:ascii="Open Sans" w:hAnsi="Open Sans" w:cs="Open Sans"/>
                <w:sz w:val="20"/>
                <w:szCs w:val="20"/>
                <w:lang w:eastAsia="sl-SI"/>
              </w:rPr>
              <w:t>Toplotna postaja Reboljeva 13</w:t>
            </w:r>
          </w:p>
        </w:tc>
        <w:tc>
          <w:tcPr>
            <w:tcW w:w="4676" w:type="dxa"/>
          </w:tcPr>
          <w:p w14:paraId="7A04D42C" w14:textId="4332CED4" w:rsidR="00C77FEA" w:rsidRPr="00C638E8" w:rsidRDefault="00C77FEA" w:rsidP="000052C9">
            <w:pPr>
              <w:keepNext/>
              <w:keepLines/>
              <w:spacing w:after="0" w:line="240" w:lineRule="auto"/>
              <w:jc w:val="both"/>
              <w:rPr>
                <w:rFonts w:ascii="Open Sans" w:hAnsi="Open Sans" w:cs="Open Sans"/>
                <w:b/>
                <w:sz w:val="20"/>
                <w:szCs w:val="20"/>
              </w:rPr>
            </w:pPr>
            <w:r w:rsidRPr="00C638E8">
              <w:rPr>
                <w:rFonts w:ascii="Open Sans" w:hAnsi="Open Sans" w:cs="Open Sans"/>
                <w:sz w:val="20"/>
                <w:szCs w:val="20"/>
                <w:lang w:eastAsia="sl-SI"/>
              </w:rPr>
              <w:t xml:space="preserve">4. sklop: </w:t>
            </w:r>
            <w:r w:rsidR="00D60A5C" w:rsidRPr="00C638E8">
              <w:rPr>
                <w:rFonts w:ascii="Open Sans" w:hAnsi="Open Sans" w:cs="Open Sans"/>
                <w:sz w:val="20"/>
                <w:szCs w:val="20"/>
                <w:lang w:eastAsia="sl-SI"/>
              </w:rPr>
              <w:t>Toplotna postaja Reboljeva 1-3</w:t>
            </w:r>
          </w:p>
        </w:tc>
      </w:tr>
    </w:tbl>
    <w:p w14:paraId="3E6766A0" w14:textId="77777777" w:rsidR="00B252AA" w:rsidRPr="00B252AA" w:rsidRDefault="00B252AA" w:rsidP="00656CA1">
      <w:pPr>
        <w:keepNext/>
        <w:keepLines/>
        <w:spacing w:after="0" w:line="240" w:lineRule="auto"/>
        <w:jc w:val="both"/>
        <w:rPr>
          <w:rFonts w:ascii="Open Sans" w:hAnsi="Open Sans" w:cs="Open Sans"/>
          <w:b/>
          <w:sz w:val="20"/>
          <w:szCs w:val="20"/>
        </w:rPr>
      </w:pP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2692"/>
        <w:gridCol w:w="2693"/>
      </w:tblGrid>
      <w:tr w:rsidR="00637345" w:rsidRPr="00A07E09" w14:paraId="0C7148CD" w14:textId="77777777" w:rsidTr="002E0DCB">
        <w:trPr>
          <w:trHeight w:val="385"/>
          <w:jc w:val="center"/>
        </w:trPr>
        <w:tc>
          <w:tcPr>
            <w:tcW w:w="3823" w:type="dxa"/>
          </w:tcPr>
          <w:p w14:paraId="13A62A62" w14:textId="051C7930" w:rsidR="00637345" w:rsidRPr="004635FC" w:rsidRDefault="00637345"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NAZIV PODIZVAJALCA</w:t>
            </w:r>
          </w:p>
          <w:p w14:paraId="68B4C050" w14:textId="77777777" w:rsidR="00637345" w:rsidRPr="004635FC" w:rsidRDefault="00637345" w:rsidP="00656CA1">
            <w:pPr>
              <w:keepNext/>
              <w:keepLines/>
              <w:widowControl w:val="0"/>
              <w:spacing w:after="0" w:line="240" w:lineRule="auto"/>
              <w:jc w:val="both"/>
              <w:rPr>
                <w:rFonts w:ascii="Open Sans" w:eastAsia="Times New Roman" w:hAnsi="Open Sans" w:cs="Open Sans"/>
                <w:sz w:val="20"/>
                <w:szCs w:val="20"/>
                <w:lang w:eastAsia="sl-SI"/>
              </w:rPr>
            </w:pPr>
          </w:p>
        </w:tc>
        <w:tc>
          <w:tcPr>
            <w:tcW w:w="5385" w:type="dxa"/>
            <w:gridSpan w:val="2"/>
          </w:tcPr>
          <w:p w14:paraId="7942A2ED" w14:textId="77777777" w:rsidR="00637345" w:rsidRPr="004635FC" w:rsidRDefault="00637345" w:rsidP="00656CA1">
            <w:pPr>
              <w:keepNext/>
              <w:keepLines/>
              <w:widowControl w:val="0"/>
              <w:spacing w:after="0" w:line="240" w:lineRule="auto"/>
              <w:jc w:val="both"/>
              <w:rPr>
                <w:rFonts w:ascii="Open Sans" w:eastAsia="Times New Roman" w:hAnsi="Open Sans" w:cs="Open Sans"/>
                <w:sz w:val="20"/>
                <w:szCs w:val="20"/>
                <w:lang w:eastAsia="sl-SI"/>
              </w:rPr>
            </w:pPr>
          </w:p>
        </w:tc>
      </w:tr>
      <w:tr w:rsidR="00637345" w:rsidRPr="00A07E09" w14:paraId="1FA79367" w14:textId="77777777" w:rsidTr="002E0DCB">
        <w:trPr>
          <w:jc w:val="center"/>
        </w:trPr>
        <w:tc>
          <w:tcPr>
            <w:tcW w:w="3823" w:type="dxa"/>
          </w:tcPr>
          <w:p w14:paraId="710286C2" w14:textId="77777777" w:rsidR="00637345" w:rsidRPr="004635FC" w:rsidRDefault="00637345"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POLNI NASLOV</w:t>
            </w:r>
          </w:p>
          <w:p w14:paraId="08F8B9B7" w14:textId="77777777" w:rsidR="00637345" w:rsidRPr="004635FC" w:rsidRDefault="00637345" w:rsidP="00656CA1">
            <w:pPr>
              <w:keepNext/>
              <w:keepLines/>
              <w:widowControl w:val="0"/>
              <w:spacing w:after="0" w:line="240" w:lineRule="auto"/>
              <w:jc w:val="both"/>
              <w:rPr>
                <w:rFonts w:ascii="Open Sans" w:eastAsia="Times New Roman" w:hAnsi="Open Sans" w:cs="Open Sans"/>
                <w:sz w:val="20"/>
                <w:szCs w:val="20"/>
                <w:lang w:eastAsia="sl-SI"/>
              </w:rPr>
            </w:pPr>
          </w:p>
        </w:tc>
        <w:tc>
          <w:tcPr>
            <w:tcW w:w="5385" w:type="dxa"/>
            <w:gridSpan w:val="2"/>
          </w:tcPr>
          <w:p w14:paraId="48F9510F" w14:textId="77777777" w:rsidR="00637345" w:rsidRPr="004635FC" w:rsidRDefault="00637345" w:rsidP="00656CA1">
            <w:pPr>
              <w:keepNext/>
              <w:keepLines/>
              <w:widowControl w:val="0"/>
              <w:spacing w:after="0" w:line="240" w:lineRule="auto"/>
              <w:jc w:val="both"/>
              <w:rPr>
                <w:rFonts w:ascii="Open Sans" w:eastAsia="Times New Roman" w:hAnsi="Open Sans" w:cs="Open Sans"/>
                <w:sz w:val="20"/>
                <w:szCs w:val="20"/>
                <w:lang w:eastAsia="sl-SI"/>
              </w:rPr>
            </w:pPr>
          </w:p>
        </w:tc>
      </w:tr>
      <w:tr w:rsidR="00637345" w:rsidRPr="00A07E09" w14:paraId="4553F0B0" w14:textId="77777777" w:rsidTr="002E0DCB">
        <w:trPr>
          <w:jc w:val="center"/>
        </w:trPr>
        <w:tc>
          <w:tcPr>
            <w:tcW w:w="3823" w:type="dxa"/>
          </w:tcPr>
          <w:p w14:paraId="63DA01D7" w14:textId="5A791B52" w:rsidR="00637345" w:rsidRPr="004635FC" w:rsidRDefault="00637345"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TELEFON</w:t>
            </w:r>
          </w:p>
        </w:tc>
        <w:tc>
          <w:tcPr>
            <w:tcW w:w="5385" w:type="dxa"/>
            <w:gridSpan w:val="2"/>
          </w:tcPr>
          <w:p w14:paraId="3D857E88" w14:textId="77777777" w:rsidR="00637345" w:rsidRPr="004635FC" w:rsidRDefault="00637345" w:rsidP="00656CA1">
            <w:pPr>
              <w:keepNext/>
              <w:keepLines/>
              <w:widowControl w:val="0"/>
              <w:spacing w:after="0" w:line="240" w:lineRule="auto"/>
              <w:jc w:val="both"/>
              <w:rPr>
                <w:rFonts w:ascii="Open Sans" w:eastAsia="Times New Roman" w:hAnsi="Open Sans" w:cs="Open Sans"/>
                <w:sz w:val="20"/>
                <w:szCs w:val="20"/>
                <w:lang w:eastAsia="sl-SI"/>
              </w:rPr>
            </w:pPr>
          </w:p>
        </w:tc>
      </w:tr>
      <w:tr w:rsidR="00637345" w:rsidRPr="00A07E09" w14:paraId="73D63D04" w14:textId="77777777" w:rsidTr="002E0DCB">
        <w:trPr>
          <w:jc w:val="center"/>
        </w:trPr>
        <w:tc>
          <w:tcPr>
            <w:tcW w:w="3823" w:type="dxa"/>
            <w:tcBorders>
              <w:top w:val="single" w:sz="4" w:space="0" w:color="auto"/>
              <w:left w:val="single" w:sz="4" w:space="0" w:color="auto"/>
              <w:bottom w:val="single" w:sz="4" w:space="0" w:color="auto"/>
              <w:right w:val="single" w:sz="4" w:space="0" w:color="auto"/>
            </w:tcBorders>
          </w:tcPr>
          <w:p w14:paraId="40455C24" w14:textId="77777777" w:rsidR="00637345" w:rsidRPr="004635FC" w:rsidRDefault="00637345"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KONTAKTNA OSEBA</w:t>
            </w:r>
          </w:p>
        </w:tc>
        <w:tc>
          <w:tcPr>
            <w:tcW w:w="5385" w:type="dxa"/>
            <w:gridSpan w:val="2"/>
            <w:tcBorders>
              <w:top w:val="single" w:sz="4" w:space="0" w:color="auto"/>
              <w:left w:val="single" w:sz="4" w:space="0" w:color="auto"/>
              <w:bottom w:val="single" w:sz="4" w:space="0" w:color="auto"/>
              <w:right w:val="single" w:sz="4" w:space="0" w:color="auto"/>
            </w:tcBorders>
          </w:tcPr>
          <w:p w14:paraId="3FECA081" w14:textId="77777777" w:rsidR="00637345" w:rsidRPr="004635FC" w:rsidRDefault="00637345" w:rsidP="00656CA1">
            <w:pPr>
              <w:keepNext/>
              <w:keepLines/>
              <w:widowControl w:val="0"/>
              <w:spacing w:after="0" w:line="240" w:lineRule="auto"/>
              <w:jc w:val="both"/>
              <w:rPr>
                <w:rFonts w:ascii="Open Sans" w:eastAsia="Times New Roman" w:hAnsi="Open Sans" w:cs="Open Sans"/>
                <w:sz w:val="20"/>
                <w:szCs w:val="20"/>
                <w:lang w:eastAsia="sl-SI"/>
              </w:rPr>
            </w:pPr>
          </w:p>
        </w:tc>
      </w:tr>
      <w:tr w:rsidR="00060A1A" w:rsidRPr="00A07E09" w14:paraId="4AE13514" w14:textId="77777777" w:rsidTr="002E0DCB">
        <w:trPr>
          <w:jc w:val="center"/>
        </w:trPr>
        <w:tc>
          <w:tcPr>
            <w:tcW w:w="3823" w:type="dxa"/>
            <w:tcBorders>
              <w:top w:val="single" w:sz="4" w:space="0" w:color="auto"/>
              <w:left w:val="single" w:sz="4" w:space="0" w:color="auto"/>
              <w:bottom w:val="single" w:sz="4" w:space="0" w:color="auto"/>
              <w:right w:val="single" w:sz="4" w:space="0" w:color="auto"/>
            </w:tcBorders>
          </w:tcPr>
          <w:p w14:paraId="7CEFBF94" w14:textId="77777777" w:rsidR="00060A1A" w:rsidRPr="004635FC" w:rsidRDefault="00060A1A"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Vse osebe, ki so člani upravnega, vodstvenega ali nadzornega organa tega gospodarskega subjekta ali ki ima pooblastila za njegovo zastopanje ali odločanje ali nadzor v njem</w:t>
            </w:r>
          </w:p>
        </w:tc>
        <w:tc>
          <w:tcPr>
            <w:tcW w:w="5385" w:type="dxa"/>
            <w:gridSpan w:val="2"/>
            <w:tcBorders>
              <w:top w:val="single" w:sz="4" w:space="0" w:color="auto"/>
              <w:left w:val="single" w:sz="4" w:space="0" w:color="auto"/>
              <w:bottom w:val="single" w:sz="4" w:space="0" w:color="auto"/>
              <w:right w:val="single" w:sz="4" w:space="0" w:color="auto"/>
            </w:tcBorders>
          </w:tcPr>
          <w:p w14:paraId="14959E29" w14:textId="77777777" w:rsidR="00060A1A" w:rsidRPr="004635FC" w:rsidRDefault="00060A1A" w:rsidP="00656CA1">
            <w:pPr>
              <w:keepNext/>
              <w:keepLines/>
              <w:widowControl w:val="0"/>
              <w:spacing w:after="0" w:line="240" w:lineRule="auto"/>
              <w:jc w:val="both"/>
              <w:rPr>
                <w:rFonts w:ascii="Open Sans" w:eastAsia="Times New Roman" w:hAnsi="Open Sans" w:cs="Open Sans"/>
                <w:sz w:val="20"/>
                <w:szCs w:val="20"/>
                <w:lang w:eastAsia="sl-SI"/>
              </w:rPr>
            </w:pPr>
          </w:p>
        </w:tc>
      </w:tr>
      <w:tr w:rsidR="00637345" w:rsidRPr="00A07E09" w14:paraId="08A3D251" w14:textId="77777777" w:rsidTr="002E0DCB">
        <w:trPr>
          <w:trHeight w:val="163"/>
          <w:jc w:val="center"/>
        </w:trPr>
        <w:tc>
          <w:tcPr>
            <w:tcW w:w="3823" w:type="dxa"/>
          </w:tcPr>
          <w:p w14:paraId="3CBE2438" w14:textId="77777777" w:rsidR="00637345" w:rsidRPr="004635FC" w:rsidRDefault="00637345"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MATIČNA ŠTEVILKA</w:t>
            </w:r>
          </w:p>
        </w:tc>
        <w:tc>
          <w:tcPr>
            <w:tcW w:w="5385" w:type="dxa"/>
            <w:gridSpan w:val="2"/>
          </w:tcPr>
          <w:p w14:paraId="65805E05" w14:textId="77777777" w:rsidR="00637345" w:rsidRPr="004635FC" w:rsidRDefault="00637345" w:rsidP="00656CA1">
            <w:pPr>
              <w:keepNext/>
              <w:keepLines/>
              <w:widowControl w:val="0"/>
              <w:spacing w:after="0" w:line="240" w:lineRule="auto"/>
              <w:jc w:val="both"/>
              <w:rPr>
                <w:rFonts w:ascii="Open Sans" w:eastAsia="Times New Roman" w:hAnsi="Open Sans" w:cs="Open Sans"/>
                <w:sz w:val="20"/>
                <w:szCs w:val="20"/>
                <w:lang w:eastAsia="sl-SI"/>
              </w:rPr>
            </w:pPr>
          </w:p>
        </w:tc>
      </w:tr>
      <w:tr w:rsidR="00637345" w:rsidRPr="00A07E09" w14:paraId="7BCD3C5E" w14:textId="77777777" w:rsidTr="002E0DCB">
        <w:trPr>
          <w:jc w:val="center"/>
        </w:trPr>
        <w:tc>
          <w:tcPr>
            <w:tcW w:w="3823" w:type="dxa"/>
          </w:tcPr>
          <w:p w14:paraId="0FC82181" w14:textId="77777777" w:rsidR="00637345" w:rsidRPr="004635FC" w:rsidRDefault="00637345"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DAVČNA ŠTEVILKA</w:t>
            </w:r>
          </w:p>
        </w:tc>
        <w:tc>
          <w:tcPr>
            <w:tcW w:w="5385" w:type="dxa"/>
            <w:gridSpan w:val="2"/>
          </w:tcPr>
          <w:p w14:paraId="0BBA0E8F" w14:textId="77777777" w:rsidR="00637345" w:rsidRPr="004635FC" w:rsidRDefault="00637345" w:rsidP="00656CA1">
            <w:pPr>
              <w:keepNext/>
              <w:keepLines/>
              <w:widowControl w:val="0"/>
              <w:spacing w:after="0" w:line="240" w:lineRule="auto"/>
              <w:jc w:val="both"/>
              <w:rPr>
                <w:rFonts w:ascii="Open Sans" w:eastAsia="Times New Roman" w:hAnsi="Open Sans" w:cs="Open Sans"/>
                <w:sz w:val="20"/>
                <w:szCs w:val="20"/>
                <w:lang w:eastAsia="sl-SI"/>
              </w:rPr>
            </w:pPr>
          </w:p>
        </w:tc>
      </w:tr>
      <w:tr w:rsidR="00637345" w:rsidRPr="00A07E09" w14:paraId="3900261D" w14:textId="77777777" w:rsidTr="002E0DCB">
        <w:trPr>
          <w:jc w:val="center"/>
        </w:trPr>
        <w:tc>
          <w:tcPr>
            <w:tcW w:w="3823" w:type="dxa"/>
          </w:tcPr>
          <w:p w14:paraId="0B91D9BD" w14:textId="77777777" w:rsidR="00637345" w:rsidRPr="004635FC" w:rsidRDefault="00637345"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TRANSAKCIJSKI RAČUN in navedba banke</w:t>
            </w:r>
          </w:p>
        </w:tc>
        <w:tc>
          <w:tcPr>
            <w:tcW w:w="5385" w:type="dxa"/>
            <w:gridSpan w:val="2"/>
          </w:tcPr>
          <w:p w14:paraId="755AD73D" w14:textId="77777777" w:rsidR="00637345" w:rsidRPr="004635FC" w:rsidRDefault="00637345" w:rsidP="00656CA1">
            <w:pPr>
              <w:keepNext/>
              <w:keepLines/>
              <w:widowControl w:val="0"/>
              <w:spacing w:after="0" w:line="240" w:lineRule="auto"/>
              <w:jc w:val="both"/>
              <w:rPr>
                <w:rFonts w:ascii="Open Sans" w:eastAsia="Times New Roman" w:hAnsi="Open Sans" w:cs="Open Sans"/>
                <w:sz w:val="20"/>
                <w:szCs w:val="20"/>
                <w:lang w:eastAsia="sl-SI"/>
              </w:rPr>
            </w:pPr>
          </w:p>
        </w:tc>
      </w:tr>
      <w:tr w:rsidR="008A7101" w:rsidRPr="002B3C02" w14:paraId="6D81DD94" w14:textId="77777777" w:rsidTr="008A7101">
        <w:trPr>
          <w:trHeight w:val="377"/>
          <w:jc w:val="center"/>
        </w:trPr>
        <w:tc>
          <w:tcPr>
            <w:tcW w:w="3823" w:type="dxa"/>
            <w:vMerge w:val="restart"/>
            <w:tcBorders>
              <w:top w:val="single" w:sz="4" w:space="0" w:color="auto"/>
              <w:left w:val="single" w:sz="4" w:space="0" w:color="auto"/>
              <w:right w:val="single" w:sz="4" w:space="0" w:color="auto"/>
            </w:tcBorders>
          </w:tcPr>
          <w:p w14:paraId="5A8A2676" w14:textId="77777777" w:rsidR="008A7101" w:rsidRPr="002B3C02" w:rsidRDefault="008A7101" w:rsidP="00A8008B">
            <w:pPr>
              <w:keepNext/>
              <w:keepLines/>
              <w:widowControl w:val="0"/>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Vsak del javnega naročila (storitev/gradnja/blago), ki se oddaja v podizvajanje (vrsta/opis del)</w:t>
            </w:r>
          </w:p>
        </w:tc>
        <w:tc>
          <w:tcPr>
            <w:tcW w:w="2692" w:type="dxa"/>
            <w:tcBorders>
              <w:top w:val="single" w:sz="4" w:space="0" w:color="auto"/>
              <w:left w:val="single" w:sz="4" w:space="0" w:color="auto"/>
              <w:right w:val="single" w:sz="4" w:space="0" w:color="auto"/>
            </w:tcBorders>
          </w:tcPr>
          <w:p w14:paraId="530D470B" w14:textId="13FCFDFD" w:rsidR="008A7101" w:rsidRPr="002B3C02" w:rsidRDefault="008A7101" w:rsidP="008A7101">
            <w:pPr>
              <w:keepNext/>
              <w:keepLines/>
              <w:widowControl w:val="0"/>
              <w:spacing w:after="0" w:line="240" w:lineRule="auto"/>
              <w:jc w:val="both"/>
              <w:rPr>
                <w:rFonts w:ascii="Open Sans" w:hAnsi="Open Sans" w:cs="Open Sans"/>
                <w:sz w:val="20"/>
                <w:szCs w:val="20"/>
              </w:rPr>
            </w:pPr>
            <w:r w:rsidRPr="002B3C02">
              <w:rPr>
                <w:rFonts w:ascii="Open Sans" w:eastAsia="Times New Roman" w:hAnsi="Open Sans" w:cs="Open Sans"/>
                <w:sz w:val="20"/>
                <w:szCs w:val="20"/>
                <w:lang w:eastAsia="sl-SI"/>
              </w:rPr>
              <w:t>1. sklop:</w:t>
            </w:r>
          </w:p>
        </w:tc>
        <w:tc>
          <w:tcPr>
            <w:tcW w:w="2693" w:type="dxa"/>
            <w:tcBorders>
              <w:top w:val="single" w:sz="4" w:space="0" w:color="auto"/>
              <w:left w:val="single" w:sz="4" w:space="0" w:color="auto"/>
              <w:right w:val="single" w:sz="4" w:space="0" w:color="auto"/>
            </w:tcBorders>
          </w:tcPr>
          <w:p w14:paraId="00F2610D" w14:textId="6BA88DE0" w:rsidR="008A7101" w:rsidRPr="002B3C02" w:rsidRDefault="008A7101" w:rsidP="008A7101">
            <w:pPr>
              <w:keepNext/>
              <w:keepLines/>
              <w:widowControl w:val="0"/>
              <w:spacing w:after="0" w:line="240" w:lineRule="auto"/>
              <w:jc w:val="both"/>
              <w:rPr>
                <w:rFonts w:ascii="Open Sans" w:hAnsi="Open Sans" w:cs="Open Sans"/>
                <w:sz w:val="20"/>
                <w:szCs w:val="20"/>
              </w:rPr>
            </w:pPr>
            <w:r w:rsidRPr="002B3C02">
              <w:rPr>
                <w:rFonts w:ascii="Open Sans" w:eastAsia="Times New Roman" w:hAnsi="Open Sans" w:cs="Open Sans"/>
                <w:sz w:val="20"/>
                <w:szCs w:val="20"/>
                <w:lang w:eastAsia="sl-SI"/>
              </w:rPr>
              <w:t>2. sklop:</w:t>
            </w:r>
          </w:p>
        </w:tc>
      </w:tr>
      <w:tr w:rsidR="008A7101" w:rsidRPr="002B3C02" w14:paraId="0FABA277" w14:textId="77777777" w:rsidTr="008A7101">
        <w:trPr>
          <w:trHeight w:val="269"/>
          <w:jc w:val="center"/>
        </w:trPr>
        <w:tc>
          <w:tcPr>
            <w:tcW w:w="3823" w:type="dxa"/>
            <w:vMerge/>
            <w:tcBorders>
              <w:left w:val="single" w:sz="4" w:space="0" w:color="auto"/>
              <w:right w:val="single" w:sz="4" w:space="0" w:color="auto"/>
            </w:tcBorders>
          </w:tcPr>
          <w:p w14:paraId="39843112" w14:textId="77777777" w:rsidR="008A7101" w:rsidRPr="002B3C02" w:rsidRDefault="008A7101" w:rsidP="00A8008B">
            <w:pPr>
              <w:keepNext/>
              <w:keepLines/>
              <w:widowControl w:val="0"/>
              <w:spacing w:after="0" w:line="240" w:lineRule="auto"/>
              <w:jc w:val="both"/>
              <w:rPr>
                <w:rFonts w:ascii="Open Sans" w:eastAsia="Times New Roman" w:hAnsi="Open Sans" w:cs="Open Sans"/>
                <w:sz w:val="20"/>
                <w:szCs w:val="20"/>
                <w:lang w:eastAsia="sl-SI"/>
              </w:rPr>
            </w:pPr>
          </w:p>
        </w:tc>
        <w:tc>
          <w:tcPr>
            <w:tcW w:w="2692" w:type="dxa"/>
            <w:tcBorders>
              <w:top w:val="single" w:sz="4" w:space="0" w:color="auto"/>
              <w:left w:val="single" w:sz="4" w:space="0" w:color="auto"/>
              <w:right w:val="single" w:sz="4" w:space="0" w:color="auto"/>
            </w:tcBorders>
          </w:tcPr>
          <w:p w14:paraId="6ADC7B17" w14:textId="60D41E1F" w:rsidR="008A7101" w:rsidRPr="002B3C02" w:rsidRDefault="008A7101" w:rsidP="00A8008B">
            <w:pPr>
              <w:keepNext/>
              <w:keepLines/>
              <w:widowControl w:val="0"/>
              <w:spacing w:after="0" w:line="240" w:lineRule="auto"/>
              <w:jc w:val="both"/>
              <w:rPr>
                <w:rFonts w:ascii="Open Sans" w:eastAsia="Times New Roman" w:hAnsi="Open Sans" w:cs="Open Sans"/>
                <w:sz w:val="20"/>
                <w:szCs w:val="20"/>
                <w:lang w:eastAsia="sl-SI"/>
              </w:rPr>
            </w:pPr>
            <w:r>
              <w:rPr>
                <w:rFonts w:ascii="Open Sans" w:hAnsi="Open Sans" w:cs="Open Sans"/>
                <w:sz w:val="20"/>
                <w:szCs w:val="20"/>
              </w:rPr>
              <w:t>3. sklop:</w:t>
            </w:r>
          </w:p>
        </w:tc>
        <w:tc>
          <w:tcPr>
            <w:tcW w:w="2693" w:type="dxa"/>
            <w:tcBorders>
              <w:top w:val="single" w:sz="4" w:space="0" w:color="auto"/>
              <w:left w:val="single" w:sz="4" w:space="0" w:color="auto"/>
              <w:right w:val="single" w:sz="4" w:space="0" w:color="auto"/>
            </w:tcBorders>
          </w:tcPr>
          <w:p w14:paraId="1F5B612C" w14:textId="3C57C8B4" w:rsidR="008A7101" w:rsidRPr="002B3C02" w:rsidRDefault="008A7101" w:rsidP="008A7101">
            <w:pPr>
              <w:keepNext/>
              <w:keepLines/>
              <w:widowControl w:val="0"/>
              <w:spacing w:after="0" w:line="240" w:lineRule="auto"/>
              <w:jc w:val="both"/>
              <w:rPr>
                <w:rFonts w:ascii="Open Sans" w:eastAsia="Times New Roman" w:hAnsi="Open Sans" w:cs="Open Sans"/>
                <w:sz w:val="20"/>
                <w:szCs w:val="20"/>
                <w:lang w:eastAsia="sl-SI"/>
              </w:rPr>
            </w:pPr>
            <w:r>
              <w:rPr>
                <w:rFonts w:ascii="Open Sans" w:eastAsia="Times New Roman" w:hAnsi="Open Sans" w:cs="Open Sans"/>
                <w:sz w:val="20"/>
                <w:szCs w:val="20"/>
                <w:lang w:eastAsia="sl-SI"/>
              </w:rPr>
              <w:t>4</w:t>
            </w:r>
            <w:r w:rsidRPr="002B3C02">
              <w:rPr>
                <w:rFonts w:ascii="Open Sans" w:eastAsia="Times New Roman" w:hAnsi="Open Sans" w:cs="Open Sans"/>
                <w:sz w:val="20"/>
                <w:szCs w:val="20"/>
                <w:lang w:eastAsia="sl-SI"/>
              </w:rPr>
              <w:t>. sklop:</w:t>
            </w:r>
          </w:p>
        </w:tc>
      </w:tr>
      <w:tr w:rsidR="008A7101" w:rsidRPr="002B3C02" w14:paraId="72AC2781" w14:textId="77777777" w:rsidTr="008A7101">
        <w:trPr>
          <w:trHeight w:val="403"/>
          <w:jc w:val="center"/>
        </w:trPr>
        <w:tc>
          <w:tcPr>
            <w:tcW w:w="3823" w:type="dxa"/>
            <w:vMerge w:val="restart"/>
            <w:tcBorders>
              <w:top w:val="single" w:sz="4" w:space="0" w:color="auto"/>
              <w:left w:val="single" w:sz="4" w:space="0" w:color="auto"/>
              <w:right w:val="single" w:sz="4" w:space="0" w:color="auto"/>
            </w:tcBorders>
          </w:tcPr>
          <w:p w14:paraId="1FF766D4" w14:textId="77777777" w:rsidR="008A7101" w:rsidRPr="002B3C02" w:rsidRDefault="008A7101" w:rsidP="008A7101">
            <w:pPr>
              <w:keepNext/>
              <w:keepLines/>
              <w:widowControl w:val="0"/>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Količina/Delež (%) javnega naročila, ki se oddaja v podizvajanje</w:t>
            </w:r>
          </w:p>
        </w:tc>
        <w:tc>
          <w:tcPr>
            <w:tcW w:w="2692" w:type="dxa"/>
            <w:tcBorders>
              <w:top w:val="single" w:sz="4" w:space="0" w:color="auto"/>
              <w:left w:val="single" w:sz="4" w:space="0" w:color="auto"/>
              <w:right w:val="single" w:sz="4" w:space="0" w:color="auto"/>
            </w:tcBorders>
          </w:tcPr>
          <w:p w14:paraId="53960B60" w14:textId="4C03330F" w:rsidR="008A7101" w:rsidRPr="002B3C02" w:rsidRDefault="008A7101" w:rsidP="008A7101">
            <w:pPr>
              <w:keepNext/>
              <w:keepLines/>
              <w:widowControl w:val="0"/>
              <w:spacing w:after="0" w:line="240" w:lineRule="auto"/>
              <w:jc w:val="both"/>
              <w:rPr>
                <w:rFonts w:ascii="Open Sans" w:hAnsi="Open Sans" w:cs="Open Sans"/>
                <w:sz w:val="20"/>
                <w:szCs w:val="20"/>
              </w:rPr>
            </w:pPr>
            <w:r w:rsidRPr="002B3C02">
              <w:rPr>
                <w:rFonts w:ascii="Open Sans" w:eastAsia="Times New Roman" w:hAnsi="Open Sans" w:cs="Open Sans"/>
                <w:sz w:val="20"/>
                <w:szCs w:val="20"/>
                <w:lang w:eastAsia="sl-SI"/>
              </w:rPr>
              <w:t>1. sklop:</w:t>
            </w:r>
          </w:p>
        </w:tc>
        <w:tc>
          <w:tcPr>
            <w:tcW w:w="2693" w:type="dxa"/>
            <w:tcBorders>
              <w:top w:val="single" w:sz="4" w:space="0" w:color="auto"/>
              <w:left w:val="single" w:sz="4" w:space="0" w:color="auto"/>
              <w:right w:val="single" w:sz="4" w:space="0" w:color="auto"/>
            </w:tcBorders>
          </w:tcPr>
          <w:p w14:paraId="7130A80E" w14:textId="31CAADB4" w:rsidR="008A7101" w:rsidRPr="002B3C02" w:rsidRDefault="008A7101" w:rsidP="008A7101">
            <w:pPr>
              <w:keepNext/>
              <w:keepLines/>
              <w:widowControl w:val="0"/>
              <w:spacing w:after="0" w:line="240" w:lineRule="auto"/>
              <w:jc w:val="both"/>
              <w:rPr>
                <w:rFonts w:ascii="Open Sans" w:hAnsi="Open Sans" w:cs="Open Sans"/>
                <w:sz w:val="20"/>
                <w:szCs w:val="20"/>
              </w:rPr>
            </w:pPr>
            <w:r w:rsidRPr="002B3C02">
              <w:rPr>
                <w:rFonts w:ascii="Open Sans" w:eastAsia="Times New Roman" w:hAnsi="Open Sans" w:cs="Open Sans"/>
                <w:sz w:val="20"/>
                <w:szCs w:val="20"/>
                <w:lang w:eastAsia="sl-SI"/>
              </w:rPr>
              <w:t>2. sklop:</w:t>
            </w:r>
          </w:p>
        </w:tc>
      </w:tr>
      <w:tr w:rsidR="008A7101" w:rsidRPr="002B3C02" w14:paraId="0D8014C6" w14:textId="77777777" w:rsidTr="008A7101">
        <w:trPr>
          <w:trHeight w:val="409"/>
          <w:jc w:val="center"/>
        </w:trPr>
        <w:tc>
          <w:tcPr>
            <w:tcW w:w="3823" w:type="dxa"/>
            <w:vMerge/>
            <w:tcBorders>
              <w:left w:val="single" w:sz="4" w:space="0" w:color="auto"/>
              <w:right w:val="single" w:sz="4" w:space="0" w:color="auto"/>
            </w:tcBorders>
          </w:tcPr>
          <w:p w14:paraId="42715CBC" w14:textId="77777777" w:rsidR="008A7101" w:rsidRPr="002B3C02" w:rsidRDefault="008A7101" w:rsidP="008A7101">
            <w:pPr>
              <w:keepNext/>
              <w:keepLines/>
              <w:widowControl w:val="0"/>
              <w:spacing w:after="0" w:line="240" w:lineRule="auto"/>
              <w:jc w:val="both"/>
              <w:rPr>
                <w:rFonts w:ascii="Open Sans" w:eastAsia="Times New Roman" w:hAnsi="Open Sans" w:cs="Open Sans"/>
                <w:sz w:val="20"/>
                <w:szCs w:val="20"/>
                <w:lang w:eastAsia="sl-SI"/>
              </w:rPr>
            </w:pPr>
          </w:p>
        </w:tc>
        <w:tc>
          <w:tcPr>
            <w:tcW w:w="2692" w:type="dxa"/>
            <w:tcBorders>
              <w:top w:val="single" w:sz="4" w:space="0" w:color="auto"/>
              <w:left w:val="single" w:sz="4" w:space="0" w:color="auto"/>
              <w:right w:val="single" w:sz="4" w:space="0" w:color="auto"/>
            </w:tcBorders>
          </w:tcPr>
          <w:p w14:paraId="4F12A170" w14:textId="47769168" w:rsidR="008A7101" w:rsidRPr="002B3C02" w:rsidRDefault="008A7101" w:rsidP="008A7101">
            <w:pPr>
              <w:keepNext/>
              <w:keepLines/>
              <w:widowControl w:val="0"/>
              <w:spacing w:after="0" w:line="240" w:lineRule="auto"/>
              <w:jc w:val="both"/>
              <w:rPr>
                <w:rFonts w:ascii="Open Sans" w:eastAsia="Times New Roman" w:hAnsi="Open Sans" w:cs="Open Sans"/>
                <w:sz w:val="20"/>
                <w:szCs w:val="20"/>
                <w:lang w:eastAsia="sl-SI"/>
              </w:rPr>
            </w:pPr>
            <w:r>
              <w:rPr>
                <w:rFonts w:ascii="Open Sans" w:hAnsi="Open Sans" w:cs="Open Sans"/>
                <w:sz w:val="20"/>
                <w:szCs w:val="20"/>
              </w:rPr>
              <w:t>3. sklop:</w:t>
            </w:r>
          </w:p>
        </w:tc>
        <w:tc>
          <w:tcPr>
            <w:tcW w:w="2693" w:type="dxa"/>
            <w:tcBorders>
              <w:top w:val="single" w:sz="4" w:space="0" w:color="auto"/>
              <w:left w:val="single" w:sz="4" w:space="0" w:color="auto"/>
              <w:right w:val="single" w:sz="4" w:space="0" w:color="auto"/>
            </w:tcBorders>
          </w:tcPr>
          <w:p w14:paraId="11FF62DB" w14:textId="2AB51368" w:rsidR="008A7101" w:rsidRPr="002B3C02" w:rsidRDefault="008A7101" w:rsidP="008A7101">
            <w:pPr>
              <w:keepNext/>
              <w:keepLines/>
              <w:widowControl w:val="0"/>
              <w:spacing w:after="0" w:line="240" w:lineRule="auto"/>
              <w:jc w:val="both"/>
              <w:rPr>
                <w:rFonts w:ascii="Open Sans" w:eastAsia="Times New Roman" w:hAnsi="Open Sans" w:cs="Open Sans"/>
                <w:sz w:val="20"/>
                <w:szCs w:val="20"/>
                <w:lang w:eastAsia="sl-SI"/>
              </w:rPr>
            </w:pPr>
            <w:r>
              <w:rPr>
                <w:rFonts w:ascii="Open Sans" w:eastAsia="Times New Roman" w:hAnsi="Open Sans" w:cs="Open Sans"/>
                <w:sz w:val="20"/>
                <w:szCs w:val="20"/>
                <w:lang w:eastAsia="sl-SI"/>
              </w:rPr>
              <w:t>4</w:t>
            </w:r>
            <w:r w:rsidRPr="002B3C02">
              <w:rPr>
                <w:rFonts w:ascii="Open Sans" w:eastAsia="Times New Roman" w:hAnsi="Open Sans" w:cs="Open Sans"/>
                <w:sz w:val="20"/>
                <w:szCs w:val="20"/>
                <w:lang w:eastAsia="sl-SI"/>
              </w:rPr>
              <w:t>. sklop:</w:t>
            </w:r>
          </w:p>
        </w:tc>
      </w:tr>
      <w:tr w:rsidR="008A7101" w:rsidRPr="002B3C02" w14:paraId="0228E893" w14:textId="77777777" w:rsidTr="008A7101">
        <w:trPr>
          <w:trHeight w:val="415"/>
          <w:jc w:val="center"/>
        </w:trPr>
        <w:tc>
          <w:tcPr>
            <w:tcW w:w="3823" w:type="dxa"/>
            <w:vMerge w:val="restart"/>
            <w:tcBorders>
              <w:top w:val="single" w:sz="4" w:space="0" w:color="auto"/>
              <w:left w:val="single" w:sz="4" w:space="0" w:color="auto"/>
              <w:right w:val="single" w:sz="4" w:space="0" w:color="auto"/>
            </w:tcBorders>
          </w:tcPr>
          <w:p w14:paraId="445456EF" w14:textId="77777777" w:rsidR="008A7101" w:rsidRDefault="008A7101" w:rsidP="008A7101">
            <w:pPr>
              <w:keepNext/>
              <w:keepLines/>
              <w:widowControl w:val="0"/>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 xml:space="preserve">Orientacijska VREDNOST DEL </w:t>
            </w:r>
          </w:p>
          <w:p w14:paraId="7297E883" w14:textId="77777777" w:rsidR="008A7101" w:rsidRPr="002B3C02" w:rsidRDefault="008A7101" w:rsidP="008A7101">
            <w:pPr>
              <w:keepNext/>
              <w:keepLines/>
              <w:widowControl w:val="0"/>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v EUR brez DDV</w:t>
            </w:r>
          </w:p>
        </w:tc>
        <w:tc>
          <w:tcPr>
            <w:tcW w:w="2692" w:type="dxa"/>
            <w:tcBorders>
              <w:top w:val="single" w:sz="4" w:space="0" w:color="auto"/>
              <w:left w:val="single" w:sz="4" w:space="0" w:color="auto"/>
              <w:bottom w:val="single" w:sz="4" w:space="0" w:color="auto"/>
              <w:right w:val="single" w:sz="4" w:space="0" w:color="auto"/>
            </w:tcBorders>
          </w:tcPr>
          <w:p w14:paraId="0DDD913F" w14:textId="74FF5141" w:rsidR="008A7101" w:rsidRPr="002B3C02" w:rsidRDefault="008A7101" w:rsidP="008A7101">
            <w:pPr>
              <w:keepNext/>
              <w:keepLines/>
              <w:widowControl w:val="0"/>
              <w:spacing w:after="0" w:line="240" w:lineRule="auto"/>
              <w:jc w:val="both"/>
              <w:rPr>
                <w:rFonts w:ascii="Open Sans" w:hAnsi="Open Sans" w:cs="Open Sans"/>
                <w:sz w:val="20"/>
                <w:szCs w:val="20"/>
              </w:rPr>
            </w:pPr>
            <w:r w:rsidRPr="002B3C02">
              <w:rPr>
                <w:rFonts w:ascii="Open Sans" w:eastAsia="Times New Roman" w:hAnsi="Open Sans" w:cs="Open Sans"/>
                <w:sz w:val="20"/>
                <w:szCs w:val="20"/>
                <w:lang w:eastAsia="sl-SI"/>
              </w:rPr>
              <w:t>1. sklop:</w:t>
            </w:r>
          </w:p>
        </w:tc>
        <w:tc>
          <w:tcPr>
            <w:tcW w:w="2693" w:type="dxa"/>
            <w:tcBorders>
              <w:top w:val="single" w:sz="4" w:space="0" w:color="auto"/>
              <w:left w:val="single" w:sz="4" w:space="0" w:color="auto"/>
              <w:bottom w:val="single" w:sz="4" w:space="0" w:color="auto"/>
              <w:right w:val="single" w:sz="4" w:space="0" w:color="auto"/>
            </w:tcBorders>
          </w:tcPr>
          <w:p w14:paraId="48BFD3B0" w14:textId="01DD1085" w:rsidR="008A7101" w:rsidRPr="002B3C02" w:rsidRDefault="008A7101" w:rsidP="008A7101">
            <w:pPr>
              <w:keepNext/>
              <w:keepLines/>
              <w:widowControl w:val="0"/>
              <w:spacing w:after="0" w:line="240" w:lineRule="auto"/>
              <w:jc w:val="both"/>
              <w:rPr>
                <w:rFonts w:ascii="Open Sans" w:hAnsi="Open Sans" w:cs="Open Sans"/>
                <w:sz w:val="20"/>
                <w:szCs w:val="20"/>
              </w:rPr>
            </w:pPr>
            <w:r w:rsidRPr="002B3C02">
              <w:rPr>
                <w:rFonts w:ascii="Open Sans" w:eastAsia="Times New Roman" w:hAnsi="Open Sans" w:cs="Open Sans"/>
                <w:sz w:val="20"/>
                <w:szCs w:val="20"/>
                <w:lang w:eastAsia="sl-SI"/>
              </w:rPr>
              <w:t>2. sklop:</w:t>
            </w:r>
          </w:p>
        </w:tc>
      </w:tr>
      <w:tr w:rsidR="008A7101" w:rsidRPr="002B3C02" w14:paraId="33A0ECAB" w14:textId="77777777" w:rsidTr="008A7101">
        <w:trPr>
          <w:trHeight w:val="421"/>
          <w:jc w:val="center"/>
        </w:trPr>
        <w:tc>
          <w:tcPr>
            <w:tcW w:w="3823" w:type="dxa"/>
            <w:vMerge/>
            <w:tcBorders>
              <w:left w:val="single" w:sz="4" w:space="0" w:color="auto"/>
              <w:right w:val="single" w:sz="4" w:space="0" w:color="auto"/>
            </w:tcBorders>
          </w:tcPr>
          <w:p w14:paraId="33DB84F9" w14:textId="77777777" w:rsidR="008A7101" w:rsidRPr="002B3C02" w:rsidRDefault="008A7101" w:rsidP="008A7101">
            <w:pPr>
              <w:keepNext/>
              <w:keepLines/>
              <w:widowControl w:val="0"/>
              <w:spacing w:after="0" w:line="240" w:lineRule="auto"/>
              <w:jc w:val="both"/>
              <w:rPr>
                <w:rFonts w:ascii="Open Sans" w:eastAsia="Times New Roman" w:hAnsi="Open Sans" w:cs="Open Sans"/>
                <w:sz w:val="20"/>
                <w:szCs w:val="20"/>
                <w:lang w:eastAsia="sl-SI"/>
              </w:rPr>
            </w:pPr>
          </w:p>
        </w:tc>
        <w:tc>
          <w:tcPr>
            <w:tcW w:w="2692" w:type="dxa"/>
            <w:tcBorders>
              <w:top w:val="single" w:sz="4" w:space="0" w:color="auto"/>
              <w:left w:val="single" w:sz="4" w:space="0" w:color="auto"/>
              <w:right w:val="single" w:sz="4" w:space="0" w:color="auto"/>
            </w:tcBorders>
          </w:tcPr>
          <w:p w14:paraId="151BFF37" w14:textId="18CF72FE" w:rsidR="008A7101" w:rsidRPr="002B3C02" w:rsidRDefault="008A7101" w:rsidP="008A7101">
            <w:pPr>
              <w:keepNext/>
              <w:keepLines/>
              <w:widowControl w:val="0"/>
              <w:spacing w:after="0" w:line="240" w:lineRule="auto"/>
              <w:jc w:val="both"/>
              <w:rPr>
                <w:rFonts w:ascii="Open Sans" w:eastAsia="Times New Roman" w:hAnsi="Open Sans" w:cs="Open Sans"/>
                <w:sz w:val="20"/>
                <w:szCs w:val="20"/>
                <w:lang w:eastAsia="sl-SI"/>
              </w:rPr>
            </w:pPr>
            <w:r>
              <w:rPr>
                <w:rFonts w:ascii="Open Sans" w:hAnsi="Open Sans" w:cs="Open Sans"/>
                <w:sz w:val="20"/>
                <w:szCs w:val="20"/>
              </w:rPr>
              <w:t>3. sklop:</w:t>
            </w:r>
          </w:p>
        </w:tc>
        <w:tc>
          <w:tcPr>
            <w:tcW w:w="2693" w:type="dxa"/>
            <w:tcBorders>
              <w:top w:val="single" w:sz="4" w:space="0" w:color="auto"/>
              <w:left w:val="single" w:sz="4" w:space="0" w:color="auto"/>
              <w:right w:val="single" w:sz="4" w:space="0" w:color="auto"/>
            </w:tcBorders>
          </w:tcPr>
          <w:p w14:paraId="078926C4" w14:textId="697B4859" w:rsidR="008A7101" w:rsidRPr="002B3C02" w:rsidRDefault="008A7101" w:rsidP="008A7101">
            <w:pPr>
              <w:keepNext/>
              <w:keepLines/>
              <w:widowControl w:val="0"/>
              <w:spacing w:after="0" w:line="240" w:lineRule="auto"/>
              <w:jc w:val="both"/>
              <w:rPr>
                <w:rFonts w:ascii="Open Sans" w:eastAsia="Times New Roman" w:hAnsi="Open Sans" w:cs="Open Sans"/>
                <w:sz w:val="20"/>
                <w:szCs w:val="20"/>
                <w:lang w:eastAsia="sl-SI"/>
              </w:rPr>
            </w:pPr>
            <w:r>
              <w:rPr>
                <w:rFonts w:ascii="Open Sans" w:eastAsia="Times New Roman" w:hAnsi="Open Sans" w:cs="Open Sans"/>
                <w:sz w:val="20"/>
                <w:szCs w:val="20"/>
                <w:lang w:eastAsia="sl-SI"/>
              </w:rPr>
              <w:t>4</w:t>
            </w:r>
            <w:r w:rsidRPr="002B3C02">
              <w:rPr>
                <w:rFonts w:ascii="Open Sans" w:eastAsia="Times New Roman" w:hAnsi="Open Sans" w:cs="Open Sans"/>
                <w:sz w:val="20"/>
                <w:szCs w:val="20"/>
                <w:lang w:eastAsia="sl-SI"/>
              </w:rPr>
              <w:t>. sklop:</w:t>
            </w:r>
          </w:p>
        </w:tc>
      </w:tr>
    </w:tbl>
    <w:p w14:paraId="52A0F3CD" w14:textId="77777777" w:rsidR="00B252AA" w:rsidRDefault="00B252AA" w:rsidP="00656CA1">
      <w:pPr>
        <w:keepNext/>
        <w:keepLines/>
        <w:widowControl w:val="0"/>
        <w:spacing w:after="0" w:line="240" w:lineRule="auto"/>
        <w:jc w:val="center"/>
        <w:rPr>
          <w:rFonts w:ascii="Open Sans" w:eastAsia="Times New Roman" w:hAnsi="Open Sans" w:cs="Open Sans"/>
          <w:b/>
          <w:bCs/>
          <w:sz w:val="20"/>
          <w:szCs w:val="20"/>
          <w:lang w:eastAsia="sl-SI"/>
        </w:rPr>
      </w:pPr>
    </w:p>
    <w:p w14:paraId="5B134AF7" w14:textId="4FE53A5C" w:rsidR="00637345" w:rsidRPr="004635FC" w:rsidRDefault="00637345" w:rsidP="00656CA1">
      <w:pPr>
        <w:keepNext/>
        <w:keepLines/>
        <w:widowControl w:val="0"/>
        <w:spacing w:after="0" w:line="240" w:lineRule="auto"/>
        <w:jc w:val="center"/>
        <w:rPr>
          <w:rFonts w:ascii="Open Sans" w:eastAsia="Times New Roman" w:hAnsi="Open Sans" w:cs="Open Sans"/>
          <w:b/>
          <w:bCs/>
          <w:sz w:val="20"/>
          <w:szCs w:val="20"/>
          <w:lang w:eastAsia="sl-SI"/>
        </w:rPr>
      </w:pPr>
      <w:r w:rsidRPr="004635FC">
        <w:rPr>
          <w:rFonts w:ascii="Open Sans" w:eastAsia="Times New Roman" w:hAnsi="Open Sans" w:cs="Open Sans"/>
          <w:b/>
          <w:bCs/>
          <w:sz w:val="20"/>
          <w:szCs w:val="20"/>
          <w:lang w:eastAsia="sl-SI"/>
        </w:rPr>
        <w:t>SOGLASJE ZA NEPOSREDNO PLAČEVANJE PODIZVAJALCEM</w:t>
      </w:r>
    </w:p>
    <w:p w14:paraId="0E2FD1EE" w14:textId="77777777" w:rsidR="00637345" w:rsidRPr="004635FC" w:rsidRDefault="00637345" w:rsidP="00656CA1">
      <w:pPr>
        <w:keepNext/>
        <w:keepLines/>
        <w:widowControl w:val="0"/>
        <w:spacing w:after="0" w:line="240" w:lineRule="auto"/>
        <w:jc w:val="center"/>
        <w:rPr>
          <w:rFonts w:ascii="Open Sans" w:eastAsia="Times New Roman" w:hAnsi="Open Sans" w:cs="Open Sans"/>
          <w:b/>
          <w:bCs/>
          <w:sz w:val="20"/>
          <w:szCs w:val="20"/>
          <w:lang w:eastAsia="sl-SI"/>
        </w:rPr>
      </w:pPr>
    </w:p>
    <w:p w14:paraId="5B955606" w14:textId="5E0FF479" w:rsidR="00637345" w:rsidRPr="004635FC" w:rsidRDefault="00637345"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Podizvajalec ___________________________________________________</w:t>
      </w:r>
      <w:r w:rsidR="0091796E">
        <w:rPr>
          <w:rFonts w:ascii="Open Sans" w:eastAsia="Times New Roman" w:hAnsi="Open Sans" w:cs="Open Sans"/>
          <w:sz w:val="20"/>
          <w:szCs w:val="20"/>
          <w:lang w:eastAsia="sl-SI"/>
        </w:rPr>
        <w:t>____________________</w:t>
      </w:r>
      <w:r w:rsidRPr="004635FC">
        <w:rPr>
          <w:rFonts w:ascii="Open Sans" w:eastAsia="Times New Roman" w:hAnsi="Open Sans" w:cs="Open Sans"/>
          <w:sz w:val="20"/>
          <w:szCs w:val="20"/>
          <w:lang w:eastAsia="sl-SI"/>
        </w:rPr>
        <w:t>__ (naziv in naslov)</w:t>
      </w:r>
    </w:p>
    <w:tbl>
      <w:tblPr>
        <w:tblW w:w="0" w:type="auto"/>
        <w:tblInd w:w="108" w:type="dxa"/>
        <w:tblLook w:val="04A0" w:firstRow="1" w:lastRow="0" w:firstColumn="1" w:lastColumn="0" w:noHBand="0" w:noVBand="1"/>
      </w:tblPr>
      <w:tblGrid>
        <w:gridCol w:w="4820"/>
        <w:gridCol w:w="4394"/>
      </w:tblGrid>
      <w:tr w:rsidR="00637345" w:rsidRPr="00A07E09" w14:paraId="2E91904C" w14:textId="77777777" w:rsidTr="008F26AE">
        <w:tc>
          <w:tcPr>
            <w:tcW w:w="4820" w:type="dxa"/>
          </w:tcPr>
          <w:p w14:paraId="0B1217B9" w14:textId="77777777" w:rsidR="00637345" w:rsidRPr="004635FC" w:rsidRDefault="00637345" w:rsidP="00656CA1">
            <w:pPr>
              <w:keepNext/>
              <w:keepLines/>
              <w:widowControl w:val="0"/>
              <w:numPr>
                <w:ilvl w:val="0"/>
                <w:numId w:val="4"/>
              </w:numPr>
              <w:spacing w:after="0" w:line="240" w:lineRule="auto"/>
              <w:ind w:left="318" w:hanging="426"/>
              <w:jc w:val="both"/>
              <w:rPr>
                <w:rFonts w:ascii="Open Sans" w:eastAsia="Times New Roman" w:hAnsi="Open Sans" w:cs="Open Sans"/>
                <w:b/>
                <w:sz w:val="20"/>
                <w:szCs w:val="20"/>
                <w:lang w:eastAsia="sl-SI"/>
              </w:rPr>
            </w:pPr>
            <w:r w:rsidRPr="004635FC">
              <w:rPr>
                <w:rFonts w:ascii="Open Sans" w:eastAsia="Times New Roman" w:hAnsi="Open Sans" w:cs="Open Sans"/>
                <w:sz w:val="20"/>
                <w:szCs w:val="20"/>
                <w:lang w:eastAsia="sl-SI"/>
              </w:rPr>
              <w:t>zahtevam in soglašam,</w:t>
            </w:r>
          </w:p>
        </w:tc>
        <w:tc>
          <w:tcPr>
            <w:tcW w:w="4394" w:type="dxa"/>
          </w:tcPr>
          <w:p w14:paraId="5024CB21" w14:textId="77777777" w:rsidR="00637345" w:rsidRPr="004635FC" w:rsidRDefault="00637345" w:rsidP="00656CA1">
            <w:pPr>
              <w:keepNext/>
              <w:keepLines/>
              <w:widowControl w:val="0"/>
              <w:numPr>
                <w:ilvl w:val="0"/>
                <w:numId w:val="4"/>
              </w:numPr>
              <w:spacing w:after="0" w:line="240" w:lineRule="auto"/>
              <w:ind w:left="459"/>
              <w:jc w:val="both"/>
              <w:rPr>
                <w:rFonts w:ascii="Open Sans" w:eastAsia="Times New Roman" w:hAnsi="Open Sans" w:cs="Open Sans"/>
                <w:b/>
                <w:sz w:val="20"/>
                <w:szCs w:val="20"/>
                <w:lang w:eastAsia="sl-SI"/>
              </w:rPr>
            </w:pPr>
            <w:r w:rsidRPr="004635FC">
              <w:rPr>
                <w:rFonts w:ascii="Open Sans" w:eastAsia="Times New Roman" w:hAnsi="Open Sans" w:cs="Open Sans"/>
                <w:sz w:val="20"/>
                <w:szCs w:val="20"/>
                <w:lang w:eastAsia="sl-SI"/>
              </w:rPr>
              <w:t>ne soglašam,</w:t>
            </w:r>
          </w:p>
        </w:tc>
      </w:tr>
    </w:tbl>
    <w:p w14:paraId="753CB90F" w14:textId="77777777" w:rsidR="00171F1F" w:rsidRPr="004635FC" w:rsidRDefault="00171F1F" w:rsidP="00656CA1">
      <w:pPr>
        <w:keepNext/>
        <w:keepLines/>
        <w:widowControl w:val="0"/>
        <w:spacing w:after="0" w:line="240" w:lineRule="auto"/>
        <w:jc w:val="both"/>
        <w:rPr>
          <w:rFonts w:ascii="Open Sans" w:eastAsia="Times New Roman" w:hAnsi="Open Sans" w:cs="Open Sans"/>
          <w:sz w:val="20"/>
          <w:szCs w:val="20"/>
          <w:lang w:eastAsia="sl-SI"/>
        </w:rPr>
      </w:pPr>
    </w:p>
    <w:p w14:paraId="21598F40" w14:textId="4FCC8CA7" w:rsidR="00637345" w:rsidRPr="00C638E8" w:rsidRDefault="00637345" w:rsidP="00656CA1">
      <w:pPr>
        <w:keepNext/>
        <w:keepLines/>
        <w:widowControl w:val="0"/>
        <w:spacing w:after="0" w:line="240" w:lineRule="auto"/>
        <w:jc w:val="both"/>
        <w:rPr>
          <w:rFonts w:ascii="Open Sans" w:eastAsia="Times New Roman" w:hAnsi="Open Sans" w:cs="Open Sans"/>
          <w:sz w:val="20"/>
          <w:szCs w:val="20"/>
          <w:lang w:eastAsia="sl-SI"/>
        </w:rPr>
      </w:pPr>
      <w:r w:rsidRPr="00C638E8">
        <w:rPr>
          <w:rFonts w:ascii="Open Sans" w:eastAsia="Times New Roman" w:hAnsi="Open Sans" w:cs="Open Sans"/>
          <w:sz w:val="20"/>
          <w:szCs w:val="20"/>
          <w:lang w:eastAsia="sl-SI"/>
        </w:rPr>
        <w:t>da naročnik naše terjatve do ponudnika, v zvezi z izvedbo predmeta javnega naročila, plačuje neposredno na naš transakcijski račun, in sicer na podlagi izstavljenega računa/situacije, ki ga bo predhodno potrdil ponudnik, in bo priloga računu/situaciji, ki ga bo naročniku izstavil ponudnik.</w:t>
      </w:r>
    </w:p>
    <w:p w14:paraId="4E21338E" w14:textId="77777777" w:rsidR="00673EA1" w:rsidRDefault="00673EA1" w:rsidP="00656CA1">
      <w:pPr>
        <w:keepNext/>
        <w:keepLines/>
        <w:widowControl w:val="0"/>
        <w:tabs>
          <w:tab w:val="left" w:pos="5400"/>
        </w:tabs>
        <w:spacing w:after="0" w:line="240" w:lineRule="auto"/>
        <w:jc w:val="both"/>
        <w:rPr>
          <w:rFonts w:ascii="Open Sans" w:eastAsia="Times New Roman" w:hAnsi="Open Sans" w:cs="Open Sans"/>
          <w:sz w:val="20"/>
          <w:szCs w:val="20"/>
          <w:lang w:eastAsia="sl-SI"/>
        </w:rPr>
      </w:pPr>
    </w:p>
    <w:p w14:paraId="7EC0FD9A" w14:textId="77777777" w:rsidR="00B252AA" w:rsidRPr="00B252AA" w:rsidRDefault="00B252AA" w:rsidP="00656CA1">
      <w:pPr>
        <w:keepNext/>
        <w:keepLines/>
        <w:widowControl w:val="0"/>
        <w:tabs>
          <w:tab w:val="left" w:pos="5400"/>
        </w:tabs>
        <w:spacing w:after="0" w:line="240" w:lineRule="auto"/>
        <w:jc w:val="both"/>
        <w:rPr>
          <w:rFonts w:ascii="Open Sans" w:eastAsia="Times New Roman" w:hAnsi="Open Sans" w:cs="Open Sans"/>
          <w:sz w:val="10"/>
          <w:szCs w:val="10"/>
          <w:lang w:eastAsia="sl-SI"/>
        </w:rPr>
      </w:pPr>
    </w:p>
    <w:tbl>
      <w:tblPr>
        <w:tblW w:w="9043" w:type="dxa"/>
        <w:tblInd w:w="30" w:type="dxa"/>
        <w:tblLayout w:type="fixed"/>
        <w:tblCellMar>
          <w:left w:w="30" w:type="dxa"/>
          <w:right w:w="30" w:type="dxa"/>
        </w:tblCellMar>
        <w:tblLook w:val="0000" w:firstRow="0" w:lastRow="0" w:firstColumn="0" w:lastColumn="0" w:noHBand="0" w:noVBand="0"/>
      </w:tblPr>
      <w:tblGrid>
        <w:gridCol w:w="3374"/>
        <w:gridCol w:w="2550"/>
        <w:gridCol w:w="3119"/>
      </w:tblGrid>
      <w:tr w:rsidR="00637345" w:rsidRPr="00A07E09" w14:paraId="21E4A23A" w14:textId="77777777" w:rsidTr="004635FC">
        <w:trPr>
          <w:trHeight w:val="235"/>
        </w:trPr>
        <w:tc>
          <w:tcPr>
            <w:tcW w:w="3374" w:type="dxa"/>
            <w:tcBorders>
              <w:bottom w:val="single" w:sz="4" w:space="0" w:color="auto"/>
            </w:tcBorders>
          </w:tcPr>
          <w:p w14:paraId="40F9708B" w14:textId="77777777" w:rsidR="00637345" w:rsidRPr="004635FC" w:rsidRDefault="00637345" w:rsidP="00656CA1">
            <w:pPr>
              <w:keepNext/>
              <w:keepLines/>
              <w:widowControl w:val="0"/>
              <w:spacing w:after="0" w:line="240" w:lineRule="auto"/>
              <w:jc w:val="both"/>
              <w:rPr>
                <w:rFonts w:ascii="Open Sans" w:eastAsia="Times New Roman" w:hAnsi="Open Sans" w:cs="Open Sans"/>
                <w:snapToGrid w:val="0"/>
                <w:sz w:val="20"/>
                <w:szCs w:val="20"/>
                <w:lang w:eastAsia="sl-SI"/>
              </w:rPr>
            </w:pPr>
          </w:p>
        </w:tc>
        <w:tc>
          <w:tcPr>
            <w:tcW w:w="2550" w:type="dxa"/>
          </w:tcPr>
          <w:p w14:paraId="3C5F5BB7" w14:textId="77777777" w:rsidR="00637345" w:rsidRPr="004635FC" w:rsidRDefault="00637345" w:rsidP="00656CA1">
            <w:pPr>
              <w:keepNext/>
              <w:keepLines/>
              <w:widowControl w:val="0"/>
              <w:spacing w:after="0" w:line="240" w:lineRule="auto"/>
              <w:jc w:val="both"/>
              <w:rPr>
                <w:rFonts w:ascii="Open Sans" w:eastAsia="Times New Roman" w:hAnsi="Open Sans" w:cs="Open Sans"/>
                <w:snapToGrid w:val="0"/>
                <w:sz w:val="20"/>
                <w:szCs w:val="20"/>
                <w:lang w:eastAsia="sl-SI"/>
              </w:rPr>
            </w:pPr>
          </w:p>
        </w:tc>
        <w:tc>
          <w:tcPr>
            <w:tcW w:w="3119" w:type="dxa"/>
            <w:tcBorders>
              <w:bottom w:val="single" w:sz="4" w:space="0" w:color="auto"/>
            </w:tcBorders>
          </w:tcPr>
          <w:p w14:paraId="314E3F71" w14:textId="77777777" w:rsidR="00637345" w:rsidRPr="004635FC" w:rsidRDefault="00637345" w:rsidP="00656CA1">
            <w:pPr>
              <w:keepNext/>
              <w:keepLines/>
              <w:widowControl w:val="0"/>
              <w:spacing w:after="0" w:line="240" w:lineRule="auto"/>
              <w:jc w:val="both"/>
              <w:rPr>
                <w:rFonts w:ascii="Open Sans" w:eastAsia="Times New Roman" w:hAnsi="Open Sans" w:cs="Open Sans"/>
                <w:snapToGrid w:val="0"/>
                <w:sz w:val="20"/>
                <w:szCs w:val="20"/>
                <w:lang w:eastAsia="sl-SI"/>
              </w:rPr>
            </w:pPr>
          </w:p>
        </w:tc>
      </w:tr>
      <w:tr w:rsidR="00637345" w:rsidRPr="00A07E09" w14:paraId="44A0D93D" w14:textId="77777777" w:rsidTr="004635FC">
        <w:trPr>
          <w:trHeight w:val="235"/>
        </w:trPr>
        <w:tc>
          <w:tcPr>
            <w:tcW w:w="3374" w:type="dxa"/>
            <w:tcBorders>
              <w:top w:val="single" w:sz="4" w:space="0" w:color="auto"/>
            </w:tcBorders>
          </w:tcPr>
          <w:p w14:paraId="5B304C2F" w14:textId="77777777" w:rsidR="00637345" w:rsidRPr="004635FC" w:rsidRDefault="00637345" w:rsidP="00656CA1">
            <w:pPr>
              <w:keepNext/>
              <w:keepLines/>
              <w:widowControl w:val="0"/>
              <w:spacing w:after="0" w:line="240" w:lineRule="auto"/>
              <w:jc w:val="center"/>
              <w:rPr>
                <w:rFonts w:ascii="Open Sans" w:eastAsia="Times New Roman" w:hAnsi="Open Sans" w:cs="Open Sans"/>
                <w:snapToGrid w:val="0"/>
                <w:sz w:val="20"/>
                <w:szCs w:val="20"/>
                <w:lang w:eastAsia="sl-SI"/>
              </w:rPr>
            </w:pPr>
            <w:r w:rsidRPr="004635FC">
              <w:rPr>
                <w:rFonts w:ascii="Open Sans" w:eastAsia="Times New Roman" w:hAnsi="Open Sans" w:cs="Open Sans"/>
                <w:snapToGrid w:val="0"/>
                <w:sz w:val="20"/>
                <w:szCs w:val="20"/>
                <w:lang w:eastAsia="sl-SI"/>
              </w:rPr>
              <w:t>kraj, datum</w:t>
            </w:r>
          </w:p>
        </w:tc>
        <w:tc>
          <w:tcPr>
            <w:tcW w:w="2550" w:type="dxa"/>
          </w:tcPr>
          <w:p w14:paraId="66E77AFE" w14:textId="77777777" w:rsidR="00637345" w:rsidRPr="004635FC" w:rsidRDefault="00637345" w:rsidP="00656CA1">
            <w:pPr>
              <w:keepNext/>
              <w:keepLines/>
              <w:widowControl w:val="0"/>
              <w:spacing w:after="0" w:line="240" w:lineRule="auto"/>
              <w:jc w:val="center"/>
              <w:rPr>
                <w:rFonts w:ascii="Open Sans" w:eastAsia="Times New Roman" w:hAnsi="Open Sans" w:cs="Open Sans"/>
                <w:snapToGrid w:val="0"/>
                <w:sz w:val="20"/>
                <w:szCs w:val="20"/>
                <w:lang w:eastAsia="sl-SI"/>
              </w:rPr>
            </w:pPr>
            <w:r w:rsidRPr="004635FC">
              <w:rPr>
                <w:rFonts w:ascii="Open Sans" w:eastAsia="Times New Roman" w:hAnsi="Open Sans" w:cs="Open Sans"/>
                <w:snapToGrid w:val="0"/>
                <w:sz w:val="20"/>
                <w:szCs w:val="20"/>
                <w:lang w:eastAsia="sl-SI"/>
              </w:rPr>
              <w:t>žig</w:t>
            </w:r>
          </w:p>
        </w:tc>
        <w:tc>
          <w:tcPr>
            <w:tcW w:w="3119" w:type="dxa"/>
            <w:tcBorders>
              <w:top w:val="single" w:sz="4" w:space="0" w:color="auto"/>
            </w:tcBorders>
          </w:tcPr>
          <w:p w14:paraId="59664CE5" w14:textId="77777777" w:rsidR="00637345" w:rsidRPr="004635FC" w:rsidRDefault="00637345" w:rsidP="00656CA1">
            <w:pPr>
              <w:keepNext/>
              <w:keepLines/>
              <w:widowControl w:val="0"/>
              <w:spacing w:after="0" w:line="240" w:lineRule="auto"/>
              <w:ind w:left="-32" w:hanging="7"/>
              <w:jc w:val="center"/>
              <w:rPr>
                <w:rFonts w:ascii="Open Sans" w:eastAsia="Times New Roman" w:hAnsi="Open Sans" w:cs="Open Sans"/>
                <w:snapToGrid w:val="0"/>
                <w:sz w:val="20"/>
                <w:szCs w:val="20"/>
                <w:lang w:eastAsia="sl-SI"/>
              </w:rPr>
            </w:pPr>
            <w:r w:rsidRPr="004635FC">
              <w:rPr>
                <w:rFonts w:ascii="Open Sans" w:eastAsia="Times New Roman" w:hAnsi="Open Sans" w:cs="Open Sans"/>
                <w:sz w:val="20"/>
                <w:szCs w:val="20"/>
                <w:lang w:eastAsia="sl-SI"/>
              </w:rPr>
              <w:t xml:space="preserve">ime in priimek ter </w:t>
            </w:r>
            <w:r w:rsidRPr="004635FC">
              <w:rPr>
                <w:rFonts w:ascii="Open Sans" w:eastAsia="Times New Roman" w:hAnsi="Open Sans" w:cs="Open Sans"/>
                <w:snapToGrid w:val="0"/>
                <w:sz w:val="20"/>
                <w:szCs w:val="20"/>
                <w:lang w:eastAsia="sl-SI"/>
              </w:rPr>
              <w:t xml:space="preserve">podpis odgovorne osebe </w:t>
            </w:r>
            <w:r w:rsidRPr="004635FC">
              <w:rPr>
                <w:rFonts w:ascii="Open Sans" w:eastAsia="Times New Roman" w:hAnsi="Open Sans" w:cs="Open Sans"/>
                <w:b/>
                <w:bCs/>
                <w:snapToGrid w:val="0"/>
                <w:sz w:val="20"/>
                <w:szCs w:val="20"/>
                <w:lang w:eastAsia="sl-SI"/>
              </w:rPr>
              <w:t>podizvajalca</w:t>
            </w:r>
          </w:p>
        </w:tc>
      </w:tr>
    </w:tbl>
    <w:p w14:paraId="7BD750A7" w14:textId="754779EA" w:rsidR="00B252AA" w:rsidRDefault="00B252AA" w:rsidP="00656CA1">
      <w:pPr>
        <w:keepNext/>
        <w:keepLines/>
        <w:widowControl w:val="0"/>
        <w:tabs>
          <w:tab w:val="left" w:pos="284"/>
        </w:tabs>
        <w:spacing w:after="0" w:line="240" w:lineRule="auto"/>
        <w:jc w:val="both"/>
        <w:rPr>
          <w:rFonts w:ascii="Open Sans" w:eastAsia="Times New Roman" w:hAnsi="Open Sans" w:cs="Open Sans"/>
          <w:b/>
          <w:i/>
          <w:sz w:val="16"/>
          <w:szCs w:val="16"/>
          <w:lang w:eastAsia="sl-SI"/>
        </w:rPr>
      </w:pPr>
    </w:p>
    <w:p w14:paraId="521CFBA5" w14:textId="3CEEC9AD" w:rsidR="00673EA1" w:rsidRDefault="00673EA1" w:rsidP="00656CA1">
      <w:pPr>
        <w:keepNext/>
        <w:keepLines/>
        <w:widowControl w:val="0"/>
        <w:tabs>
          <w:tab w:val="left" w:pos="284"/>
        </w:tabs>
        <w:spacing w:after="0" w:line="240" w:lineRule="auto"/>
        <w:jc w:val="both"/>
        <w:rPr>
          <w:rFonts w:ascii="Open Sans" w:eastAsia="Times New Roman" w:hAnsi="Open Sans" w:cs="Open Sans"/>
          <w:b/>
          <w:i/>
          <w:sz w:val="16"/>
          <w:szCs w:val="16"/>
          <w:lang w:eastAsia="sl-SI"/>
        </w:rPr>
      </w:pPr>
    </w:p>
    <w:p w14:paraId="2FBBB86E" w14:textId="77777777" w:rsidR="00673EA1" w:rsidRDefault="00673EA1" w:rsidP="00656CA1">
      <w:pPr>
        <w:keepNext/>
        <w:keepLines/>
        <w:widowControl w:val="0"/>
        <w:tabs>
          <w:tab w:val="left" w:pos="284"/>
        </w:tabs>
        <w:spacing w:after="0" w:line="240" w:lineRule="auto"/>
        <w:jc w:val="both"/>
        <w:rPr>
          <w:rFonts w:ascii="Open Sans" w:eastAsia="Times New Roman" w:hAnsi="Open Sans" w:cs="Open Sans"/>
          <w:b/>
          <w:i/>
          <w:sz w:val="16"/>
          <w:szCs w:val="16"/>
          <w:lang w:eastAsia="sl-SI"/>
        </w:rPr>
      </w:pPr>
    </w:p>
    <w:p w14:paraId="3ED03D96" w14:textId="0E48043D" w:rsidR="00637345" w:rsidRPr="008A7101" w:rsidRDefault="00637345" w:rsidP="00656CA1">
      <w:pPr>
        <w:keepNext/>
        <w:keepLines/>
        <w:widowControl w:val="0"/>
        <w:tabs>
          <w:tab w:val="left" w:pos="284"/>
        </w:tabs>
        <w:spacing w:after="0" w:line="240" w:lineRule="auto"/>
        <w:jc w:val="both"/>
        <w:rPr>
          <w:rFonts w:ascii="Open Sans" w:eastAsia="Times New Roman" w:hAnsi="Open Sans" w:cs="Open Sans"/>
          <w:i/>
          <w:sz w:val="14"/>
          <w:szCs w:val="14"/>
          <w:lang w:eastAsia="sl-SI"/>
        </w:rPr>
      </w:pPr>
      <w:r w:rsidRPr="008A7101">
        <w:rPr>
          <w:rFonts w:ascii="Open Sans" w:eastAsia="Times New Roman" w:hAnsi="Open Sans" w:cs="Open Sans"/>
          <w:b/>
          <w:i/>
          <w:sz w:val="14"/>
          <w:szCs w:val="14"/>
          <w:lang w:eastAsia="sl-SI"/>
        </w:rPr>
        <w:t>Opomba:</w:t>
      </w:r>
      <w:r w:rsidRPr="008A7101">
        <w:rPr>
          <w:rFonts w:ascii="Open Sans" w:eastAsia="Times New Roman" w:hAnsi="Open Sans" w:cs="Open Sans"/>
          <w:i/>
          <w:sz w:val="14"/>
          <w:szCs w:val="14"/>
          <w:lang w:eastAsia="sl-SI"/>
        </w:rPr>
        <w:t xml:space="preserve"> </w:t>
      </w:r>
    </w:p>
    <w:p w14:paraId="55D78007" w14:textId="77777777" w:rsidR="00637345" w:rsidRPr="008A7101" w:rsidRDefault="00637345" w:rsidP="00656CA1">
      <w:pPr>
        <w:keepNext/>
        <w:keepLines/>
        <w:widowControl w:val="0"/>
        <w:numPr>
          <w:ilvl w:val="0"/>
          <w:numId w:val="3"/>
        </w:numPr>
        <w:tabs>
          <w:tab w:val="clear" w:pos="360"/>
          <w:tab w:val="num" w:pos="1070"/>
        </w:tabs>
        <w:spacing w:after="0" w:line="240" w:lineRule="auto"/>
        <w:ind w:left="284" w:hanging="218"/>
        <w:jc w:val="both"/>
        <w:rPr>
          <w:rFonts w:ascii="Open Sans" w:eastAsia="Times New Roman" w:hAnsi="Open Sans" w:cs="Open Sans"/>
          <w:i/>
          <w:iCs/>
          <w:sz w:val="14"/>
          <w:szCs w:val="14"/>
          <w:lang w:eastAsia="sl-SI"/>
        </w:rPr>
      </w:pPr>
      <w:r w:rsidRPr="008A7101">
        <w:rPr>
          <w:rFonts w:ascii="Open Sans" w:eastAsia="Times New Roman" w:hAnsi="Open Sans" w:cs="Open Sans"/>
          <w:i/>
          <w:iCs/>
          <w:sz w:val="14"/>
          <w:szCs w:val="14"/>
          <w:lang w:eastAsia="sl-SI"/>
        </w:rPr>
        <w:t>Obrazec se izpolni za vsakega podizvajalca posebej.</w:t>
      </w:r>
    </w:p>
    <w:p w14:paraId="00DF99AE" w14:textId="77777777" w:rsidR="00637345" w:rsidRPr="008A7101" w:rsidRDefault="00637345" w:rsidP="00656CA1">
      <w:pPr>
        <w:keepNext/>
        <w:keepLines/>
        <w:widowControl w:val="0"/>
        <w:tabs>
          <w:tab w:val="left" w:pos="567"/>
          <w:tab w:val="left" w:pos="851"/>
          <w:tab w:val="left" w:pos="993"/>
        </w:tabs>
        <w:suppressAutoHyphens/>
        <w:spacing w:after="0" w:line="240" w:lineRule="auto"/>
        <w:jc w:val="both"/>
        <w:rPr>
          <w:rFonts w:ascii="Open Sans" w:eastAsia="Times New Roman" w:hAnsi="Open Sans" w:cs="Open Sans"/>
          <w:sz w:val="14"/>
          <w:szCs w:val="14"/>
          <w:lang w:eastAsia="sl-SI"/>
        </w:rPr>
      </w:pPr>
      <w:r w:rsidRPr="008A7101">
        <w:rPr>
          <w:rFonts w:ascii="Open Sans" w:eastAsia="Times New Roman" w:hAnsi="Open Sans" w:cs="Open Sans"/>
          <w:b/>
          <w:i/>
          <w:sz w:val="14"/>
          <w:szCs w:val="14"/>
          <w:lang w:eastAsia="ar-SA"/>
        </w:rPr>
        <w:t>Navodilo</w:t>
      </w:r>
      <w:r w:rsidRPr="008A7101">
        <w:rPr>
          <w:rFonts w:ascii="Open Sans" w:eastAsia="Times New Roman" w:hAnsi="Open Sans" w:cs="Open Sans"/>
          <w:i/>
          <w:sz w:val="14"/>
          <w:szCs w:val="14"/>
          <w:lang w:eastAsia="ar-SA"/>
        </w:rPr>
        <w:t>: Obrazec se po potrebi kopira!</w:t>
      </w:r>
      <w:r w:rsidRPr="008A7101">
        <w:rPr>
          <w:rFonts w:ascii="Open Sans" w:eastAsia="Times New Roman" w:hAnsi="Open Sans" w:cs="Open Sans"/>
          <w:sz w:val="14"/>
          <w:szCs w:val="14"/>
          <w:lang w:eastAsia="sl-SI"/>
        </w:rPr>
        <w:br w:type="page"/>
      </w: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08"/>
        <w:gridCol w:w="1418"/>
      </w:tblGrid>
      <w:tr w:rsidR="00637345" w:rsidRPr="00A07E09" w14:paraId="090CDCD5" w14:textId="77777777" w:rsidTr="008F26AE">
        <w:tc>
          <w:tcPr>
            <w:tcW w:w="8008" w:type="dxa"/>
            <w:tcBorders>
              <w:top w:val="single" w:sz="4" w:space="0" w:color="auto"/>
              <w:bottom w:val="single" w:sz="4" w:space="0" w:color="auto"/>
            </w:tcBorders>
          </w:tcPr>
          <w:p w14:paraId="1D175D90" w14:textId="77777777" w:rsidR="00637345" w:rsidRPr="004635FC" w:rsidRDefault="00637345" w:rsidP="00656CA1">
            <w:pPr>
              <w:keepNext/>
              <w:keepLines/>
              <w:widowControl w:val="0"/>
              <w:spacing w:after="0" w:line="240" w:lineRule="auto"/>
              <w:jc w:val="both"/>
              <w:outlineLvl w:val="1"/>
              <w:rPr>
                <w:rFonts w:ascii="Open Sans" w:eastAsia="Times New Roman" w:hAnsi="Open Sans" w:cs="Open Sans"/>
                <w:b/>
                <w:sz w:val="20"/>
                <w:szCs w:val="20"/>
                <w:lang w:eastAsia="sl-SI"/>
              </w:rPr>
            </w:pPr>
            <w:bookmarkStart w:id="25" w:name="_Toc495914073"/>
            <w:r w:rsidRPr="004635FC">
              <w:rPr>
                <w:rFonts w:ascii="Open Sans" w:eastAsia="Times New Roman" w:hAnsi="Open Sans" w:cs="Open Sans"/>
                <w:b/>
                <w:sz w:val="20"/>
                <w:szCs w:val="20"/>
                <w:lang w:eastAsia="sl-SI"/>
              </w:rPr>
              <w:lastRenderedPageBreak/>
              <w:t>SEZNAM SUBJEKTOV, KATERIH ZMOGLJIVOST UPORABLJA PONUDNIK</w:t>
            </w:r>
            <w:bookmarkEnd w:id="25"/>
          </w:p>
        </w:tc>
        <w:tc>
          <w:tcPr>
            <w:tcW w:w="1418" w:type="dxa"/>
            <w:tcBorders>
              <w:top w:val="single" w:sz="4" w:space="0" w:color="auto"/>
              <w:bottom w:val="single" w:sz="4" w:space="0" w:color="auto"/>
            </w:tcBorders>
          </w:tcPr>
          <w:p w14:paraId="246D1D61" w14:textId="77777777" w:rsidR="00637345" w:rsidRPr="004635FC" w:rsidRDefault="00637345" w:rsidP="00656CA1">
            <w:pPr>
              <w:keepNext/>
              <w:keepLines/>
              <w:widowControl w:val="0"/>
              <w:spacing w:after="0" w:line="240" w:lineRule="auto"/>
              <w:jc w:val="both"/>
              <w:outlineLvl w:val="1"/>
              <w:rPr>
                <w:rFonts w:ascii="Open Sans" w:eastAsia="Times New Roman" w:hAnsi="Open Sans" w:cs="Open Sans"/>
                <w:b/>
                <w:i/>
                <w:sz w:val="20"/>
                <w:szCs w:val="20"/>
                <w:lang w:eastAsia="sl-SI"/>
              </w:rPr>
            </w:pPr>
            <w:r w:rsidRPr="004635FC">
              <w:rPr>
                <w:rFonts w:ascii="Open Sans" w:eastAsia="Times New Roman" w:hAnsi="Open Sans" w:cs="Open Sans"/>
                <w:b/>
                <w:sz w:val="20"/>
                <w:szCs w:val="20"/>
                <w:lang w:eastAsia="sl-SI"/>
              </w:rPr>
              <w:t>Priloga 4/3</w:t>
            </w:r>
          </w:p>
        </w:tc>
      </w:tr>
    </w:tbl>
    <w:p w14:paraId="4D809741" w14:textId="77777777" w:rsidR="00637345" w:rsidRPr="004635FC" w:rsidRDefault="00637345" w:rsidP="00656CA1">
      <w:pPr>
        <w:keepNext/>
        <w:keepLines/>
        <w:widowControl w:val="0"/>
        <w:spacing w:after="0" w:line="240" w:lineRule="auto"/>
        <w:jc w:val="both"/>
        <w:rPr>
          <w:rFonts w:ascii="Open Sans" w:eastAsia="Times New Roman" w:hAnsi="Open Sans" w:cs="Open Sans"/>
          <w:sz w:val="20"/>
          <w:szCs w:val="20"/>
          <w:lang w:eastAsia="sl-SI"/>
        </w:rPr>
      </w:pPr>
    </w:p>
    <w:p w14:paraId="20DD3911" w14:textId="429ACAFE" w:rsidR="00715DE3" w:rsidRDefault="00064BD4" w:rsidP="00656CA1">
      <w:pPr>
        <w:keepNext/>
        <w:keepLines/>
        <w:spacing w:after="0" w:line="240" w:lineRule="auto"/>
        <w:jc w:val="both"/>
        <w:rPr>
          <w:rFonts w:ascii="Open Sans" w:hAnsi="Open Sans" w:cs="Open Sans"/>
          <w:b/>
          <w:sz w:val="20"/>
          <w:szCs w:val="20"/>
        </w:rPr>
      </w:pPr>
      <w:r w:rsidRPr="004635FC">
        <w:rPr>
          <w:rFonts w:ascii="Open Sans" w:eastAsia="Times New Roman" w:hAnsi="Open Sans" w:cs="Open Sans"/>
          <w:b/>
          <w:sz w:val="20"/>
          <w:szCs w:val="20"/>
          <w:lang w:eastAsia="sl-SI"/>
        </w:rPr>
        <w:t>Izjavljamo</w:t>
      </w:r>
      <w:r w:rsidRPr="004635FC">
        <w:rPr>
          <w:rFonts w:ascii="Open Sans" w:eastAsia="Times New Roman" w:hAnsi="Open Sans" w:cs="Open Sans"/>
          <w:sz w:val="20"/>
          <w:szCs w:val="20"/>
          <w:lang w:eastAsia="sl-SI"/>
        </w:rPr>
        <w:t xml:space="preserve">, da bomo pri izvedbi javnega naročila št. </w:t>
      </w:r>
      <w:r w:rsidR="00531B04">
        <w:rPr>
          <w:rFonts w:ascii="Open Sans" w:eastAsia="Times New Roman" w:hAnsi="Open Sans" w:cs="Open Sans"/>
          <w:b/>
          <w:noProof/>
          <w:sz w:val="20"/>
          <w:szCs w:val="20"/>
          <w:lang w:eastAsia="sl-SI"/>
        </w:rPr>
        <w:t>ENLJ-SIR-230/26</w:t>
      </w:r>
      <w:r w:rsidR="00A07E09" w:rsidRPr="004635FC">
        <w:rPr>
          <w:rFonts w:ascii="Open Sans" w:eastAsia="Times New Roman" w:hAnsi="Open Sans" w:cs="Open Sans"/>
          <w:b/>
          <w:noProof/>
          <w:sz w:val="20"/>
          <w:szCs w:val="20"/>
          <w:lang w:eastAsia="sl-SI"/>
        </w:rPr>
        <w:t xml:space="preserve"> </w:t>
      </w:r>
      <w:r w:rsidR="00924478" w:rsidRPr="004635FC">
        <w:rPr>
          <w:rFonts w:ascii="Open Sans" w:eastAsia="Times New Roman" w:hAnsi="Open Sans" w:cs="Open Sans"/>
          <w:b/>
          <w:color w:val="000000"/>
          <w:sz w:val="20"/>
          <w:szCs w:val="20"/>
          <w:lang w:eastAsia="sl-SI"/>
        </w:rPr>
        <w:t xml:space="preserve">– </w:t>
      </w:r>
      <w:r w:rsidR="00D60A5C">
        <w:rPr>
          <w:rFonts w:ascii="Open Sans" w:eastAsia="Times New Roman" w:hAnsi="Open Sans" w:cs="Open Sans"/>
          <w:b/>
          <w:sz w:val="20"/>
          <w:szCs w:val="20"/>
          <w:lang w:eastAsia="sl-SI"/>
        </w:rPr>
        <w:t>Izdelava, dobava, vgradnja in zagon toplotnih postaj</w:t>
      </w:r>
      <w:r w:rsidR="00437583" w:rsidRPr="004635FC">
        <w:rPr>
          <w:rFonts w:ascii="Open Sans" w:eastAsia="Times New Roman" w:hAnsi="Open Sans" w:cs="Open Sans"/>
          <w:b/>
          <w:sz w:val="20"/>
          <w:szCs w:val="20"/>
          <w:lang w:eastAsia="sl-SI"/>
        </w:rPr>
        <w:t xml:space="preserve"> </w:t>
      </w:r>
      <w:r w:rsidR="00715DE3" w:rsidRPr="004635FC">
        <w:rPr>
          <w:rFonts w:ascii="Open Sans" w:hAnsi="Open Sans" w:cs="Open Sans"/>
          <w:b/>
          <w:sz w:val="20"/>
          <w:szCs w:val="20"/>
        </w:rPr>
        <w:t xml:space="preserve">za sklop </w:t>
      </w:r>
      <w:r w:rsidR="00B1069C" w:rsidRPr="004635FC">
        <w:rPr>
          <w:rFonts w:ascii="Open Sans" w:hAnsi="Open Sans" w:cs="Open Sans"/>
          <w:b/>
          <w:sz w:val="20"/>
          <w:szCs w:val="20"/>
        </w:rPr>
        <w:t>(ustrezno označite):</w:t>
      </w:r>
    </w:p>
    <w:p w14:paraId="05D2AB35" w14:textId="77777777" w:rsidR="00857919" w:rsidRPr="004635FC" w:rsidRDefault="00857919" w:rsidP="00656CA1">
      <w:pPr>
        <w:keepNext/>
        <w:keepLines/>
        <w:spacing w:after="0" w:line="240" w:lineRule="auto"/>
        <w:jc w:val="both"/>
        <w:rPr>
          <w:rFonts w:ascii="Open Sans" w:hAnsi="Open Sans" w:cs="Open Sans"/>
          <w:b/>
          <w:sz w:val="20"/>
          <w:szCs w:val="20"/>
        </w:rPr>
      </w:pPr>
    </w:p>
    <w:tbl>
      <w:tblPr>
        <w:tblStyle w:val="Tabelamrea"/>
        <w:tblW w:w="9351" w:type="dxa"/>
        <w:tblLook w:val="04A0" w:firstRow="1" w:lastRow="0" w:firstColumn="1" w:lastColumn="0" w:noHBand="0" w:noVBand="1"/>
      </w:tblPr>
      <w:tblGrid>
        <w:gridCol w:w="4675"/>
        <w:gridCol w:w="4676"/>
      </w:tblGrid>
      <w:tr w:rsidR="00C77FEA" w:rsidRPr="00857919" w14:paraId="49B5CD24" w14:textId="77777777" w:rsidTr="000052C9">
        <w:tc>
          <w:tcPr>
            <w:tcW w:w="4675" w:type="dxa"/>
          </w:tcPr>
          <w:p w14:paraId="3A63FDF6" w14:textId="6D9DF944" w:rsidR="00C77FEA" w:rsidRPr="00C638E8" w:rsidRDefault="00C77FEA" w:rsidP="000052C9">
            <w:pPr>
              <w:keepNext/>
              <w:keepLines/>
              <w:spacing w:after="0" w:line="240" w:lineRule="auto"/>
              <w:jc w:val="both"/>
              <w:rPr>
                <w:rFonts w:ascii="Open Sans" w:hAnsi="Open Sans" w:cs="Open Sans"/>
                <w:b/>
                <w:sz w:val="20"/>
                <w:szCs w:val="20"/>
              </w:rPr>
            </w:pPr>
            <w:r w:rsidRPr="00C638E8">
              <w:rPr>
                <w:rFonts w:ascii="Open Sans" w:hAnsi="Open Sans" w:cs="Open Sans"/>
                <w:sz w:val="20"/>
                <w:szCs w:val="20"/>
                <w:lang w:eastAsia="sl-SI"/>
              </w:rPr>
              <w:t xml:space="preserve">1. sklop: </w:t>
            </w:r>
            <w:r w:rsidR="00D60A5C" w:rsidRPr="00C638E8">
              <w:rPr>
                <w:rFonts w:ascii="Open Sans" w:hAnsi="Open Sans" w:cs="Open Sans"/>
                <w:sz w:val="20"/>
                <w:szCs w:val="20"/>
                <w:lang w:eastAsia="sl-SI"/>
              </w:rPr>
              <w:t>Toplotna postaja Zaloška 98</w:t>
            </w:r>
          </w:p>
        </w:tc>
        <w:tc>
          <w:tcPr>
            <w:tcW w:w="4676" w:type="dxa"/>
          </w:tcPr>
          <w:p w14:paraId="29129A4A" w14:textId="0EC4EC82" w:rsidR="00C77FEA" w:rsidRPr="00C638E8" w:rsidRDefault="00C77FEA" w:rsidP="000052C9">
            <w:pPr>
              <w:keepNext/>
              <w:keepLines/>
              <w:spacing w:after="0" w:line="240" w:lineRule="auto"/>
              <w:jc w:val="both"/>
              <w:rPr>
                <w:rFonts w:ascii="Open Sans" w:hAnsi="Open Sans" w:cs="Open Sans"/>
                <w:b/>
                <w:sz w:val="20"/>
                <w:szCs w:val="20"/>
              </w:rPr>
            </w:pPr>
            <w:r w:rsidRPr="00C638E8">
              <w:rPr>
                <w:rFonts w:ascii="Open Sans" w:hAnsi="Open Sans" w:cs="Open Sans"/>
                <w:sz w:val="20"/>
                <w:szCs w:val="20"/>
                <w:lang w:eastAsia="sl-SI"/>
              </w:rPr>
              <w:t xml:space="preserve">2. sklop: </w:t>
            </w:r>
            <w:r w:rsidR="00D60A5C" w:rsidRPr="00C638E8">
              <w:rPr>
                <w:rFonts w:ascii="Open Sans" w:hAnsi="Open Sans" w:cs="Open Sans"/>
                <w:sz w:val="20"/>
                <w:szCs w:val="20"/>
                <w:lang w:eastAsia="sl-SI"/>
              </w:rPr>
              <w:t>Toplotna postaja Zaloška 69</w:t>
            </w:r>
          </w:p>
        </w:tc>
      </w:tr>
      <w:tr w:rsidR="00C77FEA" w:rsidRPr="00857919" w14:paraId="347BF6D1" w14:textId="77777777" w:rsidTr="000052C9">
        <w:tc>
          <w:tcPr>
            <w:tcW w:w="4675" w:type="dxa"/>
          </w:tcPr>
          <w:p w14:paraId="5E8BCA20" w14:textId="5BF2E067" w:rsidR="00C77FEA" w:rsidRPr="00C638E8" w:rsidRDefault="00C77FEA" w:rsidP="000052C9">
            <w:pPr>
              <w:keepNext/>
              <w:keepLines/>
              <w:spacing w:after="0" w:line="240" w:lineRule="auto"/>
              <w:jc w:val="both"/>
              <w:rPr>
                <w:rFonts w:ascii="Open Sans" w:hAnsi="Open Sans" w:cs="Open Sans"/>
                <w:b/>
                <w:sz w:val="20"/>
                <w:szCs w:val="20"/>
              </w:rPr>
            </w:pPr>
            <w:r w:rsidRPr="00C638E8">
              <w:rPr>
                <w:rFonts w:ascii="Open Sans" w:hAnsi="Open Sans" w:cs="Open Sans"/>
                <w:sz w:val="20"/>
                <w:szCs w:val="20"/>
                <w:lang w:eastAsia="sl-SI"/>
              </w:rPr>
              <w:t xml:space="preserve">3. sklop: </w:t>
            </w:r>
            <w:r w:rsidR="00D60A5C" w:rsidRPr="00C638E8">
              <w:rPr>
                <w:rFonts w:ascii="Open Sans" w:hAnsi="Open Sans" w:cs="Open Sans"/>
                <w:sz w:val="20"/>
                <w:szCs w:val="20"/>
                <w:lang w:eastAsia="sl-SI"/>
              </w:rPr>
              <w:t>Toplotna postaja Reboljeva 13</w:t>
            </w:r>
          </w:p>
        </w:tc>
        <w:tc>
          <w:tcPr>
            <w:tcW w:w="4676" w:type="dxa"/>
          </w:tcPr>
          <w:p w14:paraId="33D6049E" w14:textId="1015EFA4" w:rsidR="00C77FEA" w:rsidRPr="00C638E8" w:rsidRDefault="00C77FEA" w:rsidP="000052C9">
            <w:pPr>
              <w:keepNext/>
              <w:keepLines/>
              <w:spacing w:after="0" w:line="240" w:lineRule="auto"/>
              <w:jc w:val="both"/>
              <w:rPr>
                <w:rFonts w:ascii="Open Sans" w:hAnsi="Open Sans" w:cs="Open Sans"/>
                <w:b/>
                <w:sz w:val="20"/>
                <w:szCs w:val="20"/>
              </w:rPr>
            </w:pPr>
            <w:r w:rsidRPr="00C638E8">
              <w:rPr>
                <w:rFonts w:ascii="Open Sans" w:hAnsi="Open Sans" w:cs="Open Sans"/>
                <w:sz w:val="20"/>
                <w:szCs w:val="20"/>
                <w:lang w:eastAsia="sl-SI"/>
              </w:rPr>
              <w:t xml:space="preserve">4. sklop: </w:t>
            </w:r>
            <w:r w:rsidR="00D60A5C" w:rsidRPr="00C638E8">
              <w:rPr>
                <w:rFonts w:ascii="Open Sans" w:hAnsi="Open Sans" w:cs="Open Sans"/>
                <w:sz w:val="20"/>
                <w:szCs w:val="20"/>
                <w:lang w:eastAsia="sl-SI"/>
              </w:rPr>
              <w:t>Toplotna postaja Reboljeva 1-3</w:t>
            </w:r>
          </w:p>
        </w:tc>
      </w:tr>
    </w:tbl>
    <w:p w14:paraId="0E541C97" w14:textId="77777777" w:rsidR="00857919" w:rsidRDefault="00857919" w:rsidP="00656CA1">
      <w:pPr>
        <w:keepNext/>
        <w:keepLines/>
        <w:spacing w:after="0" w:line="240" w:lineRule="auto"/>
        <w:jc w:val="both"/>
        <w:rPr>
          <w:rFonts w:ascii="Open Sans" w:eastAsia="Times New Roman" w:hAnsi="Open Sans" w:cs="Open Sans"/>
          <w:sz w:val="20"/>
          <w:szCs w:val="20"/>
          <w:lang w:eastAsia="sl-SI"/>
        </w:rPr>
      </w:pPr>
    </w:p>
    <w:p w14:paraId="59377FD3" w14:textId="50F2D14B" w:rsidR="00064BD4" w:rsidRPr="004635FC" w:rsidRDefault="00924478" w:rsidP="00656CA1">
      <w:pPr>
        <w:keepNext/>
        <w:keepLine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s</w:t>
      </w:r>
      <w:r w:rsidR="00064BD4" w:rsidRPr="004635FC">
        <w:rPr>
          <w:rFonts w:ascii="Open Sans" w:eastAsia="Times New Roman" w:hAnsi="Open Sans" w:cs="Open Sans"/>
          <w:sz w:val="20"/>
          <w:szCs w:val="20"/>
          <w:lang w:eastAsia="sl-SI"/>
        </w:rPr>
        <w:t>odelovali z naslednjim subjektom:</w:t>
      </w:r>
    </w:p>
    <w:p w14:paraId="69B4B85F" w14:textId="77777777" w:rsidR="0011317E" w:rsidRPr="004635FC" w:rsidRDefault="0011317E" w:rsidP="00656CA1">
      <w:pPr>
        <w:keepNext/>
        <w:keepLines/>
        <w:spacing w:after="0" w:line="240" w:lineRule="auto"/>
        <w:jc w:val="both"/>
        <w:rPr>
          <w:rFonts w:ascii="Open Sans" w:eastAsia="Times New Roman" w:hAnsi="Open Sans" w:cs="Open Sans"/>
          <w:b/>
          <w:sz w:val="20"/>
          <w:szCs w:val="20"/>
          <w:lang w:eastAsia="sl-SI"/>
        </w:rPr>
      </w:pP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0"/>
        <w:gridCol w:w="2480"/>
        <w:gridCol w:w="2481"/>
      </w:tblGrid>
      <w:tr w:rsidR="00637345" w:rsidRPr="00A07E09" w14:paraId="64935582" w14:textId="77777777" w:rsidTr="00742BEE">
        <w:trPr>
          <w:trHeight w:val="385"/>
          <w:jc w:val="center"/>
        </w:trPr>
        <w:tc>
          <w:tcPr>
            <w:tcW w:w="4390" w:type="dxa"/>
          </w:tcPr>
          <w:p w14:paraId="5E807380" w14:textId="77777777" w:rsidR="00637345" w:rsidRPr="004635FC" w:rsidRDefault="00637345"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NAZIV GOSPODARSKEGA SUBJEKTA</w:t>
            </w:r>
          </w:p>
          <w:p w14:paraId="00DBCF1E" w14:textId="77777777" w:rsidR="00637345" w:rsidRPr="004635FC" w:rsidRDefault="00637345" w:rsidP="00656CA1">
            <w:pPr>
              <w:keepNext/>
              <w:keepLines/>
              <w:widowControl w:val="0"/>
              <w:spacing w:after="0" w:line="240" w:lineRule="auto"/>
              <w:jc w:val="both"/>
              <w:rPr>
                <w:rFonts w:ascii="Open Sans" w:eastAsia="Times New Roman" w:hAnsi="Open Sans" w:cs="Open Sans"/>
                <w:sz w:val="20"/>
                <w:szCs w:val="20"/>
                <w:lang w:eastAsia="sl-SI"/>
              </w:rPr>
            </w:pPr>
          </w:p>
        </w:tc>
        <w:tc>
          <w:tcPr>
            <w:tcW w:w="4961" w:type="dxa"/>
            <w:gridSpan w:val="2"/>
          </w:tcPr>
          <w:p w14:paraId="0BA56EAB" w14:textId="77777777" w:rsidR="00637345" w:rsidRPr="004635FC" w:rsidRDefault="00637345" w:rsidP="00656CA1">
            <w:pPr>
              <w:keepNext/>
              <w:keepLines/>
              <w:widowControl w:val="0"/>
              <w:spacing w:after="0" w:line="240" w:lineRule="auto"/>
              <w:jc w:val="both"/>
              <w:rPr>
                <w:rFonts w:ascii="Open Sans" w:eastAsia="Times New Roman" w:hAnsi="Open Sans" w:cs="Open Sans"/>
                <w:sz w:val="20"/>
                <w:szCs w:val="20"/>
                <w:lang w:eastAsia="sl-SI"/>
              </w:rPr>
            </w:pPr>
          </w:p>
        </w:tc>
      </w:tr>
      <w:tr w:rsidR="00637345" w:rsidRPr="00A07E09" w14:paraId="661B1A59" w14:textId="77777777" w:rsidTr="00742BEE">
        <w:trPr>
          <w:jc w:val="center"/>
        </w:trPr>
        <w:tc>
          <w:tcPr>
            <w:tcW w:w="4390" w:type="dxa"/>
          </w:tcPr>
          <w:p w14:paraId="03445B32" w14:textId="77777777" w:rsidR="00637345" w:rsidRPr="004635FC" w:rsidRDefault="00637345"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POLNI NASLOV</w:t>
            </w:r>
          </w:p>
          <w:p w14:paraId="706B4BCD" w14:textId="77777777" w:rsidR="00637345" w:rsidRPr="004635FC" w:rsidRDefault="00637345" w:rsidP="00656CA1">
            <w:pPr>
              <w:keepNext/>
              <w:keepLines/>
              <w:widowControl w:val="0"/>
              <w:spacing w:after="0" w:line="240" w:lineRule="auto"/>
              <w:jc w:val="both"/>
              <w:rPr>
                <w:rFonts w:ascii="Open Sans" w:eastAsia="Times New Roman" w:hAnsi="Open Sans" w:cs="Open Sans"/>
                <w:sz w:val="20"/>
                <w:szCs w:val="20"/>
                <w:lang w:eastAsia="sl-SI"/>
              </w:rPr>
            </w:pPr>
          </w:p>
        </w:tc>
        <w:tc>
          <w:tcPr>
            <w:tcW w:w="4961" w:type="dxa"/>
            <w:gridSpan w:val="2"/>
          </w:tcPr>
          <w:p w14:paraId="5F47F1FB" w14:textId="77777777" w:rsidR="00637345" w:rsidRPr="004635FC" w:rsidRDefault="00637345" w:rsidP="00656CA1">
            <w:pPr>
              <w:keepNext/>
              <w:keepLines/>
              <w:widowControl w:val="0"/>
              <w:spacing w:after="0" w:line="240" w:lineRule="auto"/>
              <w:jc w:val="both"/>
              <w:rPr>
                <w:rFonts w:ascii="Open Sans" w:eastAsia="Times New Roman" w:hAnsi="Open Sans" w:cs="Open Sans"/>
                <w:sz w:val="20"/>
                <w:szCs w:val="20"/>
                <w:lang w:eastAsia="sl-SI"/>
              </w:rPr>
            </w:pPr>
          </w:p>
        </w:tc>
      </w:tr>
      <w:tr w:rsidR="00637345" w:rsidRPr="00A07E09" w14:paraId="25FBB5B5" w14:textId="77777777" w:rsidTr="00742BEE">
        <w:trPr>
          <w:jc w:val="center"/>
        </w:trPr>
        <w:tc>
          <w:tcPr>
            <w:tcW w:w="4390" w:type="dxa"/>
          </w:tcPr>
          <w:p w14:paraId="6F746700" w14:textId="34566B94" w:rsidR="00637345" w:rsidRPr="004635FC" w:rsidRDefault="00637345"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TELEFON</w:t>
            </w:r>
          </w:p>
        </w:tc>
        <w:tc>
          <w:tcPr>
            <w:tcW w:w="4961" w:type="dxa"/>
            <w:gridSpan w:val="2"/>
          </w:tcPr>
          <w:p w14:paraId="5FA05C24" w14:textId="77777777" w:rsidR="00637345" w:rsidRPr="004635FC" w:rsidRDefault="00637345" w:rsidP="00656CA1">
            <w:pPr>
              <w:keepNext/>
              <w:keepLines/>
              <w:widowControl w:val="0"/>
              <w:spacing w:after="0" w:line="240" w:lineRule="auto"/>
              <w:jc w:val="both"/>
              <w:rPr>
                <w:rFonts w:ascii="Open Sans" w:eastAsia="Times New Roman" w:hAnsi="Open Sans" w:cs="Open Sans"/>
                <w:sz w:val="20"/>
                <w:szCs w:val="20"/>
                <w:lang w:eastAsia="sl-SI"/>
              </w:rPr>
            </w:pPr>
          </w:p>
        </w:tc>
      </w:tr>
      <w:tr w:rsidR="00637345" w:rsidRPr="00A07E09" w14:paraId="703D4763" w14:textId="77777777" w:rsidTr="00742BEE">
        <w:trPr>
          <w:trHeight w:val="341"/>
          <w:jc w:val="center"/>
        </w:trPr>
        <w:tc>
          <w:tcPr>
            <w:tcW w:w="4390" w:type="dxa"/>
          </w:tcPr>
          <w:p w14:paraId="4476B86C" w14:textId="77777777" w:rsidR="00637345" w:rsidRPr="004635FC" w:rsidRDefault="00637345"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KONTAKTNA OSEBA</w:t>
            </w:r>
          </w:p>
        </w:tc>
        <w:tc>
          <w:tcPr>
            <w:tcW w:w="4961" w:type="dxa"/>
            <w:gridSpan w:val="2"/>
          </w:tcPr>
          <w:p w14:paraId="198DCEA5" w14:textId="77777777" w:rsidR="00637345" w:rsidRPr="004635FC" w:rsidRDefault="00637345" w:rsidP="00656CA1">
            <w:pPr>
              <w:keepNext/>
              <w:keepLines/>
              <w:widowControl w:val="0"/>
              <w:spacing w:after="0" w:line="240" w:lineRule="auto"/>
              <w:jc w:val="both"/>
              <w:rPr>
                <w:rFonts w:ascii="Open Sans" w:eastAsia="Times New Roman" w:hAnsi="Open Sans" w:cs="Open Sans"/>
                <w:sz w:val="20"/>
                <w:szCs w:val="20"/>
                <w:lang w:eastAsia="sl-SI"/>
              </w:rPr>
            </w:pPr>
          </w:p>
        </w:tc>
      </w:tr>
      <w:tr w:rsidR="00060A1A" w:rsidRPr="00A07E09" w14:paraId="280B9F62" w14:textId="77777777" w:rsidTr="00742BEE">
        <w:trPr>
          <w:jc w:val="center"/>
        </w:trPr>
        <w:tc>
          <w:tcPr>
            <w:tcW w:w="4390" w:type="dxa"/>
          </w:tcPr>
          <w:p w14:paraId="79E88AAF" w14:textId="77777777" w:rsidR="00060A1A" w:rsidRPr="004635FC" w:rsidRDefault="00060A1A"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Vse osebe, ki so člani upravnega, vodstvenega ali nadzornega organa tega gospodarskega subjekta ali ki ima pooblastila za njegovo zastopanje ali odločanje ali nadzor v njem</w:t>
            </w:r>
          </w:p>
        </w:tc>
        <w:tc>
          <w:tcPr>
            <w:tcW w:w="4961" w:type="dxa"/>
            <w:gridSpan w:val="2"/>
          </w:tcPr>
          <w:p w14:paraId="691D672A" w14:textId="77777777" w:rsidR="00060A1A" w:rsidRPr="004635FC" w:rsidRDefault="00060A1A" w:rsidP="00656CA1">
            <w:pPr>
              <w:keepNext/>
              <w:keepLines/>
              <w:widowControl w:val="0"/>
              <w:spacing w:after="0" w:line="240" w:lineRule="auto"/>
              <w:jc w:val="both"/>
              <w:rPr>
                <w:rFonts w:ascii="Open Sans" w:eastAsia="Times New Roman" w:hAnsi="Open Sans" w:cs="Open Sans"/>
                <w:sz w:val="20"/>
                <w:szCs w:val="20"/>
                <w:lang w:eastAsia="sl-SI"/>
              </w:rPr>
            </w:pPr>
          </w:p>
        </w:tc>
      </w:tr>
      <w:tr w:rsidR="00637345" w:rsidRPr="00A07E09" w14:paraId="38657D74" w14:textId="77777777" w:rsidTr="00742BEE">
        <w:trPr>
          <w:jc w:val="center"/>
        </w:trPr>
        <w:tc>
          <w:tcPr>
            <w:tcW w:w="4390" w:type="dxa"/>
          </w:tcPr>
          <w:p w14:paraId="60EE465F" w14:textId="77777777" w:rsidR="00637345" w:rsidRPr="004635FC" w:rsidRDefault="00637345"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MATIČNA ŠTEVILKA</w:t>
            </w:r>
          </w:p>
        </w:tc>
        <w:tc>
          <w:tcPr>
            <w:tcW w:w="4961" w:type="dxa"/>
            <w:gridSpan w:val="2"/>
          </w:tcPr>
          <w:p w14:paraId="300E8733" w14:textId="77777777" w:rsidR="00637345" w:rsidRPr="004635FC" w:rsidRDefault="00637345" w:rsidP="00656CA1">
            <w:pPr>
              <w:keepNext/>
              <w:keepLines/>
              <w:widowControl w:val="0"/>
              <w:spacing w:after="0" w:line="240" w:lineRule="auto"/>
              <w:jc w:val="both"/>
              <w:rPr>
                <w:rFonts w:ascii="Open Sans" w:eastAsia="Times New Roman" w:hAnsi="Open Sans" w:cs="Open Sans"/>
                <w:sz w:val="20"/>
                <w:szCs w:val="20"/>
                <w:lang w:eastAsia="sl-SI"/>
              </w:rPr>
            </w:pPr>
          </w:p>
        </w:tc>
      </w:tr>
      <w:tr w:rsidR="00637345" w:rsidRPr="00A07E09" w14:paraId="578E8A32" w14:textId="77777777" w:rsidTr="00742BEE">
        <w:trPr>
          <w:jc w:val="center"/>
        </w:trPr>
        <w:tc>
          <w:tcPr>
            <w:tcW w:w="4390" w:type="dxa"/>
          </w:tcPr>
          <w:p w14:paraId="288AA163" w14:textId="77777777" w:rsidR="00637345" w:rsidRPr="004635FC" w:rsidRDefault="00637345"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DAVČNA ŠTEVILKA</w:t>
            </w:r>
          </w:p>
        </w:tc>
        <w:tc>
          <w:tcPr>
            <w:tcW w:w="4961" w:type="dxa"/>
            <w:gridSpan w:val="2"/>
          </w:tcPr>
          <w:p w14:paraId="695E0910" w14:textId="77777777" w:rsidR="00637345" w:rsidRPr="004635FC" w:rsidRDefault="00637345" w:rsidP="00656CA1">
            <w:pPr>
              <w:keepNext/>
              <w:keepLines/>
              <w:widowControl w:val="0"/>
              <w:spacing w:after="0" w:line="240" w:lineRule="auto"/>
              <w:jc w:val="both"/>
              <w:rPr>
                <w:rFonts w:ascii="Open Sans" w:eastAsia="Times New Roman" w:hAnsi="Open Sans" w:cs="Open Sans"/>
                <w:sz w:val="20"/>
                <w:szCs w:val="20"/>
                <w:lang w:eastAsia="sl-SI"/>
              </w:rPr>
            </w:pPr>
          </w:p>
        </w:tc>
      </w:tr>
      <w:tr w:rsidR="00637345" w:rsidRPr="00A07E09" w14:paraId="6DEC0D57" w14:textId="77777777" w:rsidTr="00742BEE">
        <w:trPr>
          <w:jc w:val="center"/>
        </w:trPr>
        <w:tc>
          <w:tcPr>
            <w:tcW w:w="4390" w:type="dxa"/>
          </w:tcPr>
          <w:p w14:paraId="689D9AE7" w14:textId="4797BBE7" w:rsidR="00637345" w:rsidRPr="004635FC" w:rsidRDefault="00637345"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TRANSAKCIJSKI RAČUN in navedba banke</w:t>
            </w:r>
          </w:p>
        </w:tc>
        <w:tc>
          <w:tcPr>
            <w:tcW w:w="4961" w:type="dxa"/>
            <w:gridSpan w:val="2"/>
          </w:tcPr>
          <w:p w14:paraId="014C79DF" w14:textId="77777777" w:rsidR="00637345" w:rsidRPr="004635FC" w:rsidRDefault="00637345" w:rsidP="00656CA1">
            <w:pPr>
              <w:keepNext/>
              <w:keepLines/>
              <w:widowControl w:val="0"/>
              <w:spacing w:after="0" w:line="240" w:lineRule="auto"/>
              <w:jc w:val="both"/>
              <w:rPr>
                <w:rFonts w:ascii="Open Sans" w:eastAsia="Times New Roman" w:hAnsi="Open Sans" w:cs="Open Sans"/>
                <w:sz w:val="20"/>
                <w:szCs w:val="20"/>
                <w:lang w:eastAsia="sl-SI"/>
              </w:rPr>
            </w:pPr>
          </w:p>
        </w:tc>
      </w:tr>
      <w:tr w:rsidR="008A7101" w:rsidRPr="002B3C02" w14:paraId="4AA37F30" w14:textId="77777777" w:rsidTr="007B5084">
        <w:trPr>
          <w:trHeight w:val="311"/>
          <w:jc w:val="center"/>
        </w:trPr>
        <w:tc>
          <w:tcPr>
            <w:tcW w:w="4390" w:type="dxa"/>
            <w:vMerge w:val="restart"/>
            <w:tcBorders>
              <w:top w:val="single" w:sz="4" w:space="0" w:color="auto"/>
              <w:left w:val="single" w:sz="4" w:space="0" w:color="auto"/>
              <w:right w:val="single" w:sz="4" w:space="0" w:color="auto"/>
            </w:tcBorders>
          </w:tcPr>
          <w:p w14:paraId="1F1939AE" w14:textId="4BAC2906" w:rsidR="008A7101" w:rsidRPr="002B3C02" w:rsidRDefault="008A7101" w:rsidP="008A7101">
            <w:pPr>
              <w:keepNext/>
              <w:keepLines/>
              <w:widowControl w:val="0"/>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 xml:space="preserve">Vsak del javnega naročila (storitev/gradnja/blago), ki se oddaja </w:t>
            </w:r>
            <w:r>
              <w:rPr>
                <w:rFonts w:ascii="Open Sans" w:eastAsia="Times New Roman" w:hAnsi="Open Sans" w:cs="Open Sans"/>
                <w:sz w:val="20"/>
                <w:szCs w:val="20"/>
                <w:lang w:eastAsia="sl-SI"/>
              </w:rPr>
              <w:t>kot zmogljivost drugega subjekta</w:t>
            </w:r>
            <w:r w:rsidRPr="002B3C02">
              <w:rPr>
                <w:rFonts w:ascii="Open Sans" w:eastAsia="Times New Roman" w:hAnsi="Open Sans" w:cs="Open Sans"/>
                <w:sz w:val="20"/>
                <w:szCs w:val="20"/>
                <w:lang w:eastAsia="sl-SI"/>
              </w:rPr>
              <w:t xml:space="preserve"> (vrsta/opis del)</w:t>
            </w:r>
          </w:p>
        </w:tc>
        <w:tc>
          <w:tcPr>
            <w:tcW w:w="2480" w:type="dxa"/>
            <w:tcBorders>
              <w:top w:val="single" w:sz="4" w:space="0" w:color="auto"/>
              <w:left w:val="single" w:sz="4" w:space="0" w:color="auto"/>
              <w:right w:val="single" w:sz="4" w:space="0" w:color="auto"/>
            </w:tcBorders>
          </w:tcPr>
          <w:p w14:paraId="5ED48DC4" w14:textId="10AD20E4" w:rsidR="008A7101" w:rsidRPr="002B3C02" w:rsidRDefault="008A7101" w:rsidP="008A7101">
            <w:pPr>
              <w:keepNext/>
              <w:keepLines/>
              <w:widowControl w:val="0"/>
              <w:spacing w:after="0" w:line="240" w:lineRule="auto"/>
              <w:jc w:val="both"/>
              <w:rPr>
                <w:rFonts w:ascii="Open Sans" w:hAnsi="Open Sans" w:cs="Open Sans"/>
                <w:sz w:val="20"/>
                <w:szCs w:val="20"/>
              </w:rPr>
            </w:pPr>
            <w:r w:rsidRPr="002B3C02">
              <w:rPr>
                <w:rFonts w:ascii="Open Sans" w:eastAsia="Times New Roman" w:hAnsi="Open Sans" w:cs="Open Sans"/>
                <w:sz w:val="20"/>
                <w:szCs w:val="20"/>
                <w:lang w:eastAsia="sl-SI"/>
              </w:rPr>
              <w:t>1. sklop:</w:t>
            </w:r>
          </w:p>
        </w:tc>
        <w:tc>
          <w:tcPr>
            <w:tcW w:w="2481" w:type="dxa"/>
            <w:tcBorders>
              <w:top w:val="single" w:sz="4" w:space="0" w:color="auto"/>
              <w:left w:val="single" w:sz="4" w:space="0" w:color="auto"/>
              <w:right w:val="single" w:sz="4" w:space="0" w:color="auto"/>
            </w:tcBorders>
          </w:tcPr>
          <w:p w14:paraId="25C67C83" w14:textId="5CD39515" w:rsidR="008A7101" w:rsidRPr="002B3C02" w:rsidRDefault="008A7101" w:rsidP="008A7101">
            <w:pPr>
              <w:keepNext/>
              <w:keepLines/>
              <w:widowControl w:val="0"/>
              <w:spacing w:after="0" w:line="240" w:lineRule="auto"/>
              <w:jc w:val="both"/>
              <w:rPr>
                <w:rFonts w:ascii="Open Sans" w:hAnsi="Open Sans" w:cs="Open Sans"/>
                <w:sz w:val="20"/>
                <w:szCs w:val="20"/>
              </w:rPr>
            </w:pPr>
            <w:r w:rsidRPr="002B3C02">
              <w:rPr>
                <w:rFonts w:ascii="Open Sans" w:eastAsia="Times New Roman" w:hAnsi="Open Sans" w:cs="Open Sans"/>
                <w:sz w:val="20"/>
                <w:szCs w:val="20"/>
                <w:lang w:eastAsia="sl-SI"/>
              </w:rPr>
              <w:t>2. sklop:</w:t>
            </w:r>
          </w:p>
        </w:tc>
      </w:tr>
      <w:tr w:rsidR="008A7101" w:rsidRPr="002B3C02" w14:paraId="17C7B239" w14:textId="77777777" w:rsidTr="007B5084">
        <w:trPr>
          <w:trHeight w:val="311"/>
          <w:jc w:val="center"/>
        </w:trPr>
        <w:tc>
          <w:tcPr>
            <w:tcW w:w="4390" w:type="dxa"/>
            <w:vMerge/>
            <w:tcBorders>
              <w:left w:val="single" w:sz="4" w:space="0" w:color="auto"/>
              <w:right w:val="single" w:sz="4" w:space="0" w:color="auto"/>
            </w:tcBorders>
          </w:tcPr>
          <w:p w14:paraId="0364A562" w14:textId="77777777" w:rsidR="008A7101" w:rsidRPr="002B3C02" w:rsidRDefault="008A7101" w:rsidP="008A7101">
            <w:pPr>
              <w:keepNext/>
              <w:keepLines/>
              <w:widowControl w:val="0"/>
              <w:spacing w:after="0" w:line="240" w:lineRule="auto"/>
              <w:jc w:val="both"/>
              <w:rPr>
                <w:rFonts w:ascii="Open Sans" w:eastAsia="Times New Roman" w:hAnsi="Open Sans" w:cs="Open Sans"/>
                <w:sz w:val="20"/>
                <w:szCs w:val="20"/>
                <w:lang w:eastAsia="sl-SI"/>
              </w:rPr>
            </w:pPr>
          </w:p>
        </w:tc>
        <w:tc>
          <w:tcPr>
            <w:tcW w:w="2480" w:type="dxa"/>
            <w:tcBorders>
              <w:top w:val="single" w:sz="4" w:space="0" w:color="auto"/>
              <w:left w:val="single" w:sz="4" w:space="0" w:color="auto"/>
              <w:right w:val="single" w:sz="4" w:space="0" w:color="auto"/>
            </w:tcBorders>
          </w:tcPr>
          <w:p w14:paraId="2A4ECD1F" w14:textId="3C0B20B1" w:rsidR="008A7101" w:rsidRPr="002B3C02" w:rsidRDefault="008A7101" w:rsidP="008A7101">
            <w:pPr>
              <w:keepNext/>
              <w:keepLines/>
              <w:widowControl w:val="0"/>
              <w:spacing w:after="0" w:line="240" w:lineRule="auto"/>
              <w:jc w:val="both"/>
              <w:rPr>
                <w:rFonts w:ascii="Open Sans" w:hAnsi="Open Sans" w:cs="Open Sans"/>
                <w:sz w:val="20"/>
                <w:szCs w:val="20"/>
              </w:rPr>
            </w:pPr>
            <w:r>
              <w:rPr>
                <w:rFonts w:ascii="Open Sans" w:hAnsi="Open Sans" w:cs="Open Sans"/>
                <w:sz w:val="20"/>
                <w:szCs w:val="20"/>
              </w:rPr>
              <w:t>3. sklop:</w:t>
            </w:r>
          </w:p>
        </w:tc>
        <w:tc>
          <w:tcPr>
            <w:tcW w:w="2481" w:type="dxa"/>
            <w:tcBorders>
              <w:top w:val="single" w:sz="4" w:space="0" w:color="auto"/>
              <w:left w:val="single" w:sz="4" w:space="0" w:color="auto"/>
              <w:right w:val="single" w:sz="4" w:space="0" w:color="auto"/>
            </w:tcBorders>
          </w:tcPr>
          <w:p w14:paraId="472955A7" w14:textId="11F20CE1" w:rsidR="008A7101" w:rsidRPr="002B3C02" w:rsidRDefault="008A7101" w:rsidP="008A7101">
            <w:pPr>
              <w:keepNext/>
              <w:keepLines/>
              <w:widowControl w:val="0"/>
              <w:spacing w:after="0" w:line="240" w:lineRule="auto"/>
              <w:jc w:val="both"/>
              <w:rPr>
                <w:rFonts w:ascii="Open Sans" w:hAnsi="Open Sans" w:cs="Open Sans"/>
                <w:sz w:val="20"/>
                <w:szCs w:val="20"/>
              </w:rPr>
            </w:pPr>
            <w:r>
              <w:rPr>
                <w:rFonts w:ascii="Open Sans" w:eastAsia="Times New Roman" w:hAnsi="Open Sans" w:cs="Open Sans"/>
                <w:sz w:val="20"/>
                <w:szCs w:val="20"/>
                <w:lang w:eastAsia="sl-SI"/>
              </w:rPr>
              <w:t>4</w:t>
            </w:r>
            <w:r w:rsidRPr="002B3C02">
              <w:rPr>
                <w:rFonts w:ascii="Open Sans" w:eastAsia="Times New Roman" w:hAnsi="Open Sans" w:cs="Open Sans"/>
                <w:sz w:val="20"/>
                <w:szCs w:val="20"/>
                <w:lang w:eastAsia="sl-SI"/>
              </w:rPr>
              <w:t>. sklop:</w:t>
            </w:r>
          </w:p>
        </w:tc>
      </w:tr>
      <w:tr w:rsidR="008A7101" w:rsidRPr="002B3C02" w14:paraId="561F38A8" w14:textId="77777777" w:rsidTr="004C15FC">
        <w:trPr>
          <w:trHeight w:val="213"/>
          <w:jc w:val="center"/>
        </w:trPr>
        <w:tc>
          <w:tcPr>
            <w:tcW w:w="4390" w:type="dxa"/>
            <w:vMerge w:val="restart"/>
            <w:tcBorders>
              <w:top w:val="single" w:sz="4" w:space="0" w:color="auto"/>
              <w:left w:val="single" w:sz="4" w:space="0" w:color="auto"/>
              <w:right w:val="single" w:sz="4" w:space="0" w:color="auto"/>
            </w:tcBorders>
          </w:tcPr>
          <w:p w14:paraId="39E91E18" w14:textId="4EF55823" w:rsidR="008A7101" w:rsidRPr="002B3C02" w:rsidRDefault="008A7101" w:rsidP="008A7101">
            <w:pPr>
              <w:keepNext/>
              <w:keepLines/>
              <w:widowControl w:val="0"/>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 xml:space="preserve">Količina/Delež (%) javnega naročila, ki se oddaja </w:t>
            </w:r>
            <w:r>
              <w:rPr>
                <w:rFonts w:ascii="Open Sans" w:eastAsia="Times New Roman" w:hAnsi="Open Sans" w:cs="Open Sans"/>
                <w:sz w:val="20"/>
                <w:szCs w:val="20"/>
                <w:lang w:eastAsia="sl-SI"/>
              </w:rPr>
              <w:t>kot zmogljivost drugega subjekta</w:t>
            </w:r>
          </w:p>
        </w:tc>
        <w:tc>
          <w:tcPr>
            <w:tcW w:w="2480" w:type="dxa"/>
            <w:tcBorders>
              <w:top w:val="single" w:sz="4" w:space="0" w:color="auto"/>
              <w:left w:val="single" w:sz="4" w:space="0" w:color="auto"/>
              <w:right w:val="single" w:sz="4" w:space="0" w:color="auto"/>
            </w:tcBorders>
          </w:tcPr>
          <w:p w14:paraId="0D574CCF" w14:textId="4378E649" w:rsidR="008A7101" w:rsidRPr="002B3C02" w:rsidRDefault="008A7101" w:rsidP="008A7101">
            <w:pPr>
              <w:keepNext/>
              <w:keepLines/>
              <w:widowControl w:val="0"/>
              <w:spacing w:after="0" w:line="240" w:lineRule="auto"/>
              <w:jc w:val="both"/>
              <w:rPr>
                <w:rFonts w:ascii="Open Sans" w:hAnsi="Open Sans" w:cs="Open Sans"/>
                <w:sz w:val="20"/>
                <w:szCs w:val="20"/>
              </w:rPr>
            </w:pPr>
            <w:r w:rsidRPr="002B3C02">
              <w:rPr>
                <w:rFonts w:ascii="Open Sans" w:eastAsia="Times New Roman" w:hAnsi="Open Sans" w:cs="Open Sans"/>
                <w:sz w:val="20"/>
                <w:szCs w:val="20"/>
                <w:lang w:eastAsia="sl-SI"/>
              </w:rPr>
              <w:t>1. sklop:</w:t>
            </w:r>
          </w:p>
        </w:tc>
        <w:tc>
          <w:tcPr>
            <w:tcW w:w="2481" w:type="dxa"/>
            <w:tcBorders>
              <w:top w:val="single" w:sz="4" w:space="0" w:color="auto"/>
              <w:left w:val="single" w:sz="4" w:space="0" w:color="auto"/>
              <w:right w:val="single" w:sz="4" w:space="0" w:color="auto"/>
            </w:tcBorders>
          </w:tcPr>
          <w:p w14:paraId="3F3457F5" w14:textId="10275B82" w:rsidR="008A7101" w:rsidRPr="002B3C02" w:rsidRDefault="008A7101" w:rsidP="008A7101">
            <w:pPr>
              <w:keepNext/>
              <w:keepLines/>
              <w:widowControl w:val="0"/>
              <w:spacing w:after="0" w:line="240" w:lineRule="auto"/>
              <w:jc w:val="both"/>
              <w:rPr>
                <w:rFonts w:ascii="Open Sans" w:hAnsi="Open Sans" w:cs="Open Sans"/>
                <w:sz w:val="20"/>
                <w:szCs w:val="20"/>
              </w:rPr>
            </w:pPr>
            <w:r w:rsidRPr="002B3C02">
              <w:rPr>
                <w:rFonts w:ascii="Open Sans" w:eastAsia="Times New Roman" w:hAnsi="Open Sans" w:cs="Open Sans"/>
                <w:sz w:val="20"/>
                <w:szCs w:val="20"/>
                <w:lang w:eastAsia="sl-SI"/>
              </w:rPr>
              <w:t>2. sklop:</w:t>
            </w:r>
          </w:p>
        </w:tc>
      </w:tr>
      <w:tr w:rsidR="008A7101" w:rsidRPr="002B3C02" w14:paraId="39AE7671" w14:textId="77777777" w:rsidTr="004C15FC">
        <w:trPr>
          <w:trHeight w:val="213"/>
          <w:jc w:val="center"/>
        </w:trPr>
        <w:tc>
          <w:tcPr>
            <w:tcW w:w="4390" w:type="dxa"/>
            <w:vMerge/>
            <w:tcBorders>
              <w:left w:val="single" w:sz="4" w:space="0" w:color="auto"/>
              <w:right w:val="single" w:sz="4" w:space="0" w:color="auto"/>
            </w:tcBorders>
          </w:tcPr>
          <w:p w14:paraId="0D6DC404" w14:textId="77777777" w:rsidR="008A7101" w:rsidRPr="002B3C02" w:rsidRDefault="008A7101" w:rsidP="008A7101">
            <w:pPr>
              <w:keepNext/>
              <w:keepLines/>
              <w:widowControl w:val="0"/>
              <w:spacing w:after="0" w:line="240" w:lineRule="auto"/>
              <w:jc w:val="both"/>
              <w:rPr>
                <w:rFonts w:ascii="Open Sans" w:eastAsia="Times New Roman" w:hAnsi="Open Sans" w:cs="Open Sans"/>
                <w:sz w:val="20"/>
                <w:szCs w:val="20"/>
                <w:lang w:eastAsia="sl-SI"/>
              </w:rPr>
            </w:pPr>
          </w:p>
        </w:tc>
        <w:tc>
          <w:tcPr>
            <w:tcW w:w="2480" w:type="dxa"/>
            <w:tcBorders>
              <w:top w:val="single" w:sz="4" w:space="0" w:color="auto"/>
              <w:left w:val="single" w:sz="4" w:space="0" w:color="auto"/>
              <w:right w:val="single" w:sz="4" w:space="0" w:color="auto"/>
            </w:tcBorders>
          </w:tcPr>
          <w:p w14:paraId="73200E35" w14:textId="50EE4DA9" w:rsidR="008A7101" w:rsidRPr="002B3C02" w:rsidRDefault="008A7101" w:rsidP="008A7101">
            <w:pPr>
              <w:keepNext/>
              <w:keepLines/>
              <w:widowControl w:val="0"/>
              <w:spacing w:after="0" w:line="240" w:lineRule="auto"/>
              <w:jc w:val="both"/>
              <w:rPr>
                <w:rFonts w:ascii="Open Sans" w:hAnsi="Open Sans" w:cs="Open Sans"/>
                <w:sz w:val="20"/>
                <w:szCs w:val="20"/>
              </w:rPr>
            </w:pPr>
            <w:r>
              <w:rPr>
                <w:rFonts w:ascii="Open Sans" w:hAnsi="Open Sans" w:cs="Open Sans"/>
                <w:sz w:val="20"/>
                <w:szCs w:val="20"/>
              </w:rPr>
              <w:t>3. sklop:</w:t>
            </w:r>
          </w:p>
        </w:tc>
        <w:tc>
          <w:tcPr>
            <w:tcW w:w="2481" w:type="dxa"/>
            <w:tcBorders>
              <w:top w:val="single" w:sz="4" w:space="0" w:color="auto"/>
              <w:left w:val="single" w:sz="4" w:space="0" w:color="auto"/>
              <w:right w:val="single" w:sz="4" w:space="0" w:color="auto"/>
            </w:tcBorders>
          </w:tcPr>
          <w:p w14:paraId="4705843A" w14:textId="61263884" w:rsidR="008A7101" w:rsidRPr="002B3C02" w:rsidRDefault="008A7101" w:rsidP="008A7101">
            <w:pPr>
              <w:keepNext/>
              <w:keepLines/>
              <w:widowControl w:val="0"/>
              <w:spacing w:after="0" w:line="240" w:lineRule="auto"/>
              <w:jc w:val="both"/>
              <w:rPr>
                <w:rFonts w:ascii="Open Sans" w:hAnsi="Open Sans" w:cs="Open Sans"/>
                <w:sz w:val="20"/>
                <w:szCs w:val="20"/>
              </w:rPr>
            </w:pPr>
            <w:r>
              <w:rPr>
                <w:rFonts w:ascii="Open Sans" w:eastAsia="Times New Roman" w:hAnsi="Open Sans" w:cs="Open Sans"/>
                <w:sz w:val="20"/>
                <w:szCs w:val="20"/>
                <w:lang w:eastAsia="sl-SI"/>
              </w:rPr>
              <w:t>4</w:t>
            </w:r>
            <w:r w:rsidRPr="002B3C02">
              <w:rPr>
                <w:rFonts w:ascii="Open Sans" w:eastAsia="Times New Roman" w:hAnsi="Open Sans" w:cs="Open Sans"/>
                <w:sz w:val="20"/>
                <w:szCs w:val="20"/>
                <w:lang w:eastAsia="sl-SI"/>
              </w:rPr>
              <w:t>. sklop:</w:t>
            </w:r>
          </w:p>
        </w:tc>
      </w:tr>
      <w:tr w:rsidR="008A7101" w:rsidRPr="002B3C02" w14:paraId="5684DDA5" w14:textId="77777777" w:rsidTr="002D2888">
        <w:trPr>
          <w:trHeight w:val="213"/>
          <w:jc w:val="center"/>
        </w:trPr>
        <w:tc>
          <w:tcPr>
            <w:tcW w:w="4390" w:type="dxa"/>
            <w:vMerge w:val="restart"/>
            <w:tcBorders>
              <w:top w:val="single" w:sz="4" w:space="0" w:color="auto"/>
              <w:left w:val="single" w:sz="4" w:space="0" w:color="auto"/>
              <w:right w:val="single" w:sz="4" w:space="0" w:color="auto"/>
            </w:tcBorders>
          </w:tcPr>
          <w:p w14:paraId="6596C27B" w14:textId="77777777" w:rsidR="008A7101" w:rsidRDefault="008A7101" w:rsidP="008A7101">
            <w:pPr>
              <w:keepNext/>
              <w:keepLines/>
              <w:widowControl w:val="0"/>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 xml:space="preserve">Orientacijska VREDNOST DEL </w:t>
            </w:r>
          </w:p>
          <w:p w14:paraId="63AFC2D2" w14:textId="77777777" w:rsidR="008A7101" w:rsidRPr="002B3C02" w:rsidRDefault="008A7101" w:rsidP="008A7101">
            <w:pPr>
              <w:keepNext/>
              <w:keepLines/>
              <w:widowControl w:val="0"/>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v EUR brez DDV</w:t>
            </w:r>
          </w:p>
        </w:tc>
        <w:tc>
          <w:tcPr>
            <w:tcW w:w="2480" w:type="dxa"/>
            <w:tcBorders>
              <w:top w:val="single" w:sz="4" w:space="0" w:color="auto"/>
              <w:left w:val="single" w:sz="4" w:space="0" w:color="auto"/>
              <w:bottom w:val="single" w:sz="4" w:space="0" w:color="auto"/>
              <w:right w:val="single" w:sz="4" w:space="0" w:color="auto"/>
            </w:tcBorders>
          </w:tcPr>
          <w:p w14:paraId="31E320F3" w14:textId="2490C0CC" w:rsidR="008A7101" w:rsidRPr="002B3C02" w:rsidRDefault="008A7101" w:rsidP="008A7101">
            <w:pPr>
              <w:keepNext/>
              <w:keepLines/>
              <w:widowControl w:val="0"/>
              <w:spacing w:after="0" w:line="240" w:lineRule="auto"/>
              <w:jc w:val="both"/>
              <w:rPr>
                <w:rFonts w:ascii="Open Sans" w:hAnsi="Open Sans" w:cs="Open Sans"/>
                <w:sz w:val="20"/>
                <w:szCs w:val="20"/>
              </w:rPr>
            </w:pPr>
            <w:r w:rsidRPr="002B3C02">
              <w:rPr>
                <w:rFonts w:ascii="Open Sans" w:eastAsia="Times New Roman" w:hAnsi="Open Sans" w:cs="Open Sans"/>
                <w:sz w:val="20"/>
                <w:szCs w:val="20"/>
                <w:lang w:eastAsia="sl-SI"/>
              </w:rPr>
              <w:t>1. sklop:</w:t>
            </w:r>
          </w:p>
        </w:tc>
        <w:tc>
          <w:tcPr>
            <w:tcW w:w="2481" w:type="dxa"/>
            <w:tcBorders>
              <w:top w:val="single" w:sz="4" w:space="0" w:color="auto"/>
              <w:left w:val="single" w:sz="4" w:space="0" w:color="auto"/>
              <w:bottom w:val="single" w:sz="4" w:space="0" w:color="auto"/>
              <w:right w:val="single" w:sz="4" w:space="0" w:color="auto"/>
            </w:tcBorders>
          </w:tcPr>
          <w:p w14:paraId="68D1DFD5" w14:textId="60411DDC" w:rsidR="008A7101" w:rsidRPr="002B3C02" w:rsidRDefault="008A7101" w:rsidP="008A7101">
            <w:pPr>
              <w:keepNext/>
              <w:keepLines/>
              <w:widowControl w:val="0"/>
              <w:spacing w:after="0" w:line="240" w:lineRule="auto"/>
              <w:jc w:val="both"/>
              <w:rPr>
                <w:rFonts w:ascii="Open Sans" w:hAnsi="Open Sans" w:cs="Open Sans"/>
                <w:sz w:val="20"/>
                <w:szCs w:val="20"/>
              </w:rPr>
            </w:pPr>
            <w:r w:rsidRPr="002B3C02">
              <w:rPr>
                <w:rFonts w:ascii="Open Sans" w:eastAsia="Times New Roman" w:hAnsi="Open Sans" w:cs="Open Sans"/>
                <w:sz w:val="20"/>
                <w:szCs w:val="20"/>
                <w:lang w:eastAsia="sl-SI"/>
              </w:rPr>
              <w:t>2. sklop:</w:t>
            </w:r>
          </w:p>
        </w:tc>
      </w:tr>
      <w:tr w:rsidR="008A7101" w:rsidRPr="002B3C02" w14:paraId="3F9A7DAF" w14:textId="77777777" w:rsidTr="002D2888">
        <w:trPr>
          <w:trHeight w:val="213"/>
          <w:jc w:val="center"/>
        </w:trPr>
        <w:tc>
          <w:tcPr>
            <w:tcW w:w="4390" w:type="dxa"/>
            <w:vMerge/>
            <w:tcBorders>
              <w:left w:val="single" w:sz="4" w:space="0" w:color="auto"/>
              <w:right w:val="single" w:sz="4" w:space="0" w:color="auto"/>
            </w:tcBorders>
          </w:tcPr>
          <w:p w14:paraId="1C59BCB9" w14:textId="77777777" w:rsidR="008A7101" w:rsidRPr="002B3C02" w:rsidRDefault="008A7101" w:rsidP="008A7101">
            <w:pPr>
              <w:keepNext/>
              <w:keepLines/>
              <w:widowControl w:val="0"/>
              <w:spacing w:after="0" w:line="240" w:lineRule="auto"/>
              <w:jc w:val="both"/>
              <w:rPr>
                <w:rFonts w:ascii="Open Sans" w:eastAsia="Times New Roman" w:hAnsi="Open Sans" w:cs="Open Sans"/>
                <w:sz w:val="20"/>
                <w:szCs w:val="20"/>
                <w:lang w:eastAsia="sl-SI"/>
              </w:rPr>
            </w:pPr>
          </w:p>
        </w:tc>
        <w:tc>
          <w:tcPr>
            <w:tcW w:w="2480" w:type="dxa"/>
            <w:tcBorders>
              <w:top w:val="single" w:sz="4" w:space="0" w:color="auto"/>
              <w:left w:val="single" w:sz="4" w:space="0" w:color="auto"/>
              <w:right w:val="single" w:sz="4" w:space="0" w:color="auto"/>
            </w:tcBorders>
          </w:tcPr>
          <w:p w14:paraId="47E1ED93" w14:textId="3D237343" w:rsidR="008A7101" w:rsidRPr="002B3C02" w:rsidRDefault="008A7101" w:rsidP="008A7101">
            <w:pPr>
              <w:keepNext/>
              <w:keepLines/>
              <w:widowControl w:val="0"/>
              <w:spacing w:after="0" w:line="240" w:lineRule="auto"/>
              <w:jc w:val="both"/>
              <w:rPr>
                <w:rFonts w:ascii="Open Sans" w:hAnsi="Open Sans" w:cs="Open Sans"/>
                <w:sz w:val="20"/>
                <w:szCs w:val="20"/>
              </w:rPr>
            </w:pPr>
            <w:r>
              <w:rPr>
                <w:rFonts w:ascii="Open Sans" w:hAnsi="Open Sans" w:cs="Open Sans"/>
                <w:sz w:val="20"/>
                <w:szCs w:val="20"/>
              </w:rPr>
              <w:t>3. sklop:</w:t>
            </w:r>
          </w:p>
        </w:tc>
        <w:tc>
          <w:tcPr>
            <w:tcW w:w="2481" w:type="dxa"/>
            <w:tcBorders>
              <w:top w:val="single" w:sz="4" w:space="0" w:color="auto"/>
              <w:left w:val="single" w:sz="4" w:space="0" w:color="auto"/>
              <w:right w:val="single" w:sz="4" w:space="0" w:color="auto"/>
            </w:tcBorders>
          </w:tcPr>
          <w:p w14:paraId="39A9BBE8" w14:textId="1409B23A" w:rsidR="008A7101" w:rsidRPr="002B3C02" w:rsidRDefault="008A7101" w:rsidP="008A7101">
            <w:pPr>
              <w:keepNext/>
              <w:keepLines/>
              <w:widowControl w:val="0"/>
              <w:spacing w:after="0" w:line="240" w:lineRule="auto"/>
              <w:jc w:val="both"/>
              <w:rPr>
                <w:rFonts w:ascii="Open Sans" w:hAnsi="Open Sans" w:cs="Open Sans"/>
                <w:sz w:val="20"/>
                <w:szCs w:val="20"/>
              </w:rPr>
            </w:pPr>
            <w:r>
              <w:rPr>
                <w:rFonts w:ascii="Open Sans" w:eastAsia="Times New Roman" w:hAnsi="Open Sans" w:cs="Open Sans"/>
                <w:sz w:val="20"/>
                <w:szCs w:val="20"/>
                <w:lang w:eastAsia="sl-SI"/>
              </w:rPr>
              <w:t>4</w:t>
            </w:r>
            <w:r w:rsidRPr="002B3C02">
              <w:rPr>
                <w:rFonts w:ascii="Open Sans" w:eastAsia="Times New Roman" w:hAnsi="Open Sans" w:cs="Open Sans"/>
                <w:sz w:val="20"/>
                <w:szCs w:val="20"/>
                <w:lang w:eastAsia="sl-SI"/>
              </w:rPr>
              <w:t>. sklop:</w:t>
            </w:r>
          </w:p>
        </w:tc>
      </w:tr>
    </w:tbl>
    <w:p w14:paraId="0FA15AD7" w14:textId="5DED515F" w:rsidR="00715DE3" w:rsidRDefault="00715DE3" w:rsidP="00656CA1">
      <w:pPr>
        <w:keepNext/>
        <w:keepLines/>
        <w:widowControl w:val="0"/>
        <w:tabs>
          <w:tab w:val="left" w:pos="567"/>
          <w:tab w:val="left" w:pos="851"/>
          <w:tab w:val="left" w:pos="993"/>
        </w:tabs>
        <w:suppressAutoHyphens/>
        <w:spacing w:after="0" w:line="240" w:lineRule="auto"/>
        <w:jc w:val="both"/>
        <w:rPr>
          <w:rFonts w:ascii="Open Sans" w:eastAsia="Times New Roman" w:hAnsi="Open Sans" w:cs="Open Sans"/>
          <w:sz w:val="20"/>
          <w:szCs w:val="20"/>
          <w:lang w:eastAsia="ar-SA"/>
        </w:rPr>
      </w:pPr>
    </w:p>
    <w:p w14:paraId="74578CF0" w14:textId="77777777" w:rsidR="00064796" w:rsidRPr="004635FC" w:rsidRDefault="00064796" w:rsidP="00656CA1">
      <w:pPr>
        <w:keepNext/>
        <w:keepLines/>
        <w:widowControl w:val="0"/>
        <w:tabs>
          <w:tab w:val="left" w:pos="567"/>
          <w:tab w:val="left" w:pos="851"/>
          <w:tab w:val="left" w:pos="993"/>
        </w:tabs>
        <w:suppressAutoHyphens/>
        <w:spacing w:after="0" w:line="240" w:lineRule="auto"/>
        <w:jc w:val="both"/>
        <w:rPr>
          <w:rFonts w:ascii="Open Sans" w:eastAsia="Times New Roman" w:hAnsi="Open Sans" w:cs="Open Sans"/>
          <w:sz w:val="20"/>
          <w:szCs w:val="20"/>
          <w:lang w:eastAsia="ar-SA"/>
        </w:rPr>
      </w:pPr>
    </w:p>
    <w:p w14:paraId="56288319" w14:textId="2ABC1674" w:rsidR="00637345" w:rsidRPr="004635FC" w:rsidRDefault="00637345" w:rsidP="00656CA1">
      <w:pPr>
        <w:keepNext/>
        <w:keepLines/>
        <w:widowControl w:val="0"/>
        <w:tabs>
          <w:tab w:val="left" w:pos="5400"/>
        </w:tabs>
        <w:spacing w:after="0" w:line="240" w:lineRule="auto"/>
        <w:rPr>
          <w:rFonts w:ascii="Open Sans" w:eastAsia="Times New Roman" w:hAnsi="Open Sans" w:cs="Open Sans"/>
          <w:sz w:val="20"/>
          <w:szCs w:val="20"/>
          <w:lang w:val="x-none" w:eastAsia="x-none"/>
        </w:rPr>
      </w:pPr>
      <w:r w:rsidRPr="004635FC">
        <w:rPr>
          <w:rFonts w:ascii="Open Sans" w:eastAsia="Times New Roman" w:hAnsi="Open Sans" w:cs="Open Sans"/>
          <w:sz w:val="20"/>
          <w:szCs w:val="20"/>
          <w:lang w:val="x-none" w:eastAsia="x-none"/>
        </w:rPr>
        <w:t>Datum</w:t>
      </w:r>
      <w:r w:rsidR="00064796" w:rsidRPr="004635FC">
        <w:rPr>
          <w:rFonts w:ascii="Open Sans" w:eastAsia="Times New Roman" w:hAnsi="Open Sans" w:cs="Open Sans"/>
          <w:sz w:val="20"/>
          <w:szCs w:val="20"/>
          <w:lang w:val="x-none" w:eastAsia="x-none"/>
        </w:rPr>
        <w:t>:</w:t>
      </w:r>
      <w:r w:rsidR="00064796">
        <w:rPr>
          <w:rFonts w:ascii="Open Sans" w:eastAsia="Times New Roman" w:hAnsi="Open Sans" w:cs="Open Sans"/>
          <w:sz w:val="20"/>
          <w:szCs w:val="20"/>
          <w:lang w:eastAsia="x-none"/>
        </w:rPr>
        <w:t>_______________________</w:t>
      </w:r>
      <w:r w:rsidRPr="004635FC">
        <w:rPr>
          <w:rFonts w:ascii="Open Sans" w:eastAsia="Times New Roman" w:hAnsi="Open Sans" w:cs="Open Sans"/>
          <w:sz w:val="20"/>
          <w:szCs w:val="20"/>
          <w:lang w:val="x-none" w:eastAsia="x-none"/>
        </w:rPr>
        <w:tab/>
      </w:r>
    </w:p>
    <w:p w14:paraId="6B3A4606" w14:textId="77777777" w:rsidR="00637345" w:rsidRPr="004635FC" w:rsidRDefault="00637345" w:rsidP="00656CA1">
      <w:pPr>
        <w:keepNext/>
        <w:keepLines/>
        <w:widowControl w:val="0"/>
        <w:tabs>
          <w:tab w:val="left" w:pos="5400"/>
        </w:tabs>
        <w:spacing w:after="0" w:line="240" w:lineRule="auto"/>
        <w:jc w:val="both"/>
        <w:rPr>
          <w:rFonts w:ascii="Open Sans" w:eastAsia="Times New Roman" w:hAnsi="Open Sans" w:cs="Open Sans"/>
          <w:sz w:val="20"/>
          <w:szCs w:val="20"/>
          <w:lang w:eastAsia="x-none"/>
        </w:rPr>
      </w:pPr>
    </w:p>
    <w:p w14:paraId="393BFA1D" w14:textId="77777777" w:rsidR="00637345" w:rsidRPr="004635FC" w:rsidRDefault="00637345" w:rsidP="00656CA1">
      <w:pPr>
        <w:keepNext/>
        <w:keepLines/>
        <w:widowControl w:val="0"/>
        <w:tabs>
          <w:tab w:val="left" w:pos="5400"/>
        </w:tabs>
        <w:spacing w:after="0" w:line="240" w:lineRule="auto"/>
        <w:jc w:val="both"/>
        <w:rPr>
          <w:rFonts w:ascii="Open Sans" w:eastAsia="Times New Roman" w:hAnsi="Open Sans" w:cs="Open Sans"/>
          <w:sz w:val="20"/>
          <w:szCs w:val="20"/>
          <w:lang w:eastAsia="x-none"/>
        </w:rPr>
      </w:pPr>
    </w:p>
    <w:tbl>
      <w:tblPr>
        <w:tblW w:w="0" w:type="auto"/>
        <w:tblLook w:val="04A0" w:firstRow="1" w:lastRow="0" w:firstColumn="1" w:lastColumn="0" w:noHBand="0" w:noVBand="1"/>
      </w:tblPr>
      <w:tblGrid>
        <w:gridCol w:w="5405"/>
        <w:gridCol w:w="3949"/>
      </w:tblGrid>
      <w:tr w:rsidR="00637345" w:rsidRPr="00A07E09" w14:paraId="413F965C" w14:textId="77777777" w:rsidTr="008F26AE">
        <w:tc>
          <w:tcPr>
            <w:tcW w:w="5495" w:type="dxa"/>
            <w:shd w:val="clear" w:color="auto" w:fill="auto"/>
          </w:tcPr>
          <w:p w14:paraId="4CF70C17" w14:textId="6BC767C3" w:rsidR="00637345" w:rsidRPr="004635FC" w:rsidRDefault="00577D81" w:rsidP="00656CA1">
            <w:pPr>
              <w:keepNext/>
              <w:keepLines/>
              <w:widowControl w:val="0"/>
              <w:tabs>
                <w:tab w:val="left" w:pos="5400"/>
              </w:tabs>
              <w:spacing w:after="0" w:line="240" w:lineRule="auto"/>
              <w:jc w:val="both"/>
              <w:rPr>
                <w:rFonts w:ascii="Open Sans" w:eastAsia="Times New Roman" w:hAnsi="Open Sans" w:cs="Open Sans"/>
                <w:snapToGrid w:val="0"/>
                <w:sz w:val="20"/>
                <w:szCs w:val="20"/>
                <w:lang w:eastAsia="sl-SI"/>
              </w:rPr>
            </w:pPr>
            <w:r>
              <w:rPr>
                <w:rFonts w:ascii="Open Sans" w:eastAsia="Times New Roman" w:hAnsi="Open Sans" w:cs="Open Sans"/>
                <w:snapToGrid w:val="0"/>
                <w:sz w:val="20"/>
                <w:szCs w:val="20"/>
                <w:lang w:eastAsia="sl-SI"/>
              </w:rPr>
              <w:t>I</w:t>
            </w:r>
            <w:r w:rsidR="00637345" w:rsidRPr="004635FC">
              <w:rPr>
                <w:rFonts w:ascii="Open Sans" w:eastAsia="Times New Roman" w:hAnsi="Open Sans" w:cs="Open Sans"/>
                <w:snapToGrid w:val="0"/>
                <w:sz w:val="20"/>
                <w:szCs w:val="20"/>
                <w:lang w:eastAsia="sl-SI"/>
              </w:rPr>
              <w:t>me in priimek</w:t>
            </w:r>
            <w:r w:rsidR="00F72A2C" w:rsidRPr="004635FC">
              <w:rPr>
                <w:rFonts w:ascii="Open Sans" w:eastAsia="Times New Roman" w:hAnsi="Open Sans" w:cs="Open Sans"/>
                <w:snapToGrid w:val="0"/>
                <w:sz w:val="20"/>
                <w:szCs w:val="20"/>
                <w:lang w:eastAsia="sl-SI"/>
              </w:rPr>
              <w:t xml:space="preserve"> ter podpis</w:t>
            </w:r>
            <w:r w:rsidR="00637345" w:rsidRPr="004635FC">
              <w:rPr>
                <w:rFonts w:ascii="Open Sans" w:eastAsia="Times New Roman" w:hAnsi="Open Sans" w:cs="Open Sans"/>
                <w:snapToGrid w:val="0"/>
                <w:sz w:val="20"/>
                <w:szCs w:val="20"/>
                <w:lang w:eastAsia="sl-SI"/>
              </w:rPr>
              <w:t xml:space="preserve"> </w:t>
            </w:r>
          </w:p>
          <w:p w14:paraId="3C97BB3A" w14:textId="77777777" w:rsidR="00637345" w:rsidRPr="004635FC" w:rsidRDefault="00F72A2C" w:rsidP="00656CA1">
            <w:pPr>
              <w:keepNext/>
              <w:keepLines/>
              <w:widowControl w:val="0"/>
              <w:tabs>
                <w:tab w:val="left" w:pos="5400"/>
              </w:tabs>
              <w:spacing w:after="0" w:line="240" w:lineRule="auto"/>
              <w:jc w:val="both"/>
              <w:rPr>
                <w:rFonts w:ascii="Open Sans" w:eastAsia="Times New Roman" w:hAnsi="Open Sans" w:cs="Open Sans"/>
                <w:sz w:val="20"/>
                <w:szCs w:val="20"/>
                <w:lang w:eastAsia="x-none"/>
              </w:rPr>
            </w:pPr>
            <w:r w:rsidRPr="004635FC">
              <w:rPr>
                <w:rFonts w:ascii="Open Sans" w:eastAsia="Times New Roman" w:hAnsi="Open Sans" w:cs="Open Sans"/>
                <w:snapToGrid w:val="0"/>
                <w:sz w:val="20"/>
                <w:szCs w:val="20"/>
                <w:lang w:eastAsia="sl-SI"/>
              </w:rPr>
              <w:t xml:space="preserve">odgovorne osebe </w:t>
            </w:r>
            <w:r w:rsidR="00637345" w:rsidRPr="004635FC">
              <w:rPr>
                <w:rFonts w:ascii="Open Sans" w:eastAsia="Times New Roman" w:hAnsi="Open Sans" w:cs="Open Sans"/>
                <w:snapToGrid w:val="0"/>
                <w:sz w:val="20"/>
                <w:szCs w:val="20"/>
                <w:lang w:eastAsia="sl-SI"/>
              </w:rPr>
              <w:t>ponudnika:</w:t>
            </w:r>
          </w:p>
        </w:tc>
        <w:tc>
          <w:tcPr>
            <w:tcW w:w="3999" w:type="dxa"/>
            <w:shd w:val="clear" w:color="auto" w:fill="auto"/>
          </w:tcPr>
          <w:p w14:paraId="23F676FD" w14:textId="68AAA2E3" w:rsidR="00637345" w:rsidRPr="004635FC" w:rsidRDefault="00577D81" w:rsidP="00656CA1">
            <w:pPr>
              <w:keepNext/>
              <w:keepLines/>
              <w:widowControl w:val="0"/>
              <w:tabs>
                <w:tab w:val="left" w:pos="5400"/>
              </w:tabs>
              <w:spacing w:after="0" w:line="240" w:lineRule="auto"/>
              <w:jc w:val="both"/>
              <w:rPr>
                <w:rFonts w:ascii="Open Sans" w:eastAsia="Times New Roman" w:hAnsi="Open Sans" w:cs="Open Sans"/>
                <w:sz w:val="20"/>
                <w:szCs w:val="20"/>
                <w:lang w:eastAsia="x-none"/>
              </w:rPr>
            </w:pPr>
            <w:r>
              <w:rPr>
                <w:rFonts w:ascii="Open Sans" w:eastAsia="Times New Roman" w:hAnsi="Open Sans" w:cs="Open Sans"/>
                <w:sz w:val="20"/>
                <w:szCs w:val="20"/>
                <w:lang w:eastAsia="x-none"/>
              </w:rPr>
              <w:t>I</w:t>
            </w:r>
            <w:r w:rsidR="00637345" w:rsidRPr="004635FC">
              <w:rPr>
                <w:rFonts w:ascii="Open Sans" w:eastAsia="Times New Roman" w:hAnsi="Open Sans" w:cs="Open Sans"/>
                <w:sz w:val="20"/>
                <w:szCs w:val="20"/>
                <w:lang w:val="x-none" w:eastAsia="x-none"/>
              </w:rPr>
              <w:t xml:space="preserve">me in priimek </w:t>
            </w:r>
            <w:r w:rsidR="00F72A2C" w:rsidRPr="004635FC">
              <w:rPr>
                <w:rFonts w:ascii="Open Sans" w:eastAsia="Times New Roman" w:hAnsi="Open Sans" w:cs="Open Sans"/>
                <w:snapToGrid w:val="0"/>
                <w:sz w:val="20"/>
                <w:szCs w:val="20"/>
                <w:lang w:eastAsia="sl-SI"/>
              </w:rPr>
              <w:t>ter podpis</w:t>
            </w:r>
            <w:r w:rsidR="00F72A2C" w:rsidRPr="004635FC">
              <w:rPr>
                <w:rFonts w:ascii="Open Sans" w:eastAsia="Times New Roman" w:hAnsi="Open Sans" w:cs="Open Sans"/>
                <w:sz w:val="20"/>
                <w:szCs w:val="20"/>
                <w:lang w:eastAsia="x-none"/>
              </w:rPr>
              <w:t xml:space="preserve"> </w:t>
            </w:r>
            <w:r w:rsidR="00637345" w:rsidRPr="004635FC">
              <w:rPr>
                <w:rFonts w:ascii="Open Sans" w:eastAsia="Times New Roman" w:hAnsi="Open Sans" w:cs="Open Sans"/>
                <w:snapToGrid w:val="0"/>
                <w:sz w:val="20"/>
                <w:szCs w:val="20"/>
                <w:lang w:eastAsia="sl-SI"/>
              </w:rPr>
              <w:t xml:space="preserve">odgovorne osebe </w:t>
            </w:r>
            <w:r w:rsidR="00F72A2C" w:rsidRPr="004635FC">
              <w:rPr>
                <w:rFonts w:ascii="Open Sans" w:eastAsia="Times New Roman" w:hAnsi="Open Sans" w:cs="Open Sans"/>
                <w:sz w:val="20"/>
                <w:szCs w:val="20"/>
                <w:lang w:eastAsia="x-none"/>
              </w:rPr>
              <w:t>gospodarskega subjekta:</w:t>
            </w:r>
          </w:p>
        </w:tc>
      </w:tr>
    </w:tbl>
    <w:p w14:paraId="3F782814" w14:textId="77777777" w:rsidR="00637345" w:rsidRPr="004635FC" w:rsidRDefault="00637345" w:rsidP="00656CA1">
      <w:pPr>
        <w:keepNext/>
        <w:keepLines/>
        <w:widowControl w:val="0"/>
        <w:tabs>
          <w:tab w:val="left" w:pos="5400"/>
        </w:tabs>
        <w:spacing w:after="0" w:line="240" w:lineRule="auto"/>
        <w:rPr>
          <w:rFonts w:ascii="Open Sans" w:eastAsia="Times New Roman" w:hAnsi="Open Sans" w:cs="Open Sans"/>
          <w:sz w:val="20"/>
          <w:szCs w:val="20"/>
          <w:lang w:val="x-none" w:eastAsia="x-none"/>
        </w:rPr>
      </w:pPr>
    </w:p>
    <w:p w14:paraId="7FA66D3D" w14:textId="40D35DCB" w:rsidR="00637345" w:rsidRDefault="00064796" w:rsidP="00656CA1">
      <w:pPr>
        <w:keepNext/>
        <w:keepLines/>
        <w:widowControl w:val="0"/>
        <w:tabs>
          <w:tab w:val="left" w:pos="5387"/>
        </w:tabs>
        <w:spacing w:after="0" w:line="240" w:lineRule="auto"/>
        <w:rPr>
          <w:rFonts w:ascii="Open Sans" w:eastAsia="Times New Roman" w:hAnsi="Open Sans" w:cs="Open Sans"/>
          <w:sz w:val="20"/>
          <w:szCs w:val="20"/>
          <w:lang w:eastAsia="x-none"/>
        </w:rPr>
      </w:pPr>
      <w:r>
        <w:rPr>
          <w:rFonts w:ascii="Open Sans" w:eastAsia="Times New Roman" w:hAnsi="Open Sans" w:cs="Open Sans"/>
          <w:sz w:val="20"/>
          <w:szCs w:val="20"/>
          <w:lang w:eastAsia="x-none"/>
        </w:rPr>
        <w:t>________________________</w:t>
      </w:r>
      <w:r w:rsidR="00637345" w:rsidRPr="004635FC">
        <w:rPr>
          <w:rFonts w:ascii="Open Sans" w:eastAsia="Times New Roman" w:hAnsi="Open Sans" w:cs="Open Sans"/>
          <w:sz w:val="20"/>
          <w:szCs w:val="20"/>
          <w:lang w:val="x-none" w:eastAsia="x-none"/>
        </w:rPr>
        <w:tab/>
      </w:r>
      <w:r>
        <w:rPr>
          <w:rFonts w:ascii="Open Sans" w:eastAsia="Times New Roman" w:hAnsi="Open Sans" w:cs="Open Sans"/>
          <w:sz w:val="20"/>
          <w:szCs w:val="20"/>
          <w:lang w:eastAsia="x-none"/>
        </w:rPr>
        <w:t>_____________________</w:t>
      </w:r>
    </w:p>
    <w:p w14:paraId="5ABC64C8" w14:textId="77777777" w:rsidR="00064796" w:rsidRPr="00AB26DB" w:rsidRDefault="00064796" w:rsidP="00656CA1">
      <w:pPr>
        <w:keepNext/>
        <w:keepLines/>
        <w:widowControl w:val="0"/>
        <w:tabs>
          <w:tab w:val="left" w:pos="5387"/>
        </w:tabs>
        <w:spacing w:after="0" w:line="240" w:lineRule="auto"/>
        <w:rPr>
          <w:rFonts w:ascii="Open Sans" w:eastAsia="Times New Roman" w:hAnsi="Open Sans" w:cs="Open Sans"/>
          <w:sz w:val="20"/>
          <w:szCs w:val="20"/>
          <w:lang w:eastAsia="x-none"/>
        </w:rPr>
      </w:pPr>
    </w:p>
    <w:p w14:paraId="2EB9C588" w14:textId="77777777" w:rsidR="00637345" w:rsidRPr="004635FC" w:rsidRDefault="00637345" w:rsidP="00656CA1">
      <w:pPr>
        <w:keepNext/>
        <w:keepLines/>
        <w:widowControl w:val="0"/>
        <w:tabs>
          <w:tab w:val="left" w:pos="284"/>
        </w:tabs>
        <w:spacing w:after="0" w:line="240" w:lineRule="auto"/>
        <w:jc w:val="both"/>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tab/>
      </w:r>
      <w:r w:rsidRPr="004635FC">
        <w:rPr>
          <w:rFonts w:ascii="Open Sans" w:eastAsia="Times New Roman" w:hAnsi="Open Sans" w:cs="Open Sans"/>
          <w:b/>
          <w:sz w:val="20"/>
          <w:szCs w:val="20"/>
          <w:lang w:eastAsia="sl-SI"/>
        </w:rPr>
        <w:tab/>
        <w:t xml:space="preserve"> </w:t>
      </w:r>
      <w:r w:rsidRPr="004635FC">
        <w:rPr>
          <w:rFonts w:ascii="Open Sans" w:eastAsia="Times New Roman" w:hAnsi="Open Sans" w:cs="Open Sans"/>
          <w:sz w:val="20"/>
          <w:szCs w:val="20"/>
          <w:lang w:eastAsia="sl-SI"/>
        </w:rPr>
        <w:t xml:space="preserve">Žig: </w:t>
      </w:r>
      <w:r w:rsidRPr="004635FC">
        <w:rPr>
          <w:rFonts w:ascii="Open Sans" w:eastAsia="Times New Roman" w:hAnsi="Open Sans" w:cs="Open Sans"/>
          <w:sz w:val="20"/>
          <w:szCs w:val="20"/>
          <w:lang w:eastAsia="sl-SI"/>
        </w:rPr>
        <w:tab/>
      </w:r>
      <w:r w:rsidRPr="004635FC">
        <w:rPr>
          <w:rFonts w:ascii="Open Sans" w:eastAsia="Times New Roman" w:hAnsi="Open Sans" w:cs="Open Sans"/>
          <w:sz w:val="20"/>
          <w:szCs w:val="20"/>
          <w:lang w:eastAsia="sl-SI"/>
        </w:rPr>
        <w:tab/>
      </w:r>
      <w:r w:rsidRPr="004635FC">
        <w:rPr>
          <w:rFonts w:ascii="Open Sans" w:eastAsia="Times New Roman" w:hAnsi="Open Sans" w:cs="Open Sans"/>
          <w:sz w:val="20"/>
          <w:szCs w:val="20"/>
          <w:lang w:eastAsia="sl-SI"/>
        </w:rPr>
        <w:tab/>
      </w:r>
      <w:r w:rsidRPr="004635FC">
        <w:rPr>
          <w:rFonts w:ascii="Open Sans" w:eastAsia="Times New Roman" w:hAnsi="Open Sans" w:cs="Open Sans"/>
          <w:sz w:val="20"/>
          <w:szCs w:val="20"/>
          <w:lang w:eastAsia="sl-SI"/>
        </w:rPr>
        <w:tab/>
      </w:r>
      <w:r w:rsidRPr="004635FC">
        <w:rPr>
          <w:rFonts w:ascii="Open Sans" w:eastAsia="Times New Roman" w:hAnsi="Open Sans" w:cs="Open Sans"/>
          <w:sz w:val="20"/>
          <w:szCs w:val="20"/>
          <w:lang w:eastAsia="sl-SI"/>
        </w:rPr>
        <w:tab/>
      </w:r>
      <w:r w:rsidRPr="004635FC">
        <w:rPr>
          <w:rFonts w:ascii="Open Sans" w:eastAsia="Times New Roman" w:hAnsi="Open Sans" w:cs="Open Sans"/>
          <w:sz w:val="20"/>
          <w:szCs w:val="20"/>
          <w:lang w:eastAsia="sl-SI"/>
        </w:rPr>
        <w:tab/>
      </w:r>
      <w:r w:rsidRPr="004635FC">
        <w:rPr>
          <w:rFonts w:ascii="Open Sans" w:eastAsia="Times New Roman" w:hAnsi="Open Sans" w:cs="Open Sans"/>
          <w:sz w:val="20"/>
          <w:szCs w:val="20"/>
          <w:lang w:eastAsia="sl-SI"/>
        </w:rPr>
        <w:tab/>
      </w:r>
      <w:r w:rsidRPr="004635FC">
        <w:rPr>
          <w:rFonts w:ascii="Open Sans" w:eastAsia="Times New Roman" w:hAnsi="Open Sans" w:cs="Open Sans"/>
          <w:sz w:val="20"/>
          <w:szCs w:val="20"/>
          <w:lang w:eastAsia="sl-SI"/>
        </w:rPr>
        <w:tab/>
        <w:t>Žig:</w:t>
      </w:r>
    </w:p>
    <w:p w14:paraId="27DBBC5D" w14:textId="087321DA" w:rsidR="00637345" w:rsidRDefault="00637345" w:rsidP="00656CA1">
      <w:pPr>
        <w:keepNext/>
        <w:keepLines/>
        <w:widowControl w:val="0"/>
        <w:spacing w:after="0" w:line="240" w:lineRule="auto"/>
        <w:jc w:val="both"/>
        <w:rPr>
          <w:rFonts w:ascii="Open Sans" w:eastAsia="Times New Roman" w:hAnsi="Open Sans" w:cs="Open Sans"/>
          <w:sz w:val="20"/>
          <w:szCs w:val="20"/>
          <w:lang w:eastAsia="sl-SI"/>
        </w:rPr>
      </w:pPr>
    </w:p>
    <w:p w14:paraId="43E66FD4" w14:textId="77777777" w:rsidR="00064796" w:rsidRPr="004635FC" w:rsidRDefault="00064796" w:rsidP="00656CA1">
      <w:pPr>
        <w:keepNext/>
        <w:keepLines/>
        <w:widowControl w:val="0"/>
        <w:spacing w:after="0" w:line="240" w:lineRule="auto"/>
        <w:jc w:val="both"/>
        <w:rPr>
          <w:rFonts w:ascii="Open Sans" w:eastAsia="Times New Roman" w:hAnsi="Open Sans" w:cs="Open Sans"/>
          <w:sz w:val="20"/>
          <w:szCs w:val="20"/>
          <w:lang w:eastAsia="sl-SI"/>
        </w:rPr>
      </w:pPr>
    </w:p>
    <w:p w14:paraId="2C210CE8" w14:textId="06B63022" w:rsidR="00637345" w:rsidRPr="00B1069C" w:rsidRDefault="00637345" w:rsidP="00656CA1">
      <w:pPr>
        <w:keepNext/>
        <w:keepLines/>
        <w:widowControl w:val="0"/>
        <w:tabs>
          <w:tab w:val="left" w:pos="567"/>
          <w:tab w:val="left" w:pos="851"/>
          <w:tab w:val="left" w:pos="993"/>
        </w:tabs>
        <w:suppressAutoHyphens/>
        <w:spacing w:after="0" w:line="240" w:lineRule="auto"/>
        <w:jc w:val="both"/>
        <w:rPr>
          <w:rFonts w:ascii="Open Sans" w:eastAsia="Times New Roman" w:hAnsi="Open Sans" w:cs="Open Sans"/>
          <w:i/>
          <w:sz w:val="16"/>
          <w:szCs w:val="16"/>
          <w:lang w:eastAsia="ar-SA"/>
        </w:rPr>
      </w:pPr>
      <w:r w:rsidRPr="004635FC">
        <w:rPr>
          <w:rFonts w:ascii="Open Sans" w:eastAsia="Times New Roman" w:hAnsi="Open Sans" w:cs="Open Sans"/>
          <w:b/>
          <w:i/>
          <w:sz w:val="16"/>
          <w:szCs w:val="16"/>
          <w:lang w:eastAsia="ar-SA"/>
        </w:rPr>
        <w:t>Navodilo</w:t>
      </w:r>
      <w:r w:rsidRPr="004635FC">
        <w:rPr>
          <w:rFonts w:ascii="Open Sans" w:eastAsia="Times New Roman" w:hAnsi="Open Sans" w:cs="Open Sans"/>
          <w:i/>
          <w:sz w:val="16"/>
          <w:szCs w:val="16"/>
          <w:lang w:eastAsia="ar-SA"/>
        </w:rPr>
        <w:t>: Obrazec se po potrebi kopira!</w:t>
      </w:r>
      <w:r w:rsidRPr="004635FC">
        <w:rPr>
          <w:rFonts w:ascii="Open Sans" w:eastAsia="Times New Roman" w:hAnsi="Open Sans" w:cs="Open Sans"/>
          <w:i/>
          <w:sz w:val="16"/>
          <w:szCs w:val="16"/>
          <w:lang w:eastAsia="ar-SA"/>
        </w:rPr>
        <w:br w:type="page"/>
      </w: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B40ADD" w:rsidRPr="00857919" w14:paraId="00842BE1" w14:textId="77777777" w:rsidTr="00A03AB5">
        <w:tc>
          <w:tcPr>
            <w:tcW w:w="7867" w:type="dxa"/>
            <w:tcBorders>
              <w:top w:val="single" w:sz="4" w:space="0" w:color="auto"/>
              <w:bottom w:val="single" w:sz="4" w:space="0" w:color="auto"/>
            </w:tcBorders>
          </w:tcPr>
          <w:p w14:paraId="0AF8E72B" w14:textId="77777777" w:rsidR="00B40ADD" w:rsidRPr="00C638E8" w:rsidRDefault="00B40ADD" w:rsidP="00656CA1">
            <w:pPr>
              <w:keepNext/>
              <w:keepLines/>
              <w:spacing w:after="0" w:line="240" w:lineRule="auto"/>
              <w:jc w:val="both"/>
              <w:rPr>
                <w:rFonts w:ascii="Open Sans" w:eastAsia="Times New Roman" w:hAnsi="Open Sans" w:cs="Open Sans"/>
                <w:b/>
                <w:sz w:val="20"/>
                <w:szCs w:val="20"/>
                <w:lang w:eastAsia="sl-SI"/>
              </w:rPr>
            </w:pPr>
            <w:r w:rsidRPr="00C638E8">
              <w:rPr>
                <w:rFonts w:ascii="Open Sans" w:eastAsia="Times New Roman" w:hAnsi="Open Sans" w:cs="Open Sans"/>
                <w:b/>
                <w:sz w:val="20"/>
                <w:szCs w:val="20"/>
                <w:lang w:eastAsia="sl-SI"/>
              </w:rPr>
              <w:lastRenderedPageBreak/>
              <w:t>SEZNAM REFERENC</w:t>
            </w:r>
          </w:p>
        </w:tc>
        <w:tc>
          <w:tcPr>
            <w:tcW w:w="1559" w:type="dxa"/>
            <w:tcBorders>
              <w:top w:val="single" w:sz="4" w:space="0" w:color="auto"/>
              <w:bottom w:val="single" w:sz="4" w:space="0" w:color="auto"/>
            </w:tcBorders>
          </w:tcPr>
          <w:p w14:paraId="09C909A8" w14:textId="77777777" w:rsidR="00B40ADD" w:rsidRPr="00C638E8" w:rsidRDefault="00B40ADD" w:rsidP="00656CA1">
            <w:pPr>
              <w:keepNext/>
              <w:keepLines/>
              <w:spacing w:after="0" w:line="240" w:lineRule="auto"/>
              <w:jc w:val="both"/>
              <w:rPr>
                <w:rFonts w:ascii="Open Sans" w:eastAsia="Times New Roman" w:hAnsi="Open Sans" w:cs="Open Sans"/>
                <w:b/>
                <w:i/>
                <w:sz w:val="20"/>
                <w:szCs w:val="20"/>
                <w:lang w:eastAsia="sl-SI"/>
              </w:rPr>
            </w:pPr>
            <w:r w:rsidRPr="00C638E8">
              <w:rPr>
                <w:rFonts w:ascii="Open Sans" w:eastAsia="Times New Roman" w:hAnsi="Open Sans" w:cs="Open Sans"/>
                <w:b/>
                <w:i/>
                <w:sz w:val="20"/>
                <w:szCs w:val="20"/>
                <w:lang w:eastAsia="sl-SI"/>
              </w:rPr>
              <w:t>Priloga 5</w:t>
            </w:r>
          </w:p>
        </w:tc>
      </w:tr>
    </w:tbl>
    <w:p w14:paraId="699412E7" w14:textId="77777777" w:rsidR="00B40ADD" w:rsidRPr="00C638E8" w:rsidRDefault="00B40ADD" w:rsidP="00656CA1">
      <w:pPr>
        <w:keepNext/>
        <w:keepLines/>
        <w:spacing w:after="0" w:line="240" w:lineRule="auto"/>
        <w:jc w:val="center"/>
        <w:rPr>
          <w:rFonts w:ascii="Open Sans" w:eastAsia="Times New Roman" w:hAnsi="Open Sans" w:cs="Open Sans"/>
          <w:b/>
          <w:sz w:val="20"/>
          <w:szCs w:val="20"/>
          <w:lang w:eastAsia="sl-SI"/>
        </w:rPr>
      </w:pPr>
      <w:r w:rsidRPr="00C638E8">
        <w:rPr>
          <w:rFonts w:ascii="Open Sans" w:eastAsia="Times New Roman" w:hAnsi="Open Sans" w:cs="Open Sans"/>
          <w:b/>
          <w:sz w:val="20"/>
          <w:szCs w:val="20"/>
          <w:lang w:eastAsia="sl-SI"/>
        </w:rPr>
        <w:t xml:space="preserve">Javno naročilo: </w:t>
      </w:r>
    </w:p>
    <w:p w14:paraId="70A622A6" w14:textId="3D4A5BAE" w:rsidR="00B40ADD" w:rsidRPr="00C638E8" w:rsidRDefault="00531B04" w:rsidP="00656CA1">
      <w:pPr>
        <w:keepNext/>
        <w:keepLines/>
        <w:widowControl w:val="0"/>
        <w:spacing w:after="0" w:line="240" w:lineRule="auto"/>
        <w:jc w:val="center"/>
        <w:rPr>
          <w:rFonts w:ascii="Open Sans" w:eastAsia="Times New Roman" w:hAnsi="Open Sans" w:cs="Open Sans"/>
          <w:b/>
          <w:sz w:val="20"/>
          <w:szCs w:val="20"/>
          <w:lang w:eastAsia="sl-SI"/>
        </w:rPr>
      </w:pPr>
      <w:bookmarkStart w:id="26" w:name="_Hlk198897774"/>
      <w:r w:rsidRPr="00C638E8">
        <w:rPr>
          <w:rFonts w:ascii="Open Sans" w:eastAsia="Times New Roman" w:hAnsi="Open Sans" w:cs="Open Sans"/>
          <w:b/>
          <w:noProof/>
          <w:sz w:val="20"/>
          <w:szCs w:val="20"/>
          <w:lang w:eastAsia="sl-SI"/>
        </w:rPr>
        <w:t>ENLJ-SIR-230/26</w:t>
      </w:r>
      <w:r w:rsidR="00A07E09" w:rsidRPr="00C638E8">
        <w:rPr>
          <w:rFonts w:ascii="Open Sans" w:eastAsia="Times New Roman" w:hAnsi="Open Sans" w:cs="Open Sans"/>
          <w:b/>
          <w:noProof/>
          <w:sz w:val="20"/>
          <w:szCs w:val="20"/>
          <w:lang w:eastAsia="sl-SI"/>
        </w:rPr>
        <w:t xml:space="preserve"> </w:t>
      </w:r>
      <w:r w:rsidR="00B40ADD" w:rsidRPr="00C638E8">
        <w:rPr>
          <w:rFonts w:ascii="Open Sans" w:eastAsia="Times New Roman" w:hAnsi="Open Sans" w:cs="Open Sans"/>
          <w:b/>
          <w:color w:val="000000"/>
          <w:sz w:val="20"/>
          <w:szCs w:val="20"/>
          <w:lang w:eastAsia="sl-SI"/>
        </w:rPr>
        <w:t xml:space="preserve">– </w:t>
      </w:r>
      <w:r w:rsidR="00D60A5C" w:rsidRPr="00C638E8">
        <w:rPr>
          <w:rFonts w:ascii="Open Sans" w:eastAsia="Times New Roman" w:hAnsi="Open Sans" w:cs="Open Sans"/>
          <w:b/>
          <w:sz w:val="20"/>
          <w:szCs w:val="20"/>
          <w:lang w:eastAsia="sl-SI"/>
        </w:rPr>
        <w:t>Izdelava, dobava, vgradnja in zagon toplotnih postaj</w:t>
      </w:r>
      <w:r w:rsidR="00B83170" w:rsidRPr="00C638E8">
        <w:rPr>
          <w:rFonts w:ascii="Open Sans" w:eastAsia="Times New Roman" w:hAnsi="Open Sans" w:cs="Open Sans"/>
          <w:b/>
          <w:sz w:val="20"/>
          <w:szCs w:val="20"/>
          <w:lang w:eastAsia="sl-SI"/>
        </w:rPr>
        <w:t xml:space="preserve"> </w:t>
      </w:r>
      <w:r w:rsidR="00D60A5C" w:rsidRPr="00C638E8">
        <w:rPr>
          <w:rFonts w:ascii="Open Sans" w:eastAsia="Times New Roman" w:hAnsi="Open Sans" w:cs="Open Sans"/>
          <w:b/>
          <w:sz w:val="20"/>
          <w:szCs w:val="20"/>
          <w:lang w:eastAsia="sl-SI"/>
        </w:rPr>
        <w:t>po štirih sklopih</w:t>
      </w:r>
    </w:p>
    <w:bookmarkEnd w:id="26"/>
    <w:p w14:paraId="308C33D7" w14:textId="77777777" w:rsidR="00B40ADD" w:rsidRPr="00C638E8" w:rsidRDefault="00B40ADD" w:rsidP="00656CA1">
      <w:pPr>
        <w:keepNext/>
        <w:keepLines/>
        <w:spacing w:after="0" w:line="240" w:lineRule="auto"/>
        <w:jc w:val="right"/>
        <w:rPr>
          <w:rFonts w:ascii="Open Sans" w:eastAsia="Times New Roman" w:hAnsi="Open Sans" w:cs="Open Sans"/>
          <w:i/>
          <w:sz w:val="20"/>
          <w:szCs w:val="20"/>
          <w:lang w:eastAsia="sl-SI"/>
        </w:rPr>
      </w:pPr>
    </w:p>
    <w:p w14:paraId="0DAD8A90" w14:textId="77777777" w:rsidR="00B40ADD" w:rsidRPr="00C638E8" w:rsidRDefault="00B40ADD" w:rsidP="00656CA1">
      <w:pPr>
        <w:keepNext/>
        <w:keepLines/>
        <w:spacing w:after="0" w:line="240" w:lineRule="auto"/>
        <w:jc w:val="right"/>
        <w:rPr>
          <w:rFonts w:ascii="Open Sans" w:eastAsia="Times New Roman" w:hAnsi="Open Sans" w:cs="Open Sans"/>
          <w:i/>
          <w:sz w:val="20"/>
          <w:szCs w:val="20"/>
          <w:lang w:eastAsia="sl-SI"/>
        </w:rPr>
      </w:pPr>
      <w:r w:rsidRPr="00C638E8">
        <w:rPr>
          <w:rFonts w:ascii="Open Sans" w:eastAsia="Times New Roman" w:hAnsi="Open Sans" w:cs="Open Sans"/>
          <w:i/>
          <w:sz w:val="20"/>
          <w:szCs w:val="20"/>
          <w:lang w:eastAsia="sl-SI"/>
        </w:rPr>
        <w:t>……/…… (št. izvoda / št. vseh izvodov)</w:t>
      </w:r>
    </w:p>
    <w:p w14:paraId="55A9666A" w14:textId="77777777" w:rsidR="00B40ADD" w:rsidRPr="00C638E8" w:rsidRDefault="00B40ADD" w:rsidP="00656CA1">
      <w:pPr>
        <w:keepNext/>
        <w:keepLines/>
        <w:spacing w:after="0" w:line="240" w:lineRule="auto"/>
        <w:jc w:val="right"/>
        <w:rPr>
          <w:rFonts w:ascii="Open Sans" w:eastAsia="Times New Roman" w:hAnsi="Open Sans" w:cs="Open Sans"/>
          <w:b/>
          <w:i/>
          <w:sz w:val="20"/>
          <w:szCs w:val="20"/>
          <w:lang w:eastAsia="sl-SI"/>
        </w:rPr>
      </w:pPr>
    </w:p>
    <w:p w14:paraId="5ECAE1DF" w14:textId="62CC27FA" w:rsidR="00B40ADD" w:rsidRPr="00C638E8" w:rsidRDefault="00B40ADD" w:rsidP="00656CA1">
      <w:pPr>
        <w:keepNext/>
        <w:keepLines/>
        <w:tabs>
          <w:tab w:val="left" w:pos="0"/>
        </w:tabs>
        <w:spacing w:after="0" w:line="240" w:lineRule="auto"/>
        <w:jc w:val="center"/>
        <w:rPr>
          <w:rFonts w:ascii="Open Sans" w:eastAsia="Times New Roman" w:hAnsi="Open Sans" w:cs="Open Sans"/>
          <w:b/>
          <w:sz w:val="20"/>
          <w:szCs w:val="20"/>
          <w:lang w:eastAsia="sl-SI"/>
        </w:rPr>
      </w:pPr>
      <w:r w:rsidRPr="00C638E8">
        <w:rPr>
          <w:rFonts w:ascii="Open Sans" w:eastAsia="Times New Roman" w:hAnsi="Open Sans" w:cs="Open Sans"/>
          <w:b/>
          <w:sz w:val="20"/>
          <w:szCs w:val="20"/>
          <w:lang w:eastAsia="sl-SI"/>
        </w:rPr>
        <w:t>Seznam referenčnih objektov</w:t>
      </w:r>
    </w:p>
    <w:p w14:paraId="4D2698E2" w14:textId="77777777" w:rsidR="00677F50" w:rsidRPr="00C638E8" w:rsidRDefault="00677F50" w:rsidP="00656CA1">
      <w:pPr>
        <w:keepNext/>
        <w:keepLines/>
        <w:tabs>
          <w:tab w:val="left" w:pos="0"/>
        </w:tabs>
        <w:spacing w:after="0" w:line="240" w:lineRule="auto"/>
        <w:jc w:val="center"/>
        <w:rPr>
          <w:rFonts w:ascii="Open Sans" w:eastAsia="Times New Roman" w:hAnsi="Open Sans" w:cs="Open Sans"/>
          <w:b/>
          <w:sz w:val="20"/>
          <w:szCs w:val="20"/>
          <w:lang w:eastAsia="sl-SI"/>
        </w:rPr>
      </w:pPr>
    </w:p>
    <w:tbl>
      <w:tblPr>
        <w:tblW w:w="92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3044"/>
        <w:gridCol w:w="3118"/>
        <w:gridCol w:w="1418"/>
        <w:gridCol w:w="1701"/>
      </w:tblGrid>
      <w:tr w:rsidR="00F10F67" w:rsidRPr="00857919" w14:paraId="58CE6F28" w14:textId="51D84AF3" w:rsidTr="00C638E8">
        <w:trPr>
          <w:trHeight w:val="790"/>
        </w:trPr>
        <w:tc>
          <w:tcPr>
            <w:tcW w:w="3044" w:type="dxa"/>
          </w:tcPr>
          <w:p w14:paraId="3F1874DF" w14:textId="636B1C91" w:rsidR="00F10F67" w:rsidRPr="00C638E8" w:rsidRDefault="00F10F67" w:rsidP="00677F50">
            <w:pPr>
              <w:keepNext/>
              <w:keepLines/>
              <w:widowControl w:val="0"/>
              <w:spacing w:after="0" w:line="240" w:lineRule="auto"/>
              <w:jc w:val="center"/>
              <w:outlineLvl w:val="0"/>
              <w:rPr>
                <w:rFonts w:ascii="Open Sans" w:hAnsi="Open Sans" w:cs="Open Sans"/>
                <w:sz w:val="18"/>
                <w:szCs w:val="18"/>
              </w:rPr>
            </w:pPr>
            <w:r w:rsidRPr="00C638E8">
              <w:rPr>
                <w:rFonts w:ascii="Open Sans" w:hAnsi="Open Sans" w:cs="Open Sans"/>
                <w:sz w:val="18"/>
                <w:szCs w:val="18"/>
              </w:rPr>
              <w:t>Investitor referenčnega objekta</w:t>
            </w:r>
          </w:p>
        </w:tc>
        <w:tc>
          <w:tcPr>
            <w:tcW w:w="3118" w:type="dxa"/>
          </w:tcPr>
          <w:p w14:paraId="284877FD" w14:textId="77777777" w:rsidR="00F10F67" w:rsidRPr="00C638E8" w:rsidRDefault="00F10F67" w:rsidP="00677F50">
            <w:pPr>
              <w:keepNext/>
              <w:keepLines/>
              <w:widowControl w:val="0"/>
              <w:spacing w:after="0" w:line="240" w:lineRule="auto"/>
              <w:jc w:val="center"/>
              <w:outlineLvl w:val="0"/>
              <w:rPr>
                <w:rFonts w:ascii="Open Sans" w:hAnsi="Open Sans" w:cs="Open Sans"/>
                <w:sz w:val="20"/>
                <w:szCs w:val="20"/>
              </w:rPr>
            </w:pPr>
            <w:r w:rsidRPr="00C638E8">
              <w:rPr>
                <w:rFonts w:ascii="Open Sans" w:hAnsi="Open Sans" w:cs="Open Sans"/>
                <w:sz w:val="20"/>
                <w:szCs w:val="20"/>
              </w:rPr>
              <w:t>Navedba referenčnih del</w:t>
            </w:r>
          </w:p>
        </w:tc>
        <w:tc>
          <w:tcPr>
            <w:tcW w:w="1418" w:type="dxa"/>
          </w:tcPr>
          <w:p w14:paraId="7F2FEABD" w14:textId="2100BCF1" w:rsidR="00F10F67" w:rsidRPr="00C638E8" w:rsidRDefault="00F10F67" w:rsidP="00677F50">
            <w:pPr>
              <w:keepNext/>
              <w:keepLines/>
              <w:widowControl w:val="0"/>
              <w:spacing w:after="0" w:line="240" w:lineRule="auto"/>
              <w:jc w:val="center"/>
              <w:outlineLvl w:val="0"/>
              <w:rPr>
                <w:rFonts w:ascii="Open Sans" w:hAnsi="Open Sans" w:cs="Open Sans"/>
                <w:sz w:val="18"/>
                <w:szCs w:val="18"/>
              </w:rPr>
            </w:pPr>
            <w:r w:rsidRPr="00C638E8">
              <w:rPr>
                <w:rFonts w:ascii="Open Sans" w:hAnsi="Open Sans" w:cs="Open Sans"/>
                <w:sz w:val="18"/>
                <w:szCs w:val="18"/>
              </w:rPr>
              <w:t>Priključna moč toplotne postaje (v kW)</w:t>
            </w:r>
          </w:p>
        </w:tc>
        <w:tc>
          <w:tcPr>
            <w:tcW w:w="1701" w:type="dxa"/>
          </w:tcPr>
          <w:p w14:paraId="71C02F8E" w14:textId="3BD27936" w:rsidR="00F10F67" w:rsidRPr="00C638E8" w:rsidRDefault="00F10F67" w:rsidP="00677F50">
            <w:pPr>
              <w:keepNext/>
              <w:keepLines/>
              <w:widowControl w:val="0"/>
              <w:spacing w:after="0" w:line="240" w:lineRule="auto"/>
              <w:jc w:val="center"/>
              <w:outlineLvl w:val="0"/>
              <w:rPr>
                <w:rFonts w:ascii="Open Sans" w:hAnsi="Open Sans" w:cs="Open Sans"/>
                <w:sz w:val="20"/>
                <w:szCs w:val="20"/>
              </w:rPr>
            </w:pPr>
            <w:r w:rsidRPr="00C638E8">
              <w:rPr>
                <w:rFonts w:ascii="Open Sans" w:hAnsi="Open Sans" w:cs="Open Sans"/>
                <w:sz w:val="20"/>
                <w:szCs w:val="20"/>
              </w:rPr>
              <w:t>Leto zaključka gradnje</w:t>
            </w:r>
          </w:p>
        </w:tc>
      </w:tr>
      <w:tr w:rsidR="00F10F67" w:rsidRPr="00F10F67" w14:paraId="70CD21E8" w14:textId="74ED4E46" w:rsidTr="00F10F67">
        <w:trPr>
          <w:trHeight w:val="907"/>
        </w:trPr>
        <w:tc>
          <w:tcPr>
            <w:tcW w:w="3044" w:type="dxa"/>
          </w:tcPr>
          <w:p w14:paraId="028B33C4" w14:textId="77777777" w:rsidR="00F10F67" w:rsidRPr="00F10F67" w:rsidRDefault="00F10F67" w:rsidP="00677F50">
            <w:pPr>
              <w:keepNext/>
              <w:keepLines/>
              <w:widowControl w:val="0"/>
              <w:spacing w:after="0" w:line="240" w:lineRule="auto"/>
              <w:outlineLvl w:val="0"/>
              <w:rPr>
                <w:rFonts w:ascii="Open Sans" w:hAnsi="Open Sans" w:cs="Open Sans"/>
                <w:b/>
                <w:strike/>
                <w:sz w:val="20"/>
                <w:szCs w:val="20"/>
              </w:rPr>
            </w:pPr>
          </w:p>
        </w:tc>
        <w:tc>
          <w:tcPr>
            <w:tcW w:w="3118" w:type="dxa"/>
          </w:tcPr>
          <w:p w14:paraId="314D9EB3" w14:textId="77777777" w:rsidR="00F10F67" w:rsidRPr="00F10F67" w:rsidRDefault="00F10F67" w:rsidP="00677F50">
            <w:pPr>
              <w:keepNext/>
              <w:keepLines/>
              <w:widowControl w:val="0"/>
              <w:spacing w:after="0" w:line="240" w:lineRule="auto"/>
              <w:outlineLvl w:val="0"/>
              <w:rPr>
                <w:rFonts w:ascii="Open Sans" w:hAnsi="Open Sans" w:cs="Open Sans"/>
                <w:b/>
                <w:strike/>
                <w:sz w:val="20"/>
                <w:szCs w:val="20"/>
              </w:rPr>
            </w:pPr>
          </w:p>
        </w:tc>
        <w:tc>
          <w:tcPr>
            <w:tcW w:w="1418" w:type="dxa"/>
          </w:tcPr>
          <w:p w14:paraId="09CE1139" w14:textId="77777777" w:rsidR="00F10F67" w:rsidRPr="00F10F67" w:rsidRDefault="00F10F67" w:rsidP="00677F50">
            <w:pPr>
              <w:keepNext/>
              <w:keepLines/>
              <w:widowControl w:val="0"/>
              <w:spacing w:after="0" w:line="240" w:lineRule="auto"/>
              <w:outlineLvl w:val="0"/>
              <w:rPr>
                <w:rFonts w:ascii="Open Sans" w:hAnsi="Open Sans" w:cs="Open Sans"/>
                <w:b/>
                <w:strike/>
                <w:sz w:val="20"/>
                <w:szCs w:val="20"/>
              </w:rPr>
            </w:pPr>
          </w:p>
        </w:tc>
        <w:tc>
          <w:tcPr>
            <w:tcW w:w="1701" w:type="dxa"/>
          </w:tcPr>
          <w:p w14:paraId="4EE0BEA7" w14:textId="77777777" w:rsidR="00F10F67" w:rsidRPr="00F10F67" w:rsidRDefault="00F10F67" w:rsidP="00677F50">
            <w:pPr>
              <w:keepNext/>
              <w:keepLines/>
              <w:widowControl w:val="0"/>
              <w:spacing w:after="0" w:line="240" w:lineRule="auto"/>
              <w:outlineLvl w:val="0"/>
              <w:rPr>
                <w:rFonts w:ascii="Open Sans" w:hAnsi="Open Sans" w:cs="Open Sans"/>
                <w:b/>
                <w:strike/>
                <w:sz w:val="20"/>
                <w:szCs w:val="20"/>
              </w:rPr>
            </w:pPr>
          </w:p>
        </w:tc>
      </w:tr>
      <w:tr w:rsidR="00F10F67" w:rsidRPr="00F10F67" w14:paraId="597F5C8C" w14:textId="1EFEE3D0" w:rsidTr="00F10F67">
        <w:trPr>
          <w:trHeight w:val="907"/>
        </w:trPr>
        <w:tc>
          <w:tcPr>
            <w:tcW w:w="3044" w:type="dxa"/>
          </w:tcPr>
          <w:p w14:paraId="089AB413" w14:textId="77777777" w:rsidR="00F10F67" w:rsidRPr="00F10F67" w:rsidRDefault="00F10F67" w:rsidP="00677F50">
            <w:pPr>
              <w:keepNext/>
              <w:keepLines/>
              <w:widowControl w:val="0"/>
              <w:spacing w:after="0" w:line="240" w:lineRule="auto"/>
              <w:outlineLvl w:val="0"/>
              <w:rPr>
                <w:rFonts w:ascii="Open Sans" w:hAnsi="Open Sans" w:cs="Open Sans"/>
                <w:b/>
                <w:strike/>
                <w:sz w:val="20"/>
                <w:szCs w:val="20"/>
              </w:rPr>
            </w:pPr>
          </w:p>
        </w:tc>
        <w:tc>
          <w:tcPr>
            <w:tcW w:w="3118" w:type="dxa"/>
          </w:tcPr>
          <w:p w14:paraId="31FAFADF" w14:textId="77777777" w:rsidR="00F10F67" w:rsidRPr="00F10F67" w:rsidRDefault="00F10F67" w:rsidP="00677F50">
            <w:pPr>
              <w:keepNext/>
              <w:keepLines/>
              <w:widowControl w:val="0"/>
              <w:spacing w:after="0" w:line="240" w:lineRule="auto"/>
              <w:outlineLvl w:val="0"/>
              <w:rPr>
                <w:rFonts w:ascii="Open Sans" w:hAnsi="Open Sans" w:cs="Open Sans"/>
                <w:b/>
                <w:strike/>
                <w:sz w:val="20"/>
                <w:szCs w:val="20"/>
              </w:rPr>
            </w:pPr>
          </w:p>
        </w:tc>
        <w:tc>
          <w:tcPr>
            <w:tcW w:w="1418" w:type="dxa"/>
          </w:tcPr>
          <w:p w14:paraId="0476F8CF" w14:textId="77777777" w:rsidR="00F10F67" w:rsidRPr="00F10F67" w:rsidRDefault="00F10F67" w:rsidP="00677F50">
            <w:pPr>
              <w:keepNext/>
              <w:keepLines/>
              <w:widowControl w:val="0"/>
              <w:spacing w:after="0" w:line="240" w:lineRule="auto"/>
              <w:outlineLvl w:val="0"/>
              <w:rPr>
                <w:rFonts w:ascii="Open Sans" w:hAnsi="Open Sans" w:cs="Open Sans"/>
                <w:b/>
                <w:strike/>
                <w:sz w:val="20"/>
                <w:szCs w:val="20"/>
              </w:rPr>
            </w:pPr>
          </w:p>
        </w:tc>
        <w:tc>
          <w:tcPr>
            <w:tcW w:w="1701" w:type="dxa"/>
          </w:tcPr>
          <w:p w14:paraId="33765F8E" w14:textId="77777777" w:rsidR="00F10F67" w:rsidRPr="00F10F67" w:rsidRDefault="00F10F67" w:rsidP="00677F50">
            <w:pPr>
              <w:keepNext/>
              <w:keepLines/>
              <w:widowControl w:val="0"/>
              <w:spacing w:after="0" w:line="240" w:lineRule="auto"/>
              <w:outlineLvl w:val="0"/>
              <w:rPr>
                <w:rFonts w:ascii="Open Sans" w:hAnsi="Open Sans" w:cs="Open Sans"/>
                <w:b/>
                <w:strike/>
                <w:sz w:val="20"/>
                <w:szCs w:val="20"/>
              </w:rPr>
            </w:pPr>
          </w:p>
        </w:tc>
      </w:tr>
      <w:tr w:rsidR="00F10F67" w:rsidRPr="00F10F67" w14:paraId="0F68A27C" w14:textId="5F3C9EE1" w:rsidTr="00F10F67">
        <w:trPr>
          <w:trHeight w:val="907"/>
        </w:trPr>
        <w:tc>
          <w:tcPr>
            <w:tcW w:w="3044" w:type="dxa"/>
          </w:tcPr>
          <w:p w14:paraId="060E51B6" w14:textId="77777777" w:rsidR="00F10F67" w:rsidRPr="00F10F67" w:rsidRDefault="00F10F67" w:rsidP="00677F50">
            <w:pPr>
              <w:keepNext/>
              <w:keepLines/>
              <w:widowControl w:val="0"/>
              <w:spacing w:after="0" w:line="240" w:lineRule="auto"/>
              <w:outlineLvl w:val="0"/>
              <w:rPr>
                <w:rFonts w:ascii="Open Sans" w:hAnsi="Open Sans" w:cs="Open Sans"/>
                <w:b/>
                <w:strike/>
                <w:sz w:val="20"/>
                <w:szCs w:val="20"/>
              </w:rPr>
            </w:pPr>
          </w:p>
        </w:tc>
        <w:tc>
          <w:tcPr>
            <w:tcW w:w="3118" w:type="dxa"/>
          </w:tcPr>
          <w:p w14:paraId="6E616757" w14:textId="77777777" w:rsidR="00F10F67" w:rsidRPr="00F10F67" w:rsidRDefault="00F10F67" w:rsidP="00677F50">
            <w:pPr>
              <w:keepNext/>
              <w:keepLines/>
              <w:widowControl w:val="0"/>
              <w:spacing w:after="0" w:line="240" w:lineRule="auto"/>
              <w:outlineLvl w:val="0"/>
              <w:rPr>
                <w:rFonts w:ascii="Open Sans" w:hAnsi="Open Sans" w:cs="Open Sans"/>
                <w:b/>
                <w:strike/>
                <w:sz w:val="20"/>
                <w:szCs w:val="20"/>
              </w:rPr>
            </w:pPr>
          </w:p>
        </w:tc>
        <w:tc>
          <w:tcPr>
            <w:tcW w:w="1418" w:type="dxa"/>
          </w:tcPr>
          <w:p w14:paraId="29C66599" w14:textId="77777777" w:rsidR="00F10F67" w:rsidRPr="00F10F67" w:rsidRDefault="00F10F67" w:rsidP="00677F50">
            <w:pPr>
              <w:keepNext/>
              <w:keepLines/>
              <w:widowControl w:val="0"/>
              <w:spacing w:after="0" w:line="240" w:lineRule="auto"/>
              <w:outlineLvl w:val="0"/>
              <w:rPr>
                <w:rFonts w:ascii="Open Sans" w:hAnsi="Open Sans" w:cs="Open Sans"/>
                <w:b/>
                <w:strike/>
                <w:sz w:val="20"/>
                <w:szCs w:val="20"/>
              </w:rPr>
            </w:pPr>
          </w:p>
        </w:tc>
        <w:tc>
          <w:tcPr>
            <w:tcW w:w="1701" w:type="dxa"/>
          </w:tcPr>
          <w:p w14:paraId="33A804D7" w14:textId="77777777" w:rsidR="00F10F67" w:rsidRPr="00F10F67" w:rsidRDefault="00F10F67" w:rsidP="00677F50">
            <w:pPr>
              <w:keepNext/>
              <w:keepLines/>
              <w:widowControl w:val="0"/>
              <w:spacing w:after="0" w:line="240" w:lineRule="auto"/>
              <w:outlineLvl w:val="0"/>
              <w:rPr>
                <w:rFonts w:ascii="Open Sans" w:hAnsi="Open Sans" w:cs="Open Sans"/>
                <w:b/>
                <w:strike/>
                <w:sz w:val="20"/>
                <w:szCs w:val="20"/>
              </w:rPr>
            </w:pPr>
          </w:p>
        </w:tc>
      </w:tr>
      <w:tr w:rsidR="00F10F67" w:rsidRPr="00F10F67" w14:paraId="313A213E" w14:textId="4FCE838C" w:rsidTr="00F10F67">
        <w:trPr>
          <w:trHeight w:val="907"/>
        </w:trPr>
        <w:tc>
          <w:tcPr>
            <w:tcW w:w="3044" w:type="dxa"/>
          </w:tcPr>
          <w:p w14:paraId="3C2E2CCA" w14:textId="77777777" w:rsidR="00F10F67" w:rsidRPr="00F10F67" w:rsidRDefault="00F10F67" w:rsidP="00677F50">
            <w:pPr>
              <w:keepNext/>
              <w:keepLines/>
              <w:widowControl w:val="0"/>
              <w:spacing w:after="0" w:line="240" w:lineRule="auto"/>
              <w:outlineLvl w:val="0"/>
              <w:rPr>
                <w:rFonts w:ascii="Open Sans" w:hAnsi="Open Sans" w:cs="Open Sans"/>
                <w:b/>
                <w:strike/>
                <w:sz w:val="20"/>
                <w:szCs w:val="20"/>
              </w:rPr>
            </w:pPr>
          </w:p>
        </w:tc>
        <w:tc>
          <w:tcPr>
            <w:tcW w:w="3118" w:type="dxa"/>
          </w:tcPr>
          <w:p w14:paraId="52790EA2" w14:textId="77777777" w:rsidR="00F10F67" w:rsidRPr="00F10F67" w:rsidRDefault="00F10F67" w:rsidP="00677F50">
            <w:pPr>
              <w:keepNext/>
              <w:keepLines/>
              <w:widowControl w:val="0"/>
              <w:spacing w:after="0" w:line="240" w:lineRule="auto"/>
              <w:outlineLvl w:val="0"/>
              <w:rPr>
                <w:rFonts w:ascii="Open Sans" w:hAnsi="Open Sans" w:cs="Open Sans"/>
                <w:b/>
                <w:strike/>
                <w:sz w:val="20"/>
                <w:szCs w:val="20"/>
              </w:rPr>
            </w:pPr>
          </w:p>
        </w:tc>
        <w:tc>
          <w:tcPr>
            <w:tcW w:w="1418" w:type="dxa"/>
          </w:tcPr>
          <w:p w14:paraId="0933411C" w14:textId="77777777" w:rsidR="00F10F67" w:rsidRPr="00F10F67" w:rsidRDefault="00F10F67" w:rsidP="00677F50">
            <w:pPr>
              <w:keepNext/>
              <w:keepLines/>
              <w:widowControl w:val="0"/>
              <w:spacing w:after="0" w:line="240" w:lineRule="auto"/>
              <w:outlineLvl w:val="0"/>
              <w:rPr>
                <w:rFonts w:ascii="Open Sans" w:hAnsi="Open Sans" w:cs="Open Sans"/>
                <w:b/>
                <w:strike/>
                <w:sz w:val="20"/>
                <w:szCs w:val="20"/>
              </w:rPr>
            </w:pPr>
          </w:p>
        </w:tc>
        <w:tc>
          <w:tcPr>
            <w:tcW w:w="1701" w:type="dxa"/>
          </w:tcPr>
          <w:p w14:paraId="40996ABA" w14:textId="77777777" w:rsidR="00F10F67" w:rsidRPr="00F10F67" w:rsidRDefault="00F10F67" w:rsidP="00677F50">
            <w:pPr>
              <w:keepNext/>
              <w:keepLines/>
              <w:widowControl w:val="0"/>
              <w:spacing w:after="0" w:line="240" w:lineRule="auto"/>
              <w:outlineLvl w:val="0"/>
              <w:rPr>
                <w:rFonts w:ascii="Open Sans" w:hAnsi="Open Sans" w:cs="Open Sans"/>
                <w:b/>
                <w:strike/>
                <w:sz w:val="20"/>
                <w:szCs w:val="20"/>
              </w:rPr>
            </w:pPr>
          </w:p>
        </w:tc>
      </w:tr>
      <w:tr w:rsidR="00F10F67" w:rsidRPr="00F10F67" w14:paraId="47342D35" w14:textId="58A02561" w:rsidTr="00F10F67">
        <w:trPr>
          <w:trHeight w:val="907"/>
        </w:trPr>
        <w:tc>
          <w:tcPr>
            <w:tcW w:w="3044" w:type="dxa"/>
          </w:tcPr>
          <w:p w14:paraId="1E1A1C7F" w14:textId="77777777" w:rsidR="00F10F67" w:rsidRPr="00F10F67" w:rsidRDefault="00F10F67" w:rsidP="00677F50">
            <w:pPr>
              <w:keepNext/>
              <w:keepLines/>
              <w:widowControl w:val="0"/>
              <w:spacing w:after="0" w:line="240" w:lineRule="auto"/>
              <w:outlineLvl w:val="0"/>
              <w:rPr>
                <w:rFonts w:ascii="Open Sans" w:hAnsi="Open Sans" w:cs="Open Sans"/>
                <w:b/>
                <w:strike/>
                <w:sz w:val="20"/>
                <w:szCs w:val="20"/>
              </w:rPr>
            </w:pPr>
          </w:p>
        </w:tc>
        <w:tc>
          <w:tcPr>
            <w:tcW w:w="3118" w:type="dxa"/>
          </w:tcPr>
          <w:p w14:paraId="6AC3FDDD" w14:textId="77777777" w:rsidR="00F10F67" w:rsidRPr="00F10F67" w:rsidRDefault="00F10F67" w:rsidP="00677F50">
            <w:pPr>
              <w:keepNext/>
              <w:keepLines/>
              <w:widowControl w:val="0"/>
              <w:spacing w:after="0" w:line="240" w:lineRule="auto"/>
              <w:outlineLvl w:val="0"/>
              <w:rPr>
                <w:rFonts w:ascii="Open Sans" w:hAnsi="Open Sans" w:cs="Open Sans"/>
                <w:b/>
                <w:strike/>
                <w:sz w:val="20"/>
                <w:szCs w:val="20"/>
              </w:rPr>
            </w:pPr>
          </w:p>
        </w:tc>
        <w:tc>
          <w:tcPr>
            <w:tcW w:w="1418" w:type="dxa"/>
          </w:tcPr>
          <w:p w14:paraId="7BEEFD4B" w14:textId="77777777" w:rsidR="00F10F67" w:rsidRPr="00F10F67" w:rsidRDefault="00F10F67" w:rsidP="00677F50">
            <w:pPr>
              <w:keepNext/>
              <w:keepLines/>
              <w:widowControl w:val="0"/>
              <w:spacing w:after="0" w:line="240" w:lineRule="auto"/>
              <w:outlineLvl w:val="0"/>
              <w:rPr>
                <w:rFonts w:ascii="Open Sans" w:hAnsi="Open Sans" w:cs="Open Sans"/>
                <w:b/>
                <w:strike/>
                <w:sz w:val="20"/>
                <w:szCs w:val="20"/>
              </w:rPr>
            </w:pPr>
          </w:p>
        </w:tc>
        <w:tc>
          <w:tcPr>
            <w:tcW w:w="1701" w:type="dxa"/>
          </w:tcPr>
          <w:p w14:paraId="12C6E2D7" w14:textId="77777777" w:rsidR="00F10F67" w:rsidRPr="00F10F67" w:rsidRDefault="00F10F67" w:rsidP="00677F50">
            <w:pPr>
              <w:keepNext/>
              <w:keepLines/>
              <w:widowControl w:val="0"/>
              <w:spacing w:after="0" w:line="240" w:lineRule="auto"/>
              <w:outlineLvl w:val="0"/>
              <w:rPr>
                <w:rFonts w:ascii="Open Sans" w:hAnsi="Open Sans" w:cs="Open Sans"/>
                <w:b/>
                <w:strike/>
                <w:sz w:val="20"/>
                <w:szCs w:val="20"/>
              </w:rPr>
            </w:pPr>
          </w:p>
        </w:tc>
      </w:tr>
      <w:tr w:rsidR="00F10F67" w:rsidRPr="00F10F67" w14:paraId="6CC0EDE6" w14:textId="72F91B75" w:rsidTr="00F10F67">
        <w:trPr>
          <w:trHeight w:val="907"/>
        </w:trPr>
        <w:tc>
          <w:tcPr>
            <w:tcW w:w="3044" w:type="dxa"/>
          </w:tcPr>
          <w:p w14:paraId="37B72059" w14:textId="77777777" w:rsidR="00F10F67" w:rsidRPr="00F10F67" w:rsidRDefault="00F10F67" w:rsidP="00677F50">
            <w:pPr>
              <w:keepNext/>
              <w:keepLines/>
              <w:widowControl w:val="0"/>
              <w:spacing w:after="0" w:line="240" w:lineRule="auto"/>
              <w:outlineLvl w:val="0"/>
              <w:rPr>
                <w:rFonts w:ascii="Open Sans" w:hAnsi="Open Sans" w:cs="Open Sans"/>
                <w:b/>
                <w:strike/>
                <w:sz w:val="20"/>
                <w:szCs w:val="20"/>
              </w:rPr>
            </w:pPr>
          </w:p>
        </w:tc>
        <w:tc>
          <w:tcPr>
            <w:tcW w:w="3118" w:type="dxa"/>
          </w:tcPr>
          <w:p w14:paraId="0760C4DC" w14:textId="77777777" w:rsidR="00F10F67" w:rsidRPr="00F10F67" w:rsidRDefault="00F10F67" w:rsidP="00677F50">
            <w:pPr>
              <w:keepNext/>
              <w:keepLines/>
              <w:widowControl w:val="0"/>
              <w:spacing w:after="0" w:line="240" w:lineRule="auto"/>
              <w:outlineLvl w:val="0"/>
              <w:rPr>
                <w:rFonts w:ascii="Open Sans" w:hAnsi="Open Sans" w:cs="Open Sans"/>
                <w:b/>
                <w:strike/>
                <w:sz w:val="20"/>
                <w:szCs w:val="20"/>
              </w:rPr>
            </w:pPr>
          </w:p>
        </w:tc>
        <w:tc>
          <w:tcPr>
            <w:tcW w:w="1418" w:type="dxa"/>
          </w:tcPr>
          <w:p w14:paraId="266CED30" w14:textId="77777777" w:rsidR="00F10F67" w:rsidRPr="00F10F67" w:rsidRDefault="00F10F67" w:rsidP="00677F50">
            <w:pPr>
              <w:keepNext/>
              <w:keepLines/>
              <w:widowControl w:val="0"/>
              <w:spacing w:after="0" w:line="240" w:lineRule="auto"/>
              <w:outlineLvl w:val="0"/>
              <w:rPr>
                <w:rFonts w:ascii="Open Sans" w:hAnsi="Open Sans" w:cs="Open Sans"/>
                <w:b/>
                <w:strike/>
                <w:sz w:val="20"/>
                <w:szCs w:val="20"/>
              </w:rPr>
            </w:pPr>
          </w:p>
        </w:tc>
        <w:tc>
          <w:tcPr>
            <w:tcW w:w="1701" w:type="dxa"/>
          </w:tcPr>
          <w:p w14:paraId="599F5109" w14:textId="77777777" w:rsidR="00F10F67" w:rsidRPr="00F10F67" w:rsidRDefault="00F10F67" w:rsidP="00677F50">
            <w:pPr>
              <w:keepNext/>
              <w:keepLines/>
              <w:widowControl w:val="0"/>
              <w:spacing w:after="0" w:line="240" w:lineRule="auto"/>
              <w:outlineLvl w:val="0"/>
              <w:rPr>
                <w:rFonts w:ascii="Open Sans" w:hAnsi="Open Sans" w:cs="Open Sans"/>
                <w:b/>
                <w:strike/>
                <w:sz w:val="20"/>
                <w:szCs w:val="20"/>
              </w:rPr>
            </w:pPr>
          </w:p>
        </w:tc>
      </w:tr>
      <w:tr w:rsidR="00F10F67" w:rsidRPr="00F10F67" w14:paraId="3E69C853" w14:textId="4FF4B816" w:rsidTr="00F10F67">
        <w:trPr>
          <w:trHeight w:val="907"/>
        </w:trPr>
        <w:tc>
          <w:tcPr>
            <w:tcW w:w="3044" w:type="dxa"/>
          </w:tcPr>
          <w:p w14:paraId="407386DE" w14:textId="77777777" w:rsidR="00F10F67" w:rsidRPr="00F10F67" w:rsidRDefault="00F10F67" w:rsidP="00677F50">
            <w:pPr>
              <w:keepNext/>
              <w:keepLines/>
              <w:widowControl w:val="0"/>
              <w:spacing w:after="0" w:line="240" w:lineRule="auto"/>
              <w:outlineLvl w:val="0"/>
              <w:rPr>
                <w:rFonts w:ascii="Open Sans" w:hAnsi="Open Sans" w:cs="Open Sans"/>
                <w:b/>
                <w:strike/>
                <w:sz w:val="20"/>
                <w:szCs w:val="20"/>
              </w:rPr>
            </w:pPr>
          </w:p>
        </w:tc>
        <w:tc>
          <w:tcPr>
            <w:tcW w:w="3118" w:type="dxa"/>
          </w:tcPr>
          <w:p w14:paraId="2B09C54C" w14:textId="77777777" w:rsidR="00F10F67" w:rsidRPr="00F10F67" w:rsidRDefault="00F10F67" w:rsidP="00677F50">
            <w:pPr>
              <w:keepNext/>
              <w:keepLines/>
              <w:widowControl w:val="0"/>
              <w:spacing w:after="0" w:line="240" w:lineRule="auto"/>
              <w:outlineLvl w:val="0"/>
              <w:rPr>
                <w:rFonts w:ascii="Open Sans" w:hAnsi="Open Sans" w:cs="Open Sans"/>
                <w:b/>
                <w:strike/>
                <w:sz w:val="20"/>
                <w:szCs w:val="20"/>
              </w:rPr>
            </w:pPr>
          </w:p>
        </w:tc>
        <w:tc>
          <w:tcPr>
            <w:tcW w:w="1418" w:type="dxa"/>
          </w:tcPr>
          <w:p w14:paraId="30E2B580" w14:textId="77777777" w:rsidR="00F10F67" w:rsidRPr="00F10F67" w:rsidRDefault="00F10F67" w:rsidP="00677F50">
            <w:pPr>
              <w:keepNext/>
              <w:keepLines/>
              <w:widowControl w:val="0"/>
              <w:spacing w:after="0" w:line="240" w:lineRule="auto"/>
              <w:outlineLvl w:val="0"/>
              <w:rPr>
                <w:rFonts w:ascii="Open Sans" w:hAnsi="Open Sans" w:cs="Open Sans"/>
                <w:b/>
                <w:strike/>
                <w:sz w:val="20"/>
                <w:szCs w:val="20"/>
              </w:rPr>
            </w:pPr>
          </w:p>
        </w:tc>
        <w:tc>
          <w:tcPr>
            <w:tcW w:w="1701" w:type="dxa"/>
          </w:tcPr>
          <w:p w14:paraId="7A46FA75" w14:textId="77777777" w:rsidR="00F10F67" w:rsidRPr="00F10F67" w:rsidRDefault="00F10F67" w:rsidP="00677F50">
            <w:pPr>
              <w:keepNext/>
              <w:keepLines/>
              <w:widowControl w:val="0"/>
              <w:spacing w:after="0" w:line="240" w:lineRule="auto"/>
              <w:outlineLvl w:val="0"/>
              <w:rPr>
                <w:rFonts w:ascii="Open Sans" w:hAnsi="Open Sans" w:cs="Open Sans"/>
                <w:b/>
                <w:strike/>
                <w:sz w:val="20"/>
                <w:szCs w:val="20"/>
              </w:rPr>
            </w:pPr>
          </w:p>
        </w:tc>
      </w:tr>
      <w:tr w:rsidR="00F10F67" w:rsidRPr="00F10F67" w14:paraId="31BE1392" w14:textId="10034BE0" w:rsidTr="00F10F67">
        <w:trPr>
          <w:trHeight w:val="907"/>
        </w:trPr>
        <w:tc>
          <w:tcPr>
            <w:tcW w:w="3044" w:type="dxa"/>
          </w:tcPr>
          <w:p w14:paraId="7B36F9C8" w14:textId="77777777" w:rsidR="00F10F67" w:rsidRPr="00F10F67" w:rsidRDefault="00F10F67" w:rsidP="00677F50">
            <w:pPr>
              <w:keepNext/>
              <w:keepLines/>
              <w:widowControl w:val="0"/>
              <w:spacing w:after="0" w:line="240" w:lineRule="auto"/>
              <w:outlineLvl w:val="0"/>
              <w:rPr>
                <w:rFonts w:ascii="Open Sans" w:hAnsi="Open Sans" w:cs="Open Sans"/>
                <w:b/>
                <w:strike/>
                <w:sz w:val="20"/>
                <w:szCs w:val="20"/>
              </w:rPr>
            </w:pPr>
          </w:p>
        </w:tc>
        <w:tc>
          <w:tcPr>
            <w:tcW w:w="3118" w:type="dxa"/>
          </w:tcPr>
          <w:p w14:paraId="07196180" w14:textId="77777777" w:rsidR="00F10F67" w:rsidRPr="00F10F67" w:rsidRDefault="00F10F67" w:rsidP="00677F50">
            <w:pPr>
              <w:keepNext/>
              <w:keepLines/>
              <w:widowControl w:val="0"/>
              <w:spacing w:after="0" w:line="240" w:lineRule="auto"/>
              <w:outlineLvl w:val="0"/>
              <w:rPr>
                <w:rFonts w:ascii="Open Sans" w:hAnsi="Open Sans" w:cs="Open Sans"/>
                <w:b/>
                <w:strike/>
                <w:sz w:val="20"/>
                <w:szCs w:val="20"/>
              </w:rPr>
            </w:pPr>
          </w:p>
        </w:tc>
        <w:tc>
          <w:tcPr>
            <w:tcW w:w="1418" w:type="dxa"/>
          </w:tcPr>
          <w:p w14:paraId="73BE1814" w14:textId="77777777" w:rsidR="00F10F67" w:rsidRPr="00F10F67" w:rsidRDefault="00F10F67" w:rsidP="00677F50">
            <w:pPr>
              <w:keepNext/>
              <w:keepLines/>
              <w:widowControl w:val="0"/>
              <w:spacing w:after="0" w:line="240" w:lineRule="auto"/>
              <w:outlineLvl w:val="0"/>
              <w:rPr>
                <w:rFonts w:ascii="Open Sans" w:hAnsi="Open Sans" w:cs="Open Sans"/>
                <w:b/>
                <w:strike/>
                <w:sz w:val="20"/>
                <w:szCs w:val="20"/>
              </w:rPr>
            </w:pPr>
          </w:p>
        </w:tc>
        <w:tc>
          <w:tcPr>
            <w:tcW w:w="1701" w:type="dxa"/>
          </w:tcPr>
          <w:p w14:paraId="69827D1B" w14:textId="77777777" w:rsidR="00F10F67" w:rsidRPr="00F10F67" w:rsidRDefault="00F10F67" w:rsidP="00677F50">
            <w:pPr>
              <w:keepNext/>
              <w:keepLines/>
              <w:widowControl w:val="0"/>
              <w:spacing w:after="0" w:line="240" w:lineRule="auto"/>
              <w:outlineLvl w:val="0"/>
              <w:rPr>
                <w:rFonts w:ascii="Open Sans" w:hAnsi="Open Sans" w:cs="Open Sans"/>
                <w:b/>
                <w:strike/>
                <w:sz w:val="20"/>
                <w:szCs w:val="20"/>
              </w:rPr>
            </w:pPr>
          </w:p>
        </w:tc>
      </w:tr>
      <w:tr w:rsidR="00F10F67" w:rsidRPr="00F10F67" w14:paraId="128448AC" w14:textId="4E065F82" w:rsidTr="00F10F67">
        <w:trPr>
          <w:trHeight w:val="907"/>
        </w:trPr>
        <w:tc>
          <w:tcPr>
            <w:tcW w:w="3044" w:type="dxa"/>
          </w:tcPr>
          <w:p w14:paraId="64019CC8" w14:textId="77777777" w:rsidR="00F10F67" w:rsidRPr="00F10F67" w:rsidRDefault="00F10F67" w:rsidP="00677F50">
            <w:pPr>
              <w:keepNext/>
              <w:keepLines/>
              <w:widowControl w:val="0"/>
              <w:spacing w:after="0" w:line="240" w:lineRule="auto"/>
              <w:outlineLvl w:val="0"/>
              <w:rPr>
                <w:rFonts w:ascii="Open Sans" w:hAnsi="Open Sans" w:cs="Open Sans"/>
                <w:b/>
                <w:strike/>
                <w:sz w:val="20"/>
                <w:szCs w:val="20"/>
              </w:rPr>
            </w:pPr>
          </w:p>
        </w:tc>
        <w:tc>
          <w:tcPr>
            <w:tcW w:w="3118" w:type="dxa"/>
          </w:tcPr>
          <w:p w14:paraId="2CE88F35" w14:textId="77777777" w:rsidR="00F10F67" w:rsidRPr="00F10F67" w:rsidRDefault="00F10F67" w:rsidP="00677F50">
            <w:pPr>
              <w:keepNext/>
              <w:keepLines/>
              <w:widowControl w:val="0"/>
              <w:spacing w:after="0" w:line="240" w:lineRule="auto"/>
              <w:outlineLvl w:val="0"/>
              <w:rPr>
                <w:rFonts w:ascii="Open Sans" w:hAnsi="Open Sans" w:cs="Open Sans"/>
                <w:b/>
                <w:strike/>
                <w:sz w:val="20"/>
                <w:szCs w:val="20"/>
              </w:rPr>
            </w:pPr>
          </w:p>
        </w:tc>
        <w:tc>
          <w:tcPr>
            <w:tcW w:w="1418" w:type="dxa"/>
          </w:tcPr>
          <w:p w14:paraId="70CAA2F7" w14:textId="77777777" w:rsidR="00F10F67" w:rsidRPr="00F10F67" w:rsidRDefault="00F10F67" w:rsidP="00677F50">
            <w:pPr>
              <w:keepNext/>
              <w:keepLines/>
              <w:widowControl w:val="0"/>
              <w:spacing w:after="0" w:line="240" w:lineRule="auto"/>
              <w:outlineLvl w:val="0"/>
              <w:rPr>
                <w:rFonts w:ascii="Open Sans" w:hAnsi="Open Sans" w:cs="Open Sans"/>
                <w:b/>
                <w:strike/>
                <w:sz w:val="20"/>
                <w:szCs w:val="20"/>
              </w:rPr>
            </w:pPr>
          </w:p>
        </w:tc>
        <w:tc>
          <w:tcPr>
            <w:tcW w:w="1701" w:type="dxa"/>
          </w:tcPr>
          <w:p w14:paraId="658ACAE0" w14:textId="77777777" w:rsidR="00F10F67" w:rsidRPr="00F10F67" w:rsidRDefault="00F10F67" w:rsidP="00677F50">
            <w:pPr>
              <w:keepNext/>
              <w:keepLines/>
              <w:widowControl w:val="0"/>
              <w:spacing w:after="0" w:line="240" w:lineRule="auto"/>
              <w:outlineLvl w:val="0"/>
              <w:rPr>
                <w:rFonts w:ascii="Open Sans" w:hAnsi="Open Sans" w:cs="Open Sans"/>
                <w:b/>
                <w:strike/>
                <w:sz w:val="20"/>
                <w:szCs w:val="20"/>
              </w:rPr>
            </w:pPr>
          </w:p>
        </w:tc>
      </w:tr>
    </w:tbl>
    <w:p w14:paraId="02FA3203" w14:textId="77777777" w:rsidR="00B40ADD" w:rsidRPr="00C638E8" w:rsidRDefault="00B40ADD" w:rsidP="00656CA1">
      <w:pPr>
        <w:keepNext/>
        <w:keepLines/>
        <w:spacing w:after="0" w:line="240" w:lineRule="auto"/>
        <w:jc w:val="both"/>
        <w:rPr>
          <w:rFonts w:ascii="Open Sans" w:eastAsia="Times New Roman" w:hAnsi="Open Sans" w:cs="Open Sans"/>
          <w:sz w:val="20"/>
          <w:szCs w:val="20"/>
          <w:lang w:eastAsia="sl-SI"/>
        </w:rPr>
      </w:pPr>
    </w:p>
    <w:p w14:paraId="3F66EB26" w14:textId="77777777" w:rsidR="00B40ADD" w:rsidRPr="00C638E8" w:rsidRDefault="00B40ADD" w:rsidP="00656CA1">
      <w:pPr>
        <w:keepNext/>
        <w:keepLines/>
        <w:spacing w:after="0" w:line="240" w:lineRule="auto"/>
        <w:jc w:val="both"/>
        <w:rPr>
          <w:rFonts w:ascii="Open Sans" w:eastAsia="Times New Roman" w:hAnsi="Open Sans" w:cs="Open Sans"/>
          <w:sz w:val="20"/>
          <w:szCs w:val="20"/>
          <w:lang w:eastAsia="sl-SI"/>
        </w:rPr>
      </w:pPr>
    </w:p>
    <w:p w14:paraId="6A57F62E" w14:textId="77777777" w:rsidR="00B40ADD" w:rsidRPr="00C638E8" w:rsidRDefault="00B40ADD" w:rsidP="00656CA1">
      <w:pPr>
        <w:keepNext/>
        <w:keepLines/>
        <w:tabs>
          <w:tab w:val="left" w:pos="2552"/>
        </w:tabs>
        <w:spacing w:after="0" w:line="240" w:lineRule="auto"/>
        <w:ind w:left="284" w:hanging="284"/>
        <w:jc w:val="both"/>
        <w:rPr>
          <w:rFonts w:ascii="Open Sans" w:eastAsia="Times New Roman" w:hAnsi="Open Sans" w:cs="Open Sans"/>
          <w:sz w:val="20"/>
          <w:szCs w:val="20"/>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3402"/>
        <w:gridCol w:w="2268"/>
        <w:gridCol w:w="3686"/>
      </w:tblGrid>
      <w:tr w:rsidR="00B40ADD" w:rsidRPr="00857919" w14:paraId="6D64D13A" w14:textId="77777777" w:rsidTr="00A03AB5">
        <w:trPr>
          <w:trHeight w:val="235"/>
        </w:trPr>
        <w:tc>
          <w:tcPr>
            <w:tcW w:w="3402" w:type="dxa"/>
            <w:tcBorders>
              <w:bottom w:val="single" w:sz="4" w:space="0" w:color="auto"/>
            </w:tcBorders>
          </w:tcPr>
          <w:p w14:paraId="4B8C39B2" w14:textId="77777777" w:rsidR="00B40ADD" w:rsidRPr="00C638E8" w:rsidRDefault="00B40ADD" w:rsidP="00656CA1">
            <w:pPr>
              <w:keepNext/>
              <w:keepLines/>
              <w:spacing w:after="0" w:line="240" w:lineRule="auto"/>
              <w:jc w:val="both"/>
              <w:rPr>
                <w:rFonts w:ascii="Open Sans" w:eastAsia="Times New Roman" w:hAnsi="Open Sans" w:cs="Open Sans"/>
                <w:snapToGrid w:val="0"/>
                <w:color w:val="000000"/>
                <w:sz w:val="20"/>
                <w:szCs w:val="20"/>
                <w:lang w:eastAsia="sl-SI"/>
              </w:rPr>
            </w:pPr>
          </w:p>
        </w:tc>
        <w:tc>
          <w:tcPr>
            <w:tcW w:w="2268" w:type="dxa"/>
          </w:tcPr>
          <w:p w14:paraId="5D8E4C96" w14:textId="77777777" w:rsidR="00B40ADD" w:rsidRPr="00C638E8" w:rsidRDefault="00B40ADD" w:rsidP="00656CA1">
            <w:pPr>
              <w:keepNext/>
              <w:keepLines/>
              <w:spacing w:after="0" w:line="240" w:lineRule="auto"/>
              <w:jc w:val="both"/>
              <w:rPr>
                <w:rFonts w:ascii="Open Sans" w:eastAsia="Times New Roman" w:hAnsi="Open Sans" w:cs="Open Sans"/>
                <w:snapToGrid w:val="0"/>
                <w:color w:val="000000"/>
                <w:sz w:val="20"/>
                <w:szCs w:val="20"/>
                <w:lang w:eastAsia="sl-SI"/>
              </w:rPr>
            </w:pPr>
          </w:p>
        </w:tc>
        <w:tc>
          <w:tcPr>
            <w:tcW w:w="3686" w:type="dxa"/>
            <w:tcBorders>
              <w:bottom w:val="single" w:sz="4" w:space="0" w:color="auto"/>
            </w:tcBorders>
          </w:tcPr>
          <w:p w14:paraId="371CF80D" w14:textId="77777777" w:rsidR="00B40ADD" w:rsidRPr="00C638E8" w:rsidRDefault="00B40ADD" w:rsidP="00656CA1">
            <w:pPr>
              <w:keepNext/>
              <w:keepLines/>
              <w:tabs>
                <w:tab w:val="left" w:pos="567"/>
                <w:tab w:val="num" w:pos="851"/>
                <w:tab w:val="left" w:pos="993"/>
              </w:tabs>
              <w:spacing w:after="0" w:line="240" w:lineRule="auto"/>
              <w:jc w:val="both"/>
              <w:rPr>
                <w:rFonts w:ascii="Open Sans" w:eastAsia="Times New Roman" w:hAnsi="Open Sans" w:cs="Open Sans"/>
                <w:snapToGrid w:val="0"/>
                <w:color w:val="000000"/>
                <w:sz w:val="20"/>
                <w:szCs w:val="20"/>
                <w:lang w:eastAsia="sl-SI"/>
              </w:rPr>
            </w:pPr>
          </w:p>
        </w:tc>
      </w:tr>
      <w:tr w:rsidR="00B40ADD" w:rsidRPr="00857919" w14:paraId="338FCB36" w14:textId="77777777" w:rsidTr="00A03AB5">
        <w:trPr>
          <w:trHeight w:val="235"/>
        </w:trPr>
        <w:tc>
          <w:tcPr>
            <w:tcW w:w="3402" w:type="dxa"/>
            <w:tcBorders>
              <w:top w:val="single" w:sz="4" w:space="0" w:color="auto"/>
            </w:tcBorders>
          </w:tcPr>
          <w:p w14:paraId="4FBB9B5A" w14:textId="77777777" w:rsidR="00B40ADD" w:rsidRPr="00C638E8" w:rsidRDefault="00B40ADD" w:rsidP="00656CA1">
            <w:pPr>
              <w:keepNext/>
              <w:keepLines/>
              <w:spacing w:after="0" w:line="240" w:lineRule="auto"/>
              <w:jc w:val="both"/>
              <w:rPr>
                <w:rFonts w:ascii="Open Sans" w:eastAsia="Times New Roman" w:hAnsi="Open Sans" w:cs="Open Sans"/>
                <w:snapToGrid w:val="0"/>
                <w:color w:val="000000"/>
                <w:sz w:val="20"/>
                <w:szCs w:val="20"/>
                <w:lang w:eastAsia="sl-SI"/>
              </w:rPr>
            </w:pPr>
            <w:r w:rsidRPr="00C638E8">
              <w:rPr>
                <w:rFonts w:ascii="Open Sans" w:eastAsia="Times New Roman" w:hAnsi="Open Sans" w:cs="Open Sans"/>
                <w:snapToGrid w:val="0"/>
                <w:color w:val="000000"/>
                <w:sz w:val="20"/>
                <w:szCs w:val="20"/>
                <w:lang w:eastAsia="sl-SI"/>
              </w:rPr>
              <w:t>(kraj, datum)</w:t>
            </w:r>
          </w:p>
        </w:tc>
        <w:tc>
          <w:tcPr>
            <w:tcW w:w="2268" w:type="dxa"/>
          </w:tcPr>
          <w:p w14:paraId="6B439A25" w14:textId="77777777" w:rsidR="00B40ADD" w:rsidRPr="00C638E8" w:rsidRDefault="00B40ADD" w:rsidP="00656CA1">
            <w:pPr>
              <w:keepNext/>
              <w:keepLines/>
              <w:spacing w:after="0" w:line="240" w:lineRule="auto"/>
              <w:jc w:val="center"/>
              <w:rPr>
                <w:rFonts w:ascii="Open Sans" w:eastAsia="Times New Roman" w:hAnsi="Open Sans" w:cs="Open Sans"/>
                <w:snapToGrid w:val="0"/>
                <w:color w:val="000000"/>
                <w:sz w:val="20"/>
                <w:szCs w:val="20"/>
                <w:lang w:eastAsia="sl-SI"/>
              </w:rPr>
            </w:pPr>
            <w:r w:rsidRPr="00C638E8">
              <w:rPr>
                <w:rFonts w:ascii="Open Sans" w:eastAsia="Times New Roman" w:hAnsi="Open Sans" w:cs="Open Sans"/>
                <w:snapToGrid w:val="0"/>
                <w:color w:val="000000"/>
                <w:sz w:val="20"/>
                <w:szCs w:val="20"/>
                <w:lang w:eastAsia="sl-SI"/>
              </w:rPr>
              <w:t>žig</w:t>
            </w:r>
          </w:p>
        </w:tc>
        <w:tc>
          <w:tcPr>
            <w:tcW w:w="3686" w:type="dxa"/>
            <w:tcBorders>
              <w:top w:val="single" w:sz="4" w:space="0" w:color="auto"/>
            </w:tcBorders>
          </w:tcPr>
          <w:p w14:paraId="1B7D5E1A" w14:textId="021A7C1E" w:rsidR="00B40ADD" w:rsidRPr="00C638E8" w:rsidRDefault="00B40ADD" w:rsidP="00656CA1">
            <w:pPr>
              <w:keepNext/>
              <w:keepLines/>
              <w:spacing w:after="0" w:line="240" w:lineRule="auto"/>
              <w:jc w:val="both"/>
              <w:rPr>
                <w:rFonts w:ascii="Open Sans" w:eastAsia="Times New Roman" w:hAnsi="Open Sans" w:cs="Open Sans"/>
                <w:snapToGrid w:val="0"/>
                <w:color w:val="000000"/>
                <w:sz w:val="20"/>
                <w:szCs w:val="20"/>
                <w:lang w:eastAsia="sl-SI"/>
              </w:rPr>
            </w:pPr>
            <w:r w:rsidRPr="00C638E8">
              <w:rPr>
                <w:rFonts w:ascii="Open Sans" w:eastAsia="Times New Roman" w:hAnsi="Open Sans" w:cs="Open Sans"/>
                <w:snapToGrid w:val="0"/>
                <w:color w:val="000000"/>
                <w:sz w:val="20"/>
                <w:szCs w:val="20"/>
                <w:lang w:eastAsia="sl-SI"/>
              </w:rPr>
              <w:t>(</w:t>
            </w:r>
            <w:r w:rsidR="00171F1F" w:rsidRPr="00C638E8">
              <w:rPr>
                <w:rFonts w:ascii="Open Sans" w:eastAsia="Times New Roman" w:hAnsi="Open Sans" w:cs="Open Sans"/>
                <w:snapToGrid w:val="0"/>
                <w:color w:val="000000"/>
                <w:sz w:val="20"/>
                <w:szCs w:val="20"/>
                <w:lang w:eastAsia="sl-SI"/>
              </w:rPr>
              <w:t xml:space="preserve">Naziv ponudnika, </w:t>
            </w:r>
            <w:r w:rsidRPr="00C638E8">
              <w:rPr>
                <w:rFonts w:ascii="Open Sans" w:eastAsia="Times New Roman" w:hAnsi="Open Sans" w:cs="Open Sans"/>
                <w:snapToGrid w:val="0"/>
                <w:sz w:val="20"/>
                <w:szCs w:val="20"/>
                <w:lang w:eastAsia="sl-SI"/>
              </w:rPr>
              <w:t>i</w:t>
            </w:r>
            <w:r w:rsidRPr="00C638E8">
              <w:rPr>
                <w:rFonts w:ascii="Open Sans" w:hAnsi="Open Sans" w:cs="Open Sans"/>
                <w:snapToGrid w:val="0"/>
                <w:sz w:val="20"/>
                <w:szCs w:val="20"/>
              </w:rPr>
              <w:t>me in priimek ter podpis</w:t>
            </w:r>
            <w:r w:rsidRPr="00C638E8">
              <w:rPr>
                <w:rFonts w:ascii="Open Sans" w:eastAsia="Times New Roman" w:hAnsi="Open Sans" w:cs="Open Sans"/>
                <w:snapToGrid w:val="0"/>
                <w:sz w:val="20"/>
                <w:szCs w:val="20"/>
                <w:lang w:eastAsia="sl-SI"/>
              </w:rPr>
              <w:t xml:space="preserve"> odgovorne osebe</w:t>
            </w:r>
            <w:r w:rsidRPr="00C638E8">
              <w:rPr>
                <w:rFonts w:ascii="Open Sans" w:hAnsi="Open Sans" w:cs="Open Sans"/>
                <w:snapToGrid w:val="0"/>
                <w:sz w:val="20"/>
                <w:szCs w:val="20"/>
              </w:rPr>
              <w:t xml:space="preserve"> ponudnika</w:t>
            </w:r>
            <w:r w:rsidRPr="00C638E8">
              <w:rPr>
                <w:rFonts w:ascii="Open Sans" w:eastAsia="Times New Roman" w:hAnsi="Open Sans" w:cs="Open Sans"/>
                <w:snapToGrid w:val="0"/>
                <w:color w:val="000000"/>
                <w:sz w:val="20"/>
                <w:szCs w:val="20"/>
                <w:lang w:eastAsia="sl-SI"/>
              </w:rPr>
              <w:t>)</w:t>
            </w:r>
          </w:p>
        </w:tc>
      </w:tr>
    </w:tbl>
    <w:p w14:paraId="2E73A033" w14:textId="39445308" w:rsidR="00637345" w:rsidRPr="00C638E8" w:rsidRDefault="00637345" w:rsidP="00656CA1">
      <w:pPr>
        <w:keepNext/>
        <w:keepLines/>
        <w:spacing w:after="0" w:line="240" w:lineRule="auto"/>
        <w:jc w:val="both"/>
        <w:rPr>
          <w:rFonts w:ascii="Open Sans" w:eastAsia="Times New Roman" w:hAnsi="Open Sans" w:cs="Open Sans"/>
          <w:sz w:val="20"/>
          <w:szCs w:val="20"/>
          <w:lang w:eastAsia="sl-SI"/>
        </w:rPr>
      </w:pPr>
    </w:p>
    <w:p w14:paraId="1EA8DD08" w14:textId="4F344C3B" w:rsidR="00171F1F" w:rsidRPr="00C638E8" w:rsidRDefault="00171F1F" w:rsidP="00656CA1">
      <w:pPr>
        <w:keepNext/>
        <w:keepLines/>
        <w:spacing w:after="0" w:line="240" w:lineRule="auto"/>
        <w:jc w:val="both"/>
        <w:rPr>
          <w:rFonts w:ascii="Open Sans" w:eastAsia="Times New Roman" w:hAnsi="Open Sans" w:cs="Open Sans"/>
          <w:sz w:val="20"/>
          <w:szCs w:val="20"/>
          <w:lang w:eastAsia="sl-SI"/>
        </w:rPr>
      </w:pPr>
    </w:p>
    <w:p w14:paraId="24D5863E" w14:textId="6EDCA6E9" w:rsidR="00B40ADD" w:rsidRPr="00C638E8" w:rsidRDefault="00171F1F" w:rsidP="00656CA1">
      <w:pPr>
        <w:keepNext/>
        <w:keepLines/>
        <w:widowControl w:val="0"/>
        <w:rPr>
          <w:rFonts w:ascii="Open Sans" w:hAnsi="Open Sans" w:cs="Open Sans"/>
          <w:sz w:val="16"/>
          <w:szCs w:val="16"/>
        </w:rPr>
      </w:pPr>
      <w:r w:rsidRPr="00C638E8">
        <w:rPr>
          <w:rFonts w:ascii="Open Sans" w:hAnsi="Open Sans" w:cs="Open Sans"/>
          <w:i/>
          <w:iCs/>
          <w:sz w:val="16"/>
          <w:szCs w:val="16"/>
        </w:rPr>
        <w:t>Opomba: Obrazec se po potrebi kopira!</w:t>
      </w:r>
      <w:r w:rsidR="00B40ADD" w:rsidRPr="00C638E8">
        <w:rPr>
          <w:rFonts w:ascii="Open Sans" w:hAnsi="Open Sans" w:cs="Open Sans"/>
          <w:sz w:val="16"/>
          <w:szCs w:val="16"/>
        </w:rPr>
        <w:br w:type="page"/>
      </w: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637345" w:rsidRPr="00A07E09" w14:paraId="3B8FE225" w14:textId="77777777" w:rsidTr="008F26AE">
        <w:tc>
          <w:tcPr>
            <w:tcW w:w="7867" w:type="dxa"/>
            <w:tcBorders>
              <w:top w:val="single" w:sz="4" w:space="0" w:color="auto"/>
              <w:bottom w:val="single" w:sz="4" w:space="0" w:color="auto"/>
            </w:tcBorders>
          </w:tcPr>
          <w:p w14:paraId="2E8BB777" w14:textId="1F14EDC5" w:rsidR="00637345" w:rsidRPr="004635FC" w:rsidRDefault="00637345" w:rsidP="00656CA1">
            <w:pPr>
              <w:keepNext/>
              <w:keepLine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b/>
                <w:sz w:val="20"/>
                <w:szCs w:val="20"/>
                <w:lang w:eastAsia="sl-SI"/>
              </w:rPr>
              <w:lastRenderedPageBreak/>
              <w:br w:type="page"/>
            </w:r>
            <w:r w:rsidRPr="004635FC">
              <w:rPr>
                <w:rFonts w:ascii="Open Sans" w:eastAsia="Times New Roman" w:hAnsi="Open Sans" w:cs="Open Sans"/>
                <w:b/>
                <w:sz w:val="20"/>
                <w:szCs w:val="20"/>
                <w:lang w:eastAsia="sl-SI"/>
              </w:rPr>
              <w:br w:type="page"/>
            </w:r>
            <w:r w:rsidRPr="004635FC">
              <w:rPr>
                <w:rFonts w:ascii="Open Sans" w:eastAsia="Times New Roman" w:hAnsi="Open Sans" w:cs="Open Sans"/>
                <w:b/>
                <w:sz w:val="20"/>
                <w:szCs w:val="20"/>
                <w:lang w:eastAsia="sl-SI"/>
              </w:rPr>
              <w:br w:type="page"/>
            </w:r>
            <w:r w:rsidRPr="004635FC">
              <w:rPr>
                <w:rFonts w:ascii="Open Sans" w:eastAsia="Times New Roman" w:hAnsi="Open Sans" w:cs="Open Sans"/>
                <w:sz w:val="20"/>
                <w:szCs w:val="20"/>
                <w:lang w:eastAsia="sl-SI"/>
              </w:rPr>
              <w:t xml:space="preserve">POTRDITEV REFERENC </w:t>
            </w:r>
          </w:p>
        </w:tc>
        <w:tc>
          <w:tcPr>
            <w:tcW w:w="1559" w:type="dxa"/>
            <w:tcBorders>
              <w:top w:val="single" w:sz="4" w:space="0" w:color="auto"/>
              <w:bottom w:val="single" w:sz="4" w:space="0" w:color="auto"/>
            </w:tcBorders>
          </w:tcPr>
          <w:p w14:paraId="410A19E3" w14:textId="77777777" w:rsidR="00637345" w:rsidRPr="004635FC" w:rsidRDefault="00637345" w:rsidP="00656CA1">
            <w:pPr>
              <w:keepNext/>
              <w:keepLines/>
              <w:spacing w:after="0" w:line="240" w:lineRule="auto"/>
              <w:jc w:val="both"/>
              <w:rPr>
                <w:rFonts w:ascii="Open Sans" w:eastAsia="Times New Roman" w:hAnsi="Open Sans" w:cs="Open Sans"/>
                <w:b/>
                <w:i/>
                <w:sz w:val="20"/>
                <w:szCs w:val="20"/>
                <w:lang w:eastAsia="sl-SI"/>
              </w:rPr>
            </w:pPr>
            <w:r w:rsidRPr="004635FC">
              <w:rPr>
                <w:rFonts w:ascii="Open Sans" w:eastAsia="Times New Roman" w:hAnsi="Open Sans" w:cs="Open Sans"/>
                <w:b/>
                <w:i/>
                <w:sz w:val="20"/>
                <w:szCs w:val="20"/>
                <w:lang w:eastAsia="sl-SI"/>
              </w:rPr>
              <w:t>Priloga 5</w:t>
            </w:r>
            <w:r w:rsidR="00B40ADD" w:rsidRPr="004635FC">
              <w:rPr>
                <w:rFonts w:ascii="Open Sans" w:eastAsia="Times New Roman" w:hAnsi="Open Sans" w:cs="Open Sans"/>
                <w:b/>
                <w:i/>
                <w:sz w:val="20"/>
                <w:szCs w:val="20"/>
                <w:lang w:eastAsia="sl-SI"/>
              </w:rPr>
              <w:t>/1</w:t>
            </w:r>
          </w:p>
        </w:tc>
      </w:tr>
    </w:tbl>
    <w:p w14:paraId="21D7A2A5" w14:textId="77777777" w:rsidR="00637345" w:rsidRPr="004635FC" w:rsidRDefault="00637345" w:rsidP="00656CA1">
      <w:pPr>
        <w:keepNext/>
        <w:keepLines/>
        <w:widowControl w:val="0"/>
        <w:spacing w:after="0" w:line="240" w:lineRule="auto"/>
        <w:jc w:val="right"/>
        <w:rPr>
          <w:rFonts w:ascii="Open Sans" w:eastAsia="Times New Roman" w:hAnsi="Open Sans" w:cs="Open Sans"/>
          <w:i/>
          <w:sz w:val="20"/>
          <w:szCs w:val="20"/>
          <w:lang w:eastAsia="sl-SI"/>
        </w:rPr>
      </w:pPr>
      <w:r w:rsidRPr="004635FC">
        <w:rPr>
          <w:rFonts w:ascii="Open Sans" w:eastAsia="Times New Roman" w:hAnsi="Open Sans" w:cs="Open Sans"/>
          <w:i/>
          <w:sz w:val="20"/>
          <w:szCs w:val="20"/>
          <w:lang w:eastAsia="sl-SI"/>
        </w:rPr>
        <w:t>……/…… (št. izvoda / št. vseh izvodov)</w:t>
      </w:r>
    </w:p>
    <w:p w14:paraId="6887477D" w14:textId="77777777" w:rsidR="00637345" w:rsidRPr="00985387" w:rsidRDefault="00637345" w:rsidP="00656CA1">
      <w:pPr>
        <w:keepNext/>
        <w:keepLines/>
        <w:widowControl w:val="0"/>
        <w:tabs>
          <w:tab w:val="left" w:pos="993"/>
        </w:tabs>
        <w:spacing w:after="0" w:line="240" w:lineRule="auto"/>
        <w:ind w:left="993" w:hanging="993"/>
        <w:jc w:val="right"/>
        <w:rPr>
          <w:rFonts w:ascii="Open Sans" w:eastAsia="Times New Roman" w:hAnsi="Open Sans" w:cs="Open Sans"/>
          <w:sz w:val="16"/>
          <w:szCs w:val="16"/>
          <w:lang w:eastAsia="sl-SI"/>
        </w:rPr>
      </w:pPr>
    </w:p>
    <w:p w14:paraId="19DD69F4" w14:textId="77777777" w:rsidR="002F713A" w:rsidRPr="004635FC" w:rsidRDefault="002F713A"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Naziv in naslov investitorja referenčnega objekta:</w:t>
      </w:r>
    </w:p>
    <w:p w14:paraId="6CDDC25B" w14:textId="56EE316A" w:rsidR="002F713A" w:rsidRPr="004635FC" w:rsidRDefault="002F713A"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__________________________________________</w:t>
      </w:r>
      <w:r w:rsidR="00171F1F" w:rsidRPr="004635FC">
        <w:rPr>
          <w:rFonts w:ascii="Open Sans" w:eastAsia="Times New Roman" w:hAnsi="Open Sans" w:cs="Open Sans"/>
          <w:sz w:val="20"/>
          <w:szCs w:val="20"/>
          <w:lang w:eastAsia="sl-SI"/>
        </w:rPr>
        <w:t>___________________________________________</w:t>
      </w:r>
      <w:r w:rsidR="00EC2983">
        <w:rPr>
          <w:rFonts w:ascii="Open Sans" w:eastAsia="Times New Roman" w:hAnsi="Open Sans" w:cs="Open Sans"/>
          <w:sz w:val="20"/>
          <w:szCs w:val="20"/>
          <w:lang w:eastAsia="sl-SI"/>
        </w:rPr>
        <w:t>___________________</w:t>
      </w:r>
    </w:p>
    <w:p w14:paraId="12760822" w14:textId="77777777" w:rsidR="002F713A" w:rsidRPr="00081491" w:rsidRDefault="002F713A" w:rsidP="00656CA1">
      <w:pPr>
        <w:keepNext/>
        <w:keepLines/>
        <w:widowControl w:val="0"/>
        <w:spacing w:after="0" w:line="240" w:lineRule="auto"/>
        <w:jc w:val="both"/>
        <w:rPr>
          <w:rFonts w:ascii="Open Sans" w:eastAsia="Times New Roman" w:hAnsi="Open Sans" w:cs="Open Sans"/>
          <w:b/>
          <w:sz w:val="16"/>
          <w:szCs w:val="16"/>
          <w:lang w:eastAsia="sl-SI"/>
        </w:rPr>
      </w:pPr>
    </w:p>
    <w:p w14:paraId="5522C98E" w14:textId="77777777" w:rsidR="002F713A" w:rsidRPr="004635FC" w:rsidRDefault="002F713A" w:rsidP="00656CA1">
      <w:pPr>
        <w:keepNext/>
        <w:keepLines/>
        <w:widowControl w:val="0"/>
        <w:spacing w:after="0" w:line="240" w:lineRule="auto"/>
        <w:jc w:val="center"/>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POTRDILO – REFERENCE</w:t>
      </w:r>
    </w:p>
    <w:p w14:paraId="329B382F" w14:textId="77777777" w:rsidR="002F713A" w:rsidRPr="00081491" w:rsidRDefault="002F713A" w:rsidP="00656CA1">
      <w:pPr>
        <w:keepNext/>
        <w:keepLines/>
        <w:widowControl w:val="0"/>
        <w:spacing w:after="0" w:line="240" w:lineRule="auto"/>
        <w:jc w:val="both"/>
        <w:rPr>
          <w:rFonts w:ascii="Open Sans" w:eastAsia="Times New Roman" w:hAnsi="Open Sans" w:cs="Open Sans"/>
          <w:sz w:val="16"/>
          <w:szCs w:val="16"/>
          <w:lang w:eastAsia="sl-SI"/>
        </w:rPr>
      </w:pPr>
    </w:p>
    <w:p w14:paraId="186D1C5F" w14:textId="0ED66F92" w:rsidR="002F713A" w:rsidRPr="004635FC" w:rsidRDefault="002F713A" w:rsidP="00656CA1">
      <w:pPr>
        <w:keepNext/>
        <w:keepLines/>
        <w:widowControl w:val="0"/>
        <w:spacing w:after="0" w:line="240" w:lineRule="auto"/>
        <w:jc w:val="both"/>
        <w:rPr>
          <w:rFonts w:ascii="Open Sans" w:eastAsia="Times New Roman" w:hAnsi="Open Sans" w:cs="Open Sans"/>
          <w:b/>
          <w:sz w:val="20"/>
          <w:szCs w:val="20"/>
          <w:lang w:eastAsia="sl-SI"/>
        </w:rPr>
      </w:pPr>
      <w:r w:rsidRPr="004635FC">
        <w:rPr>
          <w:rFonts w:ascii="Open Sans" w:eastAsia="Times New Roman" w:hAnsi="Open Sans" w:cs="Open Sans"/>
          <w:sz w:val="20"/>
          <w:szCs w:val="20"/>
          <w:lang w:eastAsia="sl-SI"/>
        </w:rPr>
        <w:t xml:space="preserve">V zvezi z oddajo javnega naročila št. </w:t>
      </w:r>
      <w:r w:rsidR="00531B04">
        <w:rPr>
          <w:rFonts w:ascii="Open Sans" w:eastAsia="Times New Roman" w:hAnsi="Open Sans" w:cs="Open Sans"/>
          <w:b/>
          <w:sz w:val="20"/>
          <w:szCs w:val="20"/>
          <w:lang w:eastAsia="sl-SI"/>
        </w:rPr>
        <w:t>ENLJ-SIR-230/26</w:t>
      </w:r>
      <w:r w:rsidR="00A07E09" w:rsidRPr="00A07E09">
        <w:rPr>
          <w:rFonts w:ascii="Open Sans" w:eastAsia="Times New Roman" w:hAnsi="Open Sans" w:cs="Open Sans"/>
          <w:b/>
          <w:sz w:val="20"/>
          <w:szCs w:val="20"/>
          <w:lang w:eastAsia="sl-SI"/>
        </w:rPr>
        <w:t xml:space="preserve"> </w:t>
      </w:r>
      <w:r w:rsidRPr="004635FC">
        <w:rPr>
          <w:rFonts w:ascii="Open Sans" w:eastAsia="Times New Roman" w:hAnsi="Open Sans" w:cs="Open Sans"/>
          <w:b/>
          <w:sz w:val="20"/>
          <w:szCs w:val="20"/>
          <w:lang w:eastAsia="sl-SI"/>
        </w:rPr>
        <w:t xml:space="preserve">– </w:t>
      </w:r>
      <w:r w:rsidR="00D60A5C">
        <w:rPr>
          <w:rFonts w:ascii="Open Sans" w:eastAsia="Times New Roman" w:hAnsi="Open Sans" w:cs="Open Sans"/>
          <w:b/>
          <w:sz w:val="20"/>
          <w:szCs w:val="20"/>
          <w:lang w:eastAsia="sl-SI"/>
        </w:rPr>
        <w:t>Izdelava, dobava, vgradnja in zagon toplotnih postaj</w:t>
      </w:r>
      <w:r w:rsidR="00B83170">
        <w:rPr>
          <w:rFonts w:ascii="Open Sans" w:eastAsia="Times New Roman" w:hAnsi="Open Sans" w:cs="Open Sans"/>
          <w:b/>
          <w:sz w:val="20"/>
          <w:szCs w:val="20"/>
          <w:lang w:eastAsia="sl-SI"/>
        </w:rPr>
        <w:t xml:space="preserve"> </w:t>
      </w:r>
      <w:r w:rsidR="00D60A5C">
        <w:rPr>
          <w:rFonts w:ascii="Open Sans" w:eastAsia="Times New Roman" w:hAnsi="Open Sans" w:cs="Open Sans"/>
          <w:b/>
          <w:sz w:val="20"/>
          <w:szCs w:val="20"/>
          <w:lang w:eastAsia="sl-SI"/>
        </w:rPr>
        <w:t>po štirih sklopih</w:t>
      </w:r>
    </w:p>
    <w:p w14:paraId="45468A59" w14:textId="77777777" w:rsidR="00391EA0" w:rsidRPr="00081491" w:rsidRDefault="00391EA0" w:rsidP="00656CA1">
      <w:pPr>
        <w:keepNext/>
        <w:keepLines/>
        <w:widowControl w:val="0"/>
        <w:spacing w:after="0" w:line="240" w:lineRule="auto"/>
        <w:jc w:val="both"/>
        <w:rPr>
          <w:rFonts w:ascii="Open Sans" w:eastAsia="Times New Roman" w:hAnsi="Open Sans" w:cs="Open Sans"/>
          <w:sz w:val="10"/>
          <w:szCs w:val="10"/>
          <w:lang w:eastAsia="sl-SI"/>
        </w:rPr>
      </w:pPr>
    </w:p>
    <w:p w14:paraId="5EB763C8" w14:textId="75BF92BE" w:rsidR="002F713A" w:rsidRPr="004635FC" w:rsidRDefault="00742BEE"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P</w:t>
      </w:r>
      <w:r w:rsidR="002F713A" w:rsidRPr="004635FC">
        <w:rPr>
          <w:rFonts w:ascii="Open Sans" w:eastAsia="Times New Roman" w:hAnsi="Open Sans" w:cs="Open Sans"/>
          <w:sz w:val="20"/>
          <w:szCs w:val="20"/>
          <w:lang w:eastAsia="sl-SI"/>
        </w:rPr>
        <w:t>otrjujemo</w:t>
      </w:r>
      <w:r>
        <w:rPr>
          <w:rFonts w:ascii="Open Sans" w:eastAsia="Times New Roman" w:hAnsi="Open Sans" w:cs="Open Sans"/>
          <w:sz w:val="20"/>
          <w:szCs w:val="20"/>
          <w:lang w:eastAsia="sl-SI"/>
        </w:rPr>
        <w:t xml:space="preserve"> </w:t>
      </w:r>
      <w:r w:rsidR="00A34747">
        <w:rPr>
          <w:rFonts w:ascii="Open Sans" w:eastAsia="Times New Roman" w:hAnsi="Open Sans" w:cs="Open Sans"/>
          <w:sz w:val="20"/>
          <w:szCs w:val="20"/>
          <w:lang w:eastAsia="sl-SI"/>
        </w:rPr>
        <w:t>ter</w:t>
      </w:r>
      <w:r w:rsidR="002F713A" w:rsidRPr="004635FC">
        <w:rPr>
          <w:rFonts w:ascii="Open Sans" w:eastAsia="Times New Roman" w:hAnsi="Open Sans" w:cs="Open Sans"/>
          <w:sz w:val="20"/>
          <w:szCs w:val="20"/>
          <w:lang w:eastAsia="sl-SI"/>
        </w:rPr>
        <w:t xml:space="preserve"> pod kazensko in materialno odgovornostjo izjavljamo, da je:</w:t>
      </w:r>
    </w:p>
    <w:p w14:paraId="3C7BEB24" w14:textId="77777777" w:rsidR="002F713A" w:rsidRPr="00081491" w:rsidRDefault="002F713A" w:rsidP="00656CA1">
      <w:pPr>
        <w:keepNext/>
        <w:keepLines/>
        <w:widowControl w:val="0"/>
        <w:spacing w:after="0" w:line="240" w:lineRule="auto"/>
        <w:jc w:val="both"/>
        <w:rPr>
          <w:rFonts w:ascii="Open Sans" w:eastAsia="Times New Roman" w:hAnsi="Open Sans" w:cs="Open Sans"/>
          <w:sz w:val="10"/>
          <w:szCs w:val="10"/>
          <w:lang w:eastAsia="sl-SI"/>
        </w:rPr>
      </w:pPr>
    </w:p>
    <w:p w14:paraId="78F89034" w14:textId="3F84507B" w:rsidR="002F713A" w:rsidRPr="004635FC" w:rsidRDefault="002F713A"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___________________________________________________________________________________</w:t>
      </w:r>
      <w:r w:rsidR="00EC2983">
        <w:rPr>
          <w:rFonts w:ascii="Open Sans" w:eastAsia="Times New Roman" w:hAnsi="Open Sans" w:cs="Open Sans"/>
          <w:sz w:val="20"/>
          <w:szCs w:val="20"/>
          <w:lang w:eastAsia="sl-SI"/>
        </w:rPr>
        <w:t>_____________________</w:t>
      </w:r>
    </w:p>
    <w:p w14:paraId="72C109B5" w14:textId="77777777" w:rsidR="002F713A" w:rsidRPr="004635FC" w:rsidRDefault="002F713A"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(Naziv in naslov gospodarskega subjekta)</w:t>
      </w:r>
    </w:p>
    <w:p w14:paraId="729E5777" w14:textId="77777777" w:rsidR="002F713A" w:rsidRPr="00081491" w:rsidRDefault="002F713A" w:rsidP="00656CA1">
      <w:pPr>
        <w:keepNext/>
        <w:keepLines/>
        <w:widowControl w:val="0"/>
        <w:spacing w:after="0" w:line="240" w:lineRule="auto"/>
        <w:jc w:val="both"/>
        <w:rPr>
          <w:rFonts w:ascii="Open Sans" w:eastAsia="Times New Roman" w:hAnsi="Open Sans" w:cs="Open Sans"/>
          <w:sz w:val="10"/>
          <w:szCs w:val="10"/>
          <w:lang w:eastAsia="sl-SI"/>
        </w:rPr>
      </w:pPr>
    </w:p>
    <w:p w14:paraId="3F8E7408" w14:textId="77777777" w:rsidR="002F713A" w:rsidRPr="004635FC" w:rsidRDefault="002F713A"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 xml:space="preserve">pri: </w:t>
      </w:r>
    </w:p>
    <w:p w14:paraId="57061DDD" w14:textId="2C697F88" w:rsidR="002F713A" w:rsidRPr="004635FC" w:rsidRDefault="002F713A"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___________________________________________________________________________________</w:t>
      </w:r>
      <w:r w:rsidR="00EC2983">
        <w:rPr>
          <w:rFonts w:ascii="Open Sans" w:eastAsia="Times New Roman" w:hAnsi="Open Sans" w:cs="Open Sans"/>
          <w:sz w:val="20"/>
          <w:szCs w:val="20"/>
          <w:lang w:eastAsia="sl-SI"/>
        </w:rPr>
        <w:t>_____________________</w:t>
      </w:r>
    </w:p>
    <w:p w14:paraId="20B481A7" w14:textId="77777777" w:rsidR="002F713A" w:rsidRPr="004635FC" w:rsidRDefault="002F713A"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(Naziv objekta/investicije iz gradbene pogodbe)</w:t>
      </w:r>
    </w:p>
    <w:p w14:paraId="47DE9964" w14:textId="77777777" w:rsidR="002F713A" w:rsidRPr="00081491" w:rsidRDefault="002F713A" w:rsidP="00656CA1">
      <w:pPr>
        <w:keepNext/>
        <w:keepLines/>
        <w:widowControl w:val="0"/>
        <w:spacing w:after="0" w:line="240" w:lineRule="auto"/>
        <w:jc w:val="both"/>
        <w:rPr>
          <w:rFonts w:ascii="Open Sans" w:eastAsia="Times New Roman" w:hAnsi="Open Sans" w:cs="Open Sans"/>
          <w:sz w:val="10"/>
          <w:szCs w:val="10"/>
          <w:lang w:eastAsia="sl-SI"/>
        </w:rPr>
      </w:pPr>
    </w:p>
    <w:p w14:paraId="41AF743C" w14:textId="0B17E3E9" w:rsidR="002F713A" w:rsidRPr="004635FC" w:rsidRDefault="002F713A"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_________ v skladu z določili gradbene pogodbe št. ______________________ z dne __________</w:t>
      </w:r>
      <w:r w:rsidR="00EC2983">
        <w:rPr>
          <w:rFonts w:ascii="Open Sans" w:eastAsia="Times New Roman" w:hAnsi="Open Sans" w:cs="Open Sans"/>
          <w:sz w:val="20"/>
          <w:szCs w:val="20"/>
          <w:lang w:eastAsia="sl-SI"/>
        </w:rPr>
        <w:t>___</w:t>
      </w:r>
    </w:p>
    <w:p w14:paraId="030AF2A6" w14:textId="77777777" w:rsidR="002F713A" w:rsidRPr="00081491" w:rsidRDefault="002F713A" w:rsidP="00656CA1">
      <w:pPr>
        <w:keepNext/>
        <w:keepLines/>
        <w:widowControl w:val="0"/>
        <w:spacing w:after="0" w:line="240" w:lineRule="auto"/>
        <w:jc w:val="both"/>
        <w:rPr>
          <w:rFonts w:ascii="Open Sans" w:eastAsia="Times New Roman" w:hAnsi="Open Sans" w:cs="Open Sans"/>
          <w:sz w:val="10"/>
          <w:szCs w:val="10"/>
          <w:lang w:eastAsia="sl-SI"/>
        </w:rPr>
      </w:pPr>
    </w:p>
    <w:p w14:paraId="560B7D68" w14:textId="77777777" w:rsidR="002F713A" w:rsidRPr="00F10F67" w:rsidRDefault="002F713A" w:rsidP="00656CA1">
      <w:pPr>
        <w:keepNext/>
        <w:keepLines/>
        <w:widowControl w:val="0"/>
        <w:spacing w:after="0" w:line="240" w:lineRule="auto"/>
        <w:jc w:val="both"/>
        <w:rPr>
          <w:rFonts w:ascii="Open Sans" w:eastAsia="Times New Roman" w:hAnsi="Open Sans" w:cs="Open Sans"/>
          <w:sz w:val="20"/>
          <w:szCs w:val="20"/>
          <w:lang w:eastAsia="sl-SI"/>
        </w:rPr>
      </w:pPr>
      <w:r w:rsidRPr="00F10F67">
        <w:rPr>
          <w:rFonts w:ascii="Open Sans" w:eastAsia="Times New Roman" w:hAnsi="Open Sans" w:cs="Open Sans"/>
          <w:sz w:val="20"/>
          <w:szCs w:val="20"/>
          <w:lang w:eastAsia="sl-SI"/>
        </w:rPr>
        <w:t>v vlogi ___________________________________________ (glavni izvajalec / podizvajalec)</w:t>
      </w:r>
    </w:p>
    <w:p w14:paraId="11D6D3FB" w14:textId="77777777" w:rsidR="002F713A" w:rsidRPr="00F10F67" w:rsidRDefault="002F713A" w:rsidP="00656CA1">
      <w:pPr>
        <w:keepNext/>
        <w:keepLines/>
        <w:widowControl w:val="0"/>
        <w:spacing w:after="0" w:line="240" w:lineRule="auto"/>
        <w:jc w:val="both"/>
        <w:rPr>
          <w:rFonts w:ascii="Open Sans" w:eastAsia="Times New Roman" w:hAnsi="Open Sans" w:cs="Open Sans"/>
          <w:sz w:val="20"/>
          <w:szCs w:val="20"/>
          <w:lang w:eastAsia="sl-SI"/>
        </w:rPr>
      </w:pPr>
    </w:p>
    <w:p w14:paraId="2714489F" w14:textId="77777777" w:rsidR="00F10F67" w:rsidRPr="00F10F67" w:rsidRDefault="00B1035B" w:rsidP="00F10F67">
      <w:pPr>
        <w:keepNext/>
        <w:keepLines/>
        <w:widowControl w:val="0"/>
        <w:spacing w:after="0" w:line="240" w:lineRule="auto"/>
        <w:jc w:val="both"/>
        <w:rPr>
          <w:rFonts w:ascii="Open Sans" w:eastAsia="Times New Roman" w:hAnsi="Open Sans" w:cs="Open Sans"/>
          <w:sz w:val="20"/>
          <w:szCs w:val="20"/>
          <w:lang w:eastAsia="sl-SI"/>
        </w:rPr>
      </w:pPr>
      <w:r w:rsidRPr="00F10F67">
        <w:rPr>
          <w:rFonts w:ascii="Open Sans" w:eastAsia="Times New Roman" w:hAnsi="Open Sans" w:cs="Open Sans"/>
          <w:sz w:val="20"/>
          <w:szCs w:val="20"/>
          <w:lang w:eastAsia="sl-SI"/>
        </w:rPr>
        <w:t xml:space="preserve">v </w:t>
      </w:r>
      <w:r w:rsidR="00C77FEA" w:rsidRPr="00F10F67">
        <w:rPr>
          <w:rFonts w:ascii="Open Sans" w:eastAsia="Times New Roman" w:hAnsi="Open Sans" w:cs="Open Sans"/>
          <w:sz w:val="20"/>
          <w:szCs w:val="20"/>
          <w:lang w:eastAsia="sl-SI"/>
        </w:rPr>
        <w:t>let</w:t>
      </w:r>
      <w:r w:rsidRPr="00F10F67">
        <w:rPr>
          <w:rFonts w:ascii="Open Sans" w:eastAsia="Times New Roman" w:hAnsi="Open Sans" w:cs="Open Sans"/>
          <w:sz w:val="20"/>
          <w:szCs w:val="20"/>
          <w:lang w:eastAsia="sl-SI"/>
        </w:rPr>
        <w:t>u</w:t>
      </w:r>
      <w:r w:rsidR="00C77FEA" w:rsidRPr="00F10F67">
        <w:rPr>
          <w:rFonts w:ascii="Open Sans" w:eastAsia="Times New Roman" w:hAnsi="Open Sans" w:cs="Open Sans"/>
          <w:sz w:val="20"/>
          <w:szCs w:val="20"/>
          <w:lang w:eastAsia="sl-SI"/>
        </w:rPr>
        <w:t xml:space="preserve"> ________ </w:t>
      </w:r>
      <w:r w:rsidR="00F10F67" w:rsidRPr="00F10F67">
        <w:rPr>
          <w:rFonts w:ascii="Open Sans" w:eastAsia="Times New Roman" w:hAnsi="Open Sans" w:cs="Open Sans"/>
          <w:sz w:val="20"/>
          <w:szCs w:val="20"/>
          <w:lang w:eastAsia="sl-SI"/>
        </w:rPr>
        <w:t xml:space="preserve">zaključil izvedbo vseh del: </w:t>
      </w:r>
    </w:p>
    <w:p w14:paraId="5032CF9B" w14:textId="77777777" w:rsidR="00F10F67" w:rsidRPr="00F10F67" w:rsidRDefault="00F10F67" w:rsidP="00F10F67">
      <w:pPr>
        <w:keepNext/>
        <w:keepLines/>
        <w:widowControl w:val="0"/>
        <w:spacing w:after="0" w:line="240" w:lineRule="auto"/>
        <w:jc w:val="both"/>
        <w:rPr>
          <w:rFonts w:ascii="Open Sans" w:eastAsia="Times New Roman" w:hAnsi="Open Sans" w:cs="Open Sans"/>
          <w:sz w:val="20"/>
          <w:szCs w:val="20"/>
          <w:lang w:eastAsia="sl-SI"/>
        </w:rPr>
      </w:pPr>
    </w:p>
    <w:p w14:paraId="652C2D7A" w14:textId="485350F7" w:rsidR="00826E0C" w:rsidRPr="00F10F67" w:rsidRDefault="00F10F67" w:rsidP="00C638E8">
      <w:pPr>
        <w:keepNext/>
        <w:keepLines/>
        <w:widowControl w:val="0"/>
        <w:spacing w:after="0" w:line="360" w:lineRule="auto"/>
        <w:jc w:val="both"/>
        <w:rPr>
          <w:rFonts w:ascii="Open Sans" w:eastAsia="Times New Roman" w:hAnsi="Open Sans" w:cs="Open Sans"/>
          <w:sz w:val="20"/>
          <w:szCs w:val="20"/>
          <w:lang w:eastAsia="sl-SI"/>
        </w:rPr>
      </w:pPr>
      <w:r w:rsidRPr="00F10F67">
        <w:rPr>
          <w:rFonts w:ascii="Open Sans" w:eastAsia="Times New Roman" w:hAnsi="Open Sans" w:cs="Open Sans"/>
          <w:sz w:val="20"/>
          <w:szCs w:val="20"/>
          <w:lang w:eastAsia="sl-SI"/>
        </w:rPr>
        <w:t>pri izgradnji ali dogradnji ali obnovi kompaktne toplotne postaje, priključene na vročevodno distribucijsko omrežje, priključne moči ___________________ kW</w:t>
      </w:r>
      <w:r w:rsidR="00826E0C" w:rsidRPr="00F10F67">
        <w:rPr>
          <w:rFonts w:ascii="Open Sans" w:eastAsia="Times New Roman" w:hAnsi="Open Sans" w:cs="Open Sans"/>
          <w:sz w:val="20"/>
          <w:szCs w:val="20"/>
          <w:lang w:eastAsia="sl-SI"/>
        </w:rPr>
        <w:t>.</w:t>
      </w:r>
    </w:p>
    <w:p w14:paraId="4FFD7F1D" w14:textId="787E5504" w:rsidR="00E45BAA" w:rsidRPr="00F10F67" w:rsidRDefault="00E45BAA" w:rsidP="00E45BAA">
      <w:pPr>
        <w:keepNext/>
        <w:keepLines/>
        <w:widowControl w:val="0"/>
        <w:spacing w:after="0" w:line="240" w:lineRule="auto"/>
        <w:jc w:val="both"/>
        <w:rPr>
          <w:rFonts w:ascii="Open Sans" w:eastAsia="Times New Roman" w:hAnsi="Open Sans" w:cs="Open Sans"/>
          <w:i/>
          <w:iCs/>
          <w:sz w:val="18"/>
          <w:szCs w:val="18"/>
          <w:lang w:eastAsia="sl-SI"/>
        </w:rPr>
      </w:pPr>
      <w:r w:rsidRPr="00F10F67">
        <w:rPr>
          <w:rFonts w:ascii="Open Sans" w:eastAsia="Times New Roman" w:hAnsi="Open Sans" w:cs="Open Sans"/>
          <w:i/>
          <w:iCs/>
          <w:sz w:val="18"/>
          <w:szCs w:val="18"/>
          <w:lang w:eastAsia="sl-SI"/>
        </w:rPr>
        <w:t>(ustrezno označite oziroma podčrtajte in izpolnite!)</w:t>
      </w:r>
    </w:p>
    <w:p w14:paraId="0A170A04" w14:textId="77777777" w:rsidR="002F713A" w:rsidRPr="00F10F67" w:rsidRDefault="002F713A" w:rsidP="00656CA1">
      <w:pPr>
        <w:keepNext/>
        <w:keepLines/>
        <w:widowControl w:val="0"/>
        <w:spacing w:after="0" w:line="240" w:lineRule="auto"/>
        <w:jc w:val="both"/>
        <w:rPr>
          <w:rFonts w:ascii="Open Sans" w:eastAsia="Times New Roman" w:hAnsi="Open Sans" w:cs="Open Sans"/>
          <w:sz w:val="20"/>
          <w:szCs w:val="20"/>
          <w:lang w:eastAsia="sl-SI"/>
        </w:rPr>
      </w:pPr>
    </w:p>
    <w:p w14:paraId="4ED3FA77" w14:textId="150983FD" w:rsidR="002F713A" w:rsidRPr="004635FC" w:rsidRDefault="002F713A"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Dela so bila opravljena kvalitetno</w:t>
      </w:r>
      <w:r w:rsidR="00171F1F" w:rsidRPr="004635FC">
        <w:rPr>
          <w:rFonts w:ascii="Open Sans" w:eastAsia="Times New Roman" w:hAnsi="Open Sans" w:cs="Open Sans"/>
          <w:sz w:val="20"/>
          <w:szCs w:val="20"/>
          <w:lang w:eastAsia="sl-SI"/>
        </w:rPr>
        <w:t>, strokovno</w:t>
      </w:r>
      <w:r w:rsidRPr="004635FC">
        <w:rPr>
          <w:rFonts w:ascii="Open Sans" w:eastAsia="Times New Roman" w:hAnsi="Open Sans" w:cs="Open Sans"/>
          <w:sz w:val="20"/>
          <w:szCs w:val="20"/>
          <w:lang w:eastAsia="sl-SI"/>
        </w:rPr>
        <w:t xml:space="preserve"> in v pogodbeno dogovorjenih rokih. </w:t>
      </w:r>
    </w:p>
    <w:p w14:paraId="6F162B5A" w14:textId="65BEB772" w:rsidR="002F713A" w:rsidRPr="00F10F67" w:rsidRDefault="002F713A" w:rsidP="00656CA1">
      <w:pPr>
        <w:keepNext/>
        <w:keepLines/>
        <w:widowControl w:val="0"/>
        <w:spacing w:after="0" w:line="240" w:lineRule="auto"/>
        <w:jc w:val="both"/>
        <w:rPr>
          <w:rFonts w:ascii="Open Sans" w:eastAsia="Times New Roman" w:hAnsi="Open Sans" w:cs="Open Sans"/>
          <w:sz w:val="20"/>
          <w:szCs w:val="20"/>
          <w:lang w:eastAsia="sl-SI"/>
        </w:rPr>
      </w:pPr>
    </w:p>
    <w:p w14:paraId="60907710" w14:textId="77777777" w:rsidR="00DA09DD" w:rsidRPr="00F10F67" w:rsidRDefault="00DA09DD" w:rsidP="00656CA1">
      <w:pPr>
        <w:keepNext/>
        <w:keepLines/>
        <w:widowControl w:val="0"/>
        <w:spacing w:after="0" w:line="240" w:lineRule="auto"/>
        <w:jc w:val="both"/>
        <w:rPr>
          <w:rFonts w:ascii="Open Sans" w:eastAsia="Times New Roman" w:hAnsi="Open Sans" w:cs="Open Sans"/>
          <w:sz w:val="20"/>
          <w:szCs w:val="20"/>
          <w:lang w:eastAsia="sl-SI"/>
        </w:rPr>
      </w:pPr>
    </w:p>
    <w:p w14:paraId="408A1587" w14:textId="2B6A2065" w:rsidR="002F713A" w:rsidRPr="004635FC" w:rsidRDefault="002F713A"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Kontaktna oseba: ______________________</w:t>
      </w:r>
    </w:p>
    <w:p w14:paraId="0C68C35F" w14:textId="77777777" w:rsidR="002F713A" w:rsidRPr="003048D0" w:rsidRDefault="002F713A" w:rsidP="00656CA1">
      <w:pPr>
        <w:keepNext/>
        <w:keepLines/>
        <w:widowControl w:val="0"/>
        <w:spacing w:after="0" w:line="240" w:lineRule="auto"/>
        <w:jc w:val="both"/>
        <w:rPr>
          <w:rFonts w:ascii="Open Sans" w:eastAsia="Times New Roman" w:hAnsi="Open Sans" w:cs="Open Sans"/>
          <w:sz w:val="16"/>
          <w:szCs w:val="16"/>
          <w:lang w:eastAsia="sl-SI"/>
        </w:rPr>
      </w:pPr>
    </w:p>
    <w:p w14:paraId="2A1BD97F" w14:textId="446B65B0" w:rsidR="002F713A" w:rsidRPr="004635FC" w:rsidRDefault="002F713A"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e-pošta: ___________________</w:t>
      </w:r>
      <w:r w:rsidR="00081491">
        <w:rPr>
          <w:rFonts w:ascii="Open Sans" w:eastAsia="Times New Roman" w:hAnsi="Open Sans" w:cs="Open Sans"/>
          <w:sz w:val="20"/>
          <w:szCs w:val="20"/>
          <w:lang w:eastAsia="sl-SI"/>
        </w:rPr>
        <w:t>_________</w:t>
      </w:r>
      <w:r w:rsidRPr="004635FC">
        <w:rPr>
          <w:rFonts w:ascii="Open Sans" w:eastAsia="Times New Roman" w:hAnsi="Open Sans" w:cs="Open Sans"/>
          <w:sz w:val="20"/>
          <w:szCs w:val="20"/>
          <w:lang w:eastAsia="sl-SI"/>
        </w:rPr>
        <w:t>___</w:t>
      </w:r>
    </w:p>
    <w:p w14:paraId="0973A9A4" w14:textId="77777777" w:rsidR="002F713A" w:rsidRPr="003048D0" w:rsidRDefault="002F713A" w:rsidP="00656CA1">
      <w:pPr>
        <w:keepNext/>
        <w:keepLines/>
        <w:widowControl w:val="0"/>
        <w:spacing w:after="0" w:line="240" w:lineRule="auto"/>
        <w:jc w:val="both"/>
        <w:rPr>
          <w:rFonts w:ascii="Open Sans" w:eastAsia="Times New Roman" w:hAnsi="Open Sans" w:cs="Open Sans"/>
          <w:sz w:val="16"/>
          <w:szCs w:val="16"/>
          <w:lang w:eastAsia="sl-SI"/>
        </w:rPr>
      </w:pPr>
    </w:p>
    <w:p w14:paraId="353FBD83" w14:textId="7DDE8DF4" w:rsidR="002F713A" w:rsidRPr="004635FC" w:rsidRDefault="002F713A"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Tel. ali GSM št.: ______________________________</w:t>
      </w:r>
    </w:p>
    <w:p w14:paraId="6956289F" w14:textId="77777777" w:rsidR="002F713A" w:rsidRPr="00985387" w:rsidRDefault="002F713A" w:rsidP="00656CA1">
      <w:pPr>
        <w:keepNext/>
        <w:keepLines/>
        <w:widowControl w:val="0"/>
        <w:spacing w:after="0" w:line="240" w:lineRule="auto"/>
        <w:jc w:val="both"/>
        <w:rPr>
          <w:rFonts w:ascii="Open Sans" w:eastAsia="Times New Roman" w:hAnsi="Open Sans" w:cs="Open Sans"/>
          <w:sz w:val="16"/>
          <w:szCs w:val="16"/>
          <w:lang w:eastAsia="sl-SI"/>
        </w:rPr>
      </w:pPr>
    </w:p>
    <w:p w14:paraId="29615A64" w14:textId="69BAB3EB" w:rsidR="002F713A" w:rsidRPr="004635FC" w:rsidRDefault="002F713A"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Kraj in datum: ___________________</w:t>
      </w:r>
      <w:r w:rsidR="00081491">
        <w:rPr>
          <w:rFonts w:ascii="Open Sans" w:eastAsia="Times New Roman" w:hAnsi="Open Sans" w:cs="Open Sans"/>
          <w:sz w:val="20"/>
          <w:szCs w:val="20"/>
          <w:lang w:eastAsia="sl-SI"/>
        </w:rPr>
        <w:t>_______</w:t>
      </w:r>
      <w:r w:rsidRPr="004635FC">
        <w:rPr>
          <w:rFonts w:ascii="Open Sans" w:eastAsia="Times New Roman" w:hAnsi="Open Sans" w:cs="Open Sans"/>
          <w:sz w:val="20"/>
          <w:szCs w:val="20"/>
          <w:lang w:eastAsia="sl-SI"/>
        </w:rPr>
        <w:t>__</w:t>
      </w:r>
    </w:p>
    <w:p w14:paraId="16D5871F" w14:textId="77777777" w:rsidR="002F713A" w:rsidRDefault="002F713A" w:rsidP="00656CA1">
      <w:pPr>
        <w:keepNext/>
        <w:keepLines/>
        <w:widowControl w:val="0"/>
        <w:spacing w:after="0" w:line="240" w:lineRule="auto"/>
        <w:jc w:val="both"/>
        <w:rPr>
          <w:rFonts w:ascii="Open Sans" w:eastAsia="Times New Roman" w:hAnsi="Open Sans" w:cs="Open Sans"/>
          <w:sz w:val="20"/>
          <w:szCs w:val="20"/>
          <w:lang w:eastAsia="sl-SI"/>
        </w:rPr>
      </w:pPr>
    </w:p>
    <w:p w14:paraId="0A7931E0" w14:textId="77777777" w:rsidR="008F0F41" w:rsidRPr="00C638E8" w:rsidRDefault="008F0F41" w:rsidP="00656CA1">
      <w:pPr>
        <w:keepNext/>
        <w:keepLines/>
        <w:widowControl w:val="0"/>
        <w:spacing w:after="0" w:line="240" w:lineRule="auto"/>
        <w:jc w:val="both"/>
        <w:rPr>
          <w:rFonts w:ascii="Open Sans" w:eastAsia="Times New Roman" w:hAnsi="Open Sans" w:cs="Open Sans"/>
          <w:sz w:val="20"/>
          <w:szCs w:val="20"/>
          <w:lang w:eastAsia="sl-SI"/>
        </w:rPr>
      </w:pPr>
    </w:p>
    <w:p w14:paraId="7268C876" w14:textId="0F4D7256" w:rsidR="002F713A" w:rsidRPr="006D021C" w:rsidRDefault="002F713A" w:rsidP="00656CA1">
      <w:pPr>
        <w:keepNext/>
        <w:keepLines/>
        <w:spacing w:after="0" w:line="240" w:lineRule="auto"/>
        <w:jc w:val="both"/>
        <w:rPr>
          <w:rFonts w:ascii="Open Sans" w:eastAsia="Times New Roman" w:hAnsi="Open Sans" w:cs="Open Sans"/>
          <w:b/>
          <w:i/>
          <w:sz w:val="20"/>
          <w:szCs w:val="20"/>
          <w:lang w:eastAsia="sl-SI"/>
        </w:rPr>
      </w:pPr>
      <w:r w:rsidRPr="006D021C">
        <w:rPr>
          <w:rFonts w:ascii="Open Sans" w:eastAsia="Times New Roman" w:hAnsi="Open Sans" w:cs="Open Sans"/>
          <w:sz w:val="20"/>
          <w:szCs w:val="20"/>
          <w:lang w:eastAsia="sl-SI"/>
        </w:rPr>
        <w:t>Na podlagi poziva bomo naročniku v zahtevanem roku predložili dodatna dokazila o uspešni izvedbi navedenih referenčnih del.</w:t>
      </w:r>
    </w:p>
    <w:p w14:paraId="503F6B2A" w14:textId="4486DB93" w:rsidR="002F713A" w:rsidRDefault="002F713A" w:rsidP="00656CA1">
      <w:pPr>
        <w:keepNext/>
        <w:keepLines/>
        <w:widowControl w:val="0"/>
        <w:spacing w:after="0" w:line="240" w:lineRule="auto"/>
        <w:jc w:val="both"/>
        <w:rPr>
          <w:rFonts w:ascii="Open Sans" w:eastAsia="Times New Roman" w:hAnsi="Open Sans" w:cs="Open Sans"/>
          <w:sz w:val="20"/>
          <w:szCs w:val="20"/>
          <w:lang w:eastAsia="sl-SI"/>
        </w:rPr>
      </w:pPr>
    </w:p>
    <w:p w14:paraId="04A269BA" w14:textId="77777777" w:rsidR="00DA09DD" w:rsidRDefault="00DA09DD" w:rsidP="00656CA1">
      <w:pPr>
        <w:keepNext/>
        <w:keepLines/>
        <w:widowControl w:val="0"/>
        <w:spacing w:after="0" w:line="240" w:lineRule="auto"/>
        <w:jc w:val="both"/>
        <w:rPr>
          <w:rFonts w:ascii="Open Sans" w:eastAsia="Times New Roman" w:hAnsi="Open Sans" w:cs="Open Sans"/>
          <w:sz w:val="20"/>
          <w:szCs w:val="20"/>
          <w:lang w:eastAsia="sl-SI"/>
        </w:rPr>
      </w:pPr>
    </w:p>
    <w:p w14:paraId="262B9361" w14:textId="77777777" w:rsidR="008F0F41" w:rsidRDefault="008F0F41" w:rsidP="00656CA1">
      <w:pPr>
        <w:keepNext/>
        <w:keepLines/>
        <w:widowControl w:val="0"/>
        <w:spacing w:after="0" w:line="240" w:lineRule="auto"/>
        <w:jc w:val="both"/>
        <w:rPr>
          <w:rFonts w:ascii="Open Sans" w:eastAsia="Times New Roman" w:hAnsi="Open Sans" w:cs="Open Sans"/>
          <w:sz w:val="20"/>
          <w:szCs w:val="20"/>
          <w:lang w:eastAsia="sl-SI"/>
        </w:rPr>
      </w:pPr>
    </w:p>
    <w:p w14:paraId="53ACF01F" w14:textId="1C8D2365" w:rsidR="002F713A" w:rsidRPr="004635FC" w:rsidRDefault="00EC2983" w:rsidP="00656CA1">
      <w:pPr>
        <w:keepNext/>
        <w:keepLines/>
        <w:widowControl w:val="0"/>
        <w:spacing w:after="0" w:line="240" w:lineRule="auto"/>
        <w:jc w:val="right"/>
        <w:rPr>
          <w:rFonts w:ascii="Open Sans" w:eastAsia="Times New Roman" w:hAnsi="Open Sans" w:cs="Open Sans"/>
          <w:sz w:val="20"/>
          <w:szCs w:val="20"/>
          <w:lang w:eastAsia="sl-SI"/>
        </w:rPr>
      </w:pPr>
      <w:r>
        <w:rPr>
          <w:rFonts w:ascii="Open Sans" w:eastAsia="Times New Roman" w:hAnsi="Open Sans" w:cs="Open Sans"/>
          <w:sz w:val="20"/>
          <w:szCs w:val="20"/>
          <w:lang w:eastAsia="sl-SI"/>
        </w:rPr>
        <w:t>_________</w:t>
      </w:r>
      <w:r w:rsidR="002F713A" w:rsidRPr="004635FC">
        <w:rPr>
          <w:rFonts w:ascii="Open Sans" w:eastAsia="Times New Roman" w:hAnsi="Open Sans" w:cs="Open Sans"/>
          <w:sz w:val="20"/>
          <w:szCs w:val="20"/>
          <w:lang w:eastAsia="sl-SI"/>
        </w:rPr>
        <w:t>____________________________________________</w:t>
      </w:r>
    </w:p>
    <w:p w14:paraId="2C84C249" w14:textId="77777777" w:rsidR="002F713A" w:rsidRPr="004635FC" w:rsidRDefault="002F713A" w:rsidP="00656CA1">
      <w:pPr>
        <w:keepNext/>
        <w:keepLines/>
        <w:widowControl w:val="0"/>
        <w:spacing w:after="0" w:line="240" w:lineRule="auto"/>
        <w:jc w:val="right"/>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(Naziv, žig in podpis odgovorne osebe investitorja)</w:t>
      </w:r>
    </w:p>
    <w:p w14:paraId="4867FE22" w14:textId="477D2CA3" w:rsidR="00985387" w:rsidRPr="00AB26DB" w:rsidRDefault="00985387" w:rsidP="00656CA1">
      <w:pPr>
        <w:keepNext/>
        <w:keepLines/>
        <w:widowControl w:val="0"/>
        <w:spacing w:after="0" w:line="240" w:lineRule="auto"/>
        <w:jc w:val="both"/>
        <w:rPr>
          <w:rFonts w:ascii="Open Sans" w:eastAsia="Times New Roman" w:hAnsi="Open Sans" w:cs="Open Sans"/>
          <w:b/>
          <w:sz w:val="16"/>
          <w:szCs w:val="16"/>
          <w:lang w:eastAsia="sl-SI"/>
        </w:rPr>
      </w:pPr>
    </w:p>
    <w:p w14:paraId="44E31F11" w14:textId="1968112F" w:rsidR="00D63574" w:rsidRPr="004635FC" w:rsidRDefault="00637345" w:rsidP="00656CA1">
      <w:pPr>
        <w:keepNext/>
        <w:keepLines/>
        <w:widowControl w:val="0"/>
        <w:spacing w:after="0" w:line="240" w:lineRule="auto"/>
        <w:jc w:val="both"/>
        <w:rPr>
          <w:rFonts w:ascii="Open Sans" w:hAnsi="Open Sans" w:cs="Open Sans"/>
          <w:sz w:val="16"/>
          <w:szCs w:val="16"/>
        </w:rPr>
      </w:pPr>
      <w:r w:rsidRPr="004635FC">
        <w:rPr>
          <w:rFonts w:ascii="Open Sans" w:eastAsia="Times New Roman" w:hAnsi="Open Sans" w:cs="Open Sans"/>
          <w:b/>
          <w:sz w:val="16"/>
          <w:szCs w:val="16"/>
          <w:lang w:eastAsia="sl-SI"/>
        </w:rPr>
        <w:t>OPOMBA:</w:t>
      </w:r>
      <w:r w:rsidRPr="004635FC">
        <w:rPr>
          <w:rFonts w:ascii="Open Sans" w:eastAsia="Times New Roman" w:hAnsi="Open Sans" w:cs="Open Sans"/>
          <w:sz w:val="16"/>
          <w:szCs w:val="16"/>
          <w:lang w:eastAsia="sl-SI"/>
        </w:rPr>
        <w:t xml:space="preserve"> Obrazec lahko po potrebi tudi kopirate.</w:t>
      </w:r>
      <w:r w:rsidR="00D63574" w:rsidRPr="004635FC">
        <w:rPr>
          <w:rFonts w:ascii="Open Sans" w:hAnsi="Open Sans" w:cs="Open Sans"/>
          <w:sz w:val="16"/>
          <w:szCs w:val="16"/>
        </w:rPr>
        <w:br w:type="page"/>
      </w:r>
    </w:p>
    <w:p w14:paraId="5CD6E5A1" w14:textId="493DDF14" w:rsidR="000B1FCB" w:rsidRPr="004635FC" w:rsidRDefault="000B1FCB" w:rsidP="000B1FCB">
      <w:pPr>
        <w:keepNext/>
        <w:keepLines/>
        <w:widowControl w:val="0"/>
        <w:spacing w:after="0" w:line="240" w:lineRule="auto"/>
        <w:jc w:val="both"/>
        <w:rPr>
          <w:rFonts w:ascii="Open Sans" w:hAnsi="Open Sans" w:cs="Open Sans"/>
          <w:sz w:val="16"/>
          <w:szCs w:val="16"/>
        </w:rPr>
      </w:pPr>
    </w:p>
    <w:tbl>
      <w:tblPr>
        <w:tblW w:w="956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150"/>
        <w:gridCol w:w="1418"/>
      </w:tblGrid>
      <w:tr w:rsidR="00D8353C" w:rsidRPr="00A07E09" w14:paraId="45E2C15A" w14:textId="77777777" w:rsidTr="006A00E9">
        <w:tc>
          <w:tcPr>
            <w:tcW w:w="8150" w:type="dxa"/>
            <w:tcBorders>
              <w:top w:val="single" w:sz="4" w:space="0" w:color="auto"/>
              <w:bottom w:val="single" w:sz="4" w:space="0" w:color="auto"/>
            </w:tcBorders>
          </w:tcPr>
          <w:p w14:paraId="5E7B1C9A" w14:textId="77777777" w:rsidR="00D8353C" w:rsidRPr="004635FC" w:rsidRDefault="00D8353C" w:rsidP="00656CA1">
            <w:pPr>
              <w:keepNext/>
              <w:keepLine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br w:type="page"/>
            </w:r>
            <w:r w:rsidRPr="004635FC">
              <w:rPr>
                <w:rFonts w:ascii="Open Sans" w:eastAsia="Times New Roman" w:hAnsi="Open Sans" w:cs="Open Sans"/>
                <w:sz w:val="20"/>
                <w:szCs w:val="20"/>
                <w:lang w:eastAsia="sl-SI"/>
              </w:rPr>
              <w:br w:type="page"/>
            </w:r>
            <w:r w:rsidRPr="004635FC">
              <w:rPr>
                <w:rFonts w:ascii="Open Sans" w:eastAsia="Times New Roman" w:hAnsi="Open Sans" w:cs="Open Sans"/>
                <w:sz w:val="20"/>
                <w:szCs w:val="20"/>
                <w:lang w:eastAsia="sl-SI"/>
              </w:rPr>
              <w:br w:type="page"/>
              <w:t>DOKAZILO O KADRIH</w:t>
            </w:r>
          </w:p>
        </w:tc>
        <w:tc>
          <w:tcPr>
            <w:tcW w:w="1418" w:type="dxa"/>
            <w:tcBorders>
              <w:top w:val="single" w:sz="4" w:space="0" w:color="auto"/>
              <w:bottom w:val="single" w:sz="4" w:space="0" w:color="auto"/>
            </w:tcBorders>
          </w:tcPr>
          <w:p w14:paraId="34052ED7" w14:textId="5EB45AD1" w:rsidR="00D8353C" w:rsidRPr="004635FC" w:rsidRDefault="00D8353C" w:rsidP="00656CA1">
            <w:pPr>
              <w:keepNext/>
              <w:keepLines/>
              <w:spacing w:after="0" w:line="240" w:lineRule="auto"/>
              <w:jc w:val="both"/>
              <w:rPr>
                <w:rFonts w:ascii="Open Sans" w:eastAsia="Times New Roman" w:hAnsi="Open Sans" w:cs="Open Sans"/>
                <w:b/>
                <w:i/>
                <w:sz w:val="20"/>
                <w:szCs w:val="20"/>
                <w:lang w:eastAsia="sl-SI"/>
              </w:rPr>
            </w:pPr>
            <w:r w:rsidRPr="004635FC">
              <w:rPr>
                <w:rFonts w:ascii="Open Sans" w:eastAsia="Times New Roman" w:hAnsi="Open Sans" w:cs="Open Sans"/>
                <w:b/>
                <w:i/>
                <w:sz w:val="20"/>
                <w:szCs w:val="20"/>
                <w:lang w:eastAsia="sl-SI"/>
              </w:rPr>
              <w:t>Priloga 6</w:t>
            </w:r>
          </w:p>
        </w:tc>
      </w:tr>
    </w:tbl>
    <w:p w14:paraId="2BAD186F" w14:textId="77777777" w:rsidR="008F0F41" w:rsidRDefault="008F0F41" w:rsidP="00656CA1">
      <w:pPr>
        <w:keepNext/>
        <w:keepLines/>
        <w:spacing w:after="0" w:line="240" w:lineRule="auto"/>
        <w:jc w:val="center"/>
        <w:rPr>
          <w:rFonts w:ascii="Open Sans" w:eastAsia="Times New Roman" w:hAnsi="Open Sans" w:cs="Open Sans"/>
          <w:b/>
          <w:sz w:val="20"/>
          <w:szCs w:val="20"/>
          <w:lang w:eastAsia="sl-SI"/>
        </w:rPr>
      </w:pPr>
    </w:p>
    <w:p w14:paraId="27206BF8" w14:textId="10F54036" w:rsidR="00650FD4" w:rsidRPr="004635FC" w:rsidRDefault="00650FD4" w:rsidP="00656CA1">
      <w:pPr>
        <w:keepNext/>
        <w:keepLines/>
        <w:spacing w:after="0" w:line="240" w:lineRule="auto"/>
        <w:jc w:val="center"/>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t>Javno naročilo:</w:t>
      </w:r>
    </w:p>
    <w:p w14:paraId="1EB7A2B7" w14:textId="6299265C" w:rsidR="00FC5B51" w:rsidRPr="004635FC" w:rsidRDefault="00531B04" w:rsidP="00656CA1">
      <w:pPr>
        <w:keepNext/>
        <w:keepLines/>
        <w:widowControl w:val="0"/>
        <w:spacing w:after="0" w:line="240" w:lineRule="auto"/>
        <w:jc w:val="center"/>
        <w:rPr>
          <w:rFonts w:ascii="Open Sans" w:eastAsia="Times New Roman" w:hAnsi="Open Sans" w:cs="Open Sans"/>
          <w:b/>
          <w:sz w:val="20"/>
          <w:szCs w:val="20"/>
          <w:lang w:eastAsia="sl-SI"/>
        </w:rPr>
      </w:pPr>
      <w:r>
        <w:rPr>
          <w:rFonts w:ascii="Open Sans" w:eastAsia="Times New Roman" w:hAnsi="Open Sans" w:cs="Open Sans"/>
          <w:b/>
          <w:noProof/>
          <w:sz w:val="20"/>
          <w:szCs w:val="20"/>
          <w:lang w:eastAsia="sl-SI"/>
        </w:rPr>
        <w:t>ENLJ-SIR-230/26</w:t>
      </w:r>
      <w:r w:rsidR="00A07E09" w:rsidRPr="004635FC">
        <w:rPr>
          <w:rFonts w:ascii="Open Sans" w:eastAsia="Times New Roman" w:hAnsi="Open Sans" w:cs="Open Sans"/>
          <w:b/>
          <w:noProof/>
          <w:sz w:val="20"/>
          <w:szCs w:val="20"/>
          <w:lang w:eastAsia="sl-SI"/>
        </w:rPr>
        <w:t xml:space="preserve"> </w:t>
      </w:r>
      <w:r w:rsidR="00650FD4" w:rsidRPr="004635FC">
        <w:rPr>
          <w:rFonts w:ascii="Open Sans" w:eastAsia="Times New Roman" w:hAnsi="Open Sans" w:cs="Open Sans"/>
          <w:b/>
          <w:color w:val="000000"/>
          <w:sz w:val="20"/>
          <w:szCs w:val="20"/>
          <w:lang w:eastAsia="sl-SI"/>
        </w:rPr>
        <w:t xml:space="preserve">– </w:t>
      </w:r>
      <w:r w:rsidR="00D60A5C">
        <w:rPr>
          <w:rFonts w:ascii="Open Sans" w:eastAsia="Times New Roman" w:hAnsi="Open Sans" w:cs="Open Sans"/>
          <w:b/>
          <w:sz w:val="20"/>
          <w:szCs w:val="20"/>
          <w:lang w:eastAsia="sl-SI"/>
        </w:rPr>
        <w:t>Izdelava, dobava, vgradnja in zagon toplotnih postaj</w:t>
      </w:r>
      <w:r w:rsidR="00B83170">
        <w:rPr>
          <w:rFonts w:ascii="Open Sans" w:eastAsia="Times New Roman" w:hAnsi="Open Sans" w:cs="Open Sans"/>
          <w:b/>
          <w:sz w:val="20"/>
          <w:szCs w:val="20"/>
          <w:lang w:eastAsia="sl-SI"/>
        </w:rPr>
        <w:t xml:space="preserve"> </w:t>
      </w:r>
      <w:r w:rsidR="00D60A5C">
        <w:rPr>
          <w:rFonts w:ascii="Open Sans" w:eastAsia="Times New Roman" w:hAnsi="Open Sans" w:cs="Open Sans"/>
          <w:b/>
          <w:sz w:val="20"/>
          <w:szCs w:val="20"/>
          <w:lang w:eastAsia="sl-SI"/>
        </w:rPr>
        <w:t>po štirih sklopih</w:t>
      </w:r>
    </w:p>
    <w:p w14:paraId="4CE1E0CC" w14:textId="77777777" w:rsidR="00D8353C" w:rsidRPr="004635FC" w:rsidRDefault="00D8353C" w:rsidP="00656CA1">
      <w:pPr>
        <w:keepNext/>
        <w:keepLines/>
        <w:widowControl w:val="0"/>
        <w:spacing w:after="0" w:line="240" w:lineRule="auto"/>
        <w:rPr>
          <w:rFonts w:ascii="Open Sans" w:eastAsia="Times New Roman" w:hAnsi="Open Sans" w:cs="Open Sans"/>
          <w:sz w:val="20"/>
          <w:szCs w:val="20"/>
          <w:lang w:eastAsia="sl-SI"/>
        </w:rPr>
      </w:pPr>
    </w:p>
    <w:p w14:paraId="1079C848" w14:textId="77777777" w:rsidR="00D8353C" w:rsidRPr="004635FC" w:rsidRDefault="00D8353C" w:rsidP="00656CA1">
      <w:pPr>
        <w:keepNext/>
        <w:keepLines/>
        <w:widowControl w:val="0"/>
        <w:spacing w:after="0" w:line="240" w:lineRule="auto"/>
        <w:rPr>
          <w:rFonts w:ascii="Open Sans" w:eastAsia="Times New Roman" w:hAnsi="Open Sans" w:cs="Open Sans"/>
          <w:sz w:val="20"/>
          <w:szCs w:val="20"/>
          <w:lang w:eastAsia="sl-SI"/>
        </w:rPr>
      </w:pPr>
      <w:r w:rsidRPr="004635FC">
        <w:rPr>
          <w:rFonts w:ascii="Open Sans" w:eastAsia="Times New Roman" w:hAnsi="Open Sans" w:cs="Open Sans"/>
          <w:b/>
          <w:sz w:val="20"/>
          <w:szCs w:val="20"/>
          <w:lang w:eastAsia="sl-SI"/>
        </w:rPr>
        <w:t>SEZNAM PRIJAVLJENIH DELAVCEV</w:t>
      </w:r>
      <w:r w:rsidRPr="004635FC">
        <w:rPr>
          <w:rFonts w:ascii="Open Sans" w:eastAsia="Times New Roman" w:hAnsi="Open Sans" w:cs="Open Sans"/>
          <w:sz w:val="20"/>
          <w:szCs w:val="20"/>
          <w:lang w:eastAsia="sl-SI"/>
        </w:rPr>
        <w:t xml:space="preserve"> </w:t>
      </w:r>
    </w:p>
    <w:p w14:paraId="14100241" w14:textId="77777777" w:rsidR="00DE77F8" w:rsidRPr="004635FC" w:rsidRDefault="00DE77F8" w:rsidP="00656CA1">
      <w:pPr>
        <w:keepNext/>
        <w:keepLines/>
        <w:spacing w:after="0" w:line="240" w:lineRule="auto"/>
        <w:jc w:val="both"/>
        <w:rPr>
          <w:rFonts w:ascii="Open Sans" w:eastAsia="Times New Roman" w:hAnsi="Open Sans" w:cs="Open Sans"/>
          <w:sz w:val="20"/>
          <w:szCs w:val="20"/>
          <w:lang w:eastAsia="sl-SI"/>
        </w:rPr>
      </w:pPr>
    </w:p>
    <w:p w14:paraId="55A19331" w14:textId="77777777" w:rsidR="00DE77F8" w:rsidRPr="00BB21CF" w:rsidRDefault="00DE77F8" w:rsidP="00656CA1">
      <w:pPr>
        <w:keepNext/>
        <w:keepLines/>
        <w:spacing w:after="0" w:line="240" w:lineRule="auto"/>
        <w:jc w:val="both"/>
        <w:rPr>
          <w:rFonts w:ascii="Open Sans" w:eastAsia="Times New Roman" w:hAnsi="Open Sans" w:cs="Open Sans"/>
          <w:sz w:val="16"/>
          <w:szCs w:val="16"/>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8"/>
        <w:gridCol w:w="1842"/>
        <w:gridCol w:w="1701"/>
        <w:gridCol w:w="1843"/>
        <w:gridCol w:w="2693"/>
      </w:tblGrid>
      <w:tr w:rsidR="00F10F67" w:rsidRPr="0084787A" w14:paraId="35FA054D" w14:textId="0E3FEF39" w:rsidTr="006669A2">
        <w:tc>
          <w:tcPr>
            <w:tcW w:w="988" w:type="dxa"/>
          </w:tcPr>
          <w:p w14:paraId="7EDAD105" w14:textId="77777777" w:rsidR="00F10F67" w:rsidRPr="0084787A" w:rsidRDefault="00F10F67" w:rsidP="00F10F67">
            <w:pPr>
              <w:keepNext/>
              <w:keepLines/>
              <w:spacing w:after="0" w:line="240" w:lineRule="auto"/>
              <w:jc w:val="both"/>
              <w:rPr>
                <w:rFonts w:ascii="Open Sans" w:eastAsia="Times New Roman" w:hAnsi="Open Sans" w:cs="Open Sans"/>
                <w:sz w:val="20"/>
                <w:szCs w:val="20"/>
                <w:lang w:eastAsia="sl-SI"/>
              </w:rPr>
            </w:pPr>
            <w:r w:rsidRPr="0084787A">
              <w:rPr>
                <w:rFonts w:ascii="Open Sans" w:eastAsia="Times New Roman" w:hAnsi="Open Sans" w:cs="Open Sans"/>
                <w:sz w:val="20"/>
                <w:szCs w:val="20"/>
                <w:lang w:eastAsia="sl-SI"/>
              </w:rPr>
              <w:t>Zap. št.</w:t>
            </w:r>
          </w:p>
        </w:tc>
        <w:tc>
          <w:tcPr>
            <w:tcW w:w="1842" w:type="dxa"/>
          </w:tcPr>
          <w:p w14:paraId="2B91B56A" w14:textId="77777777" w:rsidR="00F10F67" w:rsidRPr="0084787A" w:rsidRDefault="00F10F67" w:rsidP="00F10F67">
            <w:pPr>
              <w:keepNext/>
              <w:keepLines/>
              <w:spacing w:after="0" w:line="240" w:lineRule="auto"/>
              <w:jc w:val="both"/>
              <w:rPr>
                <w:rFonts w:ascii="Open Sans" w:eastAsia="Times New Roman" w:hAnsi="Open Sans" w:cs="Open Sans"/>
                <w:sz w:val="20"/>
                <w:szCs w:val="20"/>
                <w:lang w:eastAsia="sl-SI"/>
              </w:rPr>
            </w:pPr>
            <w:r w:rsidRPr="0084787A">
              <w:rPr>
                <w:rFonts w:ascii="Open Sans" w:eastAsia="Times New Roman" w:hAnsi="Open Sans" w:cs="Open Sans"/>
                <w:sz w:val="20"/>
                <w:szCs w:val="20"/>
                <w:lang w:eastAsia="sl-SI"/>
              </w:rPr>
              <w:t>Ime in priimek</w:t>
            </w:r>
          </w:p>
        </w:tc>
        <w:tc>
          <w:tcPr>
            <w:tcW w:w="1701" w:type="dxa"/>
          </w:tcPr>
          <w:p w14:paraId="0FE95C15" w14:textId="77777777" w:rsidR="00F10F67" w:rsidRPr="0084787A" w:rsidRDefault="00F10F67" w:rsidP="00F10F67">
            <w:pPr>
              <w:keepNext/>
              <w:keepLines/>
              <w:spacing w:after="0" w:line="240" w:lineRule="auto"/>
              <w:jc w:val="both"/>
              <w:rPr>
                <w:rFonts w:ascii="Open Sans" w:eastAsia="Times New Roman" w:hAnsi="Open Sans" w:cs="Open Sans"/>
                <w:sz w:val="20"/>
                <w:szCs w:val="20"/>
                <w:lang w:eastAsia="sl-SI"/>
              </w:rPr>
            </w:pPr>
            <w:r w:rsidRPr="0084787A">
              <w:rPr>
                <w:rFonts w:ascii="Open Sans" w:eastAsia="Times New Roman" w:hAnsi="Open Sans" w:cs="Open Sans"/>
                <w:sz w:val="20"/>
                <w:szCs w:val="20"/>
                <w:lang w:eastAsia="sl-SI"/>
              </w:rPr>
              <w:t>delodajalec</w:t>
            </w:r>
          </w:p>
        </w:tc>
        <w:tc>
          <w:tcPr>
            <w:tcW w:w="1843" w:type="dxa"/>
          </w:tcPr>
          <w:p w14:paraId="067E4A6E" w14:textId="77777777" w:rsidR="00F10F67" w:rsidRPr="0084787A" w:rsidRDefault="00F10F67" w:rsidP="00F10F67">
            <w:pPr>
              <w:keepNext/>
              <w:keepLines/>
              <w:spacing w:after="0" w:line="240" w:lineRule="auto"/>
              <w:jc w:val="center"/>
              <w:rPr>
                <w:rFonts w:ascii="Open Sans" w:eastAsia="Times New Roman" w:hAnsi="Open Sans" w:cs="Open Sans"/>
                <w:sz w:val="20"/>
                <w:szCs w:val="20"/>
                <w:lang w:eastAsia="sl-SI"/>
              </w:rPr>
            </w:pPr>
            <w:r w:rsidRPr="0084787A">
              <w:rPr>
                <w:rFonts w:ascii="Open Sans" w:eastAsia="Times New Roman" w:hAnsi="Open Sans" w:cs="Open Sans"/>
                <w:sz w:val="20"/>
                <w:szCs w:val="20"/>
                <w:lang w:eastAsia="sl-SI"/>
              </w:rPr>
              <w:t>funkcija</w:t>
            </w:r>
          </w:p>
        </w:tc>
        <w:tc>
          <w:tcPr>
            <w:tcW w:w="2693" w:type="dxa"/>
            <w:vAlign w:val="center"/>
          </w:tcPr>
          <w:p w14:paraId="209D2760" w14:textId="0196D0DB" w:rsidR="00F10F67" w:rsidRPr="00F10F67" w:rsidRDefault="00F10F67" w:rsidP="00F10F67">
            <w:pPr>
              <w:keepNext/>
              <w:keepLines/>
              <w:spacing w:after="0" w:line="240" w:lineRule="auto"/>
              <w:jc w:val="center"/>
              <w:rPr>
                <w:rFonts w:ascii="Open Sans" w:eastAsia="Times New Roman" w:hAnsi="Open Sans" w:cs="Open Sans"/>
                <w:sz w:val="20"/>
                <w:szCs w:val="20"/>
                <w:lang w:eastAsia="sl-SI"/>
              </w:rPr>
            </w:pPr>
            <w:r w:rsidRPr="00F10F67">
              <w:rPr>
                <w:rFonts w:ascii="Open Sans" w:eastAsia="Times New Roman" w:hAnsi="Open Sans" w:cs="Open Sans"/>
                <w:sz w:val="20"/>
                <w:szCs w:val="20"/>
                <w:lang w:eastAsia="sl-SI"/>
              </w:rPr>
              <w:t>Strokovna izobrazba/</w:t>
            </w:r>
          </w:p>
          <w:p w14:paraId="45C906D8" w14:textId="54AEAA4E" w:rsidR="00F10F67" w:rsidRPr="00F10F67" w:rsidRDefault="00F10F67" w:rsidP="00F10F67">
            <w:pPr>
              <w:keepNext/>
              <w:keepLines/>
              <w:spacing w:after="0" w:line="240" w:lineRule="auto"/>
              <w:jc w:val="center"/>
              <w:rPr>
                <w:rFonts w:ascii="Open Sans" w:eastAsia="Times New Roman" w:hAnsi="Open Sans" w:cs="Open Sans"/>
                <w:sz w:val="20"/>
                <w:szCs w:val="20"/>
                <w:lang w:eastAsia="sl-SI"/>
              </w:rPr>
            </w:pPr>
            <w:r w:rsidRPr="00F10F67">
              <w:rPr>
                <w:rFonts w:ascii="Open Sans" w:eastAsia="Times New Roman" w:hAnsi="Open Sans" w:cs="Open Sans"/>
                <w:sz w:val="20"/>
                <w:szCs w:val="20"/>
                <w:lang w:eastAsia="sl-SI"/>
              </w:rPr>
              <w:t xml:space="preserve">Št. </w:t>
            </w:r>
            <w:r w:rsidR="008F0F41">
              <w:rPr>
                <w:rFonts w:ascii="Open Sans" w:eastAsia="Times New Roman" w:hAnsi="Open Sans" w:cs="Open Sans"/>
                <w:sz w:val="20"/>
                <w:szCs w:val="20"/>
                <w:lang w:eastAsia="sl-SI"/>
              </w:rPr>
              <w:t>c</w:t>
            </w:r>
            <w:r w:rsidR="008F0F41" w:rsidRPr="00F10F67">
              <w:rPr>
                <w:rFonts w:ascii="Open Sans" w:eastAsia="Times New Roman" w:hAnsi="Open Sans" w:cs="Open Sans"/>
                <w:sz w:val="20"/>
                <w:szCs w:val="20"/>
                <w:lang w:eastAsia="sl-SI"/>
              </w:rPr>
              <w:t>ertifikata</w:t>
            </w:r>
            <w:r w:rsidRPr="00F10F67">
              <w:rPr>
                <w:rFonts w:ascii="Open Sans" w:eastAsia="Times New Roman" w:hAnsi="Open Sans" w:cs="Open Sans"/>
                <w:sz w:val="20"/>
                <w:szCs w:val="20"/>
                <w:lang w:eastAsia="sl-SI"/>
              </w:rPr>
              <w:t>, potrdila / vpisa v imenik</w:t>
            </w:r>
          </w:p>
        </w:tc>
      </w:tr>
      <w:tr w:rsidR="00D34121" w:rsidRPr="0084787A" w14:paraId="741602D9" w14:textId="4C185B98" w:rsidTr="00C638E8">
        <w:trPr>
          <w:trHeight w:val="1216"/>
        </w:trPr>
        <w:tc>
          <w:tcPr>
            <w:tcW w:w="988" w:type="dxa"/>
          </w:tcPr>
          <w:p w14:paraId="53AA1C4F" w14:textId="77777777" w:rsidR="00D34121" w:rsidRPr="0084787A" w:rsidRDefault="00D34121" w:rsidP="00656CA1">
            <w:pPr>
              <w:keepNext/>
              <w:keepLines/>
              <w:spacing w:after="0" w:line="360" w:lineRule="auto"/>
              <w:jc w:val="both"/>
              <w:rPr>
                <w:rFonts w:ascii="Open Sans" w:eastAsia="Times New Roman" w:hAnsi="Open Sans" w:cs="Open Sans"/>
                <w:sz w:val="20"/>
                <w:szCs w:val="20"/>
                <w:lang w:eastAsia="sl-SI"/>
              </w:rPr>
            </w:pPr>
            <w:r w:rsidRPr="0084787A">
              <w:rPr>
                <w:rFonts w:ascii="Open Sans" w:eastAsia="Times New Roman" w:hAnsi="Open Sans" w:cs="Open Sans"/>
                <w:sz w:val="20"/>
                <w:szCs w:val="20"/>
                <w:lang w:eastAsia="sl-SI"/>
              </w:rPr>
              <w:t>1.</w:t>
            </w:r>
          </w:p>
        </w:tc>
        <w:tc>
          <w:tcPr>
            <w:tcW w:w="1842" w:type="dxa"/>
          </w:tcPr>
          <w:p w14:paraId="400CEB86" w14:textId="77777777" w:rsidR="00D34121" w:rsidRPr="0084787A" w:rsidRDefault="00D34121" w:rsidP="00656CA1">
            <w:pPr>
              <w:keepNext/>
              <w:keepLines/>
              <w:spacing w:after="0" w:line="360" w:lineRule="auto"/>
              <w:jc w:val="both"/>
              <w:rPr>
                <w:rFonts w:ascii="Open Sans" w:eastAsia="Times New Roman" w:hAnsi="Open Sans" w:cs="Open Sans"/>
                <w:sz w:val="20"/>
                <w:szCs w:val="20"/>
                <w:lang w:eastAsia="sl-SI"/>
              </w:rPr>
            </w:pPr>
          </w:p>
        </w:tc>
        <w:tc>
          <w:tcPr>
            <w:tcW w:w="1701" w:type="dxa"/>
          </w:tcPr>
          <w:p w14:paraId="4AB451F0" w14:textId="77777777" w:rsidR="00D34121" w:rsidRPr="0084787A" w:rsidRDefault="00D34121" w:rsidP="00656CA1">
            <w:pPr>
              <w:keepNext/>
              <w:keepLines/>
              <w:spacing w:after="0" w:line="360" w:lineRule="auto"/>
              <w:jc w:val="both"/>
              <w:rPr>
                <w:rFonts w:ascii="Open Sans" w:eastAsia="Times New Roman" w:hAnsi="Open Sans" w:cs="Open Sans"/>
                <w:sz w:val="20"/>
                <w:szCs w:val="20"/>
                <w:lang w:eastAsia="sl-SI"/>
              </w:rPr>
            </w:pPr>
          </w:p>
        </w:tc>
        <w:tc>
          <w:tcPr>
            <w:tcW w:w="1843" w:type="dxa"/>
            <w:vAlign w:val="center"/>
          </w:tcPr>
          <w:p w14:paraId="02B8515D" w14:textId="5F63FD67" w:rsidR="00D34121" w:rsidRPr="0084787A" w:rsidRDefault="00D34121" w:rsidP="00656CA1">
            <w:pPr>
              <w:keepNext/>
              <w:keepLines/>
              <w:spacing w:after="0" w:line="240" w:lineRule="auto"/>
              <w:jc w:val="center"/>
              <w:rPr>
                <w:rFonts w:ascii="Open Sans" w:hAnsi="Open Sans" w:cs="Open Sans"/>
                <w:bCs/>
                <w:sz w:val="20"/>
                <w:szCs w:val="20"/>
              </w:rPr>
            </w:pPr>
            <w:r w:rsidRPr="0084787A">
              <w:rPr>
                <w:rFonts w:ascii="Open Sans" w:eastAsia="Times New Roman" w:hAnsi="Open Sans" w:cs="Open Sans"/>
                <w:sz w:val="20"/>
                <w:szCs w:val="20"/>
                <w:lang w:eastAsia="sl-SI"/>
              </w:rPr>
              <w:t xml:space="preserve">Vodja </w:t>
            </w:r>
            <w:r w:rsidR="008F0F41">
              <w:rPr>
                <w:rFonts w:ascii="Open Sans" w:eastAsia="Times New Roman" w:hAnsi="Open Sans" w:cs="Open Sans"/>
                <w:sz w:val="20"/>
                <w:szCs w:val="20"/>
                <w:lang w:eastAsia="sl-SI"/>
              </w:rPr>
              <w:t xml:space="preserve">gradnje </w:t>
            </w:r>
          </w:p>
        </w:tc>
        <w:tc>
          <w:tcPr>
            <w:tcW w:w="2693" w:type="dxa"/>
          </w:tcPr>
          <w:p w14:paraId="5D7EA8DD" w14:textId="77777777" w:rsidR="00D34121" w:rsidRPr="0084787A" w:rsidRDefault="00D34121" w:rsidP="00656CA1">
            <w:pPr>
              <w:keepNext/>
              <w:keepLines/>
              <w:spacing w:after="0" w:line="240" w:lineRule="auto"/>
              <w:jc w:val="center"/>
              <w:rPr>
                <w:rFonts w:ascii="Open Sans" w:eastAsia="Times New Roman" w:hAnsi="Open Sans" w:cs="Open Sans"/>
                <w:sz w:val="20"/>
                <w:szCs w:val="20"/>
                <w:lang w:eastAsia="sl-SI"/>
              </w:rPr>
            </w:pPr>
          </w:p>
        </w:tc>
      </w:tr>
    </w:tbl>
    <w:p w14:paraId="3F4EC759" w14:textId="4C427FBE" w:rsidR="00C81C06" w:rsidRDefault="00C81C06" w:rsidP="00656CA1">
      <w:pPr>
        <w:keepNext/>
        <w:keepLines/>
        <w:spacing w:after="0" w:line="240" w:lineRule="auto"/>
        <w:jc w:val="both"/>
        <w:rPr>
          <w:rFonts w:ascii="Open Sans" w:eastAsia="Times New Roman" w:hAnsi="Open Sans" w:cs="Open Sans"/>
          <w:sz w:val="20"/>
          <w:szCs w:val="20"/>
          <w:lang w:eastAsia="sl-SI"/>
        </w:rPr>
      </w:pPr>
    </w:p>
    <w:p w14:paraId="26433234" w14:textId="77777777" w:rsidR="00F10F67" w:rsidRDefault="00F10F67" w:rsidP="00656CA1">
      <w:pPr>
        <w:keepNext/>
        <w:keepLines/>
        <w:spacing w:after="0" w:line="240" w:lineRule="auto"/>
        <w:jc w:val="both"/>
        <w:rPr>
          <w:rFonts w:ascii="Open Sans" w:eastAsia="Times New Roman" w:hAnsi="Open Sans" w:cs="Open Sans"/>
          <w:sz w:val="20"/>
          <w:szCs w:val="20"/>
          <w:lang w:eastAsia="sl-SI"/>
        </w:rPr>
      </w:pPr>
    </w:p>
    <w:p w14:paraId="2E2B70C5" w14:textId="77777777" w:rsidR="00C81C06" w:rsidRPr="004635FC" w:rsidRDefault="00C81C06" w:rsidP="00656CA1">
      <w:pPr>
        <w:keepNext/>
        <w:keepLines/>
        <w:spacing w:after="0" w:line="240" w:lineRule="auto"/>
        <w:jc w:val="both"/>
        <w:rPr>
          <w:rFonts w:ascii="Open Sans" w:eastAsia="Times New Roman" w:hAnsi="Open Sans" w:cs="Open Sans"/>
          <w:sz w:val="20"/>
          <w:szCs w:val="20"/>
          <w:lang w:eastAsia="sl-SI"/>
        </w:rPr>
      </w:pPr>
    </w:p>
    <w:p w14:paraId="21ACAC8A" w14:textId="79DD5047" w:rsidR="00FC5B51" w:rsidRPr="004635FC" w:rsidRDefault="00FC5B51" w:rsidP="00656CA1">
      <w:pPr>
        <w:keepNext/>
        <w:keepLine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Ponudnik za to stranjo predloži še:</w:t>
      </w:r>
    </w:p>
    <w:p w14:paraId="7A85C26C" w14:textId="26604765" w:rsidR="00696E14" w:rsidRPr="00A620DD" w:rsidRDefault="00696E14" w:rsidP="00F65D09">
      <w:pPr>
        <w:pStyle w:val="Odstavekseznama"/>
        <w:keepNext/>
        <w:keepLines/>
        <w:numPr>
          <w:ilvl w:val="0"/>
          <w:numId w:val="18"/>
        </w:numPr>
        <w:ind w:left="284" w:hanging="284"/>
        <w:jc w:val="both"/>
        <w:rPr>
          <w:rFonts w:ascii="Open Sans" w:hAnsi="Open Sans" w:cs="Open Sans"/>
        </w:rPr>
      </w:pPr>
      <w:r w:rsidRPr="00A620DD">
        <w:rPr>
          <w:rFonts w:ascii="Open Sans" w:hAnsi="Open Sans" w:cs="Open Sans"/>
        </w:rPr>
        <w:t xml:space="preserve">za vodjo </w:t>
      </w:r>
      <w:r w:rsidR="008F0F41" w:rsidRPr="00C638E8">
        <w:rPr>
          <w:rFonts w:ascii="Open Sans" w:hAnsi="Open Sans" w:cs="Open Sans"/>
        </w:rPr>
        <w:t>gradnje</w:t>
      </w:r>
      <w:r w:rsidRPr="00A620DD">
        <w:rPr>
          <w:rFonts w:ascii="Open Sans" w:hAnsi="Open Sans" w:cs="Open Sans"/>
        </w:rPr>
        <w:t xml:space="preserve">: </w:t>
      </w:r>
      <w:r w:rsidR="00F10F67" w:rsidRPr="00F10F67">
        <w:rPr>
          <w:rFonts w:ascii="Open Sans" w:hAnsi="Open Sans" w:cs="Open Sans"/>
        </w:rPr>
        <w:t>potrdilo o izobrazbi ustrezne smeri ali o opravljenem strokovnem izpitu ustrezne stroke ter z navedbo št. vpisa v Imenik pooblaščenih inženirjev pri IZS ali v Imenik vodij del pri IZS ali v Imenik vodij del pri OZS oziroma potrdilo o vpisu v enega izmed navedenih imenikov oziroma registrov</w:t>
      </w:r>
      <w:r w:rsidRPr="00A620DD">
        <w:rPr>
          <w:rFonts w:ascii="Open Sans" w:hAnsi="Open Sans" w:cs="Open Sans"/>
        </w:rPr>
        <w:t>,</w:t>
      </w:r>
    </w:p>
    <w:p w14:paraId="7A83C458" w14:textId="46750F18" w:rsidR="00696E14" w:rsidRPr="00A620DD" w:rsidRDefault="00696E14" w:rsidP="00F65D09">
      <w:pPr>
        <w:pStyle w:val="Odstavekseznama"/>
        <w:keepNext/>
        <w:keepLines/>
        <w:numPr>
          <w:ilvl w:val="0"/>
          <w:numId w:val="18"/>
        </w:numPr>
        <w:ind w:left="284" w:hanging="284"/>
        <w:jc w:val="both"/>
        <w:rPr>
          <w:rFonts w:ascii="Open Sans" w:hAnsi="Open Sans" w:cs="Open Sans"/>
        </w:rPr>
      </w:pPr>
      <w:r w:rsidRPr="00A620DD">
        <w:rPr>
          <w:rFonts w:ascii="Open Sans" w:hAnsi="Open Sans" w:cs="Open Sans"/>
        </w:rPr>
        <w:t>M-1 oziroma M-1/M-2 obraz</w:t>
      </w:r>
      <w:r w:rsidR="00382843">
        <w:rPr>
          <w:rFonts w:ascii="Open Sans" w:hAnsi="Open Sans" w:cs="Open Sans"/>
        </w:rPr>
        <w:t>e</w:t>
      </w:r>
      <w:r w:rsidRPr="00A620DD">
        <w:rPr>
          <w:rFonts w:ascii="Open Sans" w:hAnsi="Open Sans" w:cs="Open Sans"/>
        </w:rPr>
        <w:t>c, ter v primeru sprememb še M-3 obraz</w:t>
      </w:r>
      <w:r w:rsidR="00382843">
        <w:rPr>
          <w:rFonts w:ascii="Open Sans" w:hAnsi="Open Sans" w:cs="Open Sans"/>
        </w:rPr>
        <w:t>e</w:t>
      </w:r>
      <w:r w:rsidRPr="00A620DD">
        <w:rPr>
          <w:rFonts w:ascii="Open Sans" w:hAnsi="Open Sans" w:cs="Open Sans"/>
        </w:rPr>
        <w:t>c.</w:t>
      </w:r>
    </w:p>
    <w:p w14:paraId="17232F84" w14:textId="77777777" w:rsidR="00135112" w:rsidRPr="004635FC" w:rsidRDefault="00135112" w:rsidP="00656CA1">
      <w:pPr>
        <w:keepNext/>
        <w:keepLines/>
        <w:widowControl w:val="0"/>
        <w:spacing w:after="0" w:line="240" w:lineRule="auto"/>
        <w:ind w:left="284" w:hanging="284"/>
        <w:jc w:val="both"/>
        <w:rPr>
          <w:rFonts w:ascii="Open Sans" w:eastAsia="Times New Roman" w:hAnsi="Open Sans" w:cs="Open Sans"/>
          <w:b/>
          <w:sz w:val="20"/>
          <w:szCs w:val="20"/>
          <w:lang w:eastAsia="sl-SI"/>
        </w:rPr>
      </w:pPr>
    </w:p>
    <w:p w14:paraId="568F8918" w14:textId="2AD56ABC" w:rsidR="00D8353C" w:rsidRDefault="00D8353C" w:rsidP="00656CA1">
      <w:pPr>
        <w:keepNext/>
        <w:keepLines/>
        <w:spacing w:after="0" w:line="240" w:lineRule="auto"/>
        <w:jc w:val="both"/>
        <w:rPr>
          <w:rFonts w:ascii="Open Sans" w:eastAsia="Times New Roman" w:hAnsi="Open Sans" w:cs="Open Sans"/>
          <w:b/>
          <w:sz w:val="20"/>
          <w:szCs w:val="20"/>
          <w:lang w:eastAsia="sl-SI"/>
        </w:rPr>
      </w:pPr>
    </w:p>
    <w:p w14:paraId="586C6990" w14:textId="3A018FA1" w:rsidR="00735B4D" w:rsidRDefault="00735B4D" w:rsidP="00656CA1">
      <w:pPr>
        <w:keepNext/>
        <w:keepLines/>
        <w:spacing w:after="0" w:line="240" w:lineRule="auto"/>
        <w:jc w:val="both"/>
        <w:rPr>
          <w:rFonts w:ascii="Open Sans" w:eastAsia="Times New Roman" w:hAnsi="Open Sans" w:cs="Open Sans"/>
          <w:b/>
          <w:sz w:val="20"/>
          <w:szCs w:val="20"/>
          <w:lang w:eastAsia="sl-SI"/>
        </w:rPr>
      </w:pPr>
    </w:p>
    <w:p w14:paraId="68EFEF93" w14:textId="77777777" w:rsidR="00D34121" w:rsidRDefault="00D34121" w:rsidP="00656CA1">
      <w:pPr>
        <w:keepNext/>
        <w:keepLines/>
        <w:spacing w:after="0" w:line="240" w:lineRule="auto"/>
        <w:jc w:val="both"/>
        <w:rPr>
          <w:rFonts w:ascii="Open Sans" w:eastAsia="Times New Roman" w:hAnsi="Open Sans" w:cs="Open Sans"/>
          <w:b/>
          <w:sz w:val="20"/>
          <w:szCs w:val="20"/>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2977"/>
        <w:gridCol w:w="2552"/>
        <w:gridCol w:w="3827"/>
      </w:tblGrid>
      <w:tr w:rsidR="00D8353C" w:rsidRPr="00A07E09" w14:paraId="4F553CE7" w14:textId="77777777" w:rsidTr="006A00E9">
        <w:trPr>
          <w:trHeight w:val="235"/>
        </w:trPr>
        <w:tc>
          <w:tcPr>
            <w:tcW w:w="2977" w:type="dxa"/>
            <w:tcBorders>
              <w:bottom w:val="single" w:sz="4" w:space="0" w:color="auto"/>
            </w:tcBorders>
          </w:tcPr>
          <w:p w14:paraId="0AB08EA7" w14:textId="77777777" w:rsidR="00D8353C" w:rsidRPr="004635FC" w:rsidRDefault="00D8353C" w:rsidP="00656CA1">
            <w:pPr>
              <w:keepNext/>
              <w:keepLines/>
              <w:spacing w:after="0" w:line="240" w:lineRule="auto"/>
              <w:jc w:val="both"/>
              <w:rPr>
                <w:rFonts w:ascii="Open Sans" w:eastAsia="Times New Roman" w:hAnsi="Open Sans" w:cs="Open Sans"/>
                <w:snapToGrid w:val="0"/>
                <w:color w:val="000000"/>
                <w:sz w:val="20"/>
                <w:szCs w:val="20"/>
                <w:lang w:eastAsia="sl-SI"/>
              </w:rPr>
            </w:pPr>
          </w:p>
        </w:tc>
        <w:tc>
          <w:tcPr>
            <w:tcW w:w="2552" w:type="dxa"/>
          </w:tcPr>
          <w:p w14:paraId="325D61FA" w14:textId="77777777" w:rsidR="00D8353C" w:rsidRPr="004635FC" w:rsidRDefault="00D8353C" w:rsidP="00656CA1">
            <w:pPr>
              <w:keepNext/>
              <w:keepLines/>
              <w:spacing w:after="0" w:line="240" w:lineRule="auto"/>
              <w:jc w:val="both"/>
              <w:rPr>
                <w:rFonts w:ascii="Open Sans" w:eastAsia="Times New Roman" w:hAnsi="Open Sans" w:cs="Open Sans"/>
                <w:snapToGrid w:val="0"/>
                <w:color w:val="000000"/>
                <w:sz w:val="20"/>
                <w:szCs w:val="20"/>
                <w:lang w:eastAsia="sl-SI"/>
              </w:rPr>
            </w:pPr>
          </w:p>
        </w:tc>
        <w:tc>
          <w:tcPr>
            <w:tcW w:w="3827" w:type="dxa"/>
            <w:tcBorders>
              <w:bottom w:val="single" w:sz="4" w:space="0" w:color="auto"/>
            </w:tcBorders>
          </w:tcPr>
          <w:p w14:paraId="43848E55" w14:textId="77777777" w:rsidR="00D8353C" w:rsidRPr="004635FC" w:rsidRDefault="00D8353C" w:rsidP="00656CA1">
            <w:pPr>
              <w:keepNext/>
              <w:keepLines/>
              <w:tabs>
                <w:tab w:val="left" w:pos="567"/>
                <w:tab w:val="num" w:pos="851"/>
                <w:tab w:val="left" w:pos="993"/>
              </w:tabs>
              <w:spacing w:after="0" w:line="240" w:lineRule="auto"/>
              <w:jc w:val="both"/>
              <w:rPr>
                <w:rFonts w:ascii="Open Sans" w:eastAsia="Times New Roman" w:hAnsi="Open Sans" w:cs="Open Sans"/>
                <w:snapToGrid w:val="0"/>
                <w:color w:val="000000"/>
                <w:sz w:val="20"/>
                <w:szCs w:val="20"/>
                <w:lang w:eastAsia="sl-SI"/>
              </w:rPr>
            </w:pPr>
          </w:p>
        </w:tc>
      </w:tr>
      <w:tr w:rsidR="00D8353C" w:rsidRPr="00382843" w14:paraId="7491909E" w14:textId="77777777" w:rsidTr="006A00E9">
        <w:trPr>
          <w:trHeight w:val="235"/>
        </w:trPr>
        <w:tc>
          <w:tcPr>
            <w:tcW w:w="2977" w:type="dxa"/>
            <w:tcBorders>
              <w:top w:val="single" w:sz="4" w:space="0" w:color="auto"/>
            </w:tcBorders>
          </w:tcPr>
          <w:p w14:paraId="140E4496" w14:textId="77777777" w:rsidR="00D8353C" w:rsidRPr="00AB26DB" w:rsidRDefault="00D8353C" w:rsidP="00656CA1">
            <w:pPr>
              <w:keepNext/>
              <w:keepLines/>
              <w:spacing w:after="0" w:line="240" w:lineRule="auto"/>
              <w:jc w:val="both"/>
              <w:rPr>
                <w:rFonts w:ascii="Open Sans" w:eastAsia="Times New Roman" w:hAnsi="Open Sans" w:cs="Open Sans"/>
                <w:snapToGrid w:val="0"/>
                <w:color w:val="000000"/>
                <w:sz w:val="18"/>
                <w:szCs w:val="18"/>
                <w:lang w:eastAsia="sl-SI"/>
              </w:rPr>
            </w:pPr>
            <w:r w:rsidRPr="00AB26DB">
              <w:rPr>
                <w:rFonts w:ascii="Open Sans" w:eastAsia="Times New Roman" w:hAnsi="Open Sans" w:cs="Open Sans"/>
                <w:snapToGrid w:val="0"/>
                <w:color w:val="000000"/>
                <w:sz w:val="18"/>
                <w:szCs w:val="18"/>
                <w:lang w:eastAsia="sl-SI"/>
              </w:rPr>
              <w:t>(kraj, datum)</w:t>
            </w:r>
          </w:p>
        </w:tc>
        <w:tc>
          <w:tcPr>
            <w:tcW w:w="2552" w:type="dxa"/>
          </w:tcPr>
          <w:p w14:paraId="0269D9BB" w14:textId="77777777" w:rsidR="00D8353C" w:rsidRPr="00AB26DB" w:rsidRDefault="00D8353C" w:rsidP="00656CA1">
            <w:pPr>
              <w:keepNext/>
              <w:keepLines/>
              <w:spacing w:after="0" w:line="240" w:lineRule="auto"/>
              <w:jc w:val="center"/>
              <w:rPr>
                <w:rFonts w:ascii="Open Sans" w:eastAsia="Times New Roman" w:hAnsi="Open Sans" w:cs="Open Sans"/>
                <w:snapToGrid w:val="0"/>
                <w:color w:val="000000"/>
                <w:sz w:val="18"/>
                <w:szCs w:val="18"/>
                <w:lang w:eastAsia="sl-SI"/>
              </w:rPr>
            </w:pPr>
            <w:r w:rsidRPr="00AB26DB">
              <w:rPr>
                <w:rFonts w:ascii="Open Sans" w:eastAsia="Times New Roman" w:hAnsi="Open Sans" w:cs="Open Sans"/>
                <w:snapToGrid w:val="0"/>
                <w:color w:val="000000"/>
                <w:sz w:val="18"/>
                <w:szCs w:val="18"/>
                <w:lang w:eastAsia="sl-SI"/>
              </w:rPr>
              <w:t>žig</w:t>
            </w:r>
          </w:p>
        </w:tc>
        <w:tc>
          <w:tcPr>
            <w:tcW w:w="3827" w:type="dxa"/>
            <w:tcBorders>
              <w:top w:val="single" w:sz="4" w:space="0" w:color="auto"/>
            </w:tcBorders>
          </w:tcPr>
          <w:p w14:paraId="3CE81010" w14:textId="77777777" w:rsidR="00D8353C" w:rsidRDefault="00D8353C" w:rsidP="00656CA1">
            <w:pPr>
              <w:keepNext/>
              <w:keepLines/>
              <w:spacing w:after="0" w:line="240" w:lineRule="auto"/>
              <w:jc w:val="both"/>
              <w:rPr>
                <w:rFonts w:ascii="Open Sans" w:eastAsia="Times New Roman" w:hAnsi="Open Sans" w:cs="Open Sans"/>
                <w:snapToGrid w:val="0"/>
                <w:color w:val="000000"/>
                <w:sz w:val="18"/>
                <w:szCs w:val="18"/>
                <w:lang w:eastAsia="sl-SI"/>
              </w:rPr>
            </w:pPr>
            <w:r w:rsidRPr="00AB26DB">
              <w:rPr>
                <w:rFonts w:ascii="Open Sans" w:eastAsia="Times New Roman" w:hAnsi="Open Sans" w:cs="Open Sans"/>
                <w:snapToGrid w:val="0"/>
                <w:color w:val="000000"/>
                <w:sz w:val="18"/>
                <w:szCs w:val="18"/>
                <w:lang w:eastAsia="sl-SI"/>
              </w:rPr>
              <w:t>(</w:t>
            </w:r>
            <w:r w:rsidR="007E4FE4" w:rsidRPr="00AB26DB">
              <w:rPr>
                <w:rFonts w:ascii="Open Sans" w:eastAsia="Times New Roman" w:hAnsi="Open Sans" w:cs="Open Sans"/>
                <w:snapToGrid w:val="0"/>
                <w:color w:val="000000"/>
                <w:sz w:val="18"/>
                <w:szCs w:val="18"/>
                <w:lang w:eastAsia="sl-SI"/>
              </w:rPr>
              <w:t xml:space="preserve">Naziv ponudnika, </w:t>
            </w:r>
            <w:r w:rsidRPr="00AB26DB">
              <w:rPr>
                <w:rFonts w:ascii="Open Sans" w:eastAsia="Times New Roman" w:hAnsi="Open Sans" w:cs="Open Sans"/>
                <w:snapToGrid w:val="0"/>
                <w:color w:val="000000"/>
                <w:sz w:val="18"/>
                <w:szCs w:val="18"/>
                <w:lang w:eastAsia="sl-SI"/>
              </w:rPr>
              <w:t>i</w:t>
            </w:r>
            <w:r w:rsidRPr="00AB26DB">
              <w:rPr>
                <w:rFonts w:ascii="Open Sans" w:hAnsi="Open Sans" w:cs="Open Sans"/>
                <w:snapToGrid w:val="0"/>
                <w:color w:val="000000"/>
                <w:sz w:val="18"/>
                <w:szCs w:val="18"/>
              </w:rPr>
              <w:t>me in priimek ter podpis</w:t>
            </w:r>
            <w:r w:rsidRPr="00AB26DB">
              <w:rPr>
                <w:rFonts w:ascii="Open Sans" w:eastAsia="Times New Roman" w:hAnsi="Open Sans" w:cs="Open Sans"/>
                <w:snapToGrid w:val="0"/>
                <w:color w:val="000000"/>
                <w:sz w:val="18"/>
                <w:szCs w:val="18"/>
                <w:lang w:eastAsia="sl-SI"/>
              </w:rPr>
              <w:t xml:space="preserve"> odgovorne osebe</w:t>
            </w:r>
            <w:r w:rsidRPr="00AB26DB">
              <w:rPr>
                <w:rFonts w:ascii="Open Sans" w:hAnsi="Open Sans" w:cs="Open Sans"/>
                <w:snapToGrid w:val="0"/>
                <w:color w:val="000000"/>
                <w:sz w:val="18"/>
                <w:szCs w:val="18"/>
              </w:rPr>
              <w:t xml:space="preserve"> </w:t>
            </w:r>
            <w:r w:rsidRPr="00AB26DB">
              <w:rPr>
                <w:rFonts w:ascii="Open Sans" w:eastAsia="Times New Roman" w:hAnsi="Open Sans" w:cs="Open Sans"/>
                <w:snapToGrid w:val="0"/>
                <w:color w:val="000000"/>
                <w:sz w:val="18"/>
                <w:szCs w:val="18"/>
                <w:lang w:eastAsia="sl-SI"/>
              </w:rPr>
              <w:t>gospodarskega subjekta)</w:t>
            </w:r>
          </w:p>
          <w:p w14:paraId="31D286FE" w14:textId="152B65AB" w:rsidR="00382843" w:rsidRPr="00AB26DB" w:rsidRDefault="00382843" w:rsidP="00656CA1">
            <w:pPr>
              <w:keepNext/>
              <w:keepLines/>
              <w:spacing w:after="0" w:line="240" w:lineRule="auto"/>
              <w:jc w:val="both"/>
              <w:rPr>
                <w:rFonts w:ascii="Open Sans" w:eastAsia="Times New Roman" w:hAnsi="Open Sans" w:cs="Open Sans"/>
                <w:snapToGrid w:val="0"/>
                <w:color w:val="000000"/>
                <w:sz w:val="18"/>
                <w:szCs w:val="18"/>
                <w:lang w:eastAsia="sl-SI"/>
              </w:rPr>
            </w:pPr>
          </w:p>
        </w:tc>
      </w:tr>
    </w:tbl>
    <w:p w14:paraId="06BA7D73" w14:textId="77777777" w:rsidR="004630FB" w:rsidRPr="00735B4D" w:rsidRDefault="00D8353C" w:rsidP="00656CA1">
      <w:pPr>
        <w:keepNext/>
        <w:keepLines/>
        <w:spacing w:after="0" w:line="240" w:lineRule="auto"/>
        <w:rPr>
          <w:rFonts w:ascii="Open Sans" w:hAnsi="Open Sans" w:cs="Open Sans"/>
          <w:sz w:val="10"/>
          <w:szCs w:val="10"/>
        </w:rPr>
      </w:pPr>
      <w:r w:rsidRPr="004635FC">
        <w:rPr>
          <w:rFonts w:ascii="Open Sans" w:hAnsi="Open Sans" w:cs="Open Sans"/>
          <w:sz w:val="20"/>
          <w:szCs w:val="20"/>
        </w:rPr>
        <w:br w:type="page"/>
      </w:r>
    </w:p>
    <w:p w14:paraId="5B4C5387" w14:textId="63426F73" w:rsidR="00B40ADD" w:rsidRPr="004635FC" w:rsidRDefault="00B40ADD" w:rsidP="00656CA1">
      <w:pPr>
        <w:keepNext/>
        <w:keepLines/>
        <w:spacing w:after="0" w:line="240" w:lineRule="auto"/>
        <w:rPr>
          <w:rFonts w:ascii="Open Sans" w:hAnsi="Open Sans" w:cs="Open Sans"/>
          <w:sz w:val="20"/>
          <w:szCs w:val="20"/>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08"/>
        <w:gridCol w:w="1418"/>
      </w:tblGrid>
      <w:tr w:rsidR="00AA052D" w:rsidRPr="00A07E09" w14:paraId="0EFC1D6A" w14:textId="77777777" w:rsidTr="00FB60EF">
        <w:tc>
          <w:tcPr>
            <w:tcW w:w="8008" w:type="dxa"/>
            <w:tcBorders>
              <w:top w:val="single" w:sz="4" w:space="0" w:color="auto"/>
              <w:bottom w:val="single" w:sz="4" w:space="0" w:color="auto"/>
            </w:tcBorders>
          </w:tcPr>
          <w:p w14:paraId="0E68B330" w14:textId="77777777" w:rsidR="00AA052D" w:rsidRPr="004635FC" w:rsidRDefault="00AA052D" w:rsidP="00656CA1">
            <w:pPr>
              <w:keepNext/>
              <w:keepLines/>
              <w:spacing w:after="0" w:line="240" w:lineRule="auto"/>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br w:type="page"/>
            </w:r>
            <w:r w:rsidRPr="004635FC">
              <w:rPr>
                <w:rFonts w:ascii="Open Sans" w:eastAsia="Times New Roman" w:hAnsi="Open Sans" w:cs="Open Sans"/>
                <w:sz w:val="20"/>
                <w:szCs w:val="20"/>
                <w:lang w:eastAsia="sl-SI"/>
              </w:rPr>
              <w:br w:type="page"/>
            </w:r>
            <w:r w:rsidRPr="004635FC">
              <w:rPr>
                <w:rFonts w:ascii="Open Sans" w:eastAsia="Times New Roman" w:hAnsi="Open Sans" w:cs="Open Sans"/>
                <w:sz w:val="20"/>
                <w:szCs w:val="20"/>
                <w:lang w:eastAsia="sl-SI"/>
              </w:rPr>
              <w:br w:type="page"/>
            </w:r>
            <w:r w:rsidRPr="004635FC">
              <w:rPr>
                <w:rFonts w:ascii="Open Sans" w:hAnsi="Open Sans" w:cs="Open Sans"/>
                <w:sz w:val="20"/>
                <w:szCs w:val="20"/>
              </w:rPr>
              <w:t>ZAVAROVANJE ODGOVORNOSTI</w:t>
            </w:r>
          </w:p>
        </w:tc>
        <w:tc>
          <w:tcPr>
            <w:tcW w:w="1418" w:type="dxa"/>
            <w:tcBorders>
              <w:top w:val="single" w:sz="4" w:space="0" w:color="auto"/>
              <w:bottom w:val="single" w:sz="4" w:space="0" w:color="auto"/>
            </w:tcBorders>
          </w:tcPr>
          <w:p w14:paraId="61AEEE62" w14:textId="77777777" w:rsidR="00AA052D" w:rsidRPr="004635FC" w:rsidRDefault="00AA052D" w:rsidP="00656CA1">
            <w:pPr>
              <w:keepNext/>
              <w:keepLines/>
              <w:spacing w:after="0" w:line="240" w:lineRule="auto"/>
              <w:rPr>
                <w:rFonts w:ascii="Open Sans" w:eastAsia="Times New Roman" w:hAnsi="Open Sans" w:cs="Open Sans"/>
                <w:b/>
                <w:i/>
                <w:sz w:val="20"/>
                <w:szCs w:val="20"/>
                <w:lang w:eastAsia="sl-SI"/>
              </w:rPr>
            </w:pPr>
            <w:r w:rsidRPr="004635FC">
              <w:rPr>
                <w:rFonts w:ascii="Open Sans" w:eastAsia="Times New Roman" w:hAnsi="Open Sans" w:cs="Open Sans"/>
                <w:b/>
                <w:i/>
                <w:sz w:val="20"/>
                <w:szCs w:val="20"/>
                <w:lang w:eastAsia="sl-SI"/>
              </w:rPr>
              <w:t>Priloga 7</w:t>
            </w:r>
          </w:p>
        </w:tc>
      </w:tr>
    </w:tbl>
    <w:p w14:paraId="79012FFD" w14:textId="77777777" w:rsidR="00AA052D" w:rsidRPr="004635FC" w:rsidRDefault="00AA052D" w:rsidP="00656CA1">
      <w:pPr>
        <w:keepNext/>
        <w:keepLines/>
        <w:spacing w:after="0" w:line="240" w:lineRule="auto"/>
        <w:rPr>
          <w:rFonts w:ascii="Open Sans" w:eastAsia="Times New Roman" w:hAnsi="Open Sans" w:cs="Open Sans"/>
          <w:b/>
          <w:sz w:val="20"/>
          <w:szCs w:val="20"/>
          <w:lang w:eastAsia="sl-SI"/>
        </w:rPr>
      </w:pPr>
    </w:p>
    <w:p w14:paraId="3D9AFDDD" w14:textId="77777777" w:rsidR="00AA052D" w:rsidRPr="004635FC" w:rsidRDefault="00AA052D" w:rsidP="00656CA1">
      <w:pPr>
        <w:keepNext/>
        <w:keepLines/>
        <w:spacing w:after="0" w:line="240" w:lineRule="auto"/>
        <w:rPr>
          <w:rFonts w:ascii="Open Sans" w:eastAsia="Times New Roman" w:hAnsi="Open Sans" w:cs="Open Sans"/>
          <w:sz w:val="20"/>
          <w:szCs w:val="20"/>
          <w:lang w:eastAsia="sl-SI"/>
        </w:rPr>
      </w:pPr>
    </w:p>
    <w:p w14:paraId="54327D50" w14:textId="77777777" w:rsidR="006C5493" w:rsidRDefault="00474812" w:rsidP="00656CA1">
      <w:pPr>
        <w:keepNext/>
        <w:keepLine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 xml:space="preserve">Gospodarski </w:t>
      </w:r>
      <w:r w:rsidR="00AA052D" w:rsidRPr="004635FC">
        <w:rPr>
          <w:rFonts w:ascii="Open Sans" w:eastAsia="Times New Roman" w:hAnsi="Open Sans" w:cs="Open Sans"/>
          <w:sz w:val="20"/>
          <w:szCs w:val="20"/>
          <w:lang w:eastAsia="sl-SI"/>
        </w:rPr>
        <w:t>subjekt: _________________________________________________________</w:t>
      </w:r>
      <w:r w:rsidR="007E4FE4">
        <w:rPr>
          <w:rFonts w:ascii="Open Sans" w:eastAsia="Times New Roman" w:hAnsi="Open Sans" w:cs="Open Sans"/>
          <w:sz w:val="20"/>
          <w:szCs w:val="20"/>
          <w:lang w:eastAsia="sl-SI"/>
        </w:rPr>
        <w:t>________________________</w:t>
      </w:r>
      <w:r w:rsidR="00AA052D" w:rsidRPr="004635FC">
        <w:rPr>
          <w:rFonts w:ascii="Open Sans" w:eastAsia="Times New Roman" w:hAnsi="Open Sans" w:cs="Open Sans"/>
          <w:sz w:val="20"/>
          <w:szCs w:val="20"/>
          <w:lang w:eastAsia="sl-SI"/>
        </w:rPr>
        <w:t xml:space="preserve"> </w:t>
      </w:r>
    </w:p>
    <w:p w14:paraId="4A9553AE" w14:textId="77777777" w:rsidR="006C5493" w:rsidRDefault="006C5493" w:rsidP="00656CA1">
      <w:pPr>
        <w:keepNext/>
        <w:keepLines/>
        <w:spacing w:after="0" w:line="240" w:lineRule="auto"/>
        <w:jc w:val="both"/>
        <w:rPr>
          <w:rFonts w:ascii="Open Sans" w:eastAsia="Times New Roman" w:hAnsi="Open Sans" w:cs="Open Sans"/>
          <w:sz w:val="20"/>
          <w:szCs w:val="20"/>
          <w:lang w:eastAsia="sl-SI"/>
        </w:rPr>
      </w:pPr>
    </w:p>
    <w:p w14:paraId="7E09D1FC" w14:textId="2FFE51D0" w:rsidR="00AA052D" w:rsidRPr="004635FC" w:rsidRDefault="00AA052D" w:rsidP="00656CA1">
      <w:pPr>
        <w:keepNext/>
        <w:keepLine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za izbiro izvajalca za javno naročilo št.:</w:t>
      </w:r>
    </w:p>
    <w:p w14:paraId="276EC495" w14:textId="77777777" w:rsidR="00AA052D" w:rsidRPr="004635FC" w:rsidRDefault="00AA052D" w:rsidP="00656CA1">
      <w:pPr>
        <w:keepNext/>
        <w:keepLines/>
        <w:spacing w:after="0" w:line="240" w:lineRule="auto"/>
        <w:jc w:val="both"/>
        <w:rPr>
          <w:rFonts w:ascii="Open Sans" w:eastAsia="Times New Roman" w:hAnsi="Open Sans" w:cs="Open Sans"/>
          <w:sz w:val="20"/>
          <w:szCs w:val="20"/>
          <w:lang w:eastAsia="sl-SI"/>
        </w:rPr>
      </w:pPr>
    </w:p>
    <w:p w14:paraId="77685843" w14:textId="422830A0" w:rsidR="00AA052D" w:rsidRPr="004635FC" w:rsidRDefault="00531B04" w:rsidP="00656CA1">
      <w:pPr>
        <w:keepNext/>
        <w:keepLines/>
        <w:spacing w:after="0" w:line="240" w:lineRule="auto"/>
        <w:rPr>
          <w:rFonts w:ascii="Open Sans" w:eastAsia="Times New Roman" w:hAnsi="Open Sans" w:cs="Open Sans"/>
          <w:sz w:val="20"/>
          <w:szCs w:val="20"/>
          <w:lang w:eastAsia="sl-SI"/>
        </w:rPr>
      </w:pPr>
      <w:r>
        <w:rPr>
          <w:rFonts w:ascii="Open Sans" w:eastAsia="Times New Roman" w:hAnsi="Open Sans" w:cs="Open Sans"/>
          <w:b/>
          <w:noProof/>
          <w:sz w:val="20"/>
          <w:szCs w:val="20"/>
          <w:lang w:eastAsia="sl-SI"/>
        </w:rPr>
        <w:t>ENLJ-SIR-230/26</w:t>
      </w:r>
      <w:r w:rsidR="00A07E09" w:rsidRPr="004635FC">
        <w:rPr>
          <w:rFonts w:ascii="Open Sans" w:eastAsia="Times New Roman" w:hAnsi="Open Sans" w:cs="Open Sans"/>
          <w:b/>
          <w:noProof/>
          <w:sz w:val="20"/>
          <w:szCs w:val="20"/>
          <w:lang w:eastAsia="sl-SI"/>
        </w:rPr>
        <w:t xml:space="preserve"> </w:t>
      </w:r>
      <w:r w:rsidR="00AA052D" w:rsidRPr="004635FC">
        <w:rPr>
          <w:rFonts w:ascii="Open Sans" w:eastAsia="Times New Roman" w:hAnsi="Open Sans" w:cs="Open Sans"/>
          <w:b/>
          <w:color w:val="000000"/>
          <w:sz w:val="20"/>
          <w:szCs w:val="20"/>
          <w:lang w:eastAsia="sl-SI"/>
        </w:rPr>
        <w:t xml:space="preserve">– </w:t>
      </w:r>
      <w:r w:rsidR="00D60A5C">
        <w:rPr>
          <w:rFonts w:ascii="Open Sans" w:eastAsia="Times New Roman" w:hAnsi="Open Sans" w:cs="Open Sans"/>
          <w:b/>
          <w:sz w:val="20"/>
          <w:szCs w:val="20"/>
          <w:lang w:eastAsia="sl-SI"/>
        </w:rPr>
        <w:t>Izdelava, dobava, vgradnja in zagon toplotnih postaj</w:t>
      </w:r>
      <w:r w:rsidR="00B83170">
        <w:rPr>
          <w:rFonts w:ascii="Open Sans" w:eastAsia="Times New Roman" w:hAnsi="Open Sans" w:cs="Open Sans"/>
          <w:b/>
          <w:sz w:val="20"/>
          <w:szCs w:val="20"/>
          <w:lang w:eastAsia="sl-SI"/>
        </w:rPr>
        <w:t xml:space="preserve"> </w:t>
      </w:r>
      <w:r w:rsidR="00D60A5C">
        <w:rPr>
          <w:rFonts w:ascii="Open Sans" w:eastAsia="Times New Roman" w:hAnsi="Open Sans" w:cs="Open Sans"/>
          <w:b/>
          <w:sz w:val="20"/>
          <w:szCs w:val="20"/>
          <w:lang w:eastAsia="sl-SI"/>
        </w:rPr>
        <w:t>po štirih sklopih</w:t>
      </w:r>
    </w:p>
    <w:p w14:paraId="790F0948" w14:textId="77777777" w:rsidR="00AA052D" w:rsidRPr="004635FC" w:rsidRDefault="00AA052D" w:rsidP="00656CA1">
      <w:pPr>
        <w:keepNext/>
        <w:keepLines/>
        <w:spacing w:after="0" w:line="240" w:lineRule="auto"/>
        <w:rPr>
          <w:rFonts w:ascii="Open Sans" w:eastAsia="Times New Roman" w:hAnsi="Open Sans" w:cs="Open Sans"/>
          <w:sz w:val="20"/>
          <w:szCs w:val="20"/>
          <w:lang w:eastAsia="sl-SI"/>
        </w:rPr>
      </w:pPr>
    </w:p>
    <w:p w14:paraId="50E4149A" w14:textId="77777777" w:rsidR="00AA052D" w:rsidRPr="004635FC" w:rsidRDefault="00AA052D" w:rsidP="00656CA1">
      <w:pPr>
        <w:keepNext/>
        <w:keepLines/>
        <w:spacing w:after="0" w:line="240" w:lineRule="auto"/>
        <w:rPr>
          <w:rFonts w:ascii="Open Sans" w:eastAsia="Times New Roman" w:hAnsi="Open Sans" w:cs="Open Sans"/>
          <w:sz w:val="20"/>
          <w:szCs w:val="20"/>
          <w:lang w:eastAsia="sl-SI"/>
        </w:rPr>
      </w:pPr>
    </w:p>
    <w:p w14:paraId="58F7451D" w14:textId="48DEE597" w:rsidR="00AA052D" w:rsidRPr="004635FC" w:rsidRDefault="00AA052D" w:rsidP="00656CA1">
      <w:pPr>
        <w:keepNext/>
        <w:keepLines/>
        <w:spacing w:after="0" w:line="240" w:lineRule="auto"/>
        <w:jc w:val="both"/>
        <w:rPr>
          <w:rFonts w:ascii="Open Sans" w:hAnsi="Open Sans" w:cs="Open Sans"/>
          <w:sz w:val="20"/>
          <w:szCs w:val="20"/>
        </w:rPr>
      </w:pPr>
      <w:r w:rsidRPr="004635FC">
        <w:rPr>
          <w:rFonts w:ascii="Open Sans" w:hAnsi="Open Sans" w:cs="Open Sans"/>
          <w:sz w:val="20"/>
          <w:szCs w:val="20"/>
        </w:rPr>
        <w:t>Za to stranjo prilagamo zavarovalne pogodbe</w:t>
      </w:r>
      <w:r w:rsidR="006C5493">
        <w:rPr>
          <w:rFonts w:ascii="Open Sans" w:hAnsi="Open Sans" w:cs="Open Sans"/>
          <w:sz w:val="20"/>
          <w:szCs w:val="20"/>
        </w:rPr>
        <w:t xml:space="preserve"> / police</w:t>
      </w:r>
      <w:r w:rsidRPr="004635FC">
        <w:rPr>
          <w:rFonts w:ascii="Open Sans" w:hAnsi="Open Sans" w:cs="Open Sans"/>
          <w:sz w:val="20"/>
          <w:szCs w:val="20"/>
        </w:rPr>
        <w:t xml:space="preserve"> ali veljavno potrdilo zavarovalnice za zavarovanje odgovornosti za škodo v zvezi z opravljanjem svoje dejavnosti, ki vključuje odgovornost za škodo, ki bi nastala investitorju ali tretji osebi v zvezi z opravljenem njegove dejavnosti in krije škodo zaradi malomarnosti, napake ali opustitve dolžnosti izvajalca in pri njem zaposlenih, pri čemer je višina letne zavarovalne vsote enaka ali višja od 50.000 eurov.</w:t>
      </w:r>
    </w:p>
    <w:p w14:paraId="21235C54" w14:textId="77777777" w:rsidR="00AA052D" w:rsidRPr="004635FC" w:rsidRDefault="00AA052D" w:rsidP="00656CA1">
      <w:pPr>
        <w:keepNext/>
        <w:keepLines/>
        <w:spacing w:after="0" w:line="240" w:lineRule="auto"/>
        <w:jc w:val="both"/>
        <w:rPr>
          <w:rFonts w:ascii="Open Sans" w:hAnsi="Open Sans" w:cs="Open Sans"/>
          <w:bCs/>
          <w:iCs/>
          <w:sz w:val="20"/>
          <w:szCs w:val="20"/>
        </w:rPr>
      </w:pPr>
    </w:p>
    <w:p w14:paraId="6499C07B" w14:textId="77777777" w:rsidR="00AA052D" w:rsidRPr="004635FC" w:rsidRDefault="00AA052D" w:rsidP="00656CA1">
      <w:pPr>
        <w:keepNext/>
        <w:keepLines/>
        <w:spacing w:after="0" w:line="240" w:lineRule="auto"/>
        <w:jc w:val="both"/>
        <w:rPr>
          <w:rFonts w:ascii="Open Sans" w:hAnsi="Open Sans" w:cs="Open Sans"/>
          <w:bCs/>
          <w:iCs/>
          <w:sz w:val="20"/>
          <w:szCs w:val="20"/>
        </w:rPr>
      </w:pPr>
      <w:r w:rsidRPr="004635FC">
        <w:rPr>
          <w:rFonts w:ascii="Open Sans" w:hAnsi="Open Sans" w:cs="Open Sans"/>
          <w:bCs/>
          <w:iCs/>
          <w:sz w:val="20"/>
          <w:szCs w:val="20"/>
        </w:rPr>
        <w:t xml:space="preserve">Opomba: </w:t>
      </w:r>
    </w:p>
    <w:p w14:paraId="797A10D6" w14:textId="77777777" w:rsidR="00AA052D" w:rsidRPr="004635FC" w:rsidRDefault="00AA052D" w:rsidP="00656CA1">
      <w:pPr>
        <w:keepNext/>
        <w:keepLines/>
        <w:spacing w:after="0" w:line="240" w:lineRule="auto"/>
        <w:jc w:val="both"/>
        <w:rPr>
          <w:rFonts w:ascii="Open Sans" w:hAnsi="Open Sans" w:cs="Open Sans"/>
          <w:bCs/>
          <w:iCs/>
          <w:sz w:val="20"/>
          <w:szCs w:val="20"/>
        </w:rPr>
      </w:pPr>
      <w:r w:rsidRPr="004635FC">
        <w:rPr>
          <w:rFonts w:ascii="Open Sans" w:hAnsi="Open Sans" w:cs="Open Sans"/>
          <w:bCs/>
          <w:iCs/>
          <w:sz w:val="20"/>
          <w:szCs w:val="20"/>
        </w:rPr>
        <w:t>Če ima ponudnik v tujini zavarovano odgovornost za škodo, mora zavarovanje kriti škodo iz prejšnjega odstavka, povzročeno v Republiki Sloveniji.</w:t>
      </w:r>
    </w:p>
    <w:p w14:paraId="5AE4DFFF" w14:textId="77777777" w:rsidR="00AA052D" w:rsidRPr="004635FC" w:rsidRDefault="00AA052D" w:rsidP="00656CA1">
      <w:pPr>
        <w:keepNext/>
        <w:keepLines/>
        <w:spacing w:after="0" w:line="240" w:lineRule="auto"/>
        <w:rPr>
          <w:rFonts w:ascii="Open Sans" w:eastAsia="Times New Roman" w:hAnsi="Open Sans" w:cs="Open Sans"/>
          <w:sz w:val="20"/>
          <w:szCs w:val="20"/>
          <w:lang w:eastAsia="sl-SI"/>
        </w:rPr>
      </w:pPr>
    </w:p>
    <w:p w14:paraId="19721607" w14:textId="77777777" w:rsidR="00AA052D" w:rsidRPr="004635FC" w:rsidRDefault="00AA052D" w:rsidP="00656CA1">
      <w:pPr>
        <w:keepNext/>
        <w:keepLines/>
        <w:spacing w:after="0" w:line="240" w:lineRule="auto"/>
        <w:rPr>
          <w:rFonts w:ascii="Open Sans" w:eastAsia="Times New Roman" w:hAnsi="Open Sans" w:cs="Open Sans"/>
          <w:sz w:val="20"/>
          <w:szCs w:val="20"/>
          <w:lang w:eastAsia="sl-SI"/>
        </w:rPr>
      </w:pPr>
    </w:p>
    <w:p w14:paraId="48C3BC98" w14:textId="77777777" w:rsidR="00AA052D" w:rsidRPr="004635FC" w:rsidRDefault="00AA052D" w:rsidP="00656CA1">
      <w:pPr>
        <w:keepNext/>
        <w:keepLines/>
        <w:spacing w:after="0" w:line="240" w:lineRule="auto"/>
        <w:rPr>
          <w:rFonts w:ascii="Open Sans" w:eastAsia="Times New Roman" w:hAnsi="Open Sans" w:cs="Open Sans"/>
          <w:sz w:val="20"/>
          <w:szCs w:val="20"/>
          <w:lang w:eastAsia="sl-SI"/>
        </w:rPr>
      </w:pPr>
    </w:p>
    <w:p w14:paraId="1826F9F3" w14:textId="77777777" w:rsidR="00AA052D" w:rsidRPr="004635FC" w:rsidRDefault="00AA052D" w:rsidP="00656CA1">
      <w:pPr>
        <w:keepNext/>
        <w:keepLines/>
        <w:spacing w:after="0" w:line="240" w:lineRule="auto"/>
        <w:rPr>
          <w:rFonts w:ascii="Open Sans" w:eastAsia="Times New Roman" w:hAnsi="Open Sans" w:cs="Open Sans"/>
          <w:sz w:val="20"/>
          <w:szCs w:val="20"/>
          <w:lang w:eastAsia="sl-SI"/>
        </w:rPr>
      </w:pPr>
    </w:p>
    <w:p w14:paraId="2A4F93E1" w14:textId="77777777" w:rsidR="00AA052D" w:rsidRPr="004635FC" w:rsidRDefault="00AA052D" w:rsidP="00656CA1">
      <w:pPr>
        <w:keepNext/>
        <w:keepLines/>
        <w:spacing w:after="0" w:line="240" w:lineRule="auto"/>
        <w:rPr>
          <w:rFonts w:ascii="Open Sans" w:eastAsia="Times New Roman" w:hAnsi="Open Sans" w:cs="Open Sans"/>
          <w:sz w:val="20"/>
          <w:szCs w:val="20"/>
          <w:lang w:eastAsia="sl-SI"/>
        </w:rPr>
      </w:pPr>
    </w:p>
    <w:p w14:paraId="49E8E5D8" w14:textId="77777777" w:rsidR="00AA052D" w:rsidRPr="004635FC" w:rsidRDefault="00AA052D" w:rsidP="00656CA1">
      <w:pPr>
        <w:keepNext/>
        <w:keepLines/>
        <w:spacing w:after="0" w:line="240" w:lineRule="auto"/>
        <w:rPr>
          <w:rFonts w:ascii="Open Sans" w:eastAsia="Times New Roman" w:hAnsi="Open Sans" w:cs="Open Sans"/>
          <w:sz w:val="20"/>
          <w:szCs w:val="20"/>
          <w:lang w:eastAsia="sl-SI"/>
        </w:rPr>
      </w:pPr>
    </w:p>
    <w:p w14:paraId="06C677C6" w14:textId="77777777" w:rsidR="00AA052D" w:rsidRPr="004635FC" w:rsidRDefault="00AA052D" w:rsidP="00656CA1">
      <w:pPr>
        <w:keepNext/>
        <w:keepLines/>
        <w:spacing w:after="0" w:line="240" w:lineRule="auto"/>
        <w:rPr>
          <w:rFonts w:ascii="Open Sans" w:eastAsia="Times New Roman" w:hAnsi="Open Sans" w:cs="Open Sans"/>
          <w:sz w:val="20"/>
          <w:szCs w:val="20"/>
          <w:lang w:eastAsia="sl-SI"/>
        </w:rPr>
      </w:pPr>
    </w:p>
    <w:p w14:paraId="06ED946A" w14:textId="77777777" w:rsidR="00AA052D" w:rsidRPr="004635FC" w:rsidRDefault="00AA052D" w:rsidP="00656CA1">
      <w:pPr>
        <w:keepNext/>
        <w:keepLines/>
        <w:spacing w:after="0" w:line="240" w:lineRule="auto"/>
        <w:rPr>
          <w:rFonts w:ascii="Open Sans" w:eastAsia="Times New Roman" w:hAnsi="Open Sans" w:cs="Open Sans"/>
          <w:sz w:val="20"/>
          <w:szCs w:val="20"/>
          <w:lang w:eastAsia="sl-SI"/>
        </w:rPr>
      </w:pPr>
    </w:p>
    <w:p w14:paraId="636363CC" w14:textId="77777777" w:rsidR="00AA052D" w:rsidRPr="004635FC" w:rsidRDefault="00AA052D" w:rsidP="00656CA1">
      <w:pPr>
        <w:keepNext/>
        <w:keepLines/>
        <w:spacing w:after="0" w:line="240" w:lineRule="auto"/>
        <w:rPr>
          <w:rFonts w:ascii="Open Sans" w:eastAsia="Times New Roman" w:hAnsi="Open Sans" w:cs="Open Sans"/>
          <w:sz w:val="20"/>
          <w:szCs w:val="20"/>
          <w:lang w:eastAsia="sl-SI"/>
        </w:rPr>
      </w:pPr>
    </w:p>
    <w:p w14:paraId="76F87946" w14:textId="77777777" w:rsidR="00AA052D" w:rsidRPr="004635FC" w:rsidRDefault="00AA052D" w:rsidP="00656CA1">
      <w:pPr>
        <w:keepNext/>
        <w:keepLines/>
        <w:spacing w:after="0" w:line="240" w:lineRule="auto"/>
        <w:rPr>
          <w:rFonts w:ascii="Open Sans" w:eastAsia="Times New Roman" w:hAnsi="Open Sans" w:cs="Open Sans"/>
          <w:sz w:val="20"/>
          <w:szCs w:val="20"/>
          <w:lang w:eastAsia="sl-SI"/>
        </w:rPr>
      </w:pPr>
    </w:p>
    <w:p w14:paraId="35516F69" w14:textId="77777777" w:rsidR="00AA052D" w:rsidRPr="004635FC" w:rsidRDefault="00AA052D" w:rsidP="00656CA1">
      <w:pPr>
        <w:keepNext/>
        <w:keepLines/>
        <w:spacing w:after="0" w:line="240" w:lineRule="auto"/>
        <w:rPr>
          <w:rFonts w:ascii="Open Sans" w:eastAsia="Times New Roman" w:hAnsi="Open Sans" w:cs="Open Sans"/>
          <w:sz w:val="20"/>
          <w:szCs w:val="20"/>
          <w:lang w:eastAsia="sl-SI"/>
        </w:rPr>
      </w:pPr>
    </w:p>
    <w:p w14:paraId="102BE816" w14:textId="77777777" w:rsidR="00AA052D" w:rsidRPr="004635FC" w:rsidRDefault="00AA052D" w:rsidP="00656CA1">
      <w:pPr>
        <w:keepNext/>
        <w:keepLines/>
        <w:spacing w:after="0" w:line="240" w:lineRule="auto"/>
        <w:rPr>
          <w:rFonts w:ascii="Open Sans" w:eastAsia="Times New Roman" w:hAnsi="Open Sans" w:cs="Open Sans"/>
          <w:sz w:val="20"/>
          <w:szCs w:val="20"/>
          <w:lang w:eastAsia="sl-SI"/>
        </w:rPr>
      </w:pPr>
    </w:p>
    <w:p w14:paraId="7F735EC4" w14:textId="77777777" w:rsidR="00AA052D" w:rsidRPr="004635FC" w:rsidRDefault="00AA052D" w:rsidP="00656CA1">
      <w:pPr>
        <w:keepNext/>
        <w:keepLines/>
        <w:spacing w:after="0" w:line="240" w:lineRule="auto"/>
        <w:rPr>
          <w:rFonts w:ascii="Open Sans" w:eastAsia="Times New Roman" w:hAnsi="Open Sans" w:cs="Open Sans"/>
          <w:sz w:val="20"/>
          <w:szCs w:val="20"/>
          <w:lang w:eastAsia="sl-SI"/>
        </w:rPr>
      </w:pPr>
    </w:p>
    <w:p w14:paraId="0807900D" w14:textId="77777777" w:rsidR="00AA052D" w:rsidRPr="004635FC" w:rsidRDefault="00AA052D" w:rsidP="00656CA1">
      <w:pPr>
        <w:keepNext/>
        <w:keepLines/>
        <w:spacing w:after="0" w:line="240" w:lineRule="auto"/>
        <w:rPr>
          <w:rFonts w:ascii="Open Sans" w:eastAsia="Times New Roman" w:hAnsi="Open Sans" w:cs="Open Sans"/>
          <w:sz w:val="20"/>
          <w:szCs w:val="20"/>
          <w:lang w:eastAsia="sl-SI"/>
        </w:rPr>
      </w:pPr>
    </w:p>
    <w:p w14:paraId="252DE62A" w14:textId="77777777" w:rsidR="00AA052D" w:rsidRPr="004635FC" w:rsidRDefault="00AA052D" w:rsidP="00656CA1">
      <w:pPr>
        <w:keepNext/>
        <w:keepLines/>
        <w:spacing w:after="0" w:line="240" w:lineRule="auto"/>
        <w:rPr>
          <w:rFonts w:ascii="Open Sans" w:eastAsia="Times New Roman" w:hAnsi="Open Sans" w:cs="Open Sans"/>
          <w:sz w:val="20"/>
          <w:szCs w:val="20"/>
          <w:lang w:eastAsia="sl-SI"/>
        </w:rPr>
      </w:pPr>
    </w:p>
    <w:p w14:paraId="6CE3AFDF" w14:textId="77777777" w:rsidR="00AA052D" w:rsidRPr="004635FC" w:rsidRDefault="00AA052D" w:rsidP="00656CA1">
      <w:pPr>
        <w:keepNext/>
        <w:keepLines/>
        <w:spacing w:after="0" w:line="240" w:lineRule="auto"/>
        <w:rPr>
          <w:rFonts w:ascii="Open Sans" w:eastAsia="Times New Roman" w:hAnsi="Open Sans" w:cs="Open Sans"/>
          <w:sz w:val="20"/>
          <w:szCs w:val="20"/>
          <w:lang w:eastAsia="sl-SI"/>
        </w:rPr>
      </w:pPr>
    </w:p>
    <w:p w14:paraId="75DEFD50" w14:textId="77777777" w:rsidR="00AA052D" w:rsidRPr="004635FC" w:rsidRDefault="00AA052D" w:rsidP="00656CA1">
      <w:pPr>
        <w:keepNext/>
        <w:keepLines/>
        <w:spacing w:after="0" w:line="240" w:lineRule="auto"/>
        <w:rPr>
          <w:rFonts w:ascii="Open Sans" w:eastAsia="Times New Roman" w:hAnsi="Open Sans" w:cs="Open Sans"/>
          <w:sz w:val="20"/>
          <w:szCs w:val="20"/>
          <w:lang w:eastAsia="sl-SI"/>
        </w:rPr>
      </w:pPr>
    </w:p>
    <w:p w14:paraId="06A8D748" w14:textId="77777777" w:rsidR="00AA052D" w:rsidRPr="004635FC" w:rsidRDefault="00AA052D" w:rsidP="00656CA1">
      <w:pPr>
        <w:keepNext/>
        <w:keepLines/>
        <w:spacing w:after="0" w:line="240" w:lineRule="auto"/>
        <w:rPr>
          <w:rFonts w:ascii="Open Sans" w:eastAsia="Times New Roman" w:hAnsi="Open Sans" w:cs="Open Sans"/>
          <w:sz w:val="20"/>
          <w:szCs w:val="20"/>
          <w:lang w:eastAsia="sl-SI"/>
        </w:rPr>
      </w:pPr>
    </w:p>
    <w:p w14:paraId="1657AA51" w14:textId="77777777" w:rsidR="00AA052D" w:rsidRPr="004635FC" w:rsidRDefault="00AA052D" w:rsidP="00656CA1">
      <w:pPr>
        <w:keepNext/>
        <w:keepLines/>
        <w:spacing w:after="0" w:line="240" w:lineRule="auto"/>
        <w:jc w:val="both"/>
        <w:rPr>
          <w:rFonts w:ascii="Open Sans" w:eastAsia="Times New Roman" w:hAnsi="Open Sans" w:cs="Open Sans"/>
          <w:sz w:val="20"/>
          <w:szCs w:val="20"/>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2977"/>
        <w:gridCol w:w="2694"/>
        <w:gridCol w:w="3685"/>
      </w:tblGrid>
      <w:tr w:rsidR="00AA052D" w:rsidRPr="00A07E09" w14:paraId="4DC7A40A" w14:textId="77777777" w:rsidTr="00FB60EF">
        <w:trPr>
          <w:trHeight w:val="235"/>
        </w:trPr>
        <w:tc>
          <w:tcPr>
            <w:tcW w:w="2977" w:type="dxa"/>
            <w:tcBorders>
              <w:bottom w:val="single" w:sz="4" w:space="0" w:color="auto"/>
            </w:tcBorders>
          </w:tcPr>
          <w:p w14:paraId="3C2DB201" w14:textId="77777777" w:rsidR="00AA052D" w:rsidRPr="004635FC" w:rsidRDefault="00AA052D" w:rsidP="00656CA1">
            <w:pPr>
              <w:keepNext/>
              <w:keepLines/>
              <w:spacing w:after="0" w:line="240" w:lineRule="auto"/>
              <w:jc w:val="both"/>
              <w:rPr>
                <w:rFonts w:ascii="Open Sans" w:eastAsia="Times New Roman" w:hAnsi="Open Sans" w:cs="Open Sans"/>
                <w:snapToGrid w:val="0"/>
                <w:color w:val="000000"/>
                <w:sz w:val="20"/>
                <w:szCs w:val="20"/>
                <w:lang w:eastAsia="sl-SI"/>
              </w:rPr>
            </w:pPr>
          </w:p>
        </w:tc>
        <w:tc>
          <w:tcPr>
            <w:tcW w:w="2694" w:type="dxa"/>
          </w:tcPr>
          <w:p w14:paraId="40129C44" w14:textId="77777777" w:rsidR="00AA052D" w:rsidRPr="004635FC" w:rsidRDefault="00AA052D" w:rsidP="00656CA1">
            <w:pPr>
              <w:keepNext/>
              <w:keepLines/>
              <w:spacing w:after="0" w:line="240" w:lineRule="auto"/>
              <w:jc w:val="both"/>
              <w:rPr>
                <w:rFonts w:ascii="Open Sans" w:eastAsia="Times New Roman" w:hAnsi="Open Sans" w:cs="Open Sans"/>
                <w:snapToGrid w:val="0"/>
                <w:color w:val="000000"/>
                <w:sz w:val="20"/>
                <w:szCs w:val="20"/>
                <w:lang w:eastAsia="sl-SI"/>
              </w:rPr>
            </w:pPr>
          </w:p>
        </w:tc>
        <w:tc>
          <w:tcPr>
            <w:tcW w:w="3685" w:type="dxa"/>
            <w:tcBorders>
              <w:bottom w:val="single" w:sz="4" w:space="0" w:color="auto"/>
            </w:tcBorders>
          </w:tcPr>
          <w:p w14:paraId="2501B69E" w14:textId="77777777" w:rsidR="00AA052D" w:rsidRPr="004635FC" w:rsidRDefault="00AA052D" w:rsidP="00656CA1">
            <w:pPr>
              <w:keepNext/>
              <w:keepLines/>
              <w:tabs>
                <w:tab w:val="left" w:pos="567"/>
                <w:tab w:val="num" w:pos="851"/>
                <w:tab w:val="left" w:pos="993"/>
              </w:tabs>
              <w:spacing w:after="0" w:line="240" w:lineRule="auto"/>
              <w:jc w:val="both"/>
              <w:rPr>
                <w:rFonts w:ascii="Open Sans" w:eastAsia="Times New Roman" w:hAnsi="Open Sans" w:cs="Open Sans"/>
                <w:snapToGrid w:val="0"/>
                <w:color w:val="000000"/>
                <w:sz w:val="20"/>
                <w:szCs w:val="20"/>
                <w:lang w:eastAsia="sl-SI"/>
              </w:rPr>
            </w:pPr>
          </w:p>
        </w:tc>
      </w:tr>
      <w:tr w:rsidR="00AA052D" w:rsidRPr="00A07E09" w14:paraId="07E32A78" w14:textId="77777777" w:rsidTr="00FB60EF">
        <w:trPr>
          <w:trHeight w:val="235"/>
        </w:trPr>
        <w:tc>
          <w:tcPr>
            <w:tcW w:w="2977" w:type="dxa"/>
            <w:tcBorders>
              <w:top w:val="single" w:sz="4" w:space="0" w:color="auto"/>
            </w:tcBorders>
          </w:tcPr>
          <w:p w14:paraId="7EECE8E6" w14:textId="77777777" w:rsidR="00AA052D" w:rsidRPr="004635FC" w:rsidRDefault="00AA052D" w:rsidP="00656CA1">
            <w:pPr>
              <w:keepNext/>
              <w:keepLines/>
              <w:spacing w:after="0" w:line="240" w:lineRule="auto"/>
              <w:jc w:val="both"/>
              <w:rPr>
                <w:rFonts w:ascii="Open Sans" w:eastAsia="Times New Roman" w:hAnsi="Open Sans" w:cs="Open Sans"/>
                <w:snapToGrid w:val="0"/>
                <w:color w:val="000000"/>
                <w:sz w:val="20"/>
                <w:szCs w:val="20"/>
                <w:lang w:eastAsia="sl-SI"/>
              </w:rPr>
            </w:pPr>
            <w:r w:rsidRPr="004635FC">
              <w:rPr>
                <w:rFonts w:ascii="Open Sans" w:eastAsia="Times New Roman" w:hAnsi="Open Sans" w:cs="Open Sans"/>
                <w:snapToGrid w:val="0"/>
                <w:color w:val="000000"/>
                <w:sz w:val="20"/>
                <w:szCs w:val="20"/>
                <w:lang w:eastAsia="sl-SI"/>
              </w:rPr>
              <w:t>(kraj, datum)</w:t>
            </w:r>
          </w:p>
        </w:tc>
        <w:tc>
          <w:tcPr>
            <w:tcW w:w="2694" w:type="dxa"/>
          </w:tcPr>
          <w:p w14:paraId="61AFB484" w14:textId="77777777" w:rsidR="00AA052D" w:rsidRPr="004635FC" w:rsidRDefault="00AA052D" w:rsidP="00656CA1">
            <w:pPr>
              <w:keepNext/>
              <w:keepLines/>
              <w:spacing w:after="0" w:line="240" w:lineRule="auto"/>
              <w:jc w:val="center"/>
              <w:rPr>
                <w:rFonts w:ascii="Open Sans" w:eastAsia="Times New Roman" w:hAnsi="Open Sans" w:cs="Open Sans"/>
                <w:snapToGrid w:val="0"/>
                <w:color w:val="000000"/>
                <w:sz w:val="20"/>
                <w:szCs w:val="20"/>
                <w:lang w:eastAsia="sl-SI"/>
              </w:rPr>
            </w:pPr>
            <w:r w:rsidRPr="004635FC">
              <w:rPr>
                <w:rFonts w:ascii="Open Sans" w:eastAsia="Times New Roman" w:hAnsi="Open Sans" w:cs="Open Sans"/>
                <w:snapToGrid w:val="0"/>
                <w:color w:val="000000"/>
                <w:sz w:val="20"/>
                <w:szCs w:val="20"/>
                <w:lang w:eastAsia="sl-SI"/>
              </w:rPr>
              <w:t>žig</w:t>
            </w:r>
          </w:p>
        </w:tc>
        <w:tc>
          <w:tcPr>
            <w:tcW w:w="3685" w:type="dxa"/>
            <w:tcBorders>
              <w:top w:val="single" w:sz="4" w:space="0" w:color="auto"/>
            </w:tcBorders>
          </w:tcPr>
          <w:p w14:paraId="2CAD1AA0" w14:textId="77777777" w:rsidR="00AA052D" w:rsidRPr="004635FC" w:rsidRDefault="00AA052D" w:rsidP="00656CA1">
            <w:pPr>
              <w:keepNext/>
              <w:keepLines/>
              <w:spacing w:after="0" w:line="240" w:lineRule="auto"/>
              <w:jc w:val="both"/>
              <w:rPr>
                <w:rFonts w:ascii="Open Sans" w:eastAsia="Times New Roman" w:hAnsi="Open Sans" w:cs="Open Sans"/>
                <w:snapToGrid w:val="0"/>
                <w:color w:val="000000"/>
                <w:sz w:val="20"/>
                <w:szCs w:val="20"/>
                <w:lang w:eastAsia="sl-SI"/>
              </w:rPr>
            </w:pPr>
            <w:r w:rsidRPr="004635FC">
              <w:rPr>
                <w:rFonts w:ascii="Open Sans" w:eastAsia="Times New Roman" w:hAnsi="Open Sans" w:cs="Open Sans"/>
                <w:snapToGrid w:val="0"/>
                <w:color w:val="000000"/>
                <w:sz w:val="20"/>
                <w:szCs w:val="20"/>
                <w:lang w:eastAsia="sl-SI"/>
              </w:rPr>
              <w:t>(i</w:t>
            </w:r>
            <w:r w:rsidRPr="004635FC">
              <w:rPr>
                <w:rFonts w:ascii="Open Sans" w:hAnsi="Open Sans" w:cs="Open Sans"/>
                <w:snapToGrid w:val="0"/>
                <w:color w:val="000000"/>
                <w:sz w:val="20"/>
                <w:szCs w:val="20"/>
              </w:rPr>
              <w:t xml:space="preserve">me in priimek ter podpis </w:t>
            </w:r>
            <w:r w:rsidRPr="004635FC">
              <w:rPr>
                <w:rFonts w:ascii="Open Sans" w:eastAsia="Times New Roman" w:hAnsi="Open Sans" w:cs="Open Sans"/>
                <w:snapToGrid w:val="0"/>
                <w:color w:val="000000"/>
                <w:sz w:val="20"/>
                <w:szCs w:val="20"/>
                <w:lang w:eastAsia="sl-SI"/>
              </w:rPr>
              <w:t>odgovorne osebe</w:t>
            </w:r>
            <w:r w:rsidRPr="004635FC">
              <w:rPr>
                <w:rFonts w:ascii="Open Sans" w:hAnsi="Open Sans" w:cs="Open Sans"/>
                <w:snapToGrid w:val="0"/>
                <w:color w:val="000000"/>
                <w:sz w:val="20"/>
                <w:szCs w:val="20"/>
              </w:rPr>
              <w:t xml:space="preserve"> gospodarskega subjekta</w:t>
            </w:r>
            <w:r w:rsidRPr="004635FC">
              <w:rPr>
                <w:rFonts w:ascii="Open Sans" w:eastAsia="Times New Roman" w:hAnsi="Open Sans" w:cs="Open Sans"/>
                <w:snapToGrid w:val="0"/>
                <w:color w:val="000000"/>
                <w:sz w:val="20"/>
                <w:szCs w:val="20"/>
                <w:lang w:eastAsia="sl-SI"/>
              </w:rPr>
              <w:t>)</w:t>
            </w:r>
          </w:p>
        </w:tc>
      </w:tr>
    </w:tbl>
    <w:p w14:paraId="30E0F5DE" w14:textId="77777777" w:rsidR="00AA052D" w:rsidRPr="004635FC" w:rsidRDefault="00AA052D" w:rsidP="00656CA1">
      <w:pPr>
        <w:keepNext/>
        <w:keepLines/>
        <w:spacing w:after="0" w:line="240" w:lineRule="auto"/>
        <w:rPr>
          <w:rFonts w:ascii="Open Sans" w:hAnsi="Open Sans" w:cs="Open Sans"/>
          <w:sz w:val="20"/>
          <w:szCs w:val="20"/>
        </w:rPr>
      </w:pPr>
      <w:r w:rsidRPr="004635FC">
        <w:rPr>
          <w:rFonts w:ascii="Open Sans" w:hAnsi="Open Sans" w:cs="Open Sans"/>
          <w:sz w:val="20"/>
          <w:szCs w:val="20"/>
        </w:rPr>
        <w:br w:type="page"/>
      </w: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08"/>
        <w:gridCol w:w="1418"/>
      </w:tblGrid>
      <w:tr w:rsidR="00AA052D" w:rsidRPr="00A07E09" w14:paraId="716E11F7" w14:textId="77777777" w:rsidTr="00AA052D">
        <w:tc>
          <w:tcPr>
            <w:tcW w:w="8008" w:type="dxa"/>
            <w:tcBorders>
              <w:top w:val="single" w:sz="4" w:space="0" w:color="auto"/>
              <w:bottom w:val="single" w:sz="4" w:space="0" w:color="auto"/>
            </w:tcBorders>
          </w:tcPr>
          <w:p w14:paraId="17367712" w14:textId="4624F708" w:rsidR="00AA052D" w:rsidRPr="004635FC" w:rsidRDefault="00AA052D" w:rsidP="00656CA1">
            <w:pPr>
              <w:keepNext/>
              <w:keepLines/>
              <w:spacing w:after="0" w:line="240" w:lineRule="auto"/>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lastRenderedPageBreak/>
              <w:t>FINANČNA SPOSOBNOST – BON OBRAZEC</w:t>
            </w:r>
          </w:p>
        </w:tc>
        <w:tc>
          <w:tcPr>
            <w:tcW w:w="1418" w:type="dxa"/>
            <w:tcBorders>
              <w:top w:val="single" w:sz="4" w:space="0" w:color="auto"/>
              <w:bottom w:val="single" w:sz="4" w:space="0" w:color="auto"/>
            </w:tcBorders>
          </w:tcPr>
          <w:p w14:paraId="1F3C9007" w14:textId="42203189" w:rsidR="00AA052D" w:rsidRPr="004635FC" w:rsidRDefault="00AA052D" w:rsidP="00656CA1">
            <w:pPr>
              <w:keepNext/>
              <w:keepLines/>
              <w:spacing w:after="0" w:line="240" w:lineRule="auto"/>
              <w:rPr>
                <w:rFonts w:ascii="Open Sans" w:eastAsia="Times New Roman" w:hAnsi="Open Sans" w:cs="Open Sans"/>
                <w:b/>
                <w:i/>
                <w:sz w:val="20"/>
                <w:szCs w:val="20"/>
                <w:lang w:eastAsia="sl-SI"/>
              </w:rPr>
            </w:pPr>
            <w:r w:rsidRPr="004635FC">
              <w:rPr>
                <w:rFonts w:ascii="Open Sans" w:eastAsia="Times New Roman" w:hAnsi="Open Sans" w:cs="Open Sans"/>
                <w:b/>
                <w:i/>
                <w:sz w:val="20"/>
                <w:szCs w:val="20"/>
                <w:lang w:eastAsia="sl-SI"/>
              </w:rPr>
              <w:t>Priloga 8</w:t>
            </w:r>
          </w:p>
        </w:tc>
      </w:tr>
    </w:tbl>
    <w:p w14:paraId="26B41E21" w14:textId="77777777" w:rsidR="00135112" w:rsidRPr="004635FC" w:rsidRDefault="00135112" w:rsidP="00656CA1">
      <w:pPr>
        <w:keepNext/>
        <w:keepLines/>
        <w:spacing w:after="0" w:line="240" w:lineRule="auto"/>
        <w:rPr>
          <w:rFonts w:ascii="Open Sans" w:eastAsia="Times New Roman" w:hAnsi="Open Sans" w:cs="Open Sans"/>
          <w:b/>
          <w:sz w:val="20"/>
          <w:szCs w:val="20"/>
          <w:lang w:eastAsia="sl-SI"/>
        </w:rPr>
      </w:pPr>
    </w:p>
    <w:p w14:paraId="66F492F4" w14:textId="77777777" w:rsidR="00135112" w:rsidRPr="004635FC" w:rsidRDefault="00135112" w:rsidP="00656CA1">
      <w:pPr>
        <w:keepNext/>
        <w:keepLines/>
        <w:spacing w:after="0" w:line="240" w:lineRule="auto"/>
        <w:jc w:val="center"/>
        <w:rPr>
          <w:rFonts w:ascii="Open Sans" w:eastAsia="Times New Roman" w:hAnsi="Open Sans" w:cs="Open Sans"/>
          <w:b/>
          <w:sz w:val="20"/>
          <w:szCs w:val="20"/>
          <w:lang w:eastAsia="sl-SI"/>
        </w:rPr>
      </w:pPr>
      <w:r w:rsidRPr="004635FC">
        <w:rPr>
          <w:rFonts w:ascii="Open Sans" w:eastAsia="Times New Roman" w:hAnsi="Open Sans" w:cs="Open Sans"/>
          <w:b/>
          <w:sz w:val="20"/>
          <w:szCs w:val="20"/>
          <w:lang w:eastAsia="sl-SI"/>
        </w:rPr>
        <w:t>Javno naročilo:</w:t>
      </w:r>
    </w:p>
    <w:p w14:paraId="4FB698F8" w14:textId="5CC26250" w:rsidR="00135112" w:rsidRPr="004635FC" w:rsidRDefault="00531B04" w:rsidP="00656CA1">
      <w:pPr>
        <w:keepNext/>
        <w:keepLines/>
        <w:widowControl w:val="0"/>
        <w:tabs>
          <w:tab w:val="left" w:pos="2552"/>
        </w:tabs>
        <w:spacing w:after="0" w:line="240" w:lineRule="auto"/>
        <w:ind w:left="284" w:hanging="284"/>
        <w:jc w:val="center"/>
        <w:rPr>
          <w:rFonts w:ascii="Open Sans" w:eastAsia="Times New Roman" w:hAnsi="Open Sans" w:cs="Open Sans"/>
          <w:sz w:val="20"/>
          <w:szCs w:val="20"/>
          <w:lang w:eastAsia="sl-SI"/>
        </w:rPr>
      </w:pPr>
      <w:r>
        <w:rPr>
          <w:rFonts w:ascii="Open Sans" w:eastAsia="Times New Roman" w:hAnsi="Open Sans" w:cs="Open Sans"/>
          <w:b/>
          <w:noProof/>
          <w:sz w:val="20"/>
          <w:szCs w:val="20"/>
          <w:lang w:eastAsia="sl-SI"/>
        </w:rPr>
        <w:t>ENLJ-SIR-230/26</w:t>
      </w:r>
      <w:r w:rsidR="00A07E09" w:rsidRPr="004635FC">
        <w:rPr>
          <w:rFonts w:ascii="Open Sans" w:eastAsia="Times New Roman" w:hAnsi="Open Sans" w:cs="Open Sans"/>
          <w:b/>
          <w:noProof/>
          <w:sz w:val="20"/>
          <w:szCs w:val="20"/>
          <w:lang w:eastAsia="sl-SI"/>
        </w:rPr>
        <w:t xml:space="preserve"> </w:t>
      </w:r>
      <w:r w:rsidR="00135112" w:rsidRPr="004635FC">
        <w:rPr>
          <w:rFonts w:ascii="Open Sans" w:eastAsia="Times New Roman" w:hAnsi="Open Sans" w:cs="Open Sans"/>
          <w:b/>
          <w:color w:val="000000"/>
          <w:sz w:val="20"/>
          <w:szCs w:val="20"/>
          <w:lang w:eastAsia="sl-SI"/>
        </w:rPr>
        <w:t xml:space="preserve">– </w:t>
      </w:r>
      <w:r w:rsidR="00D60A5C">
        <w:rPr>
          <w:rFonts w:ascii="Open Sans" w:eastAsia="Times New Roman" w:hAnsi="Open Sans" w:cs="Open Sans"/>
          <w:b/>
          <w:sz w:val="20"/>
          <w:szCs w:val="20"/>
          <w:lang w:eastAsia="sl-SI"/>
        </w:rPr>
        <w:t>Izdelava, dobava, vgradnja in zagon toplotnih postaj</w:t>
      </w:r>
      <w:r w:rsidR="00B83170">
        <w:rPr>
          <w:rFonts w:ascii="Open Sans" w:eastAsia="Times New Roman" w:hAnsi="Open Sans" w:cs="Open Sans"/>
          <w:b/>
          <w:sz w:val="20"/>
          <w:szCs w:val="20"/>
          <w:lang w:eastAsia="sl-SI"/>
        </w:rPr>
        <w:t xml:space="preserve"> </w:t>
      </w:r>
      <w:r w:rsidR="00D60A5C">
        <w:rPr>
          <w:rFonts w:ascii="Open Sans" w:eastAsia="Times New Roman" w:hAnsi="Open Sans" w:cs="Open Sans"/>
          <w:b/>
          <w:sz w:val="20"/>
          <w:szCs w:val="20"/>
          <w:lang w:eastAsia="sl-SI"/>
        </w:rPr>
        <w:t>po štirih sklopih</w:t>
      </w:r>
    </w:p>
    <w:p w14:paraId="2B174560" w14:textId="77777777" w:rsidR="00135112" w:rsidRPr="004635FC" w:rsidRDefault="00135112" w:rsidP="00656CA1">
      <w:pPr>
        <w:keepNext/>
        <w:keepLines/>
        <w:spacing w:after="0" w:line="240" w:lineRule="auto"/>
        <w:jc w:val="both"/>
        <w:rPr>
          <w:rFonts w:ascii="Open Sans" w:eastAsia="Times New Roman" w:hAnsi="Open Sans" w:cs="Open Sans"/>
          <w:sz w:val="20"/>
          <w:szCs w:val="20"/>
          <w:lang w:eastAsia="sl-SI"/>
        </w:rPr>
      </w:pPr>
    </w:p>
    <w:p w14:paraId="1C47183D" w14:textId="77777777" w:rsidR="00AA052D" w:rsidRPr="004635FC" w:rsidRDefault="00AA052D" w:rsidP="00656CA1">
      <w:pPr>
        <w:keepNext/>
        <w:keepLines/>
        <w:spacing w:after="0" w:line="240" w:lineRule="auto"/>
        <w:rPr>
          <w:rFonts w:ascii="Open Sans" w:eastAsia="Times New Roman" w:hAnsi="Open Sans" w:cs="Open Sans"/>
          <w:sz w:val="20"/>
          <w:szCs w:val="20"/>
          <w:lang w:eastAsia="sl-SI"/>
        </w:rPr>
      </w:pPr>
    </w:p>
    <w:p w14:paraId="6E79AC1B" w14:textId="77777777" w:rsidR="00AA052D" w:rsidRPr="004635FC" w:rsidRDefault="00AA052D" w:rsidP="00656CA1">
      <w:pPr>
        <w:keepNext/>
        <w:keepLines/>
        <w:spacing w:after="0" w:line="240" w:lineRule="auto"/>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Kot gospodarski subjekt (naziv in naslov):</w:t>
      </w:r>
    </w:p>
    <w:p w14:paraId="7B89ABC5" w14:textId="59EF37B8" w:rsidR="00AA052D" w:rsidRDefault="00AA052D" w:rsidP="00656CA1">
      <w:pPr>
        <w:keepNext/>
        <w:keepLines/>
        <w:spacing w:after="0" w:line="240" w:lineRule="auto"/>
        <w:rPr>
          <w:rFonts w:ascii="Open Sans" w:eastAsia="Times New Roman" w:hAnsi="Open Sans" w:cs="Open Sans"/>
          <w:sz w:val="20"/>
          <w:szCs w:val="20"/>
          <w:lang w:eastAsia="sl-SI"/>
        </w:rPr>
      </w:pPr>
    </w:p>
    <w:p w14:paraId="493963F0" w14:textId="77777777" w:rsidR="00A34747" w:rsidRPr="004635FC" w:rsidRDefault="00A34747" w:rsidP="00A34747">
      <w:pPr>
        <w:keepNext/>
        <w:keepLines/>
        <w:pBdr>
          <w:bottom w:val="single" w:sz="4" w:space="1" w:color="auto"/>
        </w:pBdr>
        <w:spacing w:after="0" w:line="240" w:lineRule="auto"/>
        <w:rPr>
          <w:rFonts w:ascii="Open Sans" w:eastAsia="Times New Roman" w:hAnsi="Open Sans" w:cs="Open Sans"/>
          <w:sz w:val="20"/>
          <w:szCs w:val="20"/>
          <w:lang w:eastAsia="sl-SI"/>
        </w:rPr>
      </w:pPr>
    </w:p>
    <w:p w14:paraId="6B8F93C2" w14:textId="77777777" w:rsidR="00AA052D" w:rsidRPr="004635FC" w:rsidRDefault="00AA052D" w:rsidP="00656CA1">
      <w:pPr>
        <w:keepNext/>
        <w:keepLines/>
        <w:spacing w:after="0" w:line="240" w:lineRule="auto"/>
        <w:rPr>
          <w:rFonts w:ascii="Open Sans" w:eastAsia="Times New Roman" w:hAnsi="Open Sans" w:cs="Open Sans"/>
          <w:sz w:val="20"/>
          <w:szCs w:val="20"/>
          <w:lang w:eastAsia="sl-SI"/>
        </w:rPr>
      </w:pPr>
    </w:p>
    <w:p w14:paraId="3CAF6788" w14:textId="1D0C320D" w:rsidR="00AA052D" w:rsidRPr="004635FC" w:rsidRDefault="00AA052D" w:rsidP="00656CA1">
      <w:pPr>
        <w:keepNext/>
        <w:keepLines/>
        <w:spacing w:after="0" w:line="240" w:lineRule="auto"/>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 xml:space="preserve">v skladu z določili točke 3.2.2 te razpisne dokumentacije za to prilogo prilagamo </w:t>
      </w:r>
      <w:r w:rsidRPr="004635FC">
        <w:rPr>
          <w:rFonts w:ascii="Open Sans" w:eastAsia="Times New Roman" w:hAnsi="Open Sans" w:cs="Open Sans"/>
          <w:b/>
          <w:bCs/>
          <w:sz w:val="20"/>
          <w:szCs w:val="20"/>
          <w:lang w:eastAsia="sl-SI"/>
        </w:rPr>
        <w:t>Bon obrazec</w:t>
      </w:r>
      <w:r w:rsidR="004F4D31">
        <w:rPr>
          <w:rFonts w:ascii="Open Sans" w:eastAsia="Times New Roman" w:hAnsi="Open Sans" w:cs="Open Sans"/>
          <w:b/>
          <w:bCs/>
          <w:sz w:val="20"/>
          <w:szCs w:val="20"/>
          <w:lang w:eastAsia="sl-SI"/>
        </w:rPr>
        <w:t>.</w:t>
      </w:r>
    </w:p>
    <w:p w14:paraId="302391B7" w14:textId="77777777" w:rsidR="00AA052D" w:rsidRPr="004635FC" w:rsidRDefault="00AA052D" w:rsidP="00656CA1">
      <w:pPr>
        <w:keepNext/>
        <w:keepLines/>
        <w:spacing w:after="0" w:line="240" w:lineRule="auto"/>
        <w:rPr>
          <w:rFonts w:ascii="Open Sans" w:eastAsia="Times New Roman" w:hAnsi="Open Sans" w:cs="Open Sans"/>
          <w:sz w:val="20"/>
          <w:szCs w:val="20"/>
          <w:lang w:eastAsia="sl-SI"/>
        </w:rPr>
      </w:pPr>
    </w:p>
    <w:p w14:paraId="5F99F3FE" w14:textId="77777777" w:rsidR="00AA052D" w:rsidRPr="004635FC" w:rsidRDefault="00AA052D" w:rsidP="00656CA1">
      <w:pPr>
        <w:keepNext/>
        <w:keepLines/>
        <w:spacing w:after="0" w:line="240" w:lineRule="auto"/>
        <w:rPr>
          <w:rFonts w:ascii="Open Sans" w:eastAsia="Times New Roman" w:hAnsi="Open Sans" w:cs="Open Sans"/>
          <w:sz w:val="20"/>
          <w:szCs w:val="20"/>
          <w:lang w:eastAsia="sl-SI"/>
        </w:rPr>
      </w:pPr>
    </w:p>
    <w:p w14:paraId="3032414C" w14:textId="77777777" w:rsidR="00AA052D" w:rsidRPr="004635FC" w:rsidRDefault="00AA052D" w:rsidP="00656CA1">
      <w:pPr>
        <w:keepNext/>
        <w:keepLines/>
        <w:spacing w:after="0" w:line="240" w:lineRule="auto"/>
        <w:rPr>
          <w:rFonts w:ascii="Open Sans" w:eastAsia="Times New Roman" w:hAnsi="Open Sans" w:cs="Open Sans"/>
          <w:sz w:val="20"/>
          <w:szCs w:val="20"/>
          <w:lang w:eastAsia="sl-SI"/>
        </w:rPr>
      </w:pPr>
    </w:p>
    <w:p w14:paraId="12FFDB47" w14:textId="77777777" w:rsidR="00AA052D" w:rsidRPr="004635FC" w:rsidRDefault="00AA052D" w:rsidP="00656CA1">
      <w:pPr>
        <w:keepNext/>
        <w:keepLines/>
        <w:spacing w:after="0" w:line="240" w:lineRule="auto"/>
        <w:rPr>
          <w:rFonts w:ascii="Open Sans" w:eastAsia="Times New Roman" w:hAnsi="Open Sans" w:cs="Open Sans"/>
          <w:sz w:val="20"/>
          <w:szCs w:val="20"/>
          <w:lang w:eastAsia="sl-SI"/>
        </w:rPr>
      </w:pPr>
    </w:p>
    <w:p w14:paraId="7C8BDE06" w14:textId="77777777" w:rsidR="00AA052D" w:rsidRPr="004635FC" w:rsidRDefault="00AA052D" w:rsidP="00656CA1">
      <w:pPr>
        <w:keepNext/>
        <w:keepLines/>
        <w:spacing w:after="0" w:line="240" w:lineRule="auto"/>
        <w:rPr>
          <w:rFonts w:ascii="Open Sans" w:eastAsia="Times New Roman" w:hAnsi="Open Sans" w:cs="Open Sans"/>
          <w:sz w:val="20"/>
          <w:szCs w:val="20"/>
          <w:lang w:eastAsia="sl-SI"/>
        </w:rPr>
      </w:pPr>
    </w:p>
    <w:p w14:paraId="1CD184F7" w14:textId="77777777" w:rsidR="00AA052D" w:rsidRPr="004635FC" w:rsidRDefault="00AA052D" w:rsidP="00656CA1">
      <w:pPr>
        <w:keepNext/>
        <w:keepLines/>
        <w:spacing w:after="0" w:line="240" w:lineRule="auto"/>
        <w:rPr>
          <w:rFonts w:ascii="Open Sans" w:eastAsia="Times New Roman" w:hAnsi="Open Sans" w:cs="Open Sans"/>
          <w:sz w:val="20"/>
          <w:szCs w:val="20"/>
          <w:lang w:eastAsia="sl-SI"/>
        </w:rPr>
      </w:pPr>
    </w:p>
    <w:p w14:paraId="2CE6CA14" w14:textId="064AF15D" w:rsidR="00AA052D" w:rsidRPr="004635FC" w:rsidRDefault="00AA052D" w:rsidP="00656CA1">
      <w:pPr>
        <w:keepNext/>
        <w:keepLines/>
        <w:spacing w:after="0" w:line="240" w:lineRule="auto"/>
        <w:rPr>
          <w:rFonts w:ascii="Open Sans" w:eastAsia="Times New Roman" w:hAnsi="Open Sans" w:cs="Open Sans"/>
          <w:sz w:val="20"/>
          <w:szCs w:val="20"/>
          <w:lang w:eastAsia="sl-SI"/>
        </w:rPr>
      </w:pPr>
    </w:p>
    <w:p w14:paraId="041A3583" w14:textId="7C8382F5" w:rsidR="00AA052D" w:rsidRPr="004635FC" w:rsidRDefault="00AA052D" w:rsidP="00656CA1">
      <w:pPr>
        <w:keepNext/>
        <w:keepLines/>
        <w:spacing w:after="0" w:line="240" w:lineRule="auto"/>
        <w:rPr>
          <w:rFonts w:ascii="Open Sans" w:eastAsia="Times New Roman" w:hAnsi="Open Sans" w:cs="Open Sans"/>
          <w:sz w:val="20"/>
          <w:szCs w:val="20"/>
          <w:lang w:eastAsia="sl-SI"/>
        </w:rPr>
      </w:pPr>
    </w:p>
    <w:p w14:paraId="5C43DCD3" w14:textId="327B732E" w:rsidR="00AA052D" w:rsidRPr="004635FC" w:rsidRDefault="00AA052D" w:rsidP="00656CA1">
      <w:pPr>
        <w:keepNext/>
        <w:keepLines/>
        <w:spacing w:after="0" w:line="240" w:lineRule="auto"/>
        <w:rPr>
          <w:rFonts w:ascii="Open Sans" w:eastAsia="Times New Roman" w:hAnsi="Open Sans" w:cs="Open Sans"/>
          <w:sz w:val="20"/>
          <w:szCs w:val="20"/>
          <w:lang w:eastAsia="sl-SI"/>
        </w:rPr>
      </w:pPr>
    </w:p>
    <w:p w14:paraId="44FE6E19" w14:textId="6FD28C5F" w:rsidR="00AA052D" w:rsidRPr="004635FC" w:rsidRDefault="00AA052D" w:rsidP="00656CA1">
      <w:pPr>
        <w:keepNext/>
        <w:keepLines/>
        <w:spacing w:after="0" w:line="240" w:lineRule="auto"/>
        <w:rPr>
          <w:rFonts w:ascii="Open Sans" w:eastAsia="Times New Roman" w:hAnsi="Open Sans" w:cs="Open Sans"/>
          <w:sz w:val="20"/>
          <w:szCs w:val="20"/>
          <w:lang w:eastAsia="sl-SI"/>
        </w:rPr>
      </w:pPr>
    </w:p>
    <w:p w14:paraId="7B6009CD" w14:textId="77777777" w:rsidR="00AA052D" w:rsidRPr="004635FC" w:rsidRDefault="00AA052D" w:rsidP="00656CA1">
      <w:pPr>
        <w:keepNext/>
        <w:keepLines/>
        <w:spacing w:after="0" w:line="240" w:lineRule="auto"/>
        <w:rPr>
          <w:rFonts w:ascii="Open Sans" w:eastAsia="Times New Roman" w:hAnsi="Open Sans" w:cs="Open Sans"/>
          <w:sz w:val="20"/>
          <w:szCs w:val="20"/>
          <w:lang w:eastAsia="sl-SI"/>
        </w:rPr>
      </w:pPr>
    </w:p>
    <w:p w14:paraId="2CE32CA5" w14:textId="77777777" w:rsidR="00AA052D" w:rsidRPr="004635FC" w:rsidRDefault="00AA052D" w:rsidP="00656CA1">
      <w:pPr>
        <w:keepNext/>
        <w:keepLines/>
        <w:spacing w:after="0" w:line="240" w:lineRule="auto"/>
        <w:rPr>
          <w:rFonts w:ascii="Open Sans" w:eastAsia="Times New Roman" w:hAnsi="Open Sans" w:cs="Open Sans"/>
          <w:sz w:val="20"/>
          <w:szCs w:val="20"/>
          <w:lang w:eastAsia="sl-SI"/>
        </w:rPr>
      </w:pPr>
    </w:p>
    <w:p w14:paraId="22348571" w14:textId="77777777" w:rsidR="00AA052D" w:rsidRPr="004635FC" w:rsidRDefault="00AA052D" w:rsidP="00656CA1">
      <w:pPr>
        <w:keepNext/>
        <w:keepLines/>
        <w:spacing w:after="0" w:line="240" w:lineRule="auto"/>
        <w:rPr>
          <w:rFonts w:ascii="Open Sans" w:eastAsia="Times New Roman" w:hAnsi="Open Sans" w:cs="Open Sans"/>
          <w:sz w:val="20"/>
          <w:szCs w:val="20"/>
          <w:lang w:eastAsia="sl-SI"/>
        </w:rPr>
      </w:pPr>
    </w:p>
    <w:p w14:paraId="53F00F2D" w14:textId="77777777" w:rsidR="00AA052D" w:rsidRPr="004635FC" w:rsidRDefault="00AA052D" w:rsidP="00656CA1">
      <w:pPr>
        <w:keepNext/>
        <w:keepLines/>
        <w:spacing w:after="0" w:line="240" w:lineRule="auto"/>
        <w:rPr>
          <w:rFonts w:ascii="Open Sans" w:eastAsia="Times New Roman" w:hAnsi="Open Sans" w:cs="Open Sans"/>
          <w:sz w:val="20"/>
          <w:szCs w:val="20"/>
          <w:lang w:eastAsia="sl-SI"/>
        </w:rPr>
      </w:pPr>
    </w:p>
    <w:p w14:paraId="3B8303FF" w14:textId="77777777" w:rsidR="00AA052D" w:rsidRPr="004635FC" w:rsidRDefault="00AA052D" w:rsidP="00656CA1">
      <w:pPr>
        <w:keepNext/>
        <w:keepLines/>
        <w:spacing w:after="0" w:line="240" w:lineRule="auto"/>
        <w:rPr>
          <w:rFonts w:ascii="Open Sans" w:eastAsia="Times New Roman" w:hAnsi="Open Sans" w:cs="Open Sans"/>
          <w:sz w:val="20"/>
          <w:szCs w:val="20"/>
          <w:lang w:eastAsia="sl-SI"/>
        </w:rPr>
      </w:pPr>
    </w:p>
    <w:p w14:paraId="2C3D0E87" w14:textId="77777777" w:rsidR="00AA052D" w:rsidRPr="004635FC" w:rsidRDefault="00AA052D" w:rsidP="00656CA1">
      <w:pPr>
        <w:keepNext/>
        <w:keepLines/>
        <w:spacing w:after="0" w:line="240" w:lineRule="auto"/>
        <w:rPr>
          <w:rFonts w:ascii="Open Sans" w:eastAsia="Times New Roman" w:hAnsi="Open Sans" w:cs="Open Sans"/>
          <w:sz w:val="20"/>
          <w:szCs w:val="20"/>
          <w:lang w:eastAsia="sl-SI"/>
        </w:rPr>
      </w:pPr>
    </w:p>
    <w:p w14:paraId="3D63100F" w14:textId="77777777" w:rsidR="00AA052D" w:rsidRPr="004635FC" w:rsidRDefault="00AA052D" w:rsidP="00656CA1">
      <w:pPr>
        <w:keepNext/>
        <w:keepLines/>
        <w:spacing w:after="0" w:line="240" w:lineRule="auto"/>
        <w:rPr>
          <w:rFonts w:ascii="Open Sans" w:eastAsia="Times New Roman" w:hAnsi="Open Sans" w:cs="Open Sans"/>
          <w:sz w:val="20"/>
          <w:szCs w:val="20"/>
          <w:lang w:eastAsia="sl-SI"/>
        </w:rPr>
      </w:pPr>
    </w:p>
    <w:p w14:paraId="1C6BE013" w14:textId="77777777" w:rsidR="00AA052D" w:rsidRPr="004635FC" w:rsidRDefault="00AA052D" w:rsidP="00656CA1">
      <w:pPr>
        <w:keepNext/>
        <w:keepLines/>
        <w:spacing w:after="0" w:line="240" w:lineRule="auto"/>
        <w:rPr>
          <w:rFonts w:ascii="Open Sans" w:eastAsia="Times New Roman" w:hAnsi="Open Sans" w:cs="Open Sans"/>
          <w:sz w:val="20"/>
          <w:szCs w:val="20"/>
          <w:lang w:eastAsia="sl-SI"/>
        </w:rPr>
      </w:pPr>
    </w:p>
    <w:p w14:paraId="717FFD76" w14:textId="77777777" w:rsidR="00AA052D" w:rsidRPr="004635FC" w:rsidRDefault="00AA052D" w:rsidP="00656CA1">
      <w:pPr>
        <w:keepNext/>
        <w:keepLines/>
        <w:spacing w:after="0" w:line="240" w:lineRule="auto"/>
        <w:rPr>
          <w:rFonts w:ascii="Open Sans" w:eastAsia="Times New Roman" w:hAnsi="Open Sans" w:cs="Open Sans"/>
          <w:sz w:val="20"/>
          <w:szCs w:val="20"/>
          <w:lang w:eastAsia="sl-SI"/>
        </w:rPr>
      </w:pPr>
    </w:p>
    <w:p w14:paraId="562B796C" w14:textId="77777777" w:rsidR="00AA052D" w:rsidRPr="004635FC" w:rsidRDefault="00AA052D" w:rsidP="00656CA1">
      <w:pPr>
        <w:keepNext/>
        <w:keepLines/>
        <w:spacing w:after="0" w:line="240" w:lineRule="auto"/>
        <w:rPr>
          <w:rFonts w:ascii="Open Sans" w:eastAsia="Times New Roman" w:hAnsi="Open Sans" w:cs="Open Sans"/>
          <w:bCs/>
          <w:iCs/>
          <w:sz w:val="20"/>
          <w:szCs w:val="20"/>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3402"/>
        <w:gridCol w:w="2268"/>
        <w:gridCol w:w="3686"/>
      </w:tblGrid>
      <w:tr w:rsidR="00AA052D" w:rsidRPr="00A07E09" w14:paraId="2EFB3DE1" w14:textId="77777777" w:rsidTr="00FB60EF">
        <w:trPr>
          <w:trHeight w:val="235"/>
        </w:trPr>
        <w:tc>
          <w:tcPr>
            <w:tcW w:w="3402" w:type="dxa"/>
            <w:tcBorders>
              <w:bottom w:val="single" w:sz="4" w:space="0" w:color="auto"/>
            </w:tcBorders>
          </w:tcPr>
          <w:p w14:paraId="5CDE1141" w14:textId="77777777" w:rsidR="00AA052D" w:rsidRPr="004635FC" w:rsidRDefault="00AA052D" w:rsidP="00656CA1">
            <w:pPr>
              <w:keepNext/>
              <w:keepLines/>
              <w:spacing w:after="0" w:line="240" w:lineRule="auto"/>
              <w:rPr>
                <w:rFonts w:ascii="Open Sans" w:eastAsia="Times New Roman" w:hAnsi="Open Sans" w:cs="Open Sans"/>
                <w:sz w:val="20"/>
                <w:szCs w:val="20"/>
                <w:lang w:eastAsia="sl-SI"/>
              </w:rPr>
            </w:pPr>
          </w:p>
        </w:tc>
        <w:tc>
          <w:tcPr>
            <w:tcW w:w="2268" w:type="dxa"/>
          </w:tcPr>
          <w:p w14:paraId="4E48CF77" w14:textId="77777777" w:rsidR="00AA052D" w:rsidRPr="004635FC" w:rsidRDefault="00AA052D" w:rsidP="00656CA1">
            <w:pPr>
              <w:keepNext/>
              <w:keepLines/>
              <w:spacing w:after="0" w:line="240" w:lineRule="auto"/>
              <w:rPr>
                <w:rFonts w:ascii="Open Sans" w:eastAsia="Times New Roman" w:hAnsi="Open Sans" w:cs="Open Sans"/>
                <w:sz w:val="20"/>
                <w:szCs w:val="20"/>
                <w:lang w:eastAsia="sl-SI"/>
              </w:rPr>
            </w:pPr>
          </w:p>
        </w:tc>
        <w:tc>
          <w:tcPr>
            <w:tcW w:w="3686" w:type="dxa"/>
            <w:tcBorders>
              <w:bottom w:val="single" w:sz="4" w:space="0" w:color="auto"/>
            </w:tcBorders>
          </w:tcPr>
          <w:p w14:paraId="5A4BF4CD" w14:textId="77777777" w:rsidR="00AA052D" w:rsidRPr="004635FC" w:rsidRDefault="00AA052D" w:rsidP="00656CA1">
            <w:pPr>
              <w:keepNext/>
              <w:keepLines/>
              <w:spacing w:after="0" w:line="240" w:lineRule="auto"/>
              <w:rPr>
                <w:rFonts w:ascii="Open Sans" w:eastAsia="Times New Roman" w:hAnsi="Open Sans" w:cs="Open Sans"/>
                <w:sz w:val="20"/>
                <w:szCs w:val="20"/>
                <w:lang w:eastAsia="sl-SI"/>
              </w:rPr>
            </w:pPr>
          </w:p>
        </w:tc>
      </w:tr>
      <w:tr w:rsidR="00AA052D" w:rsidRPr="00A07E09" w14:paraId="1DC08E06" w14:textId="77777777" w:rsidTr="00FB60EF">
        <w:trPr>
          <w:trHeight w:val="235"/>
        </w:trPr>
        <w:tc>
          <w:tcPr>
            <w:tcW w:w="3402" w:type="dxa"/>
            <w:tcBorders>
              <w:top w:val="single" w:sz="4" w:space="0" w:color="auto"/>
            </w:tcBorders>
          </w:tcPr>
          <w:p w14:paraId="7781BFAB" w14:textId="77777777" w:rsidR="00AA052D" w:rsidRPr="004635FC" w:rsidRDefault="00AA052D" w:rsidP="00656CA1">
            <w:pPr>
              <w:keepNext/>
              <w:keepLines/>
              <w:spacing w:after="0" w:line="240" w:lineRule="auto"/>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(kraj, datum)</w:t>
            </w:r>
          </w:p>
        </w:tc>
        <w:tc>
          <w:tcPr>
            <w:tcW w:w="2268" w:type="dxa"/>
          </w:tcPr>
          <w:p w14:paraId="47A308A5" w14:textId="77777777" w:rsidR="00AA052D" w:rsidRPr="004635FC" w:rsidRDefault="00AA052D" w:rsidP="00656CA1">
            <w:pPr>
              <w:keepNext/>
              <w:keepLines/>
              <w:spacing w:after="0" w:line="240" w:lineRule="auto"/>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žig</w:t>
            </w:r>
          </w:p>
        </w:tc>
        <w:tc>
          <w:tcPr>
            <w:tcW w:w="3686" w:type="dxa"/>
            <w:tcBorders>
              <w:top w:val="single" w:sz="4" w:space="0" w:color="auto"/>
            </w:tcBorders>
          </w:tcPr>
          <w:p w14:paraId="548F6FCA" w14:textId="77777777" w:rsidR="00AA052D" w:rsidRPr="004635FC" w:rsidRDefault="00AA052D" w:rsidP="00656CA1">
            <w:pPr>
              <w:keepNext/>
              <w:keepLines/>
              <w:spacing w:after="0" w:line="240" w:lineRule="auto"/>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(ime in priimek ter podpis odgovorne osebe gospodarskega subjekta)</w:t>
            </w:r>
          </w:p>
        </w:tc>
      </w:tr>
    </w:tbl>
    <w:p w14:paraId="2030C016" w14:textId="77777777" w:rsidR="00435EEF" w:rsidRPr="00435EEF" w:rsidRDefault="00AA052D" w:rsidP="00656CA1">
      <w:pPr>
        <w:keepNext/>
        <w:keepLines/>
        <w:spacing w:after="0" w:line="240" w:lineRule="auto"/>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br w:type="page"/>
      </w:r>
    </w:p>
    <w:tbl>
      <w:tblPr>
        <w:tblW w:w="9498" w:type="dxa"/>
        <w:tblInd w:w="7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98"/>
      </w:tblGrid>
      <w:tr w:rsidR="00D17CB5" w:rsidRPr="00844028" w14:paraId="1FF78A9C" w14:textId="77777777" w:rsidTr="003C0905">
        <w:tc>
          <w:tcPr>
            <w:tcW w:w="9498" w:type="dxa"/>
          </w:tcPr>
          <w:p w14:paraId="62959810" w14:textId="5BCD387E" w:rsidR="00D17CB5" w:rsidRPr="00844028" w:rsidRDefault="00D17CB5" w:rsidP="00656CA1">
            <w:pPr>
              <w:keepNext/>
              <w:keepLines/>
              <w:spacing w:after="0" w:line="240" w:lineRule="auto"/>
              <w:jc w:val="both"/>
              <w:rPr>
                <w:rFonts w:ascii="Open Sans" w:hAnsi="Open Sans" w:cs="Open Sans"/>
                <w:b/>
                <w:i/>
                <w:sz w:val="20"/>
                <w:szCs w:val="20"/>
              </w:rPr>
            </w:pPr>
            <w:r w:rsidRPr="00844028">
              <w:rPr>
                <w:rFonts w:ascii="Open Sans" w:hAnsi="Open Sans" w:cs="Open Sans"/>
                <w:sz w:val="20"/>
                <w:szCs w:val="20"/>
              </w:rPr>
              <w:lastRenderedPageBreak/>
              <w:br w:type="page"/>
              <w:t>VZOREC POGODBE</w:t>
            </w:r>
            <w:r w:rsidR="007C5CD8" w:rsidRPr="00844028">
              <w:rPr>
                <w:rFonts w:ascii="Open Sans" w:hAnsi="Open Sans" w:cs="Open Sans"/>
                <w:sz w:val="20"/>
                <w:szCs w:val="20"/>
              </w:rPr>
              <w:t xml:space="preserve"> </w:t>
            </w:r>
            <w:r w:rsidRPr="00844028">
              <w:rPr>
                <w:rFonts w:ascii="Open Sans" w:hAnsi="Open Sans" w:cs="Open Sans"/>
                <w:color w:val="FF0000"/>
                <w:sz w:val="20"/>
                <w:szCs w:val="20"/>
              </w:rPr>
              <w:t>–</w:t>
            </w:r>
            <w:r w:rsidR="007C5CD8" w:rsidRPr="00844028">
              <w:rPr>
                <w:rFonts w:ascii="Open Sans" w:hAnsi="Open Sans" w:cs="Open Sans"/>
                <w:color w:val="FF0000"/>
                <w:sz w:val="20"/>
                <w:szCs w:val="20"/>
              </w:rPr>
              <w:t xml:space="preserve"> velja za </w:t>
            </w:r>
            <w:r w:rsidR="00BE66D1" w:rsidRPr="00844028">
              <w:rPr>
                <w:rFonts w:ascii="Open Sans" w:hAnsi="Open Sans" w:cs="Open Sans"/>
                <w:color w:val="FF0000"/>
                <w:sz w:val="20"/>
                <w:szCs w:val="20"/>
              </w:rPr>
              <w:t>vse sklope</w:t>
            </w:r>
            <w:r w:rsidR="007C5CD8" w:rsidRPr="00844028">
              <w:rPr>
                <w:rFonts w:ascii="Open Sans" w:hAnsi="Open Sans" w:cs="Open Sans"/>
                <w:color w:val="FF0000"/>
                <w:sz w:val="20"/>
                <w:szCs w:val="20"/>
              </w:rPr>
              <w:t xml:space="preserve">; </w:t>
            </w:r>
            <w:r w:rsidRPr="00844028">
              <w:rPr>
                <w:rFonts w:ascii="Open Sans" w:hAnsi="Open Sans" w:cs="Open Sans"/>
                <w:color w:val="FF0000"/>
                <w:sz w:val="20"/>
                <w:szCs w:val="20"/>
              </w:rPr>
              <w:t>ni potrebno prilagati v ponudbi</w:t>
            </w:r>
          </w:p>
        </w:tc>
      </w:tr>
    </w:tbl>
    <w:p w14:paraId="585E1FFF" w14:textId="77777777" w:rsidR="007061CB" w:rsidRPr="00844028" w:rsidRDefault="007061CB" w:rsidP="00656CA1">
      <w:pPr>
        <w:keepNext/>
        <w:keepLines/>
        <w:widowControl w:val="0"/>
        <w:spacing w:after="0" w:line="240" w:lineRule="auto"/>
        <w:rPr>
          <w:rFonts w:ascii="Open Sans" w:eastAsia="Times New Roman" w:hAnsi="Open Sans" w:cs="Open Sans"/>
          <w:b/>
          <w:sz w:val="20"/>
          <w:szCs w:val="20"/>
          <w:lang w:eastAsia="sl-SI"/>
        </w:rPr>
      </w:pPr>
    </w:p>
    <w:p w14:paraId="247A27CB" w14:textId="3BBFE5C7" w:rsidR="007061CB" w:rsidRPr="00844028" w:rsidRDefault="007061CB" w:rsidP="00656CA1">
      <w:pPr>
        <w:keepNext/>
        <w:keepLines/>
        <w:widowControl w:val="0"/>
        <w:spacing w:after="0" w:line="240" w:lineRule="auto"/>
        <w:rPr>
          <w:rFonts w:ascii="Open Sans" w:eastAsia="Times New Roman" w:hAnsi="Open Sans" w:cs="Open Sans"/>
          <w:sz w:val="20"/>
          <w:szCs w:val="20"/>
          <w:lang w:eastAsia="sl-SI"/>
        </w:rPr>
      </w:pPr>
      <w:r w:rsidRPr="00844028">
        <w:rPr>
          <w:rFonts w:ascii="Open Sans" w:eastAsia="Times New Roman" w:hAnsi="Open Sans" w:cs="Open Sans"/>
          <w:sz w:val="20"/>
          <w:szCs w:val="20"/>
          <w:lang w:eastAsia="sl-SI"/>
        </w:rPr>
        <w:t xml:space="preserve">št. </w:t>
      </w:r>
      <w:r w:rsidR="00A718C7" w:rsidRPr="00844028">
        <w:rPr>
          <w:rFonts w:ascii="Open Sans" w:eastAsia="Times New Roman" w:hAnsi="Open Sans" w:cs="Open Sans"/>
          <w:sz w:val="20"/>
          <w:szCs w:val="20"/>
          <w:lang w:eastAsia="sl-SI"/>
        </w:rPr>
        <w:t xml:space="preserve">pogodbe </w:t>
      </w:r>
      <w:r w:rsidRPr="00844028">
        <w:rPr>
          <w:rFonts w:ascii="Open Sans" w:eastAsia="Times New Roman" w:hAnsi="Open Sans" w:cs="Open Sans"/>
          <w:sz w:val="20"/>
          <w:szCs w:val="20"/>
          <w:lang w:eastAsia="sl-SI"/>
        </w:rPr>
        <w:t xml:space="preserve">naročnika: </w:t>
      </w:r>
      <w:r w:rsidR="00531B04">
        <w:rPr>
          <w:rFonts w:ascii="Open Sans" w:eastAsia="Times New Roman" w:hAnsi="Open Sans" w:cs="Open Sans"/>
          <w:sz w:val="20"/>
          <w:szCs w:val="20"/>
          <w:lang w:eastAsia="sl-SI"/>
        </w:rPr>
        <w:t>ENLJ-SIR-230/26</w:t>
      </w:r>
      <w:r w:rsidR="00474812" w:rsidRPr="00844028">
        <w:rPr>
          <w:rFonts w:ascii="Open Sans" w:eastAsia="Times New Roman" w:hAnsi="Open Sans" w:cs="Open Sans"/>
          <w:sz w:val="20"/>
          <w:szCs w:val="20"/>
          <w:lang w:eastAsia="sl-SI"/>
        </w:rPr>
        <w:t>-___</w:t>
      </w:r>
    </w:p>
    <w:p w14:paraId="7D5569EA" w14:textId="260114D4" w:rsidR="007061CB" w:rsidRPr="00844028" w:rsidRDefault="007061CB" w:rsidP="00656CA1">
      <w:pPr>
        <w:keepNext/>
        <w:keepLines/>
        <w:widowControl w:val="0"/>
        <w:spacing w:after="0" w:line="240" w:lineRule="auto"/>
        <w:rPr>
          <w:rFonts w:ascii="Open Sans" w:eastAsia="Times New Roman" w:hAnsi="Open Sans" w:cs="Open Sans"/>
          <w:sz w:val="20"/>
          <w:szCs w:val="20"/>
          <w:lang w:eastAsia="sl-SI"/>
        </w:rPr>
      </w:pPr>
      <w:r w:rsidRPr="00844028">
        <w:rPr>
          <w:rFonts w:ascii="Open Sans" w:eastAsia="Times New Roman" w:hAnsi="Open Sans" w:cs="Open Sans"/>
          <w:sz w:val="20"/>
          <w:szCs w:val="20"/>
          <w:lang w:eastAsia="sl-SI"/>
        </w:rPr>
        <w:t xml:space="preserve">št. </w:t>
      </w:r>
      <w:r w:rsidR="00A718C7" w:rsidRPr="00844028">
        <w:rPr>
          <w:rFonts w:ascii="Open Sans" w:eastAsia="Times New Roman" w:hAnsi="Open Sans" w:cs="Open Sans"/>
          <w:sz w:val="20"/>
          <w:szCs w:val="20"/>
          <w:lang w:eastAsia="sl-SI"/>
        </w:rPr>
        <w:t xml:space="preserve">pogodbe </w:t>
      </w:r>
      <w:r w:rsidRPr="00844028">
        <w:rPr>
          <w:rFonts w:ascii="Open Sans" w:eastAsia="Times New Roman" w:hAnsi="Open Sans" w:cs="Open Sans"/>
          <w:sz w:val="20"/>
          <w:szCs w:val="20"/>
          <w:lang w:eastAsia="sl-SI"/>
        </w:rPr>
        <w:t xml:space="preserve">izvajalca: </w:t>
      </w:r>
    </w:p>
    <w:p w14:paraId="50CD27AC" w14:textId="1473998D" w:rsidR="007061CB" w:rsidRPr="00844028" w:rsidRDefault="007061CB" w:rsidP="00351BEB">
      <w:pPr>
        <w:keepNext/>
        <w:keepLines/>
        <w:widowControl w:val="0"/>
        <w:spacing w:after="0" w:line="240" w:lineRule="auto"/>
        <w:rPr>
          <w:rFonts w:ascii="Open Sans" w:eastAsia="Times New Roman" w:hAnsi="Open Sans" w:cs="Open Sans"/>
          <w:b/>
          <w:bCs/>
          <w:sz w:val="20"/>
          <w:szCs w:val="20"/>
          <w:lang w:eastAsia="sl-SI"/>
        </w:rPr>
      </w:pPr>
    </w:p>
    <w:p w14:paraId="31D6759D" w14:textId="3CFFFFDB" w:rsidR="007061CB" w:rsidRPr="003048D0" w:rsidRDefault="007061CB" w:rsidP="00351BEB">
      <w:pPr>
        <w:keepNext/>
        <w:keepLines/>
        <w:widowControl w:val="0"/>
        <w:spacing w:after="0" w:line="240" w:lineRule="auto"/>
        <w:rPr>
          <w:rFonts w:ascii="Open Sans" w:eastAsia="Times New Roman" w:hAnsi="Open Sans" w:cs="Open Sans"/>
          <w:b/>
          <w:bCs/>
          <w:lang w:eastAsia="sl-SI"/>
        </w:rPr>
      </w:pPr>
      <w:r w:rsidRPr="003048D0">
        <w:rPr>
          <w:rFonts w:ascii="Open Sans" w:eastAsia="Times New Roman" w:hAnsi="Open Sans" w:cs="Open Sans"/>
          <w:b/>
          <w:bCs/>
          <w:lang w:eastAsia="sl-SI"/>
        </w:rPr>
        <w:t>POGODBA</w:t>
      </w:r>
    </w:p>
    <w:p w14:paraId="077DBC35" w14:textId="20B7C994" w:rsidR="007061CB" w:rsidRPr="003048D0" w:rsidRDefault="00351BEB" w:rsidP="00351BEB">
      <w:pPr>
        <w:keepNext/>
        <w:keepLines/>
        <w:spacing w:after="0" w:line="240" w:lineRule="auto"/>
        <w:ind w:right="-2"/>
        <w:rPr>
          <w:rFonts w:ascii="Open Sans" w:eastAsia="Times New Roman" w:hAnsi="Open Sans" w:cs="Open Sans"/>
          <w:b/>
          <w:bCs/>
          <w:lang w:eastAsia="sl-SI"/>
        </w:rPr>
      </w:pPr>
      <w:r w:rsidRPr="003048D0">
        <w:rPr>
          <w:rFonts w:ascii="Open Sans" w:eastAsia="Times New Roman" w:hAnsi="Open Sans" w:cs="Open Sans"/>
          <w:b/>
          <w:bCs/>
          <w:lang w:eastAsia="sl-SI"/>
        </w:rPr>
        <w:t>z</w:t>
      </w:r>
      <w:r w:rsidR="007061CB" w:rsidRPr="003048D0">
        <w:rPr>
          <w:rFonts w:ascii="Open Sans" w:eastAsia="Times New Roman" w:hAnsi="Open Sans" w:cs="Open Sans"/>
          <w:b/>
          <w:bCs/>
          <w:lang w:eastAsia="sl-SI"/>
        </w:rPr>
        <w:t>a</w:t>
      </w:r>
      <w:r w:rsidRPr="003048D0">
        <w:rPr>
          <w:rFonts w:ascii="Open Sans" w:eastAsia="Times New Roman" w:hAnsi="Open Sans" w:cs="Open Sans"/>
          <w:b/>
          <w:bCs/>
          <w:lang w:eastAsia="sl-SI"/>
        </w:rPr>
        <w:t xml:space="preserve"> </w:t>
      </w:r>
      <w:r w:rsidR="004E37A8">
        <w:rPr>
          <w:rFonts w:ascii="Open Sans" w:eastAsia="Times New Roman" w:hAnsi="Open Sans" w:cs="Open Sans"/>
          <w:b/>
          <w:bCs/>
          <w:lang w:eastAsia="sl-SI"/>
        </w:rPr>
        <w:t>i</w:t>
      </w:r>
      <w:r w:rsidR="004E37A8" w:rsidRPr="004E37A8">
        <w:rPr>
          <w:rFonts w:ascii="Open Sans" w:eastAsia="Times New Roman" w:hAnsi="Open Sans" w:cs="Open Sans"/>
          <w:b/>
          <w:bCs/>
          <w:lang w:eastAsia="sl-SI"/>
        </w:rPr>
        <w:t>zdelav</w:t>
      </w:r>
      <w:r w:rsidR="004E37A8">
        <w:rPr>
          <w:rFonts w:ascii="Open Sans" w:eastAsia="Times New Roman" w:hAnsi="Open Sans" w:cs="Open Sans"/>
          <w:b/>
          <w:bCs/>
          <w:lang w:eastAsia="sl-SI"/>
        </w:rPr>
        <w:t>o</w:t>
      </w:r>
      <w:r w:rsidR="004E37A8" w:rsidRPr="004E37A8">
        <w:rPr>
          <w:rFonts w:ascii="Open Sans" w:eastAsia="Times New Roman" w:hAnsi="Open Sans" w:cs="Open Sans"/>
          <w:b/>
          <w:bCs/>
          <w:lang w:eastAsia="sl-SI"/>
        </w:rPr>
        <w:t>, dobav</w:t>
      </w:r>
      <w:r w:rsidR="004E37A8">
        <w:rPr>
          <w:rFonts w:ascii="Open Sans" w:eastAsia="Times New Roman" w:hAnsi="Open Sans" w:cs="Open Sans"/>
          <w:b/>
          <w:bCs/>
          <w:lang w:eastAsia="sl-SI"/>
        </w:rPr>
        <w:t>o</w:t>
      </w:r>
      <w:r w:rsidR="004E37A8" w:rsidRPr="004E37A8">
        <w:rPr>
          <w:rFonts w:ascii="Open Sans" w:eastAsia="Times New Roman" w:hAnsi="Open Sans" w:cs="Open Sans"/>
          <w:b/>
          <w:bCs/>
          <w:lang w:eastAsia="sl-SI"/>
        </w:rPr>
        <w:t>, vgradnj</w:t>
      </w:r>
      <w:r w:rsidR="004E37A8">
        <w:rPr>
          <w:rFonts w:ascii="Open Sans" w:eastAsia="Times New Roman" w:hAnsi="Open Sans" w:cs="Open Sans"/>
          <w:b/>
          <w:bCs/>
          <w:lang w:eastAsia="sl-SI"/>
        </w:rPr>
        <w:t>o</w:t>
      </w:r>
      <w:r w:rsidR="004E37A8" w:rsidRPr="004E37A8">
        <w:rPr>
          <w:rFonts w:ascii="Open Sans" w:eastAsia="Times New Roman" w:hAnsi="Open Sans" w:cs="Open Sans"/>
          <w:b/>
          <w:bCs/>
          <w:lang w:eastAsia="sl-SI"/>
        </w:rPr>
        <w:t xml:space="preserve"> in zagon</w:t>
      </w:r>
      <w:r w:rsidR="004E37A8">
        <w:rPr>
          <w:rFonts w:ascii="Open Sans" w:eastAsia="Times New Roman" w:hAnsi="Open Sans" w:cs="Open Sans"/>
          <w:b/>
          <w:bCs/>
          <w:lang w:eastAsia="sl-SI"/>
        </w:rPr>
        <w:t xml:space="preserve"> toplotnih postaj</w:t>
      </w:r>
      <w:r w:rsidR="007061CB" w:rsidRPr="003048D0">
        <w:rPr>
          <w:rFonts w:ascii="Open Sans" w:eastAsia="Times New Roman" w:hAnsi="Open Sans" w:cs="Open Sans"/>
          <w:b/>
          <w:bCs/>
          <w:lang w:eastAsia="sl-SI"/>
        </w:rPr>
        <w:t xml:space="preserve"> za</w:t>
      </w:r>
    </w:p>
    <w:p w14:paraId="6977E073" w14:textId="7C38105F" w:rsidR="007061CB" w:rsidRPr="003048D0" w:rsidRDefault="007061CB" w:rsidP="00351BEB">
      <w:pPr>
        <w:keepNext/>
        <w:keepLines/>
        <w:spacing w:after="0" w:line="240" w:lineRule="auto"/>
        <w:ind w:right="-2"/>
        <w:rPr>
          <w:rFonts w:ascii="Open Sans" w:eastAsia="Times New Roman" w:hAnsi="Open Sans" w:cs="Open Sans"/>
          <w:b/>
          <w:bCs/>
          <w:lang w:eastAsia="sl-SI"/>
        </w:rPr>
      </w:pPr>
      <w:r w:rsidRPr="003048D0">
        <w:rPr>
          <w:rFonts w:ascii="Open Sans" w:eastAsia="Times New Roman" w:hAnsi="Open Sans" w:cs="Open Sans"/>
          <w:b/>
          <w:bCs/>
          <w:lang w:eastAsia="sl-SI"/>
        </w:rPr>
        <w:t>_. sklop: ___________________________</w:t>
      </w:r>
    </w:p>
    <w:p w14:paraId="36EA9C5B" w14:textId="77777777" w:rsidR="007061CB" w:rsidRPr="004635FC" w:rsidRDefault="007061CB" w:rsidP="00656CA1">
      <w:pPr>
        <w:keepNext/>
        <w:keepLines/>
        <w:widowControl w:val="0"/>
        <w:spacing w:after="0" w:line="240" w:lineRule="auto"/>
        <w:rPr>
          <w:rFonts w:ascii="Open Sans" w:eastAsia="Times New Roman" w:hAnsi="Open Sans" w:cs="Open Sans"/>
          <w:sz w:val="20"/>
          <w:szCs w:val="20"/>
          <w:lang w:eastAsia="sl-SI"/>
        </w:rPr>
      </w:pPr>
    </w:p>
    <w:p w14:paraId="617D1D35" w14:textId="77777777" w:rsidR="007061CB" w:rsidRPr="004635FC" w:rsidRDefault="007061CB" w:rsidP="00656CA1">
      <w:pPr>
        <w:keepNext/>
        <w:keepLines/>
        <w:widowControl w:val="0"/>
        <w:spacing w:after="0" w:line="240" w:lineRule="auto"/>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ki jo skleneta</w:t>
      </w:r>
    </w:p>
    <w:p w14:paraId="17D66567" w14:textId="77777777" w:rsidR="007061CB" w:rsidRPr="004635FC" w:rsidRDefault="007061CB" w:rsidP="00656CA1">
      <w:pPr>
        <w:keepNext/>
        <w:keepLines/>
        <w:widowControl w:val="0"/>
        <w:tabs>
          <w:tab w:val="left" w:pos="1702"/>
        </w:tabs>
        <w:spacing w:after="0" w:line="240" w:lineRule="auto"/>
        <w:ind w:left="1701" w:hanging="1701"/>
        <w:rPr>
          <w:rFonts w:ascii="Open Sans" w:eastAsia="Times New Roman" w:hAnsi="Open Sans" w:cs="Open Sans"/>
          <w:sz w:val="20"/>
          <w:szCs w:val="20"/>
          <w:lang w:eastAsia="sl-SI"/>
        </w:rPr>
      </w:pPr>
    </w:p>
    <w:p w14:paraId="16FCF085" w14:textId="77777777" w:rsidR="007061CB" w:rsidRPr="004635FC" w:rsidRDefault="007061CB" w:rsidP="00656CA1">
      <w:pPr>
        <w:keepNext/>
        <w:keepLines/>
        <w:widowControl w:val="0"/>
        <w:spacing w:after="0" w:line="240" w:lineRule="auto"/>
        <w:ind w:left="2124" w:hanging="2124"/>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NAROČNIK:</w:t>
      </w:r>
      <w:r w:rsidRPr="004635FC">
        <w:rPr>
          <w:rFonts w:ascii="Open Sans" w:eastAsia="Times New Roman" w:hAnsi="Open Sans" w:cs="Open Sans"/>
          <w:sz w:val="20"/>
          <w:szCs w:val="20"/>
          <w:lang w:eastAsia="sl-SI"/>
        </w:rPr>
        <w:tab/>
        <w:t>JAVNO PODJETJE ENERGETIKA LJUBLJANA d.o.o., Verovškova ulica 62, 1000 Ljubljana, ki ga zastopa direktor Samo Lozej (v nadaljevanju: naročnik)</w:t>
      </w:r>
    </w:p>
    <w:p w14:paraId="00A3D877" w14:textId="77777777" w:rsidR="007061CB" w:rsidRPr="004635FC" w:rsidRDefault="007061CB" w:rsidP="00656CA1">
      <w:pPr>
        <w:keepNext/>
        <w:keepLines/>
        <w:widowControl w:val="0"/>
        <w:tabs>
          <w:tab w:val="left" w:pos="1702"/>
        </w:tabs>
        <w:spacing w:after="0" w:line="240" w:lineRule="auto"/>
        <w:ind w:left="1701" w:hanging="1701"/>
        <w:rPr>
          <w:rFonts w:ascii="Open Sans" w:eastAsia="Times New Roman" w:hAnsi="Open Sans" w:cs="Open Sans"/>
          <w:sz w:val="20"/>
          <w:szCs w:val="20"/>
          <w:lang w:eastAsia="sl-SI"/>
        </w:rPr>
      </w:pPr>
    </w:p>
    <w:p w14:paraId="28B3FEE9" w14:textId="77777777" w:rsidR="007061CB" w:rsidRPr="004635FC" w:rsidRDefault="007061CB" w:rsidP="00656CA1">
      <w:pPr>
        <w:keepNext/>
        <w:keepLines/>
        <w:widowControl w:val="0"/>
        <w:tabs>
          <w:tab w:val="left" w:pos="1702"/>
        </w:tabs>
        <w:spacing w:after="0" w:line="240" w:lineRule="auto"/>
        <w:ind w:left="1701" w:hanging="1701"/>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ab/>
      </w:r>
      <w:r w:rsidRPr="004635FC">
        <w:rPr>
          <w:rFonts w:ascii="Open Sans" w:eastAsia="Times New Roman" w:hAnsi="Open Sans" w:cs="Open Sans"/>
          <w:sz w:val="20"/>
          <w:szCs w:val="20"/>
          <w:lang w:eastAsia="sl-SI"/>
        </w:rPr>
        <w:tab/>
      </w:r>
      <w:r w:rsidRPr="004635FC">
        <w:rPr>
          <w:rFonts w:ascii="Open Sans" w:eastAsia="Times New Roman" w:hAnsi="Open Sans" w:cs="Open Sans"/>
          <w:sz w:val="20"/>
          <w:szCs w:val="20"/>
          <w:lang w:eastAsia="sl-SI"/>
        </w:rPr>
        <w:tab/>
        <w:t>Matična številka: 5226406000</w:t>
      </w:r>
    </w:p>
    <w:p w14:paraId="1C46F489" w14:textId="77777777" w:rsidR="007061CB" w:rsidRPr="004635FC" w:rsidRDefault="007061CB" w:rsidP="00656CA1">
      <w:pPr>
        <w:keepNext/>
        <w:keepLines/>
        <w:widowControl w:val="0"/>
        <w:tabs>
          <w:tab w:val="left" w:pos="1702"/>
        </w:tabs>
        <w:spacing w:after="0" w:line="240" w:lineRule="auto"/>
        <w:ind w:left="1701" w:hanging="1701"/>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ab/>
      </w:r>
      <w:r w:rsidRPr="004635FC">
        <w:rPr>
          <w:rFonts w:ascii="Open Sans" w:eastAsia="Times New Roman" w:hAnsi="Open Sans" w:cs="Open Sans"/>
          <w:sz w:val="20"/>
          <w:szCs w:val="20"/>
          <w:lang w:eastAsia="sl-SI"/>
        </w:rPr>
        <w:tab/>
      </w:r>
      <w:r w:rsidRPr="004635FC">
        <w:rPr>
          <w:rFonts w:ascii="Open Sans" w:eastAsia="Times New Roman" w:hAnsi="Open Sans" w:cs="Open Sans"/>
          <w:sz w:val="20"/>
          <w:szCs w:val="20"/>
          <w:lang w:eastAsia="sl-SI"/>
        </w:rPr>
        <w:tab/>
        <w:t>Identifikacijska številka za DDV: SI 23034033</w:t>
      </w:r>
    </w:p>
    <w:p w14:paraId="691FDA1C" w14:textId="032F1C5A" w:rsidR="007061CB" w:rsidRPr="004635FC" w:rsidRDefault="007061CB" w:rsidP="00656CA1">
      <w:pPr>
        <w:keepNext/>
        <w:keepLines/>
        <w:widowControl w:val="0"/>
        <w:tabs>
          <w:tab w:val="left" w:pos="1702"/>
        </w:tabs>
        <w:spacing w:after="0" w:line="240" w:lineRule="auto"/>
        <w:ind w:left="1701" w:hanging="1701"/>
        <w:rPr>
          <w:rFonts w:ascii="Open Sans" w:eastAsia="Times New Roman" w:hAnsi="Open Sans" w:cs="Open Sans"/>
          <w:sz w:val="20"/>
          <w:szCs w:val="20"/>
          <w:lang w:eastAsia="sl-SI"/>
        </w:rPr>
      </w:pPr>
    </w:p>
    <w:p w14:paraId="05FF5E6C" w14:textId="77777777" w:rsidR="007061CB" w:rsidRPr="004635FC" w:rsidRDefault="007061CB" w:rsidP="00656CA1">
      <w:pPr>
        <w:keepNext/>
        <w:keepLines/>
        <w:widowControl w:val="0"/>
        <w:spacing w:after="0" w:line="240" w:lineRule="auto"/>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in</w:t>
      </w:r>
    </w:p>
    <w:p w14:paraId="30D602CB" w14:textId="77777777" w:rsidR="007061CB" w:rsidRPr="004635FC" w:rsidRDefault="007061CB" w:rsidP="00656CA1">
      <w:pPr>
        <w:keepNext/>
        <w:keepLines/>
        <w:widowControl w:val="0"/>
        <w:tabs>
          <w:tab w:val="left" w:pos="360"/>
        </w:tabs>
        <w:spacing w:after="0" w:line="240" w:lineRule="auto"/>
        <w:jc w:val="both"/>
        <w:rPr>
          <w:rFonts w:ascii="Open Sans" w:eastAsia="Times New Roman" w:hAnsi="Open Sans" w:cs="Open Sans"/>
          <w:sz w:val="20"/>
          <w:szCs w:val="20"/>
          <w:lang w:eastAsia="sl-SI"/>
        </w:rPr>
      </w:pPr>
    </w:p>
    <w:p w14:paraId="385F1469" w14:textId="4F7FB249" w:rsidR="007061CB" w:rsidRPr="004635FC" w:rsidRDefault="007061CB" w:rsidP="00351BEB">
      <w:pPr>
        <w:keepNext/>
        <w:keepLines/>
        <w:widowControl w:val="0"/>
        <w:tabs>
          <w:tab w:val="left" w:pos="1702"/>
        </w:tabs>
        <w:spacing w:after="0" w:line="240" w:lineRule="auto"/>
        <w:ind w:left="2160" w:hanging="2160"/>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IZVAJALEC:</w:t>
      </w:r>
      <w:r w:rsidRPr="004635FC">
        <w:rPr>
          <w:rFonts w:ascii="Open Sans" w:eastAsia="Times New Roman" w:hAnsi="Open Sans" w:cs="Open Sans"/>
          <w:sz w:val="20"/>
          <w:szCs w:val="20"/>
          <w:lang w:eastAsia="sl-SI"/>
        </w:rPr>
        <w:tab/>
      </w:r>
      <w:r w:rsidRPr="004635FC">
        <w:rPr>
          <w:rFonts w:ascii="Open Sans" w:eastAsia="Times New Roman" w:hAnsi="Open Sans" w:cs="Open Sans"/>
          <w:sz w:val="20"/>
          <w:szCs w:val="20"/>
          <w:lang w:eastAsia="sl-SI"/>
        </w:rPr>
        <w:tab/>
        <w:t>_______________________________________</w:t>
      </w:r>
      <w:r w:rsidR="00491DB2">
        <w:rPr>
          <w:rFonts w:ascii="Open Sans" w:eastAsia="Times New Roman" w:hAnsi="Open Sans" w:cs="Open Sans"/>
          <w:sz w:val="20"/>
          <w:szCs w:val="20"/>
          <w:lang w:eastAsia="sl-SI"/>
        </w:rPr>
        <w:t>____________________</w:t>
      </w:r>
      <w:r w:rsidRPr="004635FC">
        <w:rPr>
          <w:rFonts w:ascii="Open Sans" w:eastAsia="Times New Roman" w:hAnsi="Open Sans" w:cs="Open Sans"/>
          <w:sz w:val="20"/>
          <w:szCs w:val="20"/>
          <w:lang w:eastAsia="sl-SI"/>
        </w:rPr>
        <w:t xml:space="preserve">_, ki ga zastopa </w:t>
      </w:r>
      <w:r w:rsidR="00351BEB">
        <w:rPr>
          <w:rFonts w:ascii="Open Sans" w:eastAsia="Times New Roman" w:hAnsi="Open Sans" w:cs="Open Sans"/>
          <w:sz w:val="20"/>
          <w:szCs w:val="20"/>
          <w:lang w:eastAsia="sl-SI"/>
        </w:rPr>
        <w:t xml:space="preserve">____________________ </w:t>
      </w:r>
      <w:r w:rsidRPr="004635FC">
        <w:rPr>
          <w:rFonts w:ascii="Open Sans" w:eastAsia="Times New Roman" w:hAnsi="Open Sans" w:cs="Open Sans"/>
          <w:sz w:val="20"/>
          <w:szCs w:val="20"/>
          <w:lang w:eastAsia="sl-SI"/>
        </w:rPr>
        <w:t>(v nadaljevanju: izvajalec)</w:t>
      </w:r>
    </w:p>
    <w:p w14:paraId="329ED723" w14:textId="77777777" w:rsidR="007061CB" w:rsidRPr="004635FC" w:rsidRDefault="007061CB" w:rsidP="00656CA1">
      <w:pPr>
        <w:keepNext/>
        <w:keepLines/>
        <w:widowControl w:val="0"/>
        <w:tabs>
          <w:tab w:val="left" w:pos="1702"/>
        </w:tabs>
        <w:spacing w:after="0" w:line="240" w:lineRule="auto"/>
        <w:jc w:val="both"/>
        <w:rPr>
          <w:rFonts w:ascii="Open Sans" w:eastAsia="Times New Roman" w:hAnsi="Open Sans" w:cs="Open Sans"/>
          <w:sz w:val="20"/>
          <w:szCs w:val="20"/>
          <w:lang w:eastAsia="sl-SI"/>
        </w:rPr>
      </w:pPr>
    </w:p>
    <w:p w14:paraId="0C0D07E4" w14:textId="77777777" w:rsidR="007061CB" w:rsidRPr="004635FC" w:rsidRDefault="007061CB" w:rsidP="00656CA1">
      <w:pPr>
        <w:keepNext/>
        <w:keepLines/>
        <w:widowControl w:val="0"/>
        <w:tabs>
          <w:tab w:val="left" w:pos="1702"/>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ab/>
      </w:r>
      <w:r w:rsidRPr="004635FC">
        <w:rPr>
          <w:rFonts w:ascii="Open Sans" w:eastAsia="Times New Roman" w:hAnsi="Open Sans" w:cs="Open Sans"/>
          <w:sz w:val="20"/>
          <w:szCs w:val="20"/>
          <w:lang w:eastAsia="sl-SI"/>
        </w:rPr>
        <w:tab/>
        <w:t xml:space="preserve">Matična številka: </w:t>
      </w:r>
    </w:p>
    <w:p w14:paraId="6AF475D1" w14:textId="77777777" w:rsidR="007061CB" w:rsidRPr="004635FC" w:rsidRDefault="007061CB" w:rsidP="00656CA1">
      <w:pPr>
        <w:keepNext/>
        <w:keepLines/>
        <w:widowControl w:val="0"/>
        <w:tabs>
          <w:tab w:val="left" w:pos="1702"/>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ab/>
      </w:r>
      <w:r w:rsidRPr="004635FC">
        <w:rPr>
          <w:rFonts w:ascii="Open Sans" w:eastAsia="Times New Roman" w:hAnsi="Open Sans" w:cs="Open Sans"/>
          <w:sz w:val="20"/>
          <w:szCs w:val="20"/>
          <w:lang w:eastAsia="sl-SI"/>
        </w:rPr>
        <w:tab/>
        <w:t xml:space="preserve">Identifikacijska številka za DDV: </w:t>
      </w:r>
    </w:p>
    <w:p w14:paraId="400A724B" w14:textId="6BCF8C8C" w:rsidR="00491DB2" w:rsidRPr="004635FC" w:rsidRDefault="00491DB2" w:rsidP="00491DB2">
      <w:pPr>
        <w:keepNext/>
        <w:keepLines/>
        <w:widowControl w:val="0"/>
        <w:tabs>
          <w:tab w:val="left" w:pos="1702"/>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ab/>
      </w:r>
      <w:r w:rsidRPr="004635FC">
        <w:rPr>
          <w:rFonts w:ascii="Open Sans" w:eastAsia="Times New Roman" w:hAnsi="Open Sans" w:cs="Open Sans"/>
          <w:sz w:val="20"/>
          <w:szCs w:val="20"/>
          <w:lang w:eastAsia="sl-SI"/>
        </w:rPr>
        <w:tab/>
        <w:t xml:space="preserve">TRR: </w:t>
      </w:r>
    </w:p>
    <w:p w14:paraId="3F58B169" w14:textId="77777777" w:rsidR="007061CB"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p>
    <w:p w14:paraId="489AE4EE" w14:textId="1343C474" w:rsidR="007061CB" w:rsidRDefault="007061CB" w:rsidP="00656CA1">
      <w:pPr>
        <w:keepNext/>
        <w:keepLines/>
        <w:widowControl w:val="0"/>
        <w:spacing w:after="0" w:line="240" w:lineRule="auto"/>
        <w:jc w:val="both"/>
        <w:rPr>
          <w:rFonts w:ascii="Open Sans" w:eastAsia="Times New Roman" w:hAnsi="Open Sans" w:cs="Open Sans"/>
          <w:sz w:val="20"/>
          <w:szCs w:val="20"/>
          <w:lang w:eastAsia="sl-SI"/>
        </w:rPr>
      </w:pPr>
    </w:p>
    <w:p w14:paraId="29D45827" w14:textId="77777777" w:rsidR="007E4FE4" w:rsidRPr="004635FC" w:rsidRDefault="007E4FE4" w:rsidP="00656CA1">
      <w:pPr>
        <w:keepNext/>
        <w:keepLines/>
        <w:widowControl w:val="0"/>
        <w:spacing w:after="0" w:line="240" w:lineRule="auto"/>
        <w:jc w:val="both"/>
        <w:rPr>
          <w:rFonts w:ascii="Open Sans" w:eastAsia="Times New Roman" w:hAnsi="Open Sans" w:cs="Open Sans"/>
          <w:sz w:val="20"/>
          <w:szCs w:val="20"/>
          <w:lang w:eastAsia="sl-SI"/>
        </w:rPr>
      </w:pPr>
    </w:p>
    <w:p w14:paraId="794D6BDA" w14:textId="77777777" w:rsidR="007061CB" w:rsidRPr="004635FC" w:rsidRDefault="007061CB" w:rsidP="00F65D09">
      <w:pPr>
        <w:keepNext/>
        <w:keepLines/>
        <w:widowControl w:val="0"/>
        <w:numPr>
          <w:ilvl w:val="0"/>
          <w:numId w:val="21"/>
        </w:numPr>
        <w:tabs>
          <w:tab w:val="left" w:pos="540"/>
        </w:tabs>
        <w:spacing w:after="0" w:line="240" w:lineRule="auto"/>
        <w:jc w:val="center"/>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UVODNA DOLOČBA</w:t>
      </w:r>
    </w:p>
    <w:p w14:paraId="2A2F91E4" w14:textId="77777777" w:rsidR="007061CB" w:rsidRPr="004635FC" w:rsidRDefault="007061CB" w:rsidP="00656CA1">
      <w:pPr>
        <w:keepNext/>
        <w:keepLines/>
        <w:widowControl w:val="0"/>
        <w:spacing w:after="0" w:line="240" w:lineRule="auto"/>
        <w:jc w:val="center"/>
        <w:rPr>
          <w:rFonts w:ascii="Open Sans" w:eastAsia="Times New Roman" w:hAnsi="Open Sans" w:cs="Open Sans"/>
          <w:sz w:val="20"/>
          <w:szCs w:val="20"/>
          <w:lang w:eastAsia="sl-SI"/>
        </w:rPr>
      </w:pPr>
    </w:p>
    <w:p w14:paraId="7DFCAFDE" w14:textId="77777777" w:rsidR="007061CB" w:rsidRPr="004635FC" w:rsidRDefault="007061CB" w:rsidP="00F65D09">
      <w:pPr>
        <w:keepNext/>
        <w:keepLines/>
        <w:widowControl w:val="0"/>
        <w:numPr>
          <w:ilvl w:val="0"/>
          <w:numId w:val="23"/>
        </w:numPr>
        <w:spacing w:after="0" w:line="240" w:lineRule="auto"/>
        <w:jc w:val="center"/>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člen</w:t>
      </w:r>
    </w:p>
    <w:p w14:paraId="61F3C1E5" w14:textId="77777777" w:rsidR="007061CB"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p>
    <w:p w14:paraId="5F625DE8" w14:textId="6C75ACC3" w:rsidR="007061CB" w:rsidRPr="004635FC" w:rsidRDefault="007061CB" w:rsidP="00656CA1">
      <w:pPr>
        <w:keepNext/>
        <w:keepLine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 xml:space="preserve">Pogodbeni stranki sporazumno ugotavljata, da je JAVNI HOLDING Ljubljana, d.o.o., Verovškova ulica 70, 1000 Ljubljana, na podlagi pooblastila naročnika izvedel postopek oddaje javnega naročila št. </w:t>
      </w:r>
      <w:r w:rsidR="00531B04">
        <w:rPr>
          <w:rFonts w:ascii="Open Sans" w:eastAsia="Times New Roman" w:hAnsi="Open Sans" w:cs="Open Sans"/>
          <w:sz w:val="20"/>
          <w:szCs w:val="20"/>
          <w:lang w:eastAsia="sl-SI"/>
        </w:rPr>
        <w:t>ENLJ-SIR-230/26</w:t>
      </w:r>
      <w:r w:rsidR="00A07E09" w:rsidRPr="004635FC">
        <w:rPr>
          <w:rFonts w:ascii="Open Sans" w:eastAsia="Times New Roman" w:hAnsi="Open Sans" w:cs="Open Sans"/>
          <w:sz w:val="20"/>
          <w:szCs w:val="20"/>
          <w:lang w:eastAsia="sl-SI"/>
        </w:rPr>
        <w:t xml:space="preserve"> </w:t>
      </w:r>
      <w:r w:rsidRPr="004635FC">
        <w:rPr>
          <w:rFonts w:ascii="Open Sans" w:eastAsia="Times New Roman" w:hAnsi="Open Sans" w:cs="Open Sans"/>
          <w:sz w:val="20"/>
          <w:szCs w:val="20"/>
          <w:lang w:eastAsia="sl-SI"/>
        </w:rPr>
        <w:t>po postopku oddaje naročila male vrednosti (št. objave na Portalu javnih naročil RS: _______</w:t>
      </w:r>
      <w:r w:rsidR="00FA6631">
        <w:rPr>
          <w:rFonts w:ascii="Open Sans" w:eastAsia="Times New Roman" w:hAnsi="Open Sans" w:cs="Open Sans"/>
          <w:sz w:val="20"/>
          <w:szCs w:val="20"/>
          <w:lang w:eastAsia="sl-SI"/>
        </w:rPr>
        <w:t>__________</w:t>
      </w:r>
      <w:r w:rsidRPr="004635FC">
        <w:rPr>
          <w:rFonts w:ascii="Open Sans" w:eastAsia="Times New Roman" w:hAnsi="Open Sans" w:cs="Open Sans"/>
          <w:sz w:val="20"/>
          <w:szCs w:val="20"/>
          <w:lang w:eastAsia="sl-SI"/>
        </w:rPr>
        <w:t xml:space="preserve">____ z dne ____), na podlagi 47. člena Zakona o javnem naročanju (Ur. l. RS, št. 91/15 s spremembami; v nadaljnjem besedilu: ZJN-3), z namenom sklenitve pogodbe za </w:t>
      </w:r>
      <w:r w:rsidR="004E37A8" w:rsidRPr="004E37A8">
        <w:rPr>
          <w:rFonts w:ascii="Open Sans" w:eastAsia="Times New Roman" w:hAnsi="Open Sans" w:cs="Open Sans"/>
          <w:sz w:val="20"/>
          <w:szCs w:val="20"/>
          <w:lang w:eastAsia="sl-SI"/>
        </w:rPr>
        <w:t>izdelavo, dobavo, vgradnjo in zagon toplotnih postaj</w:t>
      </w:r>
      <w:r w:rsidRPr="004635FC">
        <w:rPr>
          <w:rFonts w:ascii="Open Sans" w:eastAsia="Times New Roman" w:hAnsi="Open Sans" w:cs="Open Sans"/>
          <w:sz w:val="20"/>
          <w:szCs w:val="20"/>
          <w:lang w:eastAsia="sl-SI"/>
        </w:rPr>
        <w:t xml:space="preserve"> za </w:t>
      </w:r>
      <w:r w:rsidR="00FA6631">
        <w:rPr>
          <w:rFonts w:ascii="Open Sans" w:eastAsia="Times New Roman" w:hAnsi="Open Sans" w:cs="Open Sans"/>
          <w:sz w:val="20"/>
          <w:szCs w:val="20"/>
          <w:lang w:eastAsia="sl-SI"/>
        </w:rPr>
        <w:t>_</w:t>
      </w:r>
      <w:r w:rsidR="0052550C" w:rsidRPr="004635FC">
        <w:rPr>
          <w:rFonts w:ascii="Open Sans" w:eastAsia="Times New Roman" w:hAnsi="Open Sans" w:cs="Open Sans"/>
          <w:sz w:val="20"/>
          <w:szCs w:val="20"/>
          <w:lang w:eastAsia="sl-SI"/>
        </w:rPr>
        <w:t>.</w:t>
      </w:r>
      <w:r w:rsidR="00AB26DB">
        <w:rPr>
          <w:rFonts w:ascii="Open Sans" w:eastAsia="Times New Roman" w:hAnsi="Open Sans" w:cs="Open Sans"/>
          <w:sz w:val="20"/>
          <w:szCs w:val="20"/>
          <w:lang w:eastAsia="sl-SI"/>
        </w:rPr>
        <w:t xml:space="preserve"> </w:t>
      </w:r>
      <w:r w:rsidR="0052550C" w:rsidRPr="004635FC">
        <w:rPr>
          <w:rFonts w:ascii="Open Sans" w:eastAsia="Times New Roman" w:hAnsi="Open Sans" w:cs="Open Sans"/>
          <w:sz w:val="20"/>
          <w:szCs w:val="20"/>
          <w:lang w:eastAsia="sl-SI"/>
        </w:rPr>
        <w:t>sklop: _______</w:t>
      </w:r>
      <w:r w:rsidR="00FA6631">
        <w:rPr>
          <w:rFonts w:ascii="Open Sans" w:eastAsia="Times New Roman" w:hAnsi="Open Sans" w:cs="Open Sans"/>
          <w:sz w:val="20"/>
          <w:szCs w:val="20"/>
          <w:lang w:eastAsia="sl-SI"/>
        </w:rPr>
        <w:t>______</w:t>
      </w:r>
      <w:r w:rsidR="0052550C" w:rsidRPr="004635FC">
        <w:rPr>
          <w:rFonts w:ascii="Open Sans" w:eastAsia="Times New Roman" w:hAnsi="Open Sans" w:cs="Open Sans"/>
          <w:sz w:val="20"/>
          <w:szCs w:val="20"/>
          <w:lang w:eastAsia="sl-SI"/>
        </w:rPr>
        <w:t>________</w:t>
      </w:r>
      <w:r w:rsidRPr="004635FC">
        <w:rPr>
          <w:rFonts w:ascii="Open Sans" w:eastAsia="Times New Roman" w:hAnsi="Open Sans" w:cs="Open Sans"/>
          <w:sz w:val="20"/>
          <w:szCs w:val="20"/>
          <w:lang w:eastAsia="sl-SI"/>
        </w:rPr>
        <w:t>, v katerem je bil izvajalec izbran na podlagi ponudbe izvajalca št. ___</w:t>
      </w:r>
      <w:r w:rsidR="00FA6631">
        <w:rPr>
          <w:rFonts w:ascii="Open Sans" w:eastAsia="Times New Roman" w:hAnsi="Open Sans" w:cs="Open Sans"/>
          <w:sz w:val="20"/>
          <w:szCs w:val="20"/>
          <w:lang w:eastAsia="sl-SI"/>
        </w:rPr>
        <w:t>__</w:t>
      </w:r>
      <w:r w:rsidRPr="004635FC">
        <w:rPr>
          <w:rFonts w:ascii="Open Sans" w:eastAsia="Times New Roman" w:hAnsi="Open Sans" w:cs="Open Sans"/>
          <w:sz w:val="20"/>
          <w:szCs w:val="20"/>
          <w:lang w:eastAsia="sl-SI"/>
        </w:rPr>
        <w:t>_____ z dne ___</w:t>
      </w:r>
      <w:r w:rsidR="00FA6631">
        <w:rPr>
          <w:rFonts w:ascii="Open Sans" w:eastAsia="Times New Roman" w:hAnsi="Open Sans" w:cs="Open Sans"/>
          <w:sz w:val="20"/>
          <w:szCs w:val="20"/>
          <w:lang w:eastAsia="sl-SI"/>
        </w:rPr>
        <w:t>_</w:t>
      </w:r>
      <w:r w:rsidRPr="004635FC">
        <w:rPr>
          <w:rFonts w:ascii="Open Sans" w:eastAsia="Times New Roman" w:hAnsi="Open Sans" w:cs="Open Sans"/>
          <w:sz w:val="20"/>
          <w:szCs w:val="20"/>
          <w:lang w:eastAsia="sl-SI"/>
        </w:rPr>
        <w:t>_______ in ponudbe izvajalca, podane na pogajanjih, št. _____</w:t>
      </w:r>
      <w:r w:rsidR="00FA6631">
        <w:rPr>
          <w:rFonts w:ascii="Open Sans" w:eastAsia="Times New Roman" w:hAnsi="Open Sans" w:cs="Open Sans"/>
          <w:sz w:val="20"/>
          <w:szCs w:val="20"/>
          <w:lang w:eastAsia="sl-SI"/>
        </w:rPr>
        <w:t>__</w:t>
      </w:r>
      <w:r w:rsidRPr="004635FC">
        <w:rPr>
          <w:rFonts w:ascii="Open Sans" w:eastAsia="Times New Roman" w:hAnsi="Open Sans" w:cs="Open Sans"/>
          <w:sz w:val="20"/>
          <w:szCs w:val="20"/>
          <w:lang w:eastAsia="sl-SI"/>
        </w:rPr>
        <w:t>___ z dne _____</w:t>
      </w:r>
      <w:r w:rsidR="00FA6631">
        <w:rPr>
          <w:rFonts w:ascii="Open Sans" w:eastAsia="Times New Roman" w:hAnsi="Open Sans" w:cs="Open Sans"/>
          <w:sz w:val="20"/>
          <w:szCs w:val="20"/>
          <w:lang w:eastAsia="sl-SI"/>
        </w:rPr>
        <w:t>_</w:t>
      </w:r>
      <w:r w:rsidRPr="004635FC">
        <w:rPr>
          <w:rFonts w:ascii="Open Sans" w:eastAsia="Times New Roman" w:hAnsi="Open Sans" w:cs="Open Sans"/>
          <w:sz w:val="20"/>
          <w:szCs w:val="20"/>
          <w:lang w:eastAsia="sl-SI"/>
        </w:rPr>
        <w:t xml:space="preserve">_____, ter na podlagi pogojev, opredeljenih v razpisni dokumentaciji št. </w:t>
      </w:r>
      <w:r w:rsidR="00531B04">
        <w:rPr>
          <w:rFonts w:ascii="Open Sans" w:eastAsia="Times New Roman" w:hAnsi="Open Sans" w:cs="Open Sans"/>
          <w:sz w:val="20"/>
          <w:szCs w:val="20"/>
          <w:lang w:eastAsia="sl-SI"/>
        </w:rPr>
        <w:t>ENLJ-SIR-230/26</w:t>
      </w:r>
      <w:r w:rsidRPr="004635FC">
        <w:rPr>
          <w:rFonts w:ascii="Open Sans" w:eastAsia="Times New Roman" w:hAnsi="Open Sans" w:cs="Open Sans"/>
          <w:sz w:val="20"/>
          <w:szCs w:val="20"/>
          <w:lang w:eastAsia="sl-SI"/>
        </w:rPr>
        <w:t>.</w:t>
      </w:r>
    </w:p>
    <w:p w14:paraId="5BB986D0" w14:textId="77777777" w:rsidR="007061CB"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p>
    <w:p w14:paraId="7775CB3A" w14:textId="77777777" w:rsidR="007061CB" w:rsidRPr="004635FC" w:rsidRDefault="007061CB" w:rsidP="00F65D09">
      <w:pPr>
        <w:keepNext/>
        <w:keepLines/>
        <w:widowControl w:val="0"/>
        <w:numPr>
          <w:ilvl w:val="0"/>
          <w:numId w:val="21"/>
        </w:numPr>
        <w:tabs>
          <w:tab w:val="left" w:pos="540"/>
        </w:tabs>
        <w:spacing w:after="0" w:line="240" w:lineRule="auto"/>
        <w:jc w:val="center"/>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PREDMET POGODBE</w:t>
      </w:r>
    </w:p>
    <w:p w14:paraId="7D025EF6" w14:textId="77777777" w:rsidR="007061CB" w:rsidRPr="004635FC" w:rsidRDefault="007061CB" w:rsidP="00656CA1">
      <w:pPr>
        <w:keepNext/>
        <w:keepLines/>
        <w:widowControl w:val="0"/>
        <w:tabs>
          <w:tab w:val="left" w:pos="709"/>
          <w:tab w:val="left" w:pos="1702"/>
        </w:tabs>
        <w:spacing w:after="0" w:line="240" w:lineRule="auto"/>
        <w:jc w:val="center"/>
        <w:rPr>
          <w:rFonts w:ascii="Open Sans" w:eastAsia="Times New Roman" w:hAnsi="Open Sans" w:cs="Open Sans"/>
          <w:sz w:val="20"/>
          <w:szCs w:val="20"/>
          <w:lang w:eastAsia="sl-SI"/>
        </w:rPr>
      </w:pPr>
    </w:p>
    <w:p w14:paraId="5F01FCF9" w14:textId="77777777" w:rsidR="007061CB" w:rsidRPr="004635FC" w:rsidRDefault="007061CB" w:rsidP="00F65D09">
      <w:pPr>
        <w:keepNext/>
        <w:keepLines/>
        <w:widowControl w:val="0"/>
        <w:numPr>
          <w:ilvl w:val="0"/>
          <w:numId w:val="23"/>
        </w:numPr>
        <w:spacing w:after="0" w:line="240" w:lineRule="auto"/>
        <w:jc w:val="center"/>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člen</w:t>
      </w:r>
    </w:p>
    <w:p w14:paraId="6A52D52A" w14:textId="77777777" w:rsidR="007061CB" w:rsidRPr="004635FC" w:rsidRDefault="007061CB" w:rsidP="00656CA1">
      <w:pPr>
        <w:keepNext/>
        <w:keepLines/>
        <w:widowControl w:val="0"/>
        <w:spacing w:after="0" w:line="240" w:lineRule="auto"/>
        <w:ind w:left="360"/>
        <w:jc w:val="center"/>
        <w:rPr>
          <w:rFonts w:ascii="Open Sans" w:eastAsia="Times New Roman" w:hAnsi="Open Sans" w:cs="Open Sans"/>
          <w:sz w:val="20"/>
          <w:szCs w:val="20"/>
          <w:lang w:eastAsia="sl-SI"/>
        </w:rPr>
      </w:pPr>
    </w:p>
    <w:p w14:paraId="7FC0FD88" w14:textId="29F58441" w:rsidR="0052550C" w:rsidRPr="004635FC" w:rsidRDefault="0052550C"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 xml:space="preserve">S to pogodbo naročnik odda, izvajalec pa prevzame v izvedbo </w:t>
      </w:r>
      <w:r w:rsidR="004E37A8" w:rsidRPr="004E37A8">
        <w:rPr>
          <w:rFonts w:ascii="Open Sans" w:eastAsia="Times New Roman" w:hAnsi="Open Sans" w:cs="Open Sans"/>
          <w:b/>
          <w:bCs/>
          <w:sz w:val="20"/>
          <w:szCs w:val="20"/>
          <w:lang w:eastAsia="sl-SI"/>
        </w:rPr>
        <w:t xml:space="preserve">izdelavo, dobavo, vgradnjo in zagon toplotnih postaj </w:t>
      </w:r>
      <w:r w:rsidRPr="00FA6631">
        <w:rPr>
          <w:rFonts w:ascii="Open Sans" w:eastAsia="Times New Roman" w:hAnsi="Open Sans" w:cs="Open Sans"/>
          <w:b/>
          <w:bCs/>
          <w:sz w:val="20"/>
          <w:szCs w:val="20"/>
          <w:lang w:eastAsia="sl-SI"/>
        </w:rPr>
        <w:t>za</w:t>
      </w:r>
      <w:r w:rsidR="00AB26DB">
        <w:rPr>
          <w:rFonts w:ascii="Open Sans" w:eastAsia="Times New Roman" w:hAnsi="Open Sans" w:cs="Open Sans"/>
          <w:b/>
          <w:bCs/>
          <w:sz w:val="20"/>
          <w:szCs w:val="20"/>
          <w:lang w:eastAsia="sl-SI"/>
        </w:rPr>
        <w:t xml:space="preserve"> _</w:t>
      </w:r>
      <w:r w:rsidR="00953A62">
        <w:rPr>
          <w:rFonts w:ascii="Open Sans" w:eastAsia="Times New Roman" w:hAnsi="Open Sans" w:cs="Open Sans"/>
          <w:b/>
          <w:bCs/>
          <w:sz w:val="20"/>
          <w:szCs w:val="20"/>
          <w:lang w:eastAsia="sl-SI"/>
        </w:rPr>
        <w:t>_</w:t>
      </w:r>
      <w:r w:rsidR="00AB26DB">
        <w:rPr>
          <w:rFonts w:ascii="Open Sans" w:eastAsia="Times New Roman" w:hAnsi="Open Sans" w:cs="Open Sans"/>
          <w:b/>
          <w:bCs/>
          <w:sz w:val="20"/>
          <w:szCs w:val="20"/>
          <w:lang w:eastAsia="sl-SI"/>
        </w:rPr>
        <w:t>.</w:t>
      </w:r>
      <w:r w:rsidRPr="00FA6631">
        <w:rPr>
          <w:rFonts w:ascii="Open Sans" w:eastAsia="Times New Roman" w:hAnsi="Open Sans" w:cs="Open Sans"/>
          <w:b/>
          <w:bCs/>
          <w:sz w:val="20"/>
          <w:szCs w:val="20"/>
          <w:lang w:eastAsia="sl-SI"/>
        </w:rPr>
        <w:t xml:space="preserve"> sklop: ________</w:t>
      </w:r>
      <w:r w:rsidR="00FA6631" w:rsidRPr="00FA6631">
        <w:rPr>
          <w:rFonts w:ascii="Open Sans" w:eastAsia="Times New Roman" w:hAnsi="Open Sans" w:cs="Open Sans"/>
          <w:b/>
          <w:bCs/>
          <w:sz w:val="20"/>
          <w:szCs w:val="20"/>
          <w:lang w:eastAsia="sl-SI"/>
        </w:rPr>
        <w:t>___</w:t>
      </w:r>
      <w:r w:rsidRPr="00FA6631">
        <w:rPr>
          <w:rFonts w:ascii="Open Sans" w:eastAsia="Times New Roman" w:hAnsi="Open Sans" w:cs="Open Sans"/>
          <w:b/>
          <w:bCs/>
          <w:sz w:val="20"/>
          <w:szCs w:val="20"/>
          <w:lang w:eastAsia="sl-SI"/>
        </w:rPr>
        <w:t>____________</w:t>
      </w:r>
      <w:r w:rsidRPr="004635FC">
        <w:rPr>
          <w:rFonts w:ascii="Open Sans" w:eastAsia="Times New Roman" w:hAnsi="Open Sans" w:cs="Open Sans"/>
          <w:sz w:val="20"/>
          <w:szCs w:val="20"/>
          <w:lang w:eastAsia="sl-SI"/>
        </w:rPr>
        <w:t xml:space="preserve"> (v nadaljevanju: dela ali pogodbena dela ali tudi </w:t>
      </w:r>
      <w:r w:rsidR="004E37A8">
        <w:rPr>
          <w:rFonts w:ascii="Open Sans" w:eastAsia="Times New Roman" w:hAnsi="Open Sans" w:cs="Open Sans"/>
          <w:sz w:val="20"/>
          <w:szCs w:val="20"/>
          <w:lang w:eastAsia="sl-SI"/>
        </w:rPr>
        <w:t>toplotn</w:t>
      </w:r>
      <w:r w:rsidR="008F0F41">
        <w:rPr>
          <w:rFonts w:ascii="Open Sans" w:eastAsia="Times New Roman" w:hAnsi="Open Sans" w:cs="Open Sans"/>
          <w:sz w:val="20"/>
          <w:szCs w:val="20"/>
          <w:lang w:eastAsia="sl-SI"/>
        </w:rPr>
        <w:t>a</w:t>
      </w:r>
      <w:r w:rsidR="004E37A8">
        <w:rPr>
          <w:rFonts w:ascii="Open Sans" w:eastAsia="Times New Roman" w:hAnsi="Open Sans" w:cs="Open Sans"/>
          <w:sz w:val="20"/>
          <w:szCs w:val="20"/>
          <w:lang w:eastAsia="sl-SI"/>
        </w:rPr>
        <w:t xml:space="preserve"> postaj</w:t>
      </w:r>
      <w:r w:rsidR="008F0F41">
        <w:rPr>
          <w:rFonts w:ascii="Open Sans" w:eastAsia="Times New Roman" w:hAnsi="Open Sans" w:cs="Open Sans"/>
          <w:sz w:val="20"/>
          <w:szCs w:val="20"/>
          <w:lang w:eastAsia="sl-SI"/>
        </w:rPr>
        <w:t>a</w:t>
      </w:r>
      <w:r w:rsidRPr="004635FC">
        <w:rPr>
          <w:rFonts w:ascii="Open Sans" w:eastAsia="Times New Roman" w:hAnsi="Open Sans" w:cs="Open Sans"/>
          <w:sz w:val="20"/>
          <w:szCs w:val="20"/>
          <w:lang w:eastAsia="sl-SI"/>
        </w:rPr>
        <w:t>).</w:t>
      </w:r>
    </w:p>
    <w:p w14:paraId="29CB4BA9" w14:textId="77777777" w:rsidR="0052550C" w:rsidRPr="004635FC" w:rsidRDefault="0052550C" w:rsidP="00656CA1">
      <w:pPr>
        <w:keepNext/>
        <w:keepLines/>
        <w:widowControl w:val="0"/>
        <w:spacing w:after="0" w:line="240" w:lineRule="auto"/>
        <w:jc w:val="both"/>
        <w:rPr>
          <w:rFonts w:ascii="Open Sans" w:eastAsia="Times New Roman" w:hAnsi="Open Sans" w:cs="Open Sans"/>
          <w:sz w:val="20"/>
          <w:szCs w:val="20"/>
          <w:lang w:eastAsia="sl-SI"/>
        </w:rPr>
      </w:pPr>
    </w:p>
    <w:p w14:paraId="7722529B" w14:textId="77777777" w:rsidR="0052550C" w:rsidRPr="004635FC" w:rsidRDefault="0052550C"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lastRenderedPageBreak/>
        <w:t xml:space="preserve">Dela, ki jih je izvajalec prevzel in jih bo opravil po tej pogodbi, so opredeljena v projektnih dokumentacijah: </w:t>
      </w:r>
    </w:p>
    <w:p w14:paraId="6E7BEC0F" w14:textId="77777777" w:rsidR="008F0F41" w:rsidRPr="0005730B" w:rsidRDefault="008F0F41" w:rsidP="00C638E8">
      <w:pPr>
        <w:keepNext/>
        <w:keepLines/>
        <w:numPr>
          <w:ilvl w:val="0"/>
          <w:numId w:val="43"/>
        </w:numPr>
        <w:spacing w:after="0" w:line="240" w:lineRule="auto"/>
        <w:jc w:val="both"/>
        <w:rPr>
          <w:rFonts w:ascii="Open Sans" w:hAnsi="Open Sans" w:cs="Open Sans"/>
          <w:sz w:val="20"/>
          <w:szCs w:val="20"/>
        </w:rPr>
      </w:pPr>
      <w:r>
        <w:rPr>
          <w:rFonts w:ascii="Open Sans" w:hAnsi="Open Sans" w:cs="Open Sans"/>
          <w:sz w:val="20"/>
          <w:szCs w:val="20"/>
        </w:rPr>
        <w:t>Načrt toplotne postaje, Toplotna postaja Zaloška 98, Mestna občina Ljubljana</w:t>
      </w:r>
      <w:r w:rsidRPr="00BD48D6">
        <w:rPr>
          <w:rFonts w:ascii="Open Sans" w:hAnsi="Open Sans" w:cs="Open Sans"/>
          <w:sz w:val="20"/>
          <w:szCs w:val="20"/>
        </w:rPr>
        <w:t xml:space="preserve">, PZI št. projekta: </w:t>
      </w:r>
      <w:r>
        <w:rPr>
          <w:rFonts w:ascii="Open Sans" w:hAnsi="Open Sans" w:cs="Open Sans"/>
          <w:sz w:val="20"/>
          <w:szCs w:val="20"/>
        </w:rPr>
        <w:t>33/C-358, julij 2022</w:t>
      </w:r>
      <w:r w:rsidRPr="00BD48D6">
        <w:rPr>
          <w:rFonts w:ascii="Open Sans" w:hAnsi="Open Sans" w:cs="Open Sans"/>
          <w:sz w:val="20"/>
          <w:szCs w:val="20"/>
        </w:rPr>
        <w:t xml:space="preserve">, ki jo je izdelal naročnik </w:t>
      </w:r>
      <w:r w:rsidRPr="00BD48D6">
        <w:rPr>
          <w:rFonts w:ascii="Open Sans" w:hAnsi="Open Sans" w:cs="Open Sans"/>
          <w:i/>
          <w:iCs/>
          <w:sz w:val="20"/>
          <w:szCs w:val="20"/>
        </w:rPr>
        <w:t>(velja za 1. sklop)</w:t>
      </w:r>
      <w:r w:rsidRPr="00BD48D6">
        <w:rPr>
          <w:rFonts w:ascii="Open Sans" w:hAnsi="Open Sans" w:cs="Open Sans"/>
          <w:sz w:val="20"/>
          <w:szCs w:val="20"/>
        </w:rPr>
        <w:t>;</w:t>
      </w:r>
    </w:p>
    <w:p w14:paraId="231BE0E7" w14:textId="77777777" w:rsidR="008F0F41" w:rsidRPr="0005730B" w:rsidRDefault="008F0F41" w:rsidP="00C638E8">
      <w:pPr>
        <w:keepNext/>
        <w:keepLines/>
        <w:numPr>
          <w:ilvl w:val="0"/>
          <w:numId w:val="43"/>
        </w:numPr>
        <w:spacing w:after="0" w:line="240" w:lineRule="auto"/>
        <w:jc w:val="both"/>
        <w:rPr>
          <w:rFonts w:ascii="Open Sans" w:hAnsi="Open Sans" w:cs="Open Sans"/>
          <w:sz w:val="20"/>
          <w:szCs w:val="20"/>
        </w:rPr>
      </w:pPr>
      <w:r>
        <w:rPr>
          <w:rFonts w:ascii="Open Sans" w:hAnsi="Open Sans" w:cs="Open Sans"/>
          <w:sz w:val="20"/>
          <w:szCs w:val="20"/>
        </w:rPr>
        <w:t>Gradnja priključnega vročevoda in toplotne postaje, Dvorec Selo, vzhodni trakt (trakt II.) Zaloška cesta 69, 1000 Ljubljana, Mestna občina Ljubljana</w:t>
      </w:r>
      <w:r w:rsidRPr="00BD48D6">
        <w:rPr>
          <w:rFonts w:ascii="Open Sans" w:hAnsi="Open Sans" w:cs="Open Sans"/>
          <w:sz w:val="20"/>
          <w:szCs w:val="20"/>
        </w:rPr>
        <w:t xml:space="preserve">, PZI št. projekta: </w:t>
      </w:r>
      <w:r>
        <w:rPr>
          <w:rFonts w:ascii="Open Sans" w:hAnsi="Open Sans" w:cs="Open Sans"/>
          <w:sz w:val="20"/>
          <w:szCs w:val="20"/>
        </w:rPr>
        <w:t>33/C-4992, marec 2026</w:t>
      </w:r>
      <w:r w:rsidRPr="00BD48D6">
        <w:rPr>
          <w:rFonts w:ascii="Open Sans" w:hAnsi="Open Sans" w:cs="Open Sans"/>
          <w:sz w:val="20"/>
          <w:szCs w:val="20"/>
        </w:rPr>
        <w:t xml:space="preserve">, ki jo je izdelal naročnik </w:t>
      </w:r>
      <w:r w:rsidRPr="00BD48D6">
        <w:rPr>
          <w:rFonts w:ascii="Open Sans" w:hAnsi="Open Sans" w:cs="Open Sans"/>
          <w:i/>
          <w:iCs/>
          <w:sz w:val="20"/>
          <w:szCs w:val="20"/>
        </w:rPr>
        <w:t xml:space="preserve">(velja za </w:t>
      </w:r>
      <w:r>
        <w:rPr>
          <w:rFonts w:ascii="Open Sans" w:hAnsi="Open Sans" w:cs="Open Sans"/>
          <w:i/>
          <w:iCs/>
          <w:sz w:val="20"/>
          <w:szCs w:val="20"/>
        </w:rPr>
        <w:t>2</w:t>
      </w:r>
      <w:r w:rsidRPr="00BD48D6">
        <w:rPr>
          <w:rFonts w:ascii="Open Sans" w:hAnsi="Open Sans" w:cs="Open Sans"/>
          <w:i/>
          <w:iCs/>
          <w:sz w:val="20"/>
          <w:szCs w:val="20"/>
        </w:rPr>
        <w:t>. sklop)</w:t>
      </w:r>
      <w:r w:rsidRPr="00BD48D6">
        <w:rPr>
          <w:rFonts w:ascii="Open Sans" w:hAnsi="Open Sans" w:cs="Open Sans"/>
          <w:sz w:val="20"/>
          <w:szCs w:val="20"/>
        </w:rPr>
        <w:t>;</w:t>
      </w:r>
    </w:p>
    <w:p w14:paraId="7F8FD5A8" w14:textId="77777777" w:rsidR="008F0F41" w:rsidRPr="0005730B" w:rsidRDefault="008F0F41" w:rsidP="00C638E8">
      <w:pPr>
        <w:keepNext/>
        <w:keepLines/>
        <w:numPr>
          <w:ilvl w:val="0"/>
          <w:numId w:val="43"/>
        </w:numPr>
        <w:spacing w:after="0" w:line="240" w:lineRule="auto"/>
        <w:jc w:val="both"/>
        <w:rPr>
          <w:rFonts w:ascii="Open Sans" w:hAnsi="Open Sans" w:cs="Open Sans"/>
          <w:sz w:val="20"/>
          <w:szCs w:val="20"/>
        </w:rPr>
      </w:pPr>
      <w:r>
        <w:rPr>
          <w:rFonts w:ascii="Open Sans" w:hAnsi="Open Sans" w:cs="Open Sans"/>
          <w:sz w:val="20"/>
          <w:szCs w:val="20"/>
        </w:rPr>
        <w:t xml:space="preserve">Toplotna postaja za objekt </w:t>
      </w:r>
      <w:r w:rsidRPr="008A7BE2">
        <w:rPr>
          <w:rFonts w:ascii="Open Sans" w:hAnsi="Open Sans" w:cs="Open Sans"/>
          <w:sz w:val="20"/>
          <w:szCs w:val="20"/>
        </w:rPr>
        <w:t>Reboljeva 13</w:t>
      </w:r>
      <w:r>
        <w:rPr>
          <w:rFonts w:ascii="Open Sans" w:hAnsi="Open Sans" w:cs="Open Sans"/>
          <w:sz w:val="20"/>
          <w:szCs w:val="20"/>
        </w:rPr>
        <w:t>, Mestna občina Ljubljana</w:t>
      </w:r>
      <w:r w:rsidRPr="00BD48D6">
        <w:rPr>
          <w:rFonts w:ascii="Open Sans" w:hAnsi="Open Sans" w:cs="Open Sans"/>
          <w:sz w:val="20"/>
          <w:szCs w:val="20"/>
        </w:rPr>
        <w:t xml:space="preserve">, PZI št. projekta: </w:t>
      </w:r>
      <w:r>
        <w:rPr>
          <w:rFonts w:ascii="Open Sans" w:hAnsi="Open Sans" w:cs="Open Sans"/>
          <w:sz w:val="20"/>
          <w:szCs w:val="20"/>
        </w:rPr>
        <w:t>33/C-969, april 2026,</w:t>
      </w:r>
      <w:r w:rsidRPr="00BD48D6">
        <w:rPr>
          <w:rFonts w:ascii="Open Sans" w:hAnsi="Open Sans" w:cs="Open Sans"/>
          <w:sz w:val="20"/>
          <w:szCs w:val="20"/>
        </w:rPr>
        <w:t xml:space="preserve"> ki jo je izdelal naročnik </w:t>
      </w:r>
      <w:r w:rsidRPr="0005730B">
        <w:rPr>
          <w:rFonts w:ascii="Open Sans" w:hAnsi="Open Sans" w:cs="Open Sans"/>
          <w:i/>
          <w:iCs/>
          <w:sz w:val="20"/>
          <w:szCs w:val="20"/>
        </w:rPr>
        <w:t xml:space="preserve">(velja za </w:t>
      </w:r>
      <w:r>
        <w:rPr>
          <w:rFonts w:ascii="Open Sans" w:hAnsi="Open Sans" w:cs="Open Sans"/>
          <w:i/>
          <w:iCs/>
          <w:sz w:val="20"/>
          <w:szCs w:val="20"/>
        </w:rPr>
        <w:t>3</w:t>
      </w:r>
      <w:r w:rsidRPr="0005730B">
        <w:rPr>
          <w:rFonts w:ascii="Open Sans" w:hAnsi="Open Sans" w:cs="Open Sans"/>
          <w:i/>
          <w:iCs/>
          <w:sz w:val="20"/>
          <w:szCs w:val="20"/>
        </w:rPr>
        <w:t>. sklop)</w:t>
      </w:r>
      <w:r w:rsidRPr="0005730B">
        <w:rPr>
          <w:rFonts w:ascii="Open Sans" w:hAnsi="Open Sans" w:cs="Open Sans"/>
          <w:sz w:val="20"/>
          <w:szCs w:val="20"/>
        </w:rPr>
        <w:t>;</w:t>
      </w:r>
    </w:p>
    <w:p w14:paraId="4C0482C5" w14:textId="14223094" w:rsidR="008F0F41" w:rsidRPr="0005730B" w:rsidRDefault="008F0F41" w:rsidP="00C638E8">
      <w:pPr>
        <w:keepNext/>
        <w:keepLines/>
        <w:numPr>
          <w:ilvl w:val="0"/>
          <w:numId w:val="43"/>
        </w:numPr>
        <w:spacing w:after="0" w:line="240" w:lineRule="auto"/>
        <w:jc w:val="both"/>
        <w:rPr>
          <w:rFonts w:ascii="Open Sans" w:hAnsi="Open Sans" w:cs="Open Sans"/>
          <w:sz w:val="20"/>
          <w:szCs w:val="20"/>
        </w:rPr>
      </w:pPr>
      <w:r>
        <w:rPr>
          <w:rFonts w:ascii="Open Sans" w:hAnsi="Open Sans" w:cs="Open Sans"/>
          <w:sz w:val="20"/>
          <w:szCs w:val="20"/>
        </w:rPr>
        <w:t xml:space="preserve">Obnova toplotne postaje za objekta </w:t>
      </w:r>
      <w:r w:rsidRPr="008A7BE2">
        <w:rPr>
          <w:rFonts w:ascii="Open Sans" w:hAnsi="Open Sans" w:cs="Open Sans"/>
          <w:sz w:val="20"/>
          <w:szCs w:val="20"/>
        </w:rPr>
        <w:t>Reboljeva 1</w:t>
      </w:r>
      <w:r>
        <w:rPr>
          <w:rFonts w:ascii="Open Sans" w:hAnsi="Open Sans" w:cs="Open Sans"/>
          <w:sz w:val="20"/>
          <w:szCs w:val="20"/>
        </w:rPr>
        <w:t xml:space="preserve"> in </w:t>
      </w:r>
      <w:r w:rsidRPr="008A7BE2">
        <w:rPr>
          <w:rFonts w:ascii="Open Sans" w:hAnsi="Open Sans" w:cs="Open Sans"/>
          <w:sz w:val="20"/>
          <w:szCs w:val="20"/>
        </w:rPr>
        <w:t>3</w:t>
      </w:r>
      <w:r>
        <w:rPr>
          <w:rFonts w:ascii="Open Sans" w:hAnsi="Open Sans" w:cs="Open Sans"/>
          <w:sz w:val="20"/>
          <w:szCs w:val="20"/>
        </w:rPr>
        <w:t>, Mestna občina Ljubljana</w:t>
      </w:r>
      <w:r w:rsidRPr="00BD48D6">
        <w:rPr>
          <w:rFonts w:ascii="Open Sans" w:hAnsi="Open Sans" w:cs="Open Sans"/>
          <w:sz w:val="20"/>
          <w:szCs w:val="20"/>
        </w:rPr>
        <w:t xml:space="preserve">, PZI št. projekta: </w:t>
      </w:r>
      <w:r>
        <w:rPr>
          <w:rFonts w:ascii="Open Sans" w:hAnsi="Open Sans" w:cs="Open Sans"/>
          <w:sz w:val="20"/>
          <w:szCs w:val="20"/>
        </w:rPr>
        <w:t>33/C-984, avgust 2025</w:t>
      </w:r>
      <w:r w:rsidRPr="00BD48D6">
        <w:rPr>
          <w:rFonts w:ascii="Open Sans" w:hAnsi="Open Sans" w:cs="Open Sans"/>
          <w:sz w:val="20"/>
          <w:szCs w:val="20"/>
        </w:rPr>
        <w:t xml:space="preserve">, ki jo je izdelal naročnik </w:t>
      </w:r>
      <w:r w:rsidRPr="00BD48D6">
        <w:rPr>
          <w:rFonts w:ascii="Open Sans" w:hAnsi="Open Sans" w:cs="Open Sans"/>
          <w:i/>
          <w:iCs/>
          <w:sz w:val="20"/>
          <w:szCs w:val="20"/>
        </w:rPr>
        <w:t xml:space="preserve">(velja za </w:t>
      </w:r>
      <w:r>
        <w:rPr>
          <w:rFonts w:ascii="Open Sans" w:hAnsi="Open Sans" w:cs="Open Sans"/>
          <w:i/>
          <w:iCs/>
          <w:sz w:val="20"/>
          <w:szCs w:val="20"/>
        </w:rPr>
        <w:t>4</w:t>
      </w:r>
      <w:r w:rsidRPr="00BD48D6">
        <w:rPr>
          <w:rFonts w:ascii="Open Sans" w:hAnsi="Open Sans" w:cs="Open Sans"/>
          <w:i/>
          <w:iCs/>
          <w:sz w:val="20"/>
          <w:szCs w:val="20"/>
        </w:rPr>
        <w:t>. sklop)</w:t>
      </w:r>
      <w:r>
        <w:rPr>
          <w:rFonts w:ascii="Open Sans" w:hAnsi="Open Sans" w:cs="Open Sans"/>
          <w:sz w:val="20"/>
          <w:szCs w:val="20"/>
        </w:rPr>
        <w:t>.</w:t>
      </w:r>
    </w:p>
    <w:p w14:paraId="2BE91381" w14:textId="5654A1A5" w:rsidR="0052550C" w:rsidRPr="004635FC" w:rsidRDefault="0052550C" w:rsidP="00656CA1">
      <w:pPr>
        <w:keepNext/>
        <w:keepLines/>
        <w:widowControl w:val="0"/>
        <w:spacing w:after="0" w:line="240" w:lineRule="auto"/>
        <w:jc w:val="both"/>
        <w:rPr>
          <w:rFonts w:ascii="Open Sans" w:eastAsia="Times New Roman" w:hAnsi="Open Sans" w:cs="Open Sans"/>
          <w:sz w:val="20"/>
          <w:szCs w:val="20"/>
          <w:lang w:eastAsia="sl-SI"/>
        </w:rPr>
      </w:pPr>
    </w:p>
    <w:p w14:paraId="5EDAF0D0" w14:textId="254F051B" w:rsidR="007061CB"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 xml:space="preserve">Prevzeta dela bo izvajalec izvedel po pravilih stroke, v skladu z zahtevami iz razpisne dokumentacije št. </w:t>
      </w:r>
      <w:r w:rsidR="00531B04">
        <w:rPr>
          <w:rFonts w:ascii="Open Sans" w:eastAsia="Times New Roman" w:hAnsi="Open Sans" w:cs="Open Sans"/>
          <w:sz w:val="20"/>
          <w:szCs w:val="20"/>
          <w:lang w:eastAsia="sl-SI"/>
        </w:rPr>
        <w:t>ENLJ-SIR-230/26</w:t>
      </w:r>
      <w:r w:rsidR="00A07E09" w:rsidRPr="004635FC">
        <w:rPr>
          <w:rFonts w:ascii="Open Sans" w:eastAsia="Times New Roman" w:hAnsi="Open Sans" w:cs="Open Sans"/>
          <w:sz w:val="20"/>
          <w:szCs w:val="20"/>
          <w:lang w:eastAsia="sl-SI"/>
        </w:rPr>
        <w:t xml:space="preserve"> </w:t>
      </w:r>
      <w:r w:rsidRPr="004635FC">
        <w:rPr>
          <w:rFonts w:ascii="Open Sans" w:eastAsia="Times New Roman" w:hAnsi="Open Sans" w:cs="Open Sans"/>
          <w:sz w:val="20"/>
          <w:szCs w:val="20"/>
          <w:lang w:eastAsia="sl-SI"/>
        </w:rPr>
        <w:t>(v nadaljevanju: razpisna dokumentacija) ter s skrbnostjo dobrega strokovnjaka.</w:t>
      </w:r>
    </w:p>
    <w:p w14:paraId="10554EBB" w14:textId="77777777" w:rsidR="007061CB"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p>
    <w:p w14:paraId="33BA1661" w14:textId="77777777" w:rsidR="007061CB" w:rsidRPr="004635FC" w:rsidRDefault="007061CB" w:rsidP="00F65D09">
      <w:pPr>
        <w:keepNext/>
        <w:keepLines/>
        <w:widowControl w:val="0"/>
        <w:numPr>
          <w:ilvl w:val="0"/>
          <w:numId w:val="21"/>
        </w:numPr>
        <w:tabs>
          <w:tab w:val="left" w:pos="540"/>
        </w:tabs>
        <w:spacing w:after="0" w:line="240" w:lineRule="auto"/>
        <w:jc w:val="center"/>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POGODBENA VREDNOST DEL</w:t>
      </w:r>
    </w:p>
    <w:p w14:paraId="04F954CB" w14:textId="77777777" w:rsidR="007061CB" w:rsidRPr="004635FC" w:rsidRDefault="007061CB" w:rsidP="00656CA1">
      <w:pPr>
        <w:keepNext/>
        <w:keepLines/>
        <w:widowControl w:val="0"/>
        <w:tabs>
          <w:tab w:val="left" w:pos="709"/>
          <w:tab w:val="left" w:pos="1702"/>
        </w:tabs>
        <w:spacing w:after="0" w:line="240" w:lineRule="auto"/>
        <w:ind w:left="1701" w:hanging="1701"/>
        <w:jc w:val="center"/>
        <w:rPr>
          <w:rFonts w:ascii="Open Sans" w:eastAsia="Times New Roman" w:hAnsi="Open Sans" w:cs="Open Sans"/>
          <w:sz w:val="20"/>
          <w:szCs w:val="20"/>
          <w:lang w:eastAsia="sl-SI"/>
        </w:rPr>
      </w:pPr>
    </w:p>
    <w:p w14:paraId="6C36A325" w14:textId="77777777" w:rsidR="007061CB" w:rsidRPr="004635FC" w:rsidRDefault="007061CB" w:rsidP="00F65D09">
      <w:pPr>
        <w:keepNext/>
        <w:keepLines/>
        <w:widowControl w:val="0"/>
        <w:numPr>
          <w:ilvl w:val="0"/>
          <w:numId w:val="23"/>
        </w:numPr>
        <w:spacing w:after="0" w:line="240" w:lineRule="auto"/>
        <w:jc w:val="center"/>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člen</w:t>
      </w:r>
    </w:p>
    <w:p w14:paraId="071DB383" w14:textId="77777777" w:rsidR="007061CB" w:rsidRPr="004635FC" w:rsidRDefault="007061CB" w:rsidP="00656CA1">
      <w:pPr>
        <w:keepNext/>
        <w:keepLines/>
        <w:widowControl w:val="0"/>
        <w:spacing w:after="0" w:line="240" w:lineRule="auto"/>
        <w:ind w:left="360"/>
        <w:jc w:val="center"/>
        <w:rPr>
          <w:rFonts w:ascii="Open Sans" w:eastAsia="Times New Roman" w:hAnsi="Open Sans" w:cs="Open Sans"/>
          <w:sz w:val="20"/>
          <w:szCs w:val="20"/>
          <w:lang w:eastAsia="sl-SI"/>
        </w:rPr>
      </w:pPr>
    </w:p>
    <w:p w14:paraId="197C5FD1" w14:textId="344D65A9" w:rsidR="007061CB"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Pogodbena vrednost del, katerih izvedba je predmet pogodbe, je določena na podlagi sprejete ponudbe izvajalca št. _______</w:t>
      </w:r>
      <w:r w:rsidR="00FA6631">
        <w:rPr>
          <w:rFonts w:ascii="Open Sans" w:eastAsia="Times New Roman" w:hAnsi="Open Sans" w:cs="Open Sans"/>
          <w:sz w:val="20"/>
          <w:szCs w:val="20"/>
          <w:lang w:eastAsia="sl-SI"/>
        </w:rPr>
        <w:t>___</w:t>
      </w:r>
      <w:r w:rsidRPr="004635FC">
        <w:rPr>
          <w:rFonts w:ascii="Open Sans" w:eastAsia="Times New Roman" w:hAnsi="Open Sans" w:cs="Open Sans"/>
          <w:sz w:val="20"/>
          <w:szCs w:val="20"/>
          <w:lang w:eastAsia="sl-SI"/>
        </w:rPr>
        <w:t>_ z dne __</w:t>
      </w:r>
      <w:r w:rsidR="00FA6631">
        <w:rPr>
          <w:rFonts w:ascii="Open Sans" w:eastAsia="Times New Roman" w:hAnsi="Open Sans" w:cs="Open Sans"/>
          <w:sz w:val="20"/>
          <w:szCs w:val="20"/>
          <w:lang w:eastAsia="sl-SI"/>
        </w:rPr>
        <w:t>__</w:t>
      </w:r>
      <w:r w:rsidRPr="004635FC">
        <w:rPr>
          <w:rFonts w:ascii="Open Sans" w:eastAsia="Times New Roman" w:hAnsi="Open Sans" w:cs="Open Sans"/>
          <w:sz w:val="20"/>
          <w:szCs w:val="20"/>
          <w:lang w:eastAsia="sl-SI"/>
        </w:rPr>
        <w:t xml:space="preserve">________ in </w:t>
      </w:r>
      <w:r w:rsidR="00FA6631">
        <w:rPr>
          <w:rFonts w:ascii="Open Sans" w:eastAsia="Times New Roman" w:hAnsi="Open Sans" w:cs="Open Sans"/>
          <w:sz w:val="20"/>
          <w:szCs w:val="20"/>
          <w:lang w:eastAsia="sl-SI"/>
        </w:rPr>
        <w:t xml:space="preserve">končne </w:t>
      </w:r>
      <w:r w:rsidRPr="004635FC">
        <w:rPr>
          <w:rFonts w:ascii="Open Sans" w:eastAsia="Times New Roman" w:hAnsi="Open Sans" w:cs="Open Sans"/>
          <w:sz w:val="20"/>
          <w:szCs w:val="20"/>
          <w:lang w:eastAsia="sl-SI"/>
        </w:rPr>
        <w:t>ponudbe izvajalca, podane na pogajanjih, št. __________ z dne _____</w:t>
      </w:r>
      <w:r w:rsidR="00FA6631">
        <w:rPr>
          <w:rFonts w:ascii="Open Sans" w:eastAsia="Times New Roman" w:hAnsi="Open Sans" w:cs="Open Sans"/>
          <w:sz w:val="20"/>
          <w:szCs w:val="20"/>
          <w:lang w:eastAsia="sl-SI"/>
        </w:rPr>
        <w:t>__</w:t>
      </w:r>
      <w:r w:rsidRPr="004635FC">
        <w:rPr>
          <w:rFonts w:ascii="Open Sans" w:eastAsia="Times New Roman" w:hAnsi="Open Sans" w:cs="Open Sans"/>
          <w:sz w:val="20"/>
          <w:szCs w:val="20"/>
          <w:lang w:eastAsia="sl-SI"/>
        </w:rPr>
        <w:t>_____ iz 1. člena pogodbe (v nadaljevanju: ponudba izvajalca) ter v skladu s predloženim predračunom izvajalca z dne ______________ (v nadaljevanju: predračun izvajalca) in ob upoštevanju ___ % popusta, podanega na pogajanjih dne ________</w:t>
      </w:r>
      <w:r w:rsidR="00FA6631">
        <w:rPr>
          <w:rFonts w:ascii="Open Sans" w:eastAsia="Times New Roman" w:hAnsi="Open Sans" w:cs="Open Sans"/>
          <w:sz w:val="20"/>
          <w:szCs w:val="20"/>
          <w:lang w:eastAsia="sl-SI"/>
        </w:rPr>
        <w:t>_</w:t>
      </w:r>
      <w:r w:rsidRPr="004635FC">
        <w:rPr>
          <w:rFonts w:ascii="Open Sans" w:eastAsia="Times New Roman" w:hAnsi="Open Sans" w:cs="Open Sans"/>
          <w:sz w:val="20"/>
          <w:szCs w:val="20"/>
          <w:lang w:eastAsia="sl-SI"/>
        </w:rPr>
        <w:t xml:space="preserve">_, znaša na dan sklenitve te pogodbe v neto vrednosti za </w:t>
      </w:r>
      <w:r w:rsidR="00330279" w:rsidRPr="00C638E8">
        <w:rPr>
          <w:rFonts w:ascii="Open Sans" w:eastAsia="Times New Roman" w:hAnsi="Open Sans" w:cs="Open Sans"/>
          <w:sz w:val="20"/>
          <w:szCs w:val="20"/>
          <w:lang w:eastAsia="sl-SI"/>
        </w:rPr>
        <w:t>izdelavo, dobavo, vgradnjo in zagon toplotn</w:t>
      </w:r>
      <w:r w:rsidR="00330279">
        <w:rPr>
          <w:rFonts w:ascii="Open Sans" w:eastAsia="Times New Roman" w:hAnsi="Open Sans" w:cs="Open Sans"/>
          <w:sz w:val="20"/>
          <w:szCs w:val="20"/>
          <w:lang w:eastAsia="sl-SI"/>
        </w:rPr>
        <w:t>e</w:t>
      </w:r>
      <w:r w:rsidR="00330279" w:rsidRPr="00C638E8">
        <w:rPr>
          <w:rFonts w:ascii="Open Sans" w:eastAsia="Times New Roman" w:hAnsi="Open Sans" w:cs="Open Sans"/>
          <w:sz w:val="20"/>
          <w:szCs w:val="20"/>
          <w:lang w:eastAsia="sl-SI"/>
        </w:rPr>
        <w:t xml:space="preserve"> postaj</w:t>
      </w:r>
      <w:r w:rsidR="00330279">
        <w:rPr>
          <w:rFonts w:ascii="Open Sans" w:eastAsia="Times New Roman" w:hAnsi="Open Sans" w:cs="Open Sans"/>
          <w:sz w:val="20"/>
          <w:szCs w:val="20"/>
          <w:lang w:eastAsia="sl-SI"/>
        </w:rPr>
        <w:t>e</w:t>
      </w:r>
      <w:r w:rsidR="00330279" w:rsidRPr="00C638E8">
        <w:rPr>
          <w:rFonts w:ascii="Open Sans" w:eastAsia="Times New Roman" w:hAnsi="Open Sans" w:cs="Open Sans"/>
          <w:sz w:val="20"/>
          <w:szCs w:val="20"/>
          <w:lang w:eastAsia="sl-SI"/>
        </w:rPr>
        <w:t xml:space="preserve"> </w:t>
      </w:r>
      <w:r w:rsidR="0035170D" w:rsidRPr="004635FC">
        <w:rPr>
          <w:rFonts w:ascii="Open Sans" w:eastAsia="Times New Roman" w:hAnsi="Open Sans" w:cs="Open Sans"/>
          <w:sz w:val="20"/>
          <w:szCs w:val="20"/>
          <w:lang w:eastAsia="sl-SI"/>
        </w:rPr>
        <w:t xml:space="preserve">za </w:t>
      </w:r>
      <w:r w:rsidR="00197EFB" w:rsidRPr="004635FC">
        <w:rPr>
          <w:rFonts w:ascii="Open Sans" w:eastAsia="Times New Roman" w:hAnsi="Open Sans" w:cs="Open Sans"/>
          <w:sz w:val="20"/>
          <w:szCs w:val="20"/>
          <w:lang w:eastAsia="sl-SI"/>
        </w:rPr>
        <w:t>_</w:t>
      </w:r>
      <w:r w:rsidR="0035170D" w:rsidRPr="004635FC">
        <w:rPr>
          <w:rFonts w:ascii="Open Sans" w:eastAsia="Times New Roman" w:hAnsi="Open Sans" w:cs="Open Sans"/>
          <w:sz w:val="20"/>
          <w:szCs w:val="20"/>
          <w:lang w:eastAsia="sl-SI"/>
        </w:rPr>
        <w:t>. sklop</w:t>
      </w:r>
      <w:r w:rsidRPr="004635FC">
        <w:rPr>
          <w:rFonts w:ascii="Open Sans" w:eastAsia="Times New Roman" w:hAnsi="Open Sans" w:cs="Open Sans"/>
          <w:sz w:val="20"/>
          <w:szCs w:val="20"/>
          <w:lang w:eastAsia="sl-SI"/>
        </w:rPr>
        <w:t>:</w:t>
      </w:r>
      <w:r w:rsidR="0035170D" w:rsidRPr="004635FC">
        <w:rPr>
          <w:rFonts w:ascii="Open Sans" w:eastAsia="Times New Roman" w:hAnsi="Open Sans" w:cs="Open Sans"/>
          <w:sz w:val="20"/>
          <w:szCs w:val="20"/>
          <w:lang w:eastAsia="sl-SI"/>
        </w:rPr>
        <w:t xml:space="preserve"> __________</w:t>
      </w:r>
      <w:r w:rsidR="00FA6631">
        <w:rPr>
          <w:rFonts w:ascii="Open Sans" w:eastAsia="Times New Roman" w:hAnsi="Open Sans" w:cs="Open Sans"/>
          <w:sz w:val="20"/>
          <w:szCs w:val="20"/>
          <w:lang w:eastAsia="sl-SI"/>
        </w:rPr>
        <w:t>_________</w:t>
      </w:r>
      <w:r w:rsidR="0035170D" w:rsidRPr="004635FC">
        <w:rPr>
          <w:rFonts w:ascii="Open Sans" w:eastAsia="Times New Roman" w:hAnsi="Open Sans" w:cs="Open Sans"/>
          <w:sz w:val="20"/>
          <w:szCs w:val="20"/>
          <w:lang w:eastAsia="sl-SI"/>
        </w:rPr>
        <w:t>_____:</w:t>
      </w:r>
    </w:p>
    <w:p w14:paraId="60758D71" w14:textId="77777777" w:rsidR="007061CB"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p>
    <w:p w14:paraId="003A4B63" w14:textId="40F9F528" w:rsidR="007061CB" w:rsidRPr="00FA6631" w:rsidRDefault="007061CB" w:rsidP="00A34747">
      <w:pPr>
        <w:keepNext/>
        <w:keepLines/>
        <w:widowControl w:val="0"/>
        <w:spacing w:after="0" w:line="240" w:lineRule="auto"/>
        <w:jc w:val="center"/>
        <w:rPr>
          <w:rFonts w:ascii="Open Sans" w:eastAsia="Times New Roman" w:hAnsi="Open Sans" w:cs="Open Sans"/>
          <w:b/>
          <w:bCs/>
          <w:sz w:val="20"/>
          <w:szCs w:val="20"/>
          <w:lang w:eastAsia="sl-SI"/>
        </w:rPr>
      </w:pPr>
      <w:r w:rsidRPr="00FA6631">
        <w:rPr>
          <w:rFonts w:ascii="Open Sans" w:eastAsia="Times New Roman" w:hAnsi="Open Sans" w:cs="Open Sans"/>
          <w:b/>
          <w:bCs/>
          <w:sz w:val="20"/>
          <w:szCs w:val="20"/>
          <w:lang w:eastAsia="sl-SI"/>
        </w:rPr>
        <w:t>__________________ EUR brez DDV</w:t>
      </w:r>
    </w:p>
    <w:p w14:paraId="576AC0A6" w14:textId="77777777" w:rsidR="007061CB"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p>
    <w:p w14:paraId="356D762D" w14:textId="77777777" w:rsidR="007061CB"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z besedo: ___________________________________________ evrov in ___/100</w:t>
      </w:r>
    </w:p>
    <w:p w14:paraId="435B645B" w14:textId="77777777" w:rsidR="007061CB"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p>
    <w:p w14:paraId="2425BFE4" w14:textId="77777777" w:rsidR="007061CB" w:rsidRPr="004635FC" w:rsidRDefault="007061CB" w:rsidP="00656CA1">
      <w:pPr>
        <w:keepNext/>
        <w:keepLines/>
        <w:widowControl w:val="0"/>
        <w:tabs>
          <w:tab w:val="left" w:pos="1418"/>
          <w:tab w:val="left" w:pos="1702"/>
        </w:tabs>
        <w:spacing w:after="0" w:line="240" w:lineRule="auto"/>
        <w:ind w:right="-113"/>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 xml:space="preserve">Davek na dodano vrednost (DDV) se obračuna v skladu z vsakokratno veljavno zakonodajo. </w:t>
      </w:r>
    </w:p>
    <w:p w14:paraId="573F5695" w14:textId="77777777" w:rsidR="007061CB"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p>
    <w:p w14:paraId="33E97A48" w14:textId="77777777" w:rsidR="007061CB" w:rsidRPr="004635FC" w:rsidRDefault="007061CB" w:rsidP="00656CA1">
      <w:pPr>
        <w:keepNext/>
        <w:keepLines/>
        <w:widowControl w:val="0"/>
        <w:tabs>
          <w:tab w:val="left" w:pos="1418"/>
          <w:tab w:val="left" w:pos="1702"/>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Vsa izvedena dela po tej pogodbi se obračunajo po dejansko opravljenih in izmerjenih delih in po cenah, ki so določene za merske enote del v ponudbi izvajalca, skladno s predračunom izvajalca in ob upoštevanju popusta. Cene za merske enote del bodo ostale nespremenjene do končnega obračuna, razen v primeru znižanja cen, o čemer se izvajalec obvezuje obvestiti naročnika.</w:t>
      </w:r>
    </w:p>
    <w:p w14:paraId="1F04E211" w14:textId="2A156BD3" w:rsidR="007061CB" w:rsidRDefault="007061CB" w:rsidP="00656CA1">
      <w:pPr>
        <w:keepNext/>
        <w:keepLines/>
        <w:widowControl w:val="0"/>
        <w:tabs>
          <w:tab w:val="left" w:pos="709"/>
          <w:tab w:val="left" w:pos="1702"/>
        </w:tabs>
        <w:spacing w:after="0" w:line="240" w:lineRule="auto"/>
        <w:rPr>
          <w:rFonts w:ascii="Open Sans" w:eastAsia="Times New Roman" w:hAnsi="Open Sans" w:cs="Open Sans"/>
          <w:sz w:val="20"/>
          <w:szCs w:val="20"/>
          <w:lang w:eastAsia="sl-SI"/>
        </w:rPr>
      </w:pPr>
    </w:p>
    <w:p w14:paraId="3F8EE07F" w14:textId="77777777" w:rsidR="00370FA7" w:rsidRPr="00E335F9" w:rsidRDefault="00370FA7" w:rsidP="00370FA7">
      <w:pPr>
        <w:keepNext/>
        <w:keepLines/>
        <w:widowControl w:val="0"/>
        <w:tabs>
          <w:tab w:val="left" w:pos="1418"/>
          <w:tab w:val="left" w:pos="1702"/>
        </w:tabs>
        <w:spacing w:after="0" w:line="240" w:lineRule="auto"/>
        <w:jc w:val="both"/>
        <w:rPr>
          <w:rFonts w:ascii="Open Sans" w:eastAsia="Times New Roman" w:hAnsi="Open Sans" w:cs="Open Sans"/>
          <w:sz w:val="20"/>
          <w:szCs w:val="20"/>
          <w:lang w:eastAsia="sl-SI"/>
        </w:rPr>
      </w:pPr>
      <w:r w:rsidRPr="00E335F9">
        <w:rPr>
          <w:rFonts w:ascii="Open Sans" w:eastAsia="Times New Roman" w:hAnsi="Open Sans" w:cs="Open Sans"/>
          <w:sz w:val="20"/>
          <w:szCs w:val="20"/>
          <w:lang w:eastAsia="sl-SI"/>
        </w:rPr>
        <w:t>Izvajalec soglaša, da pogodbena cena v času veljavnosti pogodbe ostane nespremenjena in zajema tudi vsa pripravljalna in izvedbena dela, vsa pomožna dela za izvedbo pogodbenih del, stroške izvedbe priključkov na električno omrežje, stroške zavarovanja del, stroške za varnost pri delu, vse potrebne delovne odre in delovne pripomočke ter podobno, zavarovanje gradnje pred poškodbami do primopredaje naročniku, vse potrebne preizkuse, kot tudi vse ostale stroške, potrebne za izvedbo predmeta pogodbe.</w:t>
      </w:r>
    </w:p>
    <w:p w14:paraId="12D63A7F" w14:textId="77777777" w:rsidR="00370FA7" w:rsidRPr="004635FC" w:rsidRDefault="00370FA7" w:rsidP="00656CA1">
      <w:pPr>
        <w:keepNext/>
        <w:keepLines/>
        <w:widowControl w:val="0"/>
        <w:tabs>
          <w:tab w:val="left" w:pos="709"/>
          <w:tab w:val="left" w:pos="1702"/>
        </w:tabs>
        <w:spacing w:after="0" w:line="240" w:lineRule="auto"/>
        <w:rPr>
          <w:rFonts w:ascii="Open Sans" w:eastAsia="Times New Roman" w:hAnsi="Open Sans" w:cs="Open Sans"/>
          <w:sz w:val="20"/>
          <w:szCs w:val="20"/>
          <w:lang w:eastAsia="sl-SI"/>
        </w:rPr>
      </w:pPr>
    </w:p>
    <w:p w14:paraId="19616BB6" w14:textId="77777777" w:rsidR="007061CB" w:rsidRPr="004635FC" w:rsidRDefault="007061CB" w:rsidP="00F65D09">
      <w:pPr>
        <w:keepNext/>
        <w:keepLines/>
        <w:widowControl w:val="0"/>
        <w:numPr>
          <w:ilvl w:val="0"/>
          <w:numId w:val="21"/>
        </w:numPr>
        <w:tabs>
          <w:tab w:val="left" w:pos="540"/>
        </w:tabs>
        <w:spacing w:after="0" w:line="240" w:lineRule="auto"/>
        <w:jc w:val="center"/>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SESTAVNI DELI POGODBE</w:t>
      </w:r>
    </w:p>
    <w:p w14:paraId="496DEE2C" w14:textId="77777777" w:rsidR="007061CB" w:rsidRPr="004635FC" w:rsidRDefault="007061CB" w:rsidP="00656CA1">
      <w:pPr>
        <w:keepNext/>
        <w:keepLines/>
        <w:widowControl w:val="0"/>
        <w:tabs>
          <w:tab w:val="left" w:pos="709"/>
          <w:tab w:val="left" w:pos="1702"/>
        </w:tabs>
        <w:spacing w:after="0" w:line="240" w:lineRule="auto"/>
        <w:ind w:left="1701" w:hanging="1701"/>
        <w:rPr>
          <w:rFonts w:ascii="Open Sans" w:eastAsia="Times New Roman" w:hAnsi="Open Sans" w:cs="Open Sans"/>
          <w:sz w:val="20"/>
          <w:szCs w:val="20"/>
          <w:lang w:eastAsia="sl-SI"/>
        </w:rPr>
      </w:pPr>
    </w:p>
    <w:p w14:paraId="1956EBA6" w14:textId="77777777" w:rsidR="007061CB" w:rsidRPr="004635FC" w:rsidRDefault="007061CB" w:rsidP="00F65D09">
      <w:pPr>
        <w:keepNext/>
        <w:keepLines/>
        <w:widowControl w:val="0"/>
        <w:numPr>
          <w:ilvl w:val="0"/>
          <w:numId w:val="23"/>
        </w:numPr>
        <w:spacing w:after="0" w:line="240" w:lineRule="auto"/>
        <w:jc w:val="center"/>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člen</w:t>
      </w:r>
    </w:p>
    <w:p w14:paraId="369AF4BB" w14:textId="77777777" w:rsidR="007061CB" w:rsidRPr="004635FC" w:rsidRDefault="007061CB" w:rsidP="00656CA1">
      <w:pPr>
        <w:keepNext/>
        <w:keepLines/>
        <w:widowControl w:val="0"/>
        <w:tabs>
          <w:tab w:val="left" w:pos="1418"/>
          <w:tab w:val="left" w:pos="1702"/>
        </w:tabs>
        <w:spacing w:after="0" w:line="240" w:lineRule="auto"/>
        <w:rPr>
          <w:rFonts w:ascii="Open Sans" w:eastAsia="Times New Roman" w:hAnsi="Open Sans" w:cs="Open Sans"/>
          <w:sz w:val="20"/>
          <w:szCs w:val="20"/>
          <w:lang w:eastAsia="sl-SI"/>
        </w:rPr>
      </w:pPr>
    </w:p>
    <w:p w14:paraId="71AB70F7" w14:textId="77777777" w:rsidR="007061CB" w:rsidRPr="004635FC" w:rsidRDefault="007061CB" w:rsidP="00656CA1">
      <w:pPr>
        <w:keepNext/>
        <w:keepLines/>
        <w:widowControl w:val="0"/>
        <w:tabs>
          <w:tab w:val="left" w:pos="1418"/>
          <w:tab w:val="left" w:pos="1702"/>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Pogodbeni stranki sta soglasni, da so sestavni deli pogodbe:</w:t>
      </w:r>
    </w:p>
    <w:p w14:paraId="59199510" w14:textId="4A376733" w:rsidR="007061CB" w:rsidRPr="004635FC" w:rsidRDefault="007061CB" w:rsidP="00F65D09">
      <w:pPr>
        <w:keepNext/>
        <w:keepLines/>
        <w:widowControl w:val="0"/>
        <w:numPr>
          <w:ilvl w:val="0"/>
          <w:numId w:val="17"/>
        </w:numPr>
        <w:tabs>
          <w:tab w:val="left" w:pos="426"/>
          <w:tab w:val="left" w:pos="1418"/>
          <w:tab w:val="left" w:pos="1702"/>
        </w:tabs>
        <w:spacing w:after="0" w:line="240" w:lineRule="auto"/>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 xml:space="preserve">razpisna dokumentacija št. </w:t>
      </w:r>
      <w:r w:rsidR="00531B04">
        <w:rPr>
          <w:rFonts w:ascii="Open Sans" w:eastAsia="Times New Roman" w:hAnsi="Open Sans" w:cs="Open Sans"/>
          <w:sz w:val="20"/>
          <w:szCs w:val="20"/>
          <w:lang w:eastAsia="sl-SI"/>
        </w:rPr>
        <w:t>ENLJ-SIR-230/26</w:t>
      </w:r>
      <w:r w:rsidRPr="004635FC">
        <w:rPr>
          <w:rFonts w:ascii="Open Sans" w:eastAsia="Times New Roman" w:hAnsi="Open Sans" w:cs="Open Sans"/>
          <w:sz w:val="20"/>
          <w:szCs w:val="20"/>
          <w:lang w:eastAsia="sl-SI"/>
        </w:rPr>
        <w:t>,</w:t>
      </w:r>
    </w:p>
    <w:p w14:paraId="45785EDA" w14:textId="77777777" w:rsidR="007061CB" w:rsidRPr="004635FC" w:rsidRDefault="007061CB" w:rsidP="00F65D09">
      <w:pPr>
        <w:keepNext/>
        <w:keepLines/>
        <w:widowControl w:val="0"/>
        <w:numPr>
          <w:ilvl w:val="0"/>
          <w:numId w:val="17"/>
        </w:numPr>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ponudbi izvajalca iz 1. člena pogodbe,</w:t>
      </w:r>
    </w:p>
    <w:p w14:paraId="35DBBB72" w14:textId="77777777" w:rsidR="007061CB" w:rsidRPr="004635FC" w:rsidRDefault="007061CB" w:rsidP="00F65D09">
      <w:pPr>
        <w:keepNext/>
        <w:keepLines/>
        <w:widowControl w:val="0"/>
        <w:numPr>
          <w:ilvl w:val="0"/>
          <w:numId w:val="17"/>
        </w:numPr>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lastRenderedPageBreak/>
        <w:t>predračun izvajalca iz 3. člena pogodbe,</w:t>
      </w:r>
    </w:p>
    <w:p w14:paraId="49B2CD9E" w14:textId="77777777" w:rsidR="007061CB" w:rsidRPr="004635FC" w:rsidRDefault="007061CB" w:rsidP="00F65D09">
      <w:pPr>
        <w:keepNext/>
        <w:keepLines/>
        <w:widowControl w:val="0"/>
        <w:numPr>
          <w:ilvl w:val="0"/>
          <w:numId w:val="17"/>
        </w:numPr>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dokumentacija za izvedbo gradnje, navedena v 2. členu pogodbe,</w:t>
      </w:r>
    </w:p>
    <w:p w14:paraId="37CA372F" w14:textId="1C6A99C6" w:rsidR="007061CB" w:rsidRPr="004635FC" w:rsidRDefault="007061CB" w:rsidP="00F65D09">
      <w:pPr>
        <w:keepNext/>
        <w:keepLines/>
        <w:numPr>
          <w:ilvl w:val="0"/>
          <w:numId w:val="17"/>
        </w:numPr>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 xml:space="preserve">Tehnične zahteve za graditev vročevodnega omrežja in toplotnih postaj ter za priključitev stavb na vročevodni sistem, </w:t>
      </w:r>
      <w:r w:rsidR="00330279">
        <w:rPr>
          <w:rFonts w:ascii="Open Sans" w:eastAsia="Times New Roman" w:hAnsi="Open Sans" w:cs="Open Sans"/>
          <w:sz w:val="20"/>
          <w:szCs w:val="20"/>
          <w:lang w:eastAsia="sl-SI"/>
        </w:rPr>
        <w:t>9</w:t>
      </w:r>
      <w:r w:rsidRPr="004635FC">
        <w:rPr>
          <w:rFonts w:ascii="Open Sans" w:eastAsia="Times New Roman" w:hAnsi="Open Sans" w:cs="Open Sans"/>
          <w:sz w:val="20"/>
          <w:szCs w:val="20"/>
          <w:lang w:eastAsia="sl-SI"/>
        </w:rPr>
        <w:t xml:space="preserve">. izdaja, </w:t>
      </w:r>
      <w:r w:rsidR="00330279">
        <w:rPr>
          <w:rFonts w:ascii="Open Sans" w:eastAsia="Times New Roman" w:hAnsi="Open Sans" w:cs="Open Sans"/>
          <w:sz w:val="20"/>
          <w:szCs w:val="20"/>
          <w:lang w:eastAsia="sl-SI"/>
        </w:rPr>
        <w:t>december 2025</w:t>
      </w:r>
      <w:r w:rsidRPr="004635FC">
        <w:rPr>
          <w:rFonts w:ascii="Open Sans" w:eastAsia="Times New Roman" w:hAnsi="Open Sans" w:cs="Open Sans"/>
          <w:sz w:val="20"/>
          <w:szCs w:val="20"/>
          <w:lang w:eastAsia="sl-SI"/>
        </w:rPr>
        <w:t>, (</w:t>
      </w:r>
      <w:hyperlink r:id="rId18" w:history="1">
        <w:r w:rsidRPr="004635FC">
          <w:rPr>
            <w:rFonts w:ascii="Open Sans" w:eastAsia="Times New Roman" w:hAnsi="Open Sans" w:cs="Open Sans"/>
            <w:color w:val="0000FF"/>
            <w:sz w:val="20"/>
            <w:szCs w:val="20"/>
            <w:u w:val="single"/>
            <w:lang w:eastAsia="sl-SI"/>
          </w:rPr>
          <w:t>https://www.energetika-lj.si/zakonodaja/tehnicne-zahteve-za-graditev-toplota</w:t>
        </w:r>
      </w:hyperlink>
      <w:r w:rsidRPr="004635FC">
        <w:rPr>
          <w:rFonts w:ascii="Open Sans" w:eastAsia="Times New Roman" w:hAnsi="Open Sans" w:cs="Open Sans"/>
          <w:sz w:val="20"/>
          <w:szCs w:val="20"/>
          <w:lang w:eastAsia="sl-SI"/>
        </w:rPr>
        <w:t>)</w:t>
      </w:r>
      <w:r w:rsidR="00FA6631">
        <w:rPr>
          <w:rFonts w:ascii="Open Sans" w:eastAsia="Times New Roman" w:hAnsi="Open Sans" w:cs="Open Sans"/>
          <w:sz w:val="20"/>
          <w:szCs w:val="20"/>
          <w:lang w:eastAsia="sl-SI"/>
        </w:rPr>
        <w:t>.</w:t>
      </w:r>
    </w:p>
    <w:p w14:paraId="5A66CA2A" w14:textId="77777777" w:rsidR="003F7B2F" w:rsidRDefault="003F7B2F" w:rsidP="00656CA1">
      <w:pPr>
        <w:keepNext/>
        <w:keepLines/>
        <w:widowControl w:val="0"/>
        <w:tabs>
          <w:tab w:val="left" w:pos="426"/>
          <w:tab w:val="left" w:pos="1418"/>
          <w:tab w:val="left" w:pos="1702"/>
        </w:tabs>
        <w:spacing w:after="0" w:line="240" w:lineRule="auto"/>
        <w:jc w:val="both"/>
        <w:rPr>
          <w:rFonts w:ascii="Open Sans" w:eastAsia="Times New Roman" w:hAnsi="Open Sans" w:cs="Open Sans"/>
          <w:sz w:val="20"/>
          <w:szCs w:val="20"/>
          <w:lang w:eastAsia="sl-SI"/>
        </w:rPr>
      </w:pPr>
    </w:p>
    <w:p w14:paraId="03F004B9" w14:textId="184CEE83" w:rsidR="007061CB" w:rsidRPr="004635FC" w:rsidRDefault="007061CB" w:rsidP="00656CA1">
      <w:pPr>
        <w:keepNext/>
        <w:keepLines/>
        <w:widowControl w:val="0"/>
        <w:tabs>
          <w:tab w:val="left" w:pos="426"/>
          <w:tab w:val="left" w:pos="1418"/>
          <w:tab w:val="left" w:pos="1702"/>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V primeru, če si vsebina zgoraj navedenih dokumentov nasprotuje in če volja pogodbenih strank ni jasno izražena, za razlago volje pogodbenih strank najprej veljajo določila te pogodbe, nato razpisna dokumentacija, na podlagi katere je bila sklenjena ta pogodba, potem pa dokumenti v vrstnem redu, kot si sledijo v tem členu.</w:t>
      </w:r>
    </w:p>
    <w:p w14:paraId="29F1D7D8" w14:textId="7C1A3EB7" w:rsidR="007061CB" w:rsidRDefault="007061CB" w:rsidP="00656CA1">
      <w:pPr>
        <w:keepNext/>
        <w:keepLines/>
        <w:widowControl w:val="0"/>
        <w:tabs>
          <w:tab w:val="left" w:pos="426"/>
          <w:tab w:val="left" w:pos="1418"/>
          <w:tab w:val="left" w:pos="1702"/>
        </w:tabs>
        <w:spacing w:after="0" w:line="240" w:lineRule="auto"/>
        <w:rPr>
          <w:rFonts w:ascii="Open Sans" w:eastAsia="Times New Roman" w:hAnsi="Open Sans" w:cs="Open Sans"/>
          <w:sz w:val="20"/>
          <w:szCs w:val="20"/>
          <w:lang w:eastAsia="sl-SI"/>
        </w:rPr>
      </w:pPr>
    </w:p>
    <w:p w14:paraId="3DF23A82" w14:textId="77777777" w:rsidR="007061CB" w:rsidRPr="004635FC" w:rsidRDefault="007061CB" w:rsidP="00F65D09">
      <w:pPr>
        <w:keepNext/>
        <w:keepLines/>
        <w:widowControl w:val="0"/>
        <w:numPr>
          <w:ilvl w:val="0"/>
          <w:numId w:val="21"/>
        </w:numPr>
        <w:tabs>
          <w:tab w:val="left" w:pos="540"/>
        </w:tabs>
        <w:spacing w:after="0" w:line="240" w:lineRule="auto"/>
        <w:jc w:val="center"/>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NAČIN OBRAČUNAVANJA IN PLAČEVANJA OPRAVLJENIH DEL</w:t>
      </w:r>
    </w:p>
    <w:p w14:paraId="10BB5A2E" w14:textId="77777777" w:rsidR="007061CB" w:rsidRPr="004635FC" w:rsidRDefault="007061CB" w:rsidP="00656CA1">
      <w:pPr>
        <w:keepNext/>
        <w:keepLines/>
        <w:widowControl w:val="0"/>
        <w:spacing w:after="0" w:line="240" w:lineRule="auto"/>
        <w:rPr>
          <w:rFonts w:ascii="Open Sans" w:eastAsia="Times New Roman" w:hAnsi="Open Sans" w:cs="Open Sans"/>
          <w:sz w:val="20"/>
          <w:szCs w:val="20"/>
          <w:lang w:eastAsia="sl-SI"/>
        </w:rPr>
      </w:pPr>
    </w:p>
    <w:p w14:paraId="7E7F5F17" w14:textId="77777777" w:rsidR="007061CB" w:rsidRPr="004635FC" w:rsidRDefault="007061CB" w:rsidP="00F65D09">
      <w:pPr>
        <w:keepNext/>
        <w:keepLines/>
        <w:widowControl w:val="0"/>
        <w:numPr>
          <w:ilvl w:val="0"/>
          <w:numId w:val="23"/>
        </w:numPr>
        <w:tabs>
          <w:tab w:val="num" w:pos="720"/>
        </w:tabs>
        <w:spacing w:after="0" w:line="240" w:lineRule="auto"/>
        <w:jc w:val="center"/>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člen</w:t>
      </w:r>
    </w:p>
    <w:p w14:paraId="776FE106" w14:textId="77777777" w:rsidR="007061CB" w:rsidRPr="004635FC" w:rsidRDefault="007061CB" w:rsidP="00656CA1">
      <w:pPr>
        <w:keepNext/>
        <w:keepLines/>
        <w:widowControl w:val="0"/>
        <w:tabs>
          <w:tab w:val="left" w:pos="426"/>
          <w:tab w:val="left" w:pos="1418"/>
          <w:tab w:val="left" w:pos="1702"/>
        </w:tabs>
        <w:spacing w:after="0" w:line="240" w:lineRule="auto"/>
        <w:jc w:val="both"/>
        <w:rPr>
          <w:rFonts w:ascii="Open Sans" w:eastAsia="Times New Roman" w:hAnsi="Open Sans" w:cs="Open Sans"/>
          <w:sz w:val="20"/>
          <w:szCs w:val="20"/>
          <w:lang w:eastAsia="sl-SI"/>
        </w:rPr>
      </w:pPr>
    </w:p>
    <w:p w14:paraId="4BA86A86" w14:textId="77777777" w:rsidR="00330279" w:rsidRPr="00330279" w:rsidRDefault="00330279" w:rsidP="00C638E8">
      <w:pPr>
        <w:keepNext/>
        <w:keepLines/>
        <w:widowControl w:val="0"/>
        <w:tabs>
          <w:tab w:val="left" w:pos="426"/>
          <w:tab w:val="left" w:pos="1418"/>
          <w:tab w:val="left" w:pos="1702"/>
        </w:tabs>
        <w:spacing w:after="0" w:line="240" w:lineRule="auto"/>
        <w:jc w:val="both"/>
        <w:rPr>
          <w:rFonts w:ascii="Open Sans" w:hAnsi="Open Sans" w:cs="Open Sans"/>
          <w:sz w:val="20"/>
        </w:rPr>
      </w:pPr>
      <w:r w:rsidRPr="00330279">
        <w:rPr>
          <w:rFonts w:ascii="Open Sans" w:eastAsia="Times New Roman" w:hAnsi="Open Sans" w:cs="Open Sans"/>
          <w:sz w:val="20"/>
          <w:szCs w:val="20"/>
          <w:lang w:eastAsia="sl-SI"/>
        </w:rPr>
        <w:t>Pogodbeni stranki bosta opravili obračun na podlagi izstavljenega končnega računa (v nadaljevanju: račun).</w:t>
      </w:r>
    </w:p>
    <w:p w14:paraId="3E5D770E" w14:textId="77777777" w:rsidR="007061CB" w:rsidRPr="004635FC" w:rsidRDefault="007061CB" w:rsidP="00656CA1">
      <w:pPr>
        <w:keepNext/>
        <w:keepLines/>
        <w:widowControl w:val="0"/>
        <w:tabs>
          <w:tab w:val="left" w:pos="426"/>
          <w:tab w:val="left" w:pos="1418"/>
          <w:tab w:val="left" w:pos="1702"/>
        </w:tabs>
        <w:spacing w:after="0" w:line="240" w:lineRule="auto"/>
        <w:jc w:val="both"/>
        <w:rPr>
          <w:rFonts w:ascii="Open Sans" w:eastAsia="Times New Roman" w:hAnsi="Open Sans" w:cs="Open Sans"/>
          <w:sz w:val="20"/>
          <w:szCs w:val="20"/>
          <w:lang w:eastAsia="sl-SI"/>
        </w:rPr>
      </w:pPr>
    </w:p>
    <w:p w14:paraId="22AD3199" w14:textId="2CC3232C" w:rsidR="007061CB" w:rsidRPr="004635FC" w:rsidRDefault="007061CB" w:rsidP="00656CA1">
      <w:pPr>
        <w:keepNext/>
        <w:keepLines/>
        <w:widowControl w:val="0"/>
        <w:tabs>
          <w:tab w:val="left" w:pos="426"/>
          <w:tab w:val="left" w:pos="1418"/>
          <w:tab w:val="left" w:pos="1702"/>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 xml:space="preserve">Obvezna priloga </w:t>
      </w:r>
      <w:r w:rsidR="00330279">
        <w:rPr>
          <w:rFonts w:ascii="Open Sans" w:eastAsia="Times New Roman" w:hAnsi="Open Sans" w:cs="Open Sans"/>
          <w:sz w:val="20"/>
          <w:szCs w:val="20"/>
          <w:lang w:eastAsia="sl-SI"/>
        </w:rPr>
        <w:t>računa</w:t>
      </w:r>
      <w:r w:rsidRPr="004635FC">
        <w:rPr>
          <w:rFonts w:ascii="Open Sans" w:eastAsia="Times New Roman" w:hAnsi="Open Sans" w:cs="Open Sans"/>
          <w:sz w:val="20"/>
          <w:szCs w:val="20"/>
          <w:lang w:eastAsia="sl-SI"/>
        </w:rPr>
        <w:t xml:space="preserve">, pri </w:t>
      </w:r>
      <w:r w:rsidR="00330279" w:rsidRPr="004635FC">
        <w:rPr>
          <w:rFonts w:ascii="Open Sans" w:eastAsia="Times New Roman" w:hAnsi="Open Sans" w:cs="Open Sans"/>
          <w:sz w:val="20"/>
          <w:szCs w:val="20"/>
          <w:lang w:eastAsia="sl-SI"/>
        </w:rPr>
        <w:t>kater</w:t>
      </w:r>
      <w:r w:rsidR="00330279">
        <w:rPr>
          <w:rFonts w:ascii="Open Sans" w:eastAsia="Times New Roman" w:hAnsi="Open Sans" w:cs="Open Sans"/>
          <w:sz w:val="20"/>
          <w:szCs w:val="20"/>
          <w:lang w:eastAsia="sl-SI"/>
        </w:rPr>
        <w:t>em</w:t>
      </w:r>
      <w:r w:rsidR="00330279" w:rsidRPr="004635FC">
        <w:rPr>
          <w:rFonts w:ascii="Open Sans" w:eastAsia="Times New Roman" w:hAnsi="Open Sans" w:cs="Open Sans"/>
          <w:sz w:val="20"/>
          <w:szCs w:val="20"/>
          <w:lang w:eastAsia="sl-SI"/>
        </w:rPr>
        <w:t xml:space="preserve"> </w:t>
      </w:r>
      <w:r w:rsidRPr="004635FC">
        <w:rPr>
          <w:rFonts w:ascii="Open Sans" w:eastAsia="Times New Roman" w:hAnsi="Open Sans" w:cs="Open Sans"/>
          <w:sz w:val="20"/>
          <w:szCs w:val="20"/>
          <w:lang w:eastAsia="sl-SI"/>
        </w:rPr>
        <w:t>so obračunani gradbeni odpadki, so evidenčni listi o oddaji gradbenih odpadkov pooblaščenemu zbiralcu, izvajalcu obdelave ali pooblaščenemu trgovcu z gradbenimi odpadki, ki izkazujejo obračunano količino ravnanja z gradbenimi odpadki.</w:t>
      </w:r>
    </w:p>
    <w:p w14:paraId="6954886E" w14:textId="77777777" w:rsidR="007061CB" w:rsidRPr="004635FC" w:rsidRDefault="007061CB" w:rsidP="00656CA1">
      <w:pPr>
        <w:keepNext/>
        <w:keepLines/>
        <w:widowControl w:val="0"/>
        <w:tabs>
          <w:tab w:val="left" w:pos="426"/>
          <w:tab w:val="left" w:pos="1418"/>
          <w:tab w:val="left" w:pos="1702"/>
        </w:tabs>
        <w:spacing w:after="0" w:line="240" w:lineRule="auto"/>
        <w:jc w:val="both"/>
        <w:rPr>
          <w:rFonts w:ascii="Open Sans" w:eastAsia="Times New Roman" w:hAnsi="Open Sans" w:cs="Open Sans"/>
          <w:sz w:val="20"/>
          <w:szCs w:val="20"/>
          <w:lang w:eastAsia="sl-SI"/>
        </w:rPr>
      </w:pPr>
    </w:p>
    <w:p w14:paraId="6B02D999" w14:textId="77777777" w:rsidR="007061CB" w:rsidRPr="004635FC" w:rsidRDefault="007061CB" w:rsidP="00F65D09">
      <w:pPr>
        <w:keepNext/>
        <w:keepLines/>
        <w:widowControl w:val="0"/>
        <w:numPr>
          <w:ilvl w:val="0"/>
          <w:numId w:val="23"/>
        </w:numPr>
        <w:tabs>
          <w:tab w:val="num" w:pos="720"/>
        </w:tabs>
        <w:spacing w:after="0" w:line="240" w:lineRule="auto"/>
        <w:jc w:val="center"/>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člen</w:t>
      </w:r>
    </w:p>
    <w:p w14:paraId="6762A32A" w14:textId="77777777" w:rsidR="007061CB" w:rsidRDefault="007061CB" w:rsidP="00C638E8">
      <w:pPr>
        <w:keepNext/>
        <w:keepLines/>
        <w:widowControl w:val="0"/>
        <w:tabs>
          <w:tab w:val="left" w:pos="426"/>
          <w:tab w:val="left" w:pos="1418"/>
          <w:tab w:val="left" w:pos="1702"/>
        </w:tabs>
        <w:spacing w:after="0" w:line="240" w:lineRule="auto"/>
        <w:jc w:val="both"/>
        <w:rPr>
          <w:rFonts w:ascii="Open Sans" w:eastAsia="Times New Roman" w:hAnsi="Open Sans" w:cs="Open Sans"/>
          <w:sz w:val="20"/>
          <w:szCs w:val="20"/>
          <w:lang w:eastAsia="sl-SI"/>
        </w:rPr>
      </w:pPr>
    </w:p>
    <w:p w14:paraId="0FFE156D" w14:textId="77777777" w:rsidR="00862850" w:rsidRPr="00862850" w:rsidRDefault="00862850" w:rsidP="00C638E8">
      <w:pPr>
        <w:keepNext/>
        <w:keepLines/>
        <w:widowControl w:val="0"/>
        <w:tabs>
          <w:tab w:val="left" w:pos="426"/>
          <w:tab w:val="left" w:pos="1418"/>
          <w:tab w:val="left" w:pos="1702"/>
        </w:tabs>
        <w:spacing w:after="0" w:line="240" w:lineRule="auto"/>
        <w:jc w:val="both"/>
        <w:rPr>
          <w:rFonts w:ascii="Open Sans" w:hAnsi="Open Sans" w:cs="Open Sans"/>
          <w:sz w:val="20"/>
        </w:rPr>
      </w:pPr>
      <w:r w:rsidRPr="00862850">
        <w:rPr>
          <w:rFonts w:ascii="Open Sans" w:eastAsia="Times New Roman" w:hAnsi="Open Sans" w:cs="Open Sans"/>
          <w:sz w:val="20"/>
          <w:szCs w:val="20"/>
          <w:lang w:eastAsia="sl-SI"/>
        </w:rPr>
        <w:t>Izvajalec bo naročniku izstavil račun na podlagi te pogodbe v roku 5 (petih) koledarskih dni po uspešno opravljenem količinskem in kakovostnem prevzemu opravljenih obveznosti po tej pogodbi ter odpravi morebitnih pomanjkljivosti po zapisniku o sprejemu in izročitvi izvedenih del, ki bo priloga računa.</w:t>
      </w:r>
    </w:p>
    <w:p w14:paraId="701D7E48" w14:textId="77777777" w:rsidR="007061CB" w:rsidRPr="004635FC" w:rsidRDefault="007061CB" w:rsidP="00656CA1">
      <w:pPr>
        <w:keepNext/>
        <w:keepLines/>
        <w:widowControl w:val="0"/>
        <w:tabs>
          <w:tab w:val="left" w:pos="1418"/>
          <w:tab w:val="left" w:pos="1702"/>
        </w:tabs>
        <w:spacing w:after="0" w:line="240" w:lineRule="auto"/>
        <w:jc w:val="both"/>
        <w:rPr>
          <w:rFonts w:ascii="Open Sans" w:eastAsia="Times New Roman" w:hAnsi="Open Sans" w:cs="Open Sans"/>
          <w:sz w:val="20"/>
          <w:szCs w:val="20"/>
          <w:lang w:eastAsia="sl-SI"/>
        </w:rPr>
      </w:pPr>
    </w:p>
    <w:p w14:paraId="36827217" w14:textId="77777777" w:rsidR="007061CB" w:rsidRPr="004635FC" w:rsidRDefault="007061CB" w:rsidP="00F65D09">
      <w:pPr>
        <w:keepNext/>
        <w:keepLines/>
        <w:widowControl w:val="0"/>
        <w:numPr>
          <w:ilvl w:val="0"/>
          <w:numId w:val="23"/>
        </w:numPr>
        <w:tabs>
          <w:tab w:val="num" w:pos="720"/>
        </w:tabs>
        <w:spacing w:after="0" w:line="240" w:lineRule="auto"/>
        <w:jc w:val="center"/>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člen</w:t>
      </w:r>
    </w:p>
    <w:p w14:paraId="455F9F6B" w14:textId="77777777" w:rsidR="007061CB" w:rsidRDefault="007061CB" w:rsidP="00C638E8">
      <w:pPr>
        <w:keepNext/>
        <w:keepLines/>
        <w:widowControl w:val="0"/>
        <w:tabs>
          <w:tab w:val="left" w:pos="426"/>
          <w:tab w:val="left" w:pos="1418"/>
          <w:tab w:val="left" w:pos="1702"/>
        </w:tabs>
        <w:spacing w:after="0" w:line="240" w:lineRule="auto"/>
        <w:jc w:val="both"/>
        <w:rPr>
          <w:rFonts w:ascii="Open Sans" w:eastAsia="Times New Roman" w:hAnsi="Open Sans" w:cs="Open Sans"/>
          <w:sz w:val="20"/>
          <w:szCs w:val="20"/>
          <w:lang w:eastAsia="sl-SI"/>
        </w:rPr>
      </w:pPr>
    </w:p>
    <w:p w14:paraId="60EC95A8" w14:textId="77777777" w:rsidR="006D0A46" w:rsidRPr="006D0A46" w:rsidRDefault="006D0A46" w:rsidP="00C638E8">
      <w:pPr>
        <w:keepNext/>
        <w:keepLines/>
        <w:widowControl w:val="0"/>
        <w:tabs>
          <w:tab w:val="left" w:pos="426"/>
          <w:tab w:val="left" w:pos="1418"/>
          <w:tab w:val="left" w:pos="1702"/>
        </w:tabs>
        <w:spacing w:after="0" w:line="240" w:lineRule="auto"/>
        <w:jc w:val="both"/>
        <w:rPr>
          <w:rFonts w:ascii="Open Sans" w:hAnsi="Open Sans" w:cs="Open Sans"/>
          <w:sz w:val="20"/>
        </w:rPr>
      </w:pPr>
      <w:r w:rsidRPr="006D0A46">
        <w:rPr>
          <w:rFonts w:ascii="Open Sans" w:eastAsia="Times New Roman" w:hAnsi="Open Sans" w:cs="Open Sans"/>
          <w:sz w:val="20"/>
          <w:szCs w:val="20"/>
          <w:lang w:eastAsia="sl-SI"/>
        </w:rPr>
        <w:t>Naročnik je dolžan ugotoviti pravilno vrednost opravljenih del na osnovi računa, ter njegovo pravilnost potrditi v 8 (osmih) koledarskih dneh od datuma uradno evidentiranega prejema računa v vložišče naročnika. V primeru, da izstavljeni račun ni pravilen, ga je naročnik v navedenem roku dolžan zavrniti z obrazložitvijo, izvajalec pa izstaviti nov popravljen račun v roku 3 (treh) dni od zavrnitve, v katerem bo izkazana pravilna vrednost opravljenih del.</w:t>
      </w:r>
    </w:p>
    <w:p w14:paraId="6F36465D" w14:textId="77777777" w:rsidR="006D0A46" w:rsidRPr="00C638E8" w:rsidRDefault="006D0A46" w:rsidP="00C638E8">
      <w:pPr>
        <w:keepNext/>
        <w:keepLines/>
        <w:widowControl w:val="0"/>
        <w:tabs>
          <w:tab w:val="left" w:pos="426"/>
          <w:tab w:val="left" w:pos="1418"/>
          <w:tab w:val="left" w:pos="1702"/>
        </w:tabs>
        <w:spacing w:after="0" w:line="240" w:lineRule="auto"/>
        <w:jc w:val="both"/>
        <w:rPr>
          <w:rFonts w:ascii="Open Sans" w:eastAsia="Times New Roman" w:hAnsi="Open Sans" w:cs="Open Sans"/>
          <w:sz w:val="20"/>
          <w:szCs w:val="20"/>
          <w:lang w:eastAsia="sl-SI"/>
        </w:rPr>
      </w:pPr>
    </w:p>
    <w:p w14:paraId="1036530D" w14:textId="77777777" w:rsidR="006D0A46" w:rsidRPr="006D0A46" w:rsidRDefault="006D0A46" w:rsidP="00C638E8">
      <w:pPr>
        <w:keepNext/>
        <w:keepLines/>
        <w:widowControl w:val="0"/>
        <w:tabs>
          <w:tab w:val="left" w:pos="426"/>
          <w:tab w:val="left" w:pos="1418"/>
          <w:tab w:val="left" w:pos="1702"/>
        </w:tabs>
        <w:spacing w:after="0" w:line="240" w:lineRule="auto"/>
        <w:jc w:val="both"/>
        <w:rPr>
          <w:rFonts w:ascii="Open Sans" w:hAnsi="Open Sans" w:cs="Open Sans"/>
          <w:sz w:val="20"/>
        </w:rPr>
      </w:pPr>
      <w:r w:rsidRPr="006D0A46">
        <w:rPr>
          <w:rFonts w:ascii="Open Sans" w:eastAsia="Times New Roman" w:hAnsi="Open Sans" w:cs="Open Sans"/>
          <w:sz w:val="20"/>
          <w:szCs w:val="20"/>
          <w:lang w:eastAsia="sl-SI"/>
        </w:rPr>
        <w:t>Če naročnik ne pregleda in potrdi računa v roku 8 (osmih) koledarskih dni od datuma prejema računa v vložišče naročnika in mu tudi ne ugovarja, se šteje, da je potrjen s pretekom tega roka.</w:t>
      </w:r>
    </w:p>
    <w:p w14:paraId="0F1CD78B" w14:textId="77777777" w:rsidR="006D0A46" w:rsidRPr="006D0A46" w:rsidRDefault="006D0A46" w:rsidP="00C638E8">
      <w:pPr>
        <w:keepNext/>
        <w:keepLines/>
        <w:widowControl w:val="0"/>
        <w:tabs>
          <w:tab w:val="left" w:pos="426"/>
          <w:tab w:val="left" w:pos="1418"/>
          <w:tab w:val="left" w:pos="1702"/>
        </w:tabs>
        <w:spacing w:after="0" w:line="240" w:lineRule="auto"/>
        <w:jc w:val="both"/>
        <w:rPr>
          <w:rFonts w:ascii="Open Sans" w:hAnsi="Open Sans" w:cs="Open Sans"/>
          <w:sz w:val="20"/>
        </w:rPr>
      </w:pPr>
    </w:p>
    <w:p w14:paraId="60859D5A" w14:textId="77777777" w:rsidR="006D0A46" w:rsidRPr="00C638E8" w:rsidRDefault="006D0A46" w:rsidP="00C638E8">
      <w:pPr>
        <w:keepNext/>
        <w:keepLines/>
        <w:widowControl w:val="0"/>
        <w:tabs>
          <w:tab w:val="left" w:pos="426"/>
          <w:tab w:val="left" w:pos="1418"/>
          <w:tab w:val="left" w:pos="1702"/>
        </w:tabs>
        <w:spacing w:after="0" w:line="240" w:lineRule="auto"/>
        <w:jc w:val="both"/>
        <w:rPr>
          <w:rFonts w:ascii="Open Sans" w:eastAsia="Times New Roman" w:hAnsi="Open Sans" w:cs="Open Sans"/>
          <w:sz w:val="20"/>
          <w:szCs w:val="20"/>
          <w:lang w:eastAsia="sl-SI"/>
        </w:rPr>
      </w:pPr>
      <w:r w:rsidRPr="00C638E8">
        <w:rPr>
          <w:rFonts w:ascii="Open Sans" w:eastAsia="Times New Roman" w:hAnsi="Open Sans" w:cs="Open Sans"/>
          <w:sz w:val="20"/>
          <w:szCs w:val="20"/>
          <w:lang w:eastAsia="sl-SI"/>
        </w:rPr>
        <w:t>Naročnik je dolžan potrjen račun, ki bo sestavljen v skladu s to pogodbo, plačati v 30 (tridesetih) koledarskih dneh, šteto od prejema pravilnega računa v vložišče naročnika, na transakcijski račun izvajalca, ki je uradno evidentiran pri AJPES in bo naveden na računu.</w:t>
      </w:r>
    </w:p>
    <w:p w14:paraId="36098E88" w14:textId="77777777" w:rsidR="006D0A46" w:rsidRPr="004635FC" w:rsidRDefault="006D0A46" w:rsidP="00656CA1">
      <w:pPr>
        <w:keepNext/>
        <w:keepLines/>
        <w:widowControl w:val="0"/>
        <w:tabs>
          <w:tab w:val="left" w:pos="1418"/>
          <w:tab w:val="left" w:pos="1702"/>
        </w:tabs>
        <w:spacing w:after="0" w:line="240" w:lineRule="auto"/>
        <w:jc w:val="both"/>
        <w:rPr>
          <w:rFonts w:ascii="Open Sans" w:eastAsia="Times New Roman" w:hAnsi="Open Sans" w:cs="Open Sans"/>
          <w:sz w:val="20"/>
          <w:szCs w:val="20"/>
          <w:lang w:eastAsia="sl-SI"/>
        </w:rPr>
      </w:pPr>
    </w:p>
    <w:p w14:paraId="24BCFC82" w14:textId="77777777" w:rsidR="007061CB" w:rsidRPr="004635FC" w:rsidRDefault="007061CB" w:rsidP="00656CA1">
      <w:pPr>
        <w:keepNext/>
        <w:keepLines/>
        <w:widowControl w:val="0"/>
        <w:tabs>
          <w:tab w:val="left" w:pos="1418"/>
          <w:tab w:val="left" w:pos="1702"/>
        </w:tabs>
        <w:spacing w:after="0" w:line="240" w:lineRule="auto"/>
        <w:jc w:val="both"/>
        <w:rPr>
          <w:rFonts w:ascii="Open Sans" w:eastAsia="Times New Roman" w:hAnsi="Open Sans" w:cs="Open Sans"/>
          <w:sz w:val="20"/>
          <w:szCs w:val="20"/>
          <w:lang w:eastAsia="sl-SI"/>
        </w:rPr>
      </w:pPr>
    </w:p>
    <w:p w14:paraId="012FC26D" w14:textId="77777777" w:rsidR="007061CB" w:rsidRPr="004635FC" w:rsidRDefault="007061CB" w:rsidP="00F65D09">
      <w:pPr>
        <w:keepNext/>
        <w:keepLines/>
        <w:widowControl w:val="0"/>
        <w:numPr>
          <w:ilvl w:val="0"/>
          <w:numId w:val="23"/>
        </w:numPr>
        <w:tabs>
          <w:tab w:val="num" w:pos="720"/>
        </w:tabs>
        <w:spacing w:after="0" w:line="240" w:lineRule="auto"/>
        <w:jc w:val="center"/>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člen</w:t>
      </w:r>
    </w:p>
    <w:p w14:paraId="20426FBF" w14:textId="77777777" w:rsidR="007061CB" w:rsidRPr="004635FC" w:rsidRDefault="007061CB" w:rsidP="00656CA1">
      <w:pPr>
        <w:keepNext/>
        <w:keepLines/>
        <w:widowControl w:val="0"/>
        <w:tabs>
          <w:tab w:val="left" w:pos="1418"/>
          <w:tab w:val="left" w:pos="1702"/>
        </w:tabs>
        <w:spacing w:after="0" w:line="240" w:lineRule="auto"/>
        <w:jc w:val="both"/>
        <w:rPr>
          <w:rFonts w:ascii="Open Sans" w:eastAsia="Times New Roman" w:hAnsi="Open Sans" w:cs="Open Sans"/>
          <w:sz w:val="20"/>
          <w:szCs w:val="20"/>
          <w:lang w:eastAsia="sl-SI"/>
        </w:rPr>
      </w:pPr>
    </w:p>
    <w:p w14:paraId="2FC5A2F1" w14:textId="77777777" w:rsidR="007061CB" w:rsidRPr="004635FC" w:rsidRDefault="007061CB" w:rsidP="00656CA1">
      <w:pPr>
        <w:keepNext/>
        <w:keepLines/>
        <w:widowControl w:val="0"/>
        <w:tabs>
          <w:tab w:val="left" w:pos="1418"/>
          <w:tab w:val="left" w:pos="1702"/>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Pogodbeni stranki se zavezujeta, da velja prepoved odstopa oziroma cesije denarnih terjatev, ki izvirajo iz predmetne pogodbe, drugim pravnim ali fizičnim osebam, razen bankam. V primeru odstopa denarne terjatve drugim pravnim ali fizičnim osebam, razen bankam, odstop nima pravnega učinka.</w:t>
      </w:r>
    </w:p>
    <w:p w14:paraId="4C08D180" w14:textId="77777777" w:rsidR="007061CB" w:rsidRPr="004635FC" w:rsidRDefault="007061CB" w:rsidP="00656CA1">
      <w:pPr>
        <w:keepNext/>
        <w:keepLines/>
        <w:widowControl w:val="0"/>
        <w:tabs>
          <w:tab w:val="left" w:pos="1418"/>
          <w:tab w:val="left" w:pos="1702"/>
        </w:tabs>
        <w:spacing w:after="0" w:line="240" w:lineRule="auto"/>
        <w:jc w:val="both"/>
        <w:rPr>
          <w:rFonts w:ascii="Open Sans" w:eastAsia="Times New Roman" w:hAnsi="Open Sans" w:cs="Open Sans"/>
          <w:sz w:val="20"/>
          <w:szCs w:val="20"/>
          <w:lang w:eastAsia="sl-SI"/>
        </w:rPr>
      </w:pPr>
    </w:p>
    <w:p w14:paraId="095A0ACF" w14:textId="77777777" w:rsidR="007061CB" w:rsidRPr="004635FC" w:rsidRDefault="007061CB" w:rsidP="00F65D09">
      <w:pPr>
        <w:keepNext/>
        <w:keepLines/>
        <w:widowControl w:val="0"/>
        <w:numPr>
          <w:ilvl w:val="0"/>
          <w:numId w:val="23"/>
        </w:numPr>
        <w:tabs>
          <w:tab w:val="num" w:pos="720"/>
        </w:tabs>
        <w:spacing w:after="0" w:line="240" w:lineRule="auto"/>
        <w:jc w:val="center"/>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člen</w:t>
      </w:r>
    </w:p>
    <w:p w14:paraId="5E5D6730" w14:textId="77777777" w:rsidR="007061CB" w:rsidRPr="004635FC" w:rsidRDefault="007061CB" w:rsidP="00656CA1">
      <w:pPr>
        <w:keepNext/>
        <w:keepLines/>
        <w:widowControl w:val="0"/>
        <w:tabs>
          <w:tab w:val="left" w:pos="1418"/>
          <w:tab w:val="left" w:pos="1702"/>
        </w:tabs>
        <w:spacing w:after="0" w:line="240" w:lineRule="auto"/>
        <w:rPr>
          <w:rFonts w:ascii="Open Sans" w:eastAsia="Times New Roman" w:hAnsi="Open Sans" w:cs="Open Sans"/>
          <w:sz w:val="20"/>
          <w:szCs w:val="20"/>
          <w:lang w:eastAsia="sl-SI"/>
        </w:rPr>
      </w:pPr>
    </w:p>
    <w:p w14:paraId="404C7AEC" w14:textId="77777777" w:rsidR="007061CB"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Dela, ki jih lahko zaradi objektivnih razlogov ali iz razlogov, ki so povezani z varovanjem izključnih pravic, izvede le določen izvajalec del, tako da jih ne moreta izvesti niti izvajalec niti njegov za izvedbo del prijavljeni podizvajalec in so nujno potrebna za izvedbo predmeta pogodbe, ter predhodno odobrena s strani naročnika, bo izvajalec obračunal po dejanskih računih s pribitkom 2 % (dveh odstotkov) za manipulativne stroške. V takem primeru bo naročnik z izvajalcem sklenil aneks k pogodbi.</w:t>
      </w:r>
    </w:p>
    <w:p w14:paraId="51148B72" w14:textId="77777777" w:rsidR="007061CB"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p>
    <w:p w14:paraId="1C367AD8" w14:textId="0A46D7C2" w:rsidR="007061CB" w:rsidRPr="004635FC" w:rsidRDefault="007061CB" w:rsidP="00F65D09">
      <w:pPr>
        <w:keepNext/>
        <w:keepLines/>
        <w:widowControl w:val="0"/>
        <w:numPr>
          <w:ilvl w:val="0"/>
          <w:numId w:val="21"/>
        </w:numPr>
        <w:tabs>
          <w:tab w:val="left" w:pos="540"/>
        </w:tabs>
        <w:spacing w:after="0" w:line="240" w:lineRule="auto"/>
        <w:jc w:val="center"/>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ROK IZVEDBE POGODBENIH DEL</w:t>
      </w:r>
    </w:p>
    <w:p w14:paraId="71136F8E" w14:textId="77777777" w:rsidR="007061CB" w:rsidRPr="004635FC" w:rsidRDefault="007061CB" w:rsidP="00656CA1">
      <w:pPr>
        <w:keepNext/>
        <w:keepLines/>
        <w:widowControl w:val="0"/>
        <w:tabs>
          <w:tab w:val="left" w:pos="709"/>
          <w:tab w:val="left" w:pos="1702"/>
        </w:tabs>
        <w:spacing w:after="0" w:line="240" w:lineRule="auto"/>
        <w:ind w:left="1701" w:hanging="1701"/>
        <w:rPr>
          <w:rFonts w:ascii="Open Sans" w:eastAsia="Times New Roman" w:hAnsi="Open Sans" w:cs="Open Sans"/>
          <w:sz w:val="20"/>
          <w:szCs w:val="20"/>
          <w:lang w:eastAsia="sl-SI"/>
        </w:rPr>
      </w:pPr>
    </w:p>
    <w:p w14:paraId="11AB988B" w14:textId="77777777" w:rsidR="007061CB" w:rsidRPr="004635FC" w:rsidRDefault="007061CB" w:rsidP="00F65D09">
      <w:pPr>
        <w:keepNext/>
        <w:keepLines/>
        <w:widowControl w:val="0"/>
        <w:numPr>
          <w:ilvl w:val="0"/>
          <w:numId w:val="23"/>
        </w:numPr>
        <w:spacing w:after="0" w:line="240" w:lineRule="auto"/>
        <w:jc w:val="center"/>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člen</w:t>
      </w:r>
    </w:p>
    <w:p w14:paraId="7F07CD01" w14:textId="77777777" w:rsidR="007061CB" w:rsidRPr="004635FC" w:rsidRDefault="007061CB" w:rsidP="00656CA1">
      <w:pPr>
        <w:keepNext/>
        <w:keepLines/>
        <w:widowControl w:val="0"/>
        <w:tabs>
          <w:tab w:val="left" w:pos="1418"/>
          <w:tab w:val="left" w:pos="1702"/>
        </w:tabs>
        <w:spacing w:after="0" w:line="240" w:lineRule="auto"/>
        <w:rPr>
          <w:rFonts w:ascii="Open Sans" w:eastAsia="Times New Roman" w:hAnsi="Open Sans" w:cs="Open Sans"/>
          <w:sz w:val="20"/>
          <w:szCs w:val="20"/>
          <w:lang w:eastAsia="sl-SI"/>
        </w:rPr>
      </w:pPr>
    </w:p>
    <w:p w14:paraId="6950AEA0" w14:textId="77777777" w:rsidR="007061CB" w:rsidRPr="004635FC" w:rsidRDefault="007061CB" w:rsidP="00656CA1">
      <w:pPr>
        <w:keepNext/>
        <w:keepLines/>
        <w:widowControl w:val="0"/>
        <w:tabs>
          <w:tab w:val="left" w:pos="1418"/>
          <w:tab w:val="left" w:pos="1702"/>
        </w:tabs>
        <w:spacing w:after="0" w:line="240" w:lineRule="auto"/>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Izvajalec se obvezuje pogodbena dela izvesti v naslednjih terminih:</w:t>
      </w:r>
    </w:p>
    <w:p w14:paraId="4377F375" w14:textId="77777777" w:rsidR="004E37A8" w:rsidRDefault="004E37A8" w:rsidP="004E37A8">
      <w:pPr>
        <w:keepNext/>
        <w:keepLines/>
        <w:widowControl w:val="0"/>
        <w:tabs>
          <w:tab w:val="left" w:pos="1418"/>
          <w:tab w:val="left" w:pos="1702"/>
        </w:tabs>
        <w:spacing w:after="0" w:line="240" w:lineRule="auto"/>
        <w:rPr>
          <w:rFonts w:ascii="Open Sans" w:eastAsia="Times New Roman" w:hAnsi="Open Sans" w:cs="Open Sans"/>
          <w:sz w:val="20"/>
          <w:szCs w:val="20"/>
          <w:lang w:eastAsia="sl-SI"/>
        </w:rPr>
      </w:pPr>
    </w:p>
    <w:tbl>
      <w:tblPr>
        <w:tblStyle w:val="Tabelamrea"/>
        <w:tblW w:w="0" w:type="auto"/>
        <w:jc w:val="center"/>
        <w:tblLook w:val="04A0" w:firstRow="1" w:lastRow="0" w:firstColumn="1" w:lastColumn="0" w:noHBand="0" w:noVBand="1"/>
      </w:tblPr>
      <w:tblGrid>
        <w:gridCol w:w="1135"/>
        <w:gridCol w:w="3971"/>
        <w:gridCol w:w="3820"/>
      </w:tblGrid>
      <w:tr w:rsidR="006D0A46" w:rsidRPr="00F6092F" w14:paraId="218D14B3" w14:textId="77777777" w:rsidTr="00C638E8">
        <w:trPr>
          <w:jc w:val="center"/>
        </w:trPr>
        <w:tc>
          <w:tcPr>
            <w:tcW w:w="1135" w:type="dxa"/>
            <w:vAlign w:val="center"/>
          </w:tcPr>
          <w:p w14:paraId="6BC3B6FA" w14:textId="77777777" w:rsidR="006D0A46" w:rsidRPr="00F6092F" w:rsidRDefault="006D0A46" w:rsidP="00D619B2">
            <w:pPr>
              <w:keepNext/>
              <w:keepLines/>
              <w:widowControl w:val="0"/>
              <w:tabs>
                <w:tab w:val="left" w:pos="1418"/>
                <w:tab w:val="left" w:pos="1702"/>
              </w:tabs>
              <w:spacing w:after="0" w:line="240" w:lineRule="auto"/>
              <w:jc w:val="center"/>
              <w:rPr>
                <w:rFonts w:ascii="Open Sans" w:hAnsi="Open Sans" w:cs="Open Sans"/>
                <w:sz w:val="20"/>
                <w:szCs w:val="20"/>
                <w:lang w:eastAsia="sl-SI"/>
              </w:rPr>
            </w:pPr>
            <w:r w:rsidRPr="00F6092F">
              <w:rPr>
                <w:rFonts w:ascii="Open Sans" w:hAnsi="Open Sans" w:cs="Open Sans"/>
                <w:sz w:val="20"/>
                <w:szCs w:val="20"/>
                <w:lang w:eastAsia="sl-SI"/>
              </w:rPr>
              <w:t>Sklop</w:t>
            </w:r>
          </w:p>
        </w:tc>
        <w:tc>
          <w:tcPr>
            <w:tcW w:w="3971" w:type="dxa"/>
            <w:vAlign w:val="center"/>
          </w:tcPr>
          <w:p w14:paraId="4E4F8F1A" w14:textId="1557BE2C" w:rsidR="006D0A46" w:rsidRPr="00F6092F" w:rsidRDefault="006D0A46" w:rsidP="00D619B2">
            <w:pPr>
              <w:keepNext/>
              <w:keepLines/>
              <w:widowControl w:val="0"/>
              <w:tabs>
                <w:tab w:val="left" w:pos="1418"/>
                <w:tab w:val="left" w:pos="1702"/>
              </w:tabs>
              <w:spacing w:after="0" w:line="240" w:lineRule="auto"/>
              <w:rPr>
                <w:rFonts w:ascii="Open Sans" w:hAnsi="Open Sans" w:cs="Open Sans"/>
                <w:sz w:val="20"/>
                <w:szCs w:val="20"/>
                <w:lang w:eastAsia="sl-SI"/>
              </w:rPr>
            </w:pPr>
            <w:r w:rsidRPr="00F6092F">
              <w:rPr>
                <w:rFonts w:ascii="Open Sans" w:hAnsi="Open Sans" w:cs="Open Sans"/>
                <w:color w:val="000000"/>
                <w:sz w:val="20"/>
                <w:szCs w:val="20"/>
                <w:lang w:eastAsia="sl-SI"/>
              </w:rPr>
              <w:t xml:space="preserve">Opis </w:t>
            </w:r>
            <w:r w:rsidR="008B3E16">
              <w:rPr>
                <w:rFonts w:ascii="Open Sans" w:hAnsi="Open Sans" w:cs="Open Sans"/>
                <w:color w:val="000000"/>
                <w:sz w:val="20"/>
                <w:szCs w:val="20"/>
                <w:lang w:eastAsia="sl-SI"/>
              </w:rPr>
              <w:t>– izdelava, dobava, vgradnja in zagon</w:t>
            </w:r>
          </w:p>
        </w:tc>
        <w:tc>
          <w:tcPr>
            <w:tcW w:w="3820" w:type="dxa"/>
            <w:vAlign w:val="center"/>
          </w:tcPr>
          <w:p w14:paraId="5D31C311" w14:textId="472DE9F9" w:rsidR="006D0A46" w:rsidRPr="00F6092F" w:rsidRDefault="006D0A46" w:rsidP="00D619B2">
            <w:pPr>
              <w:keepNext/>
              <w:keepLines/>
              <w:widowControl w:val="0"/>
              <w:tabs>
                <w:tab w:val="left" w:pos="1418"/>
                <w:tab w:val="left" w:pos="1702"/>
              </w:tabs>
              <w:spacing w:after="0" w:line="240" w:lineRule="auto"/>
              <w:jc w:val="center"/>
              <w:rPr>
                <w:rFonts w:ascii="Open Sans" w:hAnsi="Open Sans" w:cs="Open Sans"/>
                <w:sz w:val="20"/>
                <w:szCs w:val="20"/>
                <w:lang w:eastAsia="sl-SI"/>
              </w:rPr>
            </w:pPr>
            <w:r w:rsidRPr="00F6092F">
              <w:rPr>
                <w:rFonts w:ascii="Open Sans" w:hAnsi="Open Sans" w:cs="Open Sans"/>
                <w:sz w:val="20"/>
                <w:szCs w:val="20"/>
                <w:lang w:eastAsia="sl-SI"/>
              </w:rPr>
              <w:t xml:space="preserve">Rok izvedbe del v koledarskih dneh, šteto od </w:t>
            </w:r>
            <w:r>
              <w:rPr>
                <w:rFonts w:ascii="Open Sans" w:hAnsi="Open Sans" w:cs="Open Sans"/>
                <w:sz w:val="20"/>
                <w:szCs w:val="20"/>
                <w:lang w:eastAsia="sl-SI"/>
              </w:rPr>
              <w:t>datuma</w:t>
            </w:r>
            <w:r w:rsidRPr="00F6092F">
              <w:rPr>
                <w:rFonts w:ascii="Open Sans" w:hAnsi="Open Sans" w:cs="Open Sans"/>
                <w:sz w:val="20"/>
                <w:szCs w:val="20"/>
                <w:lang w:eastAsia="sl-SI"/>
              </w:rPr>
              <w:t xml:space="preserve"> </w:t>
            </w:r>
            <w:r>
              <w:rPr>
                <w:rFonts w:ascii="Open Sans" w:hAnsi="Open Sans" w:cs="Open Sans"/>
                <w:sz w:val="20"/>
                <w:szCs w:val="20"/>
                <w:lang w:eastAsia="sl-SI"/>
              </w:rPr>
              <w:t>podpisa pogodbe</w:t>
            </w:r>
          </w:p>
        </w:tc>
      </w:tr>
      <w:tr w:rsidR="006D0A46" w:rsidRPr="00F6092F" w14:paraId="583FA32B" w14:textId="77777777" w:rsidTr="00C638E8">
        <w:trPr>
          <w:jc w:val="center"/>
        </w:trPr>
        <w:tc>
          <w:tcPr>
            <w:tcW w:w="1135" w:type="dxa"/>
            <w:vAlign w:val="center"/>
          </w:tcPr>
          <w:p w14:paraId="3C5FEC72" w14:textId="77777777" w:rsidR="006D0A46" w:rsidRPr="00F6092F" w:rsidRDefault="006D0A46" w:rsidP="004E37A8">
            <w:pPr>
              <w:keepNext/>
              <w:keepLines/>
              <w:widowControl w:val="0"/>
              <w:tabs>
                <w:tab w:val="left" w:pos="1418"/>
                <w:tab w:val="left" w:pos="1702"/>
              </w:tabs>
              <w:spacing w:after="0" w:line="240" w:lineRule="auto"/>
              <w:jc w:val="center"/>
              <w:rPr>
                <w:rFonts w:ascii="Open Sans" w:hAnsi="Open Sans" w:cs="Open Sans"/>
                <w:sz w:val="20"/>
                <w:szCs w:val="20"/>
                <w:lang w:eastAsia="sl-SI"/>
              </w:rPr>
            </w:pPr>
            <w:r w:rsidRPr="00F6092F">
              <w:rPr>
                <w:rFonts w:ascii="Open Sans" w:hAnsi="Open Sans" w:cs="Open Sans"/>
                <w:sz w:val="20"/>
                <w:szCs w:val="20"/>
                <w:lang w:eastAsia="sl-SI"/>
              </w:rPr>
              <w:t>1.</w:t>
            </w:r>
          </w:p>
        </w:tc>
        <w:tc>
          <w:tcPr>
            <w:tcW w:w="3971" w:type="dxa"/>
            <w:vAlign w:val="center"/>
          </w:tcPr>
          <w:p w14:paraId="46FEADF3" w14:textId="1A27AFD5" w:rsidR="006D0A46" w:rsidRPr="00F6092F" w:rsidRDefault="006D0A46" w:rsidP="00F6092F">
            <w:pPr>
              <w:keepNext/>
              <w:keepLines/>
              <w:widowControl w:val="0"/>
              <w:tabs>
                <w:tab w:val="left" w:pos="1418"/>
                <w:tab w:val="left" w:pos="1702"/>
              </w:tabs>
              <w:spacing w:after="0" w:line="240" w:lineRule="auto"/>
              <w:rPr>
                <w:rFonts w:ascii="Open Sans" w:hAnsi="Open Sans" w:cs="Open Sans"/>
                <w:bCs/>
                <w:sz w:val="20"/>
                <w:szCs w:val="20"/>
                <w:lang w:eastAsia="sl-SI"/>
              </w:rPr>
            </w:pPr>
            <w:r w:rsidRPr="00F6092F">
              <w:rPr>
                <w:rFonts w:ascii="Open Sans" w:hAnsi="Open Sans" w:cs="Open Sans"/>
                <w:sz w:val="20"/>
                <w:szCs w:val="20"/>
              </w:rPr>
              <w:t>Toplotna postaja Zaloška 98</w:t>
            </w:r>
          </w:p>
        </w:tc>
        <w:tc>
          <w:tcPr>
            <w:tcW w:w="3820" w:type="dxa"/>
            <w:vAlign w:val="center"/>
          </w:tcPr>
          <w:p w14:paraId="336429A1" w14:textId="77777777" w:rsidR="006D0A46" w:rsidRPr="00F6092F" w:rsidRDefault="006D0A46" w:rsidP="004E37A8">
            <w:pPr>
              <w:keepNext/>
              <w:keepLines/>
              <w:spacing w:after="0" w:line="240" w:lineRule="auto"/>
              <w:jc w:val="center"/>
              <w:rPr>
                <w:rFonts w:ascii="Open Sans" w:hAnsi="Open Sans" w:cs="Open Sans"/>
                <w:sz w:val="20"/>
                <w:szCs w:val="20"/>
                <w:lang w:eastAsia="sl-SI"/>
              </w:rPr>
            </w:pPr>
            <w:r w:rsidRPr="00F6092F">
              <w:rPr>
                <w:rFonts w:ascii="Open Sans" w:hAnsi="Open Sans" w:cs="Open Sans"/>
                <w:sz w:val="20"/>
                <w:szCs w:val="20"/>
                <w:lang w:eastAsia="sl-SI"/>
              </w:rPr>
              <w:t>90 (devetdeset) koledarskih dni</w:t>
            </w:r>
          </w:p>
        </w:tc>
      </w:tr>
      <w:tr w:rsidR="006D0A46" w:rsidRPr="00F6092F" w14:paraId="5E9A4C87" w14:textId="77777777" w:rsidTr="00C638E8">
        <w:trPr>
          <w:jc w:val="center"/>
        </w:trPr>
        <w:tc>
          <w:tcPr>
            <w:tcW w:w="1135" w:type="dxa"/>
            <w:vAlign w:val="center"/>
          </w:tcPr>
          <w:p w14:paraId="1C638F0D" w14:textId="77777777" w:rsidR="006D0A46" w:rsidRPr="00F6092F" w:rsidRDefault="006D0A46" w:rsidP="00F6092F">
            <w:pPr>
              <w:keepNext/>
              <w:keepLines/>
              <w:widowControl w:val="0"/>
              <w:tabs>
                <w:tab w:val="left" w:pos="1418"/>
                <w:tab w:val="left" w:pos="1702"/>
              </w:tabs>
              <w:spacing w:after="0" w:line="240" w:lineRule="auto"/>
              <w:jc w:val="center"/>
              <w:rPr>
                <w:rFonts w:ascii="Open Sans" w:hAnsi="Open Sans" w:cs="Open Sans"/>
                <w:sz w:val="20"/>
                <w:szCs w:val="20"/>
                <w:lang w:eastAsia="sl-SI"/>
              </w:rPr>
            </w:pPr>
            <w:r w:rsidRPr="00F6092F">
              <w:rPr>
                <w:rFonts w:ascii="Open Sans" w:hAnsi="Open Sans" w:cs="Open Sans"/>
                <w:sz w:val="20"/>
                <w:szCs w:val="20"/>
                <w:lang w:eastAsia="sl-SI"/>
              </w:rPr>
              <w:t>2.</w:t>
            </w:r>
          </w:p>
        </w:tc>
        <w:tc>
          <w:tcPr>
            <w:tcW w:w="3971" w:type="dxa"/>
            <w:vAlign w:val="center"/>
          </w:tcPr>
          <w:p w14:paraId="3273A4D0" w14:textId="625BDE43" w:rsidR="006D0A46" w:rsidRPr="00F6092F" w:rsidRDefault="006D0A46" w:rsidP="00F6092F">
            <w:pPr>
              <w:keepNext/>
              <w:keepLines/>
              <w:widowControl w:val="0"/>
              <w:tabs>
                <w:tab w:val="left" w:pos="1418"/>
                <w:tab w:val="left" w:pos="1702"/>
              </w:tabs>
              <w:spacing w:after="0" w:line="240" w:lineRule="auto"/>
              <w:rPr>
                <w:rFonts w:ascii="Open Sans" w:hAnsi="Open Sans" w:cs="Open Sans"/>
                <w:bCs/>
                <w:sz w:val="20"/>
                <w:szCs w:val="20"/>
                <w:lang w:eastAsia="sl-SI"/>
              </w:rPr>
            </w:pPr>
            <w:r w:rsidRPr="00F6092F">
              <w:rPr>
                <w:rFonts w:ascii="Open Sans" w:hAnsi="Open Sans" w:cs="Open Sans"/>
                <w:sz w:val="20"/>
                <w:szCs w:val="20"/>
              </w:rPr>
              <w:t>Toplotna postaja Zaloška 69</w:t>
            </w:r>
          </w:p>
        </w:tc>
        <w:tc>
          <w:tcPr>
            <w:tcW w:w="3820" w:type="dxa"/>
            <w:vAlign w:val="center"/>
          </w:tcPr>
          <w:p w14:paraId="5B6199F8" w14:textId="42A893D2" w:rsidR="006D0A46" w:rsidRPr="00F6092F" w:rsidRDefault="006D0A46" w:rsidP="00F6092F">
            <w:pPr>
              <w:keepNext/>
              <w:keepLines/>
              <w:spacing w:after="0" w:line="240" w:lineRule="auto"/>
              <w:jc w:val="center"/>
              <w:rPr>
                <w:rFonts w:ascii="Open Sans" w:hAnsi="Open Sans" w:cs="Open Sans"/>
                <w:sz w:val="20"/>
                <w:szCs w:val="20"/>
                <w:lang w:eastAsia="sl-SI"/>
              </w:rPr>
            </w:pPr>
            <w:r w:rsidRPr="00F6092F">
              <w:rPr>
                <w:rFonts w:ascii="Open Sans" w:hAnsi="Open Sans" w:cs="Open Sans"/>
                <w:sz w:val="20"/>
                <w:szCs w:val="20"/>
                <w:lang w:eastAsia="sl-SI"/>
              </w:rPr>
              <w:t>90 (devetdeset) koledarskih dni</w:t>
            </w:r>
          </w:p>
        </w:tc>
      </w:tr>
      <w:tr w:rsidR="006D0A46" w:rsidRPr="00F6092F" w14:paraId="000C3845" w14:textId="77777777" w:rsidTr="00C638E8">
        <w:trPr>
          <w:jc w:val="center"/>
        </w:trPr>
        <w:tc>
          <w:tcPr>
            <w:tcW w:w="1135" w:type="dxa"/>
            <w:vAlign w:val="center"/>
          </w:tcPr>
          <w:p w14:paraId="6076BFB7" w14:textId="77777777" w:rsidR="006D0A46" w:rsidRPr="00F6092F" w:rsidRDefault="006D0A46" w:rsidP="004E37A8">
            <w:pPr>
              <w:keepNext/>
              <w:keepLines/>
              <w:widowControl w:val="0"/>
              <w:tabs>
                <w:tab w:val="left" w:pos="1418"/>
                <w:tab w:val="left" w:pos="1702"/>
              </w:tabs>
              <w:spacing w:after="0" w:line="240" w:lineRule="auto"/>
              <w:jc w:val="center"/>
              <w:rPr>
                <w:rFonts w:ascii="Open Sans" w:hAnsi="Open Sans" w:cs="Open Sans"/>
                <w:sz w:val="20"/>
                <w:szCs w:val="20"/>
                <w:lang w:eastAsia="sl-SI"/>
              </w:rPr>
            </w:pPr>
            <w:r w:rsidRPr="00F6092F">
              <w:rPr>
                <w:rFonts w:ascii="Open Sans" w:hAnsi="Open Sans" w:cs="Open Sans"/>
                <w:sz w:val="20"/>
                <w:szCs w:val="20"/>
                <w:lang w:eastAsia="sl-SI"/>
              </w:rPr>
              <w:t>3.</w:t>
            </w:r>
          </w:p>
        </w:tc>
        <w:tc>
          <w:tcPr>
            <w:tcW w:w="3971" w:type="dxa"/>
            <w:vAlign w:val="center"/>
          </w:tcPr>
          <w:p w14:paraId="46A5C62B" w14:textId="3113886D" w:rsidR="006D0A46" w:rsidRPr="00F6092F" w:rsidRDefault="006D0A46" w:rsidP="00F6092F">
            <w:pPr>
              <w:keepNext/>
              <w:keepLines/>
              <w:widowControl w:val="0"/>
              <w:tabs>
                <w:tab w:val="left" w:pos="1418"/>
                <w:tab w:val="left" w:pos="1702"/>
              </w:tabs>
              <w:spacing w:after="0" w:line="240" w:lineRule="auto"/>
              <w:rPr>
                <w:rFonts w:ascii="Open Sans" w:hAnsi="Open Sans" w:cs="Open Sans"/>
                <w:bCs/>
                <w:sz w:val="20"/>
                <w:szCs w:val="20"/>
                <w:lang w:eastAsia="sl-SI"/>
              </w:rPr>
            </w:pPr>
            <w:r w:rsidRPr="00F6092F">
              <w:rPr>
                <w:rFonts w:ascii="Open Sans" w:hAnsi="Open Sans" w:cs="Open Sans"/>
                <w:sz w:val="20"/>
                <w:szCs w:val="20"/>
              </w:rPr>
              <w:t>Toplotna postaja Reboljeva 13</w:t>
            </w:r>
          </w:p>
        </w:tc>
        <w:tc>
          <w:tcPr>
            <w:tcW w:w="3820" w:type="dxa"/>
            <w:vAlign w:val="center"/>
          </w:tcPr>
          <w:p w14:paraId="60B02EAB" w14:textId="77777777" w:rsidR="006D0A46" w:rsidRPr="00F6092F" w:rsidRDefault="006D0A46" w:rsidP="004E37A8">
            <w:pPr>
              <w:keepNext/>
              <w:keepLines/>
              <w:spacing w:after="0" w:line="240" w:lineRule="auto"/>
              <w:jc w:val="center"/>
              <w:rPr>
                <w:rFonts w:ascii="Open Sans" w:hAnsi="Open Sans" w:cs="Open Sans"/>
                <w:sz w:val="20"/>
                <w:szCs w:val="20"/>
                <w:lang w:eastAsia="sl-SI"/>
              </w:rPr>
            </w:pPr>
            <w:r w:rsidRPr="00F6092F">
              <w:rPr>
                <w:rFonts w:ascii="Open Sans" w:hAnsi="Open Sans" w:cs="Open Sans"/>
                <w:sz w:val="20"/>
                <w:szCs w:val="20"/>
                <w:lang w:eastAsia="sl-SI"/>
              </w:rPr>
              <w:t>90 (devetdeset) koledarskih dni</w:t>
            </w:r>
          </w:p>
        </w:tc>
      </w:tr>
      <w:tr w:rsidR="006D0A46" w:rsidRPr="00F6092F" w14:paraId="66A4BB26" w14:textId="77777777" w:rsidTr="00C638E8">
        <w:trPr>
          <w:jc w:val="center"/>
        </w:trPr>
        <w:tc>
          <w:tcPr>
            <w:tcW w:w="1135" w:type="dxa"/>
            <w:vAlign w:val="center"/>
          </w:tcPr>
          <w:p w14:paraId="6FD76DB4" w14:textId="77777777" w:rsidR="006D0A46" w:rsidRPr="00F6092F" w:rsidRDefault="006D0A46" w:rsidP="004E37A8">
            <w:pPr>
              <w:keepNext/>
              <w:keepLines/>
              <w:widowControl w:val="0"/>
              <w:tabs>
                <w:tab w:val="left" w:pos="1418"/>
                <w:tab w:val="left" w:pos="1702"/>
              </w:tabs>
              <w:spacing w:after="0" w:line="240" w:lineRule="auto"/>
              <w:jc w:val="center"/>
              <w:rPr>
                <w:rFonts w:ascii="Open Sans" w:hAnsi="Open Sans" w:cs="Open Sans"/>
                <w:sz w:val="20"/>
                <w:szCs w:val="20"/>
                <w:lang w:eastAsia="sl-SI"/>
              </w:rPr>
            </w:pPr>
            <w:r w:rsidRPr="00F6092F">
              <w:rPr>
                <w:rFonts w:ascii="Open Sans" w:hAnsi="Open Sans" w:cs="Open Sans"/>
                <w:sz w:val="20"/>
                <w:szCs w:val="20"/>
                <w:lang w:eastAsia="sl-SI"/>
              </w:rPr>
              <w:t>4.</w:t>
            </w:r>
          </w:p>
        </w:tc>
        <w:tc>
          <w:tcPr>
            <w:tcW w:w="3971" w:type="dxa"/>
            <w:vAlign w:val="center"/>
          </w:tcPr>
          <w:p w14:paraId="36988CE7" w14:textId="6B47CCED" w:rsidR="006D0A46" w:rsidRPr="00F6092F" w:rsidRDefault="006D0A46" w:rsidP="00F6092F">
            <w:pPr>
              <w:keepNext/>
              <w:keepLines/>
              <w:widowControl w:val="0"/>
              <w:tabs>
                <w:tab w:val="left" w:pos="1418"/>
                <w:tab w:val="left" w:pos="1702"/>
              </w:tabs>
              <w:spacing w:after="0" w:line="240" w:lineRule="auto"/>
              <w:rPr>
                <w:rFonts w:ascii="Open Sans" w:hAnsi="Open Sans" w:cs="Open Sans"/>
                <w:bCs/>
                <w:sz w:val="20"/>
                <w:szCs w:val="20"/>
                <w:lang w:eastAsia="sl-SI"/>
              </w:rPr>
            </w:pPr>
            <w:r w:rsidRPr="00F6092F">
              <w:rPr>
                <w:rFonts w:ascii="Open Sans" w:hAnsi="Open Sans" w:cs="Open Sans"/>
                <w:sz w:val="20"/>
                <w:szCs w:val="20"/>
              </w:rPr>
              <w:t>Toplotna postaja Reboljeva 1-3</w:t>
            </w:r>
          </w:p>
        </w:tc>
        <w:tc>
          <w:tcPr>
            <w:tcW w:w="3820" w:type="dxa"/>
            <w:vAlign w:val="center"/>
          </w:tcPr>
          <w:p w14:paraId="15623A6F" w14:textId="4775E088" w:rsidR="006D0A46" w:rsidRPr="00F6092F" w:rsidRDefault="008B3E16" w:rsidP="004E37A8">
            <w:pPr>
              <w:keepNext/>
              <w:keepLines/>
              <w:spacing w:after="0" w:line="240" w:lineRule="auto"/>
              <w:jc w:val="center"/>
              <w:rPr>
                <w:rFonts w:ascii="Open Sans" w:hAnsi="Open Sans" w:cs="Open Sans"/>
                <w:sz w:val="20"/>
                <w:szCs w:val="20"/>
                <w:lang w:eastAsia="sl-SI"/>
              </w:rPr>
            </w:pPr>
            <w:r w:rsidRPr="00F6092F">
              <w:rPr>
                <w:rFonts w:ascii="Open Sans" w:hAnsi="Open Sans" w:cs="Open Sans"/>
                <w:sz w:val="20"/>
                <w:szCs w:val="20"/>
                <w:lang w:eastAsia="sl-SI"/>
              </w:rPr>
              <w:t>90 (devetdeset) koledarskih dni</w:t>
            </w:r>
          </w:p>
        </w:tc>
      </w:tr>
    </w:tbl>
    <w:p w14:paraId="00046691" w14:textId="77777777" w:rsidR="004E37A8" w:rsidRDefault="004E37A8" w:rsidP="00C638E8">
      <w:pPr>
        <w:keepNext/>
        <w:keepLines/>
        <w:widowControl w:val="0"/>
        <w:tabs>
          <w:tab w:val="left" w:pos="1418"/>
          <w:tab w:val="left" w:pos="1702"/>
        </w:tabs>
        <w:spacing w:after="0" w:line="240" w:lineRule="auto"/>
        <w:rPr>
          <w:rFonts w:ascii="Open Sans" w:eastAsia="Times New Roman" w:hAnsi="Open Sans" w:cs="Open Sans"/>
          <w:sz w:val="20"/>
          <w:szCs w:val="20"/>
          <w:lang w:eastAsia="sl-SI"/>
        </w:rPr>
      </w:pPr>
    </w:p>
    <w:p w14:paraId="58E67A15" w14:textId="77777777" w:rsidR="008A4F6C" w:rsidRPr="00C638E8" w:rsidRDefault="008A4F6C" w:rsidP="00C638E8">
      <w:pPr>
        <w:keepNext/>
        <w:keepLines/>
        <w:widowControl w:val="0"/>
        <w:tabs>
          <w:tab w:val="left" w:pos="1418"/>
          <w:tab w:val="left" w:pos="1702"/>
        </w:tabs>
        <w:spacing w:after="0" w:line="240" w:lineRule="auto"/>
        <w:rPr>
          <w:rFonts w:ascii="Open Sans" w:eastAsia="Times New Roman" w:hAnsi="Open Sans" w:cs="Open Sans"/>
          <w:sz w:val="20"/>
          <w:szCs w:val="20"/>
          <w:lang w:eastAsia="sl-SI"/>
        </w:rPr>
      </w:pPr>
      <w:r w:rsidRPr="00C638E8">
        <w:rPr>
          <w:rFonts w:ascii="Open Sans" w:eastAsia="Times New Roman" w:hAnsi="Open Sans" w:cs="Open Sans"/>
          <w:sz w:val="20"/>
          <w:szCs w:val="20"/>
          <w:lang w:eastAsia="sl-SI"/>
        </w:rPr>
        <w:t>Izvajalec mora začeti z deli takoj po prejemu obvestila naročnika o pripravljenosti objekta za gradnjo oziroma takoj po uvedbi izvajalca v delo.</w:t>
      </w:r>
    </w:p>
    <w:p w14:paraId="43EB8E1F" w14:textId="77777777" w:rsidR="004E37A8" w:rsidRPr="00DE0FAE" w:rsidRDefault="004E37A8" w:rsidP="004E37A8">
      <w:pPr>
        <w:keepNext/>
        <w:keepLines/>
        <w:spacing w:after="0" w:line="240" w:lineRule="auto"/>
        <w:jc w:val="both"/>
        <w:rPr>
          <w:rFonts w:ascii="Open Sans" w:eastAsia="Times New Roman" w:hAnsi="Open Sans" w:cs="Open Sans"/>
          <w:sz w:val="20"/>
          <w:szCs w:val="20"/>
          <w:highlight w:val="yellow"/>
          <w:lang w:eastAsia="sl-SI"/>
        </w:rPr>
      </w:pPr>
    </w:p>
    <w:p w14:paraId="60593647" w14:textId="77777777" w:rsidR="009B5A47" w:rsidRPr="004635FC" w:rsidRDefault="009B5A47" w:rsidP="009B5A47">
      <w:pPr>
        <w:keepNext/>
        <w:keepLines/>
        <w:widowControl w:val="0"/>
        <w:tabs>
          <w:tab w:val="left" w:pos="-180"/>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Rok za izvedbo del se lahko podaljša le v primeru izrednih dogodkov oziroma okoliščin, ki vplivajo na izvedbo pogodbenih del in ki jih ni bilo mogoče predvideti ob sklenitvi pogodbe oziroma določitvi obsega del oziroma jih ni povzročil izvajalec. Med izredne okoliščine med drugim spadajo tudi neugodne vremenske razmere</w:t>
      </w:r>
      <w:r>
        <w:rPr>
          <w:rFonts w:ascii="Open Sans" w:eastAsia="Times New Roman" w:hAnsi="Open Sans" w:cs="Open Sans"/>
          <w:sz w:val="20"/>
          <w:szCs w:val="20"/>
          <w:lang w:eastAsia="sl-SI"/>
        </w:rPr>
        <w:t xml:space="preserve">, ki ne </w:t>
      </w:r>
      <w:r w:rsidRPr="007B11AC">
        <w:rPr>
          <w:rFonts w:ascii="Open Sans" w:hAnsi="Open Sans" w:cs="Open Sans"/>
          <w:sz w:val="20"/>
          <w:szCs w:val="20"/>
        </w:rPr>
        <w:t>omogočajo doseganj</w:t>
      </w:r>
      <w:r>
        <w:rPr>
          <w:rFonts w:ascii="Open Sans" w:hAnsi="Open Sans" w:cs="Open Sans"/>
          <w:sz w:val="20"/>
          <w:szCs w:val="20"/>
        </w:rPr>
        <w:t>a</w:t>
      </w:r>
      <w:r w:rsidRPr="007B11AC">
        <w:rPr>
          <w:rFonts w:ascii="Open Sans" w:hAnsi="Open Sans" w:cs="Open Sans"/>
          <w:sz w:val="20"/>
          <w:szCs w:val="20"/>
        </w:rPr>
        <w:t xml:space="preserve"> zahtevane kvalitete izvedbe del</w:t>
      </w:r>
      <w:r>
        <w:rPr>
          <w:rFonts w:ascii="Open Sans" w:hAnsi="Open Sans" w:cs="Open Sans"/>
          <w:sz w:val="20"/>
          <w:szCs w:val="20"/>
        </w:rPr>
        <w:t xml:space="preserve">; </w:t>
      </w:r>
      <w:r w:rsidRPr="007B11AC">
        <w:rPr>
          <w:rFonts w:ascii="Open Sans" w:hAnsi="Open Sans" w:cs="Open Sans"/>
          <w:sz w:val="20"/>
          <w:szCs w:val="20"/>
        </w:rPr>
        <w:t xml:space="preserve">ko organizacija gradbišča pri sočasnih gradnjah </w:t>
      </w:r>
      <w:r>
        <w:rPr>
          <w:rFonts w:ascii="Open Sans" w:hAnsi="Open Sans" w:cs="Open Sans"/>
          <w:sz w:val="20"/>
          <w:szCs w:val="20"/>
        </w:rPr>
        <w:t xml:space="preserve">ne </w:t>
      </w:r>
      <w:r w:rsidRPr="007B11AC">
        <w:rPr>
          <w:rFonts w:ascii="Open Sans" w:hAnsi="Open Sans" w:cs="Open Sans"/>
          <w:sz w:val="20"/>
          <w:szCs w:val="20"/>
        </w:rPr>
        <w:t>omogoča izvajanj</w:t>
      </w:r>
      <w:r>
        <w:rPr>
          <w:rFonts w:ascii="Open Sans" w:hAnsi="Open Sans" w:cs="Open Sans"/>
          <w:sz w:val="20"/>
          <w:szCs w:val="20"/>
        </w:rPr>
        <w:t>a</w:t>
      </w:r>
      <w:r w:rsidRPr="007B11AC">
        <w:rPr>
          <w:rFonts w:ascii="Open Sans" w:hAnsi="Open Sans" w:cs="Open Sans"/>
          <w:sz w:val="20"/>
          <w:szCs w:val="20"/>
        </w:rPr>
        <w:t xml:space="preserve"> del</w:t>
      </w:r>
      <w:r>
        <w:rPr>
          <w:rFonts w:ascii="Open Sans" w:hAnsi="Open Sans" w:cs="Open Sans"/>
          <w:sz w:val="20"/>
          <w:szCs w:val="20"/>
        </w:rPr>
        <w:t xml:space="preserve">; </w:t>
      </w:r>
      <w:r w:rsidRPr="007B11AC">
        <w:rPr>
          <w:rFonts w:ascii="Open Sans" w:hAnsi="Open Sans" w:cs="Open Sans"/>
          <w:sz w:val="20"/>
          <w:szCs w:val="20"/>
        </w:rPr>
        <w:t xml:space="preserve">ko pogoji upravnih in drugih dovoljenj </w:t>
      </w:r>
      <w:r>
        <w:rPr>
          <w:rFonts w:ascii="Open Sans" w:hAnsi="Open Sans" w:cs="Open Sans"/>
          <w:sz w:val="20"/>
          <w:szCs w:val="20"/>
        </w:rPr>
        <w:t xml:space="preserve">ne </w:t>
      </w:r>
      <w:r w:rsidRPr="007B11AC">
        <w:rPr>
          <w:rFonts w:ascii="Open Sans" w:hAnsi="Open Sans" w:cs="Open Sans"/>
          <w:sz w:val="20"/>
          <w:szCs w:val="20"/>
        </w:rPr>
        <w:t>dovoljujejo izvajanj</w:t>
      </w:r>
      <w:r>
        <w:rPr>
          <w:rFonts w:ascii="Open Sans" w:hAnsi="Open Sans" w:cs="Open Sans"/>
          <w:sz w:val="20"/>
          <w:szCs w:val="20"/>
        </w:rPr>
        <w:t>a</w:t>
      </w:r>
      <w:r w:rsidRPr="007B11AC">
        <w:rPr>
          <w:rFonts w:ascii="Open Sans" w:hAnsi="Open Sans" w:cs="Open Sans"/>
          <w:sz w:val="20"/>
          <w:szCs w:val="20"/>
        </w:rPr>
        <w:t xml:space="preserve"> del</w:t>
      </w:r>
      <w:r w:rsidRPr="004635FC">
        <w:rPr>
          <w:rFonts w:ascii="Open Sans" w:eastAsia="Times New Roman" w:hAnsi="Open Sans" w:cs="Open Sans"/>
          <w:sz w:val="20"/>
          <w:szCs w:val="20"/>
          <w:lang w:eastAsia="sl-SI"/>
        </w:rPr>
        <w:t>. Podaljšanje roka je možno le s predhodnim pisnim soglasjem naročnika. Pogodbeni stranki se pisno dogovorita o podaljšanju roka za izvedbo del in skleneta aneks k tej pogodbi.</w:t>
      </w:r>
    </w:p>
    <w:p w14:paraId="5D3C3002" w14:textId="77777777" w:rsidR="007061CB" w:rsidRPr="004635FC" w:rsidRDefault="007061CB" w:rsidP="00656CA1">
      <w:pPr>
        <w:keepNext/>
        <w:keepLines/>
        <w:widowControl w:val="0"/>
        <w:tabs>
          <w:tab w:val="left" w:pos="-180"/>
        </w:tabs>
        <w:spacing w:after="0" w:line="240" w:lineRule="auto"/>
        <w:jc w:val="both"/>
        <w:rPr>
          <w:rFonts w:ascii="Open Sans" w:eastAsia="Times New Roman" w:hAnsi="Open Sans" w:cs="Open Sans"/>
          <w:sz w:val="20"/>
          <w:szCs w:val="20"/>
          <w:lang w:eastAsia="sl-SI"/>
        </w:rPr>
      </w:pPr>
    </w:p>
    <w:p w14:paraId="690AACE4" w14:textId="77777777" w:rsidR="007061CB" w:rsidRPr="004635FC" w:rsidRDefault="007061CB" w:rsidP="00F65D09">
      <w:pPr>
        <w:keepNext/>
        <w:keepLines/>
        <w:widowControl w:val="0"/>
        <w:numPr>
          <w:ilvl w:val="0"/>
          <w:numId w:val="21"/>
        </w:numPr>
        <w:tabs>
          <w:tab w:val="left" w:pos="540"/>
        </w:tabs>
        <w:spacing w:after="0" w:line="240" w:lineRule="auto"/>
        <w:jc w:val="center"/>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PODIZVAJALCI</w:t>
      </w:r>
    </w:p>
    <w:p w14:paraId="5997A3CF" w14:textId="77777777" w:rsidR="007061CB"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p>
    <w:p w14:paraId="29741524" w14:textId="77777777" w:rsidR="007061CB" w:rsidRPr="004635FC" w:rsidRDefault="007061CB" w:rsidP="00F65D09">
      <w:pPr>
        <w:keepNext/>
        <w:keepLines/>
        <w:widowControl w:val="0"/>
        <w:numPr>
          <w:ilvl w:val="0"/>
          <w:numId w:val="23"/>
        </w:numPr>
        <w:tabs>
          <w:tab w:val="num" w:pos="720"/>
        </w:tabs>
        <w:spacing w:after="0" w:line="240" w:lineRule="auto"/>
        <w:jc w:val="center"/>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člen</w:t>
      </w:r>
    </w:p>
    <w:p w14:paraId="655BD0DB" w14:textId="77777777" w:rsidR="007061CB" w:rsidRPr="004635FC" w:rsidRDefault="007061CB" w:rsidP="00656CA1">
      <w:pPr>
        <w:keepNext/>
        <w:keepLines/>
        <w:widowControl w:val="0"/>
        <w:tabs>
          <w:tab w:val="num" w:pos="870"/>
        </w:tabs>
        <w:spacing w:after="0" w:line="240" w:lineRule="auto"/>
        <w:ind w:left="210"/>
        <w:jc w:val="center"/>
        <w:rPr>
          <w:rFonts w:ascii="Open Sans" w:eastAsia="Times New Roman" w:hAnsi="Open Sans" w:cs="Open Sans"/>
          <w:sz w:val="20"/>
          <w:szCs w:val="20"/>
          <w:lang w:eastAsia="sl-SI"/>
        </w:rPr>
      </w:pPr>
    </w:p>
    <w:p w14:paraId="0E68460A" w14:textId="77777777" w:rsidR="007061CB" w:rsidRPr="004635FC" w:rsidRDefault="007061CB" w:rsidP="00656CA1">
      <w:pPr>
        <w:keepNext/>
        <w:keepLines/>
        <w:widowControl w:val="0"/>
        <w:spacing w:after="0" w:line="240" w:lineRule="auto"/>
        <w:jc w:val="center"/>
        <w:rPr>
          <w:rFonts w:ascii="Open Sans" w:eastAsia="Times New Roman" w:hAnsi="Open Sans" w:cs="Open Sans"/>
          <w:i/>
          <w:sz w:val="20"/>
          <w:szCs w:val="20"/>
          <w:lang w:eastAsia="sl-SI"/>
        </w:rPr>
      </w:pPr>
      <w:r w:rsidRPr="004635FC">
        <w:rPr>
          <w:rFonts w:ascii="Open Sans" w:eastAsia="Times New Roman" w:hAnsi="Open Sans" w:cs="Open Sans"/>
          <w:i/>
          <w:sz w:val="20"/>
          <w:szCs w:val="20"/>
          <w:lang w:eastAsia="sl-SI"/>
        </w:rPr>
        <w:t>/se upošteva v primeru, da izvajalec nastopa s podizvajalcem/</w:t>
      </w:r>
    </w:p>
    <w:p w14:paraId="5153B75D" w14:textId="77777777" w:rsidR="007061CB"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p>
    <w:p w14:paraId="13AE3A70" w14:textId="77777777" w:rsidR="007061CB"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Izvajalec v okviru te pogodbe nastopa skupaj z naslednjimi podizvajalci:</w:t>
      </w:r>
    </w:p>
    <w:p w14:paraId="1E049163" w14:textId="77777777" w:rsidR="007061CB"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p>
    <w:tbl>
      <w:tblPr>
        <w:tblW w:w="9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5320"/>
      </w:tblGrid>
      <w:tr w:rsidR="007061CB" w:rsidRPr="00A07E09" w14:paraId="2DC44B24" w14:textId="77777777" w:rsidTr="00FB60EF">
        <w:trPr>
          <w:trHeight w:val="269"/>
          <w:jc w:val="center"/>
        </w:trPr>
        <w:tc>
          <w:tcPr>
            <w:tcW w:w="4106" w:type="dxa"/>
            <w:tcBorders>
              <w:top w:val="single" w:sz="4" w:space="0" w:color="auto"/>
              <w:left w:val="single" w:sz="4" w:space="0" w:color="auto"/>
              <w:bottom w:val="single" w:sz="4" w:space="0" w:color="auto"/>
              <w:right w:val="single" w:sz="4" w:space="0" w:color="auto"/>
            </w:tcBorders>
            <w:vAlign w:val="center"/>
          </w:tcPr>
          <w:p w14:paraId="304A4D5F" w14:textId="77777777" w:rsidR="007061CB" w:rsidRPr="004635FC" w:rsidRDefault="007061CB" w:rsidP="00656CA1">
            <w:pPr>
              <w:keepNext/>
              <w:keepLines/>
              <w:widowControl w:val="0"/>
              <w:spacing w:after="0" w:line="240" w:lineRule="auto"/>
              <w:ind w:left="47"/>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lastRenderedPageBreak/>
              <w:t>Naziv podizvajalca</w:t>
            </w:r>
          </w:p>
        </w:tc>
        <w:tc>
          <w:tcPr>
            <w:tcW w:w="5320" w:type="dxa"/>
            <w:tcBorders>
              <w:top w:val="single" w:sz="4" w:space="0" w:color="auto"/>
              <w:left w:val="single" w:sz="4" w:space="0" w:color="auto"/>
              <w:bottom w:val="single" w:sz="4" w:space="0" w:color="auto"/>
              <w:right w:val="single" w:sz="4" w:space="0" w:color="auto"/>
            </w:tcBorders>
            <w:vAlign w:val="center"/>
          </w:tcPr>
          <w:p w14:paraId="2D86F726" w14:textId="77777777" w:rsidR="007061CB" w:rsidRPr="004635FC" w:rsidRDefault="007061CB" w:rsidP="00656CA1">
            <w:pPr>
              <w:keepNext/>
              <w:keepLines/>
              <w:widowControl w:val="0"/>
              <w:spacing w:after="0" w:line="240" w:lineRule="auto"/>
              <w:ind w:left="242"/>
              <w:jc w:val="both"/>
              <w:rPr>
                <w:rFonts w:ascii="Open Sans" w:eastAsia="Times New Roman" w:hAnsi="Open Sans" w:cs="Open Sans"/>
                <w:sz w:val="20"/>
                <w:szCs w:val="20"/>
                <w:lang w:eastAsia="sl-SI"/>
              </w:rPr>
            </w:pPr>
          </w:p>
        </w:tc>
      </w:tr>
      <w:tr w:rsidR="007061CB" w:rsidRPr="00A07E09" w14:paraId="4E1550FD" w14:textId="77777777" w:rsidTr="00FB60EF">
        <w:trPr>
          <w:trHeight w:val="273"/>
          <w:jc w:val="center"/>
        </w:trPr>
        <w:tc>
          <w:tcPr>
            <w:tcW w:w="4106" w:type="dxa"/>
            <w:tcBorders>
              <w:top w:val="single" w:sz="4" w:space="0" w:color="auto"/>
              <w:left w:val="single" w:sz="4" w:space="0" w:color="auto"/>
              <w:bottom w:val="single" w:sz="4" w:space="0" w:color="auto"/>
              <w:right w:val="single" w:sz="4" w:space="0" w:color="auto"/>
            </w:tcBorders>
            <w:vAlign w:val="center"/>
          </w:tcPr>
          <w:p w14:paraId="5E8371DA" w14:textId="77777777" w:rsidR="007061CB" w:rsidRPr="004635FC" w:rsidRDefault="007061CB" w:rsidP="00656CA1">
            <w:pPr>
              <w:keepNext/>
              <w:keepLines/>
              <w:widowControl w:val="0"/>
              <w:spacing w:after="0" w:line="240" w:lineRule="auto"/>
              <w:ind w:left="47"/>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Polni naslov</w:t>
            </w:r>
          </w:p>
        </w:tc>
        <w:tc>
          <w:tcPr>
            <w:tcW w:w="5320" w:type="dxa"/>
            <w:tcBorders>
              <w:top w:val="single" w:sz="4" w:space="0" w:color="auto"/>
              <w:left w:val="single" w:sz="4" w:space="0" w:color="auto"/>
              <w:bottom w:val="single" w:sz="4" w:space="0" w:color="auto"/>
              <w:right w:val="single" w:sz="4" w:space="0" w:color="auto"/>
            </w:tcBorders>
            <w:vAlign w:val="center"/>
          </w:tcPr>
          <w:p w14:paraId="73B3A6DD" w14:textId="77777777" w:rsidR="007061CB" w:rsidRPr="004635FC" w:rsidRDefault="007061CB" w:rsidP="00656CA1">
            <w:pPr>
              <w:keepNext/>
              <w:keepLines/>
              <w:widowControl w:val="0"/>
              <w:spacing w:after="0" w:line="240" w:lineRule="auto"/>
              <w:ind w:left="242"/>
              <w:jc w:val="both"/>
              <w:rPr>
                <w:rFonts w:ascii="Open Sans" w:eastAsia="Times New Roman" w:hAnsi="Open Sans" w:cs="Open Sans"/>
                <w:sz w:val="20"/>
                <w:szCs w:val="20"/>
                <w:lang w:eastAsia="sl-SI"/>
              </w:rPr>
            </w:pPr>
          </w:p>
        </w:tc>
      </w:tr>
      <w:tr w:rsidR="007061CB" w:rsidRPr="00A07E09" w14:paraId="25FA07A1" w14:textId="77777777" w:rsidTr="00FB60EF">
        <w:trPr>
          <w:trHeight w:val="278"/>
          <w:jc w:val="center"/>
        </w:trPr>
        <w:tc>
          <w:tcPr>
            <w:tcW w:w="4106" w:type="dxa"/>
            <w:tcBorders>
              <w:top w:val="single" w:sz="4" w:space="0" w:color="auto"/>
              <w:left w:val="single" w:sz="4" w:space="0" w:color="auto"/>
              <w:right w:val="single" w:sz="4" w:space="0" w:color="auto"/>
            </w:tcBorders>
            <w:vAlign w:val="center"/>
          </w:tcPr>
          <w:p w14:paraId="22D0D88C" w14:textId="77777777" w:rsidR="007061CB" w:rsidRPr="004635FC" w:rsidRDefault="007061CB" w:rsidP="00656CA1">
            <w:pPr>
              <w:keepNext/>
              <w:keepLines/>
              <w:widowControl w:val="0"/>
              <w:spacing w:after="0" w:line="240" w:lineRule="auto"/>
              <w:ind w:left="47"/>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 xml:space="preserve">Podizvajalec zahteva neposredno plačilo </w:t>
            </w:r>
          </w:p>
        </w:tc>
        <w:tc>
          <w:tcPr>
            <w:tcW w:w="5320" w:type="dxa"/>
            <w:tcBorders>
              <w:top w:val="single" w:sz="4" w:space="0" w:color="auto"/>
              <w:left w:val="single" w:sz="4" w:space="0" w:color="auto"/>
              <w:right w:val="single" w:sz="4" w:space="0" w:color="auto"/>
            </w:tcBorders>
            <w:vAlign w:val="center"/>
          </w:tcPr>
          <w:p w14:paraId="41103625" w14:textId="77777777" w:rsidR="007061CB" w:rsidRPr="004635FC" w:rsidRDefault="007061CB" w:rsidP="00656CA1">
            <w:pPr>
              <w:keepNext/>
              <w:keepLines/>
              <w:widowControl w:val="0"/>
              <w:spacing w:after="0" w:line="240" w:lineRule="auto"/>
              <w:ind w:left="242"/>
              <w:jc w:val="center"/>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DA / NE</w:t>
            </w:r>
          </w:p>
        </w:tc>
      </w:tr>
      <w:tr w:rsidR="007061CB" w:rsidRPr="00A07E09" w14:paraId="3A41B7C4" w14:textId="77777777" w:rsidTr="00FB60EF">
        <w:trPr>
          <w:trHeight w:val="285"/>
          <w:jc w:val="center"/>
        </w:trPr>
        <w:tc>
          <w:tcPr>
            <w:tcW w:w="4106" w:type="dxa"/>
            <w:tcBorders>
              <w:top w:val="single" w:sz="4" w:space="0" w:color="auto"/>
              <w:left w:val="single" w:sz="4" w:space="0" w:color="auto"/>
              <w:bottom w:val="single" w:sz="4" w:space="0" w:color="auto"/>
              <w:right w:val="single" w:sz="4" w:space="0" w:color="auto"/>
            </w:tcBorders>
            <w:vAlign w:val="center"/>
          </w:tcPr>
          <w:p w14:paraId="04036B55" w14:textId="77777777" w:rsidR="007061CB" w:rsidRPr="004635FC" w:rsidRDefault="007061CB" w:rsidP="00656CA1">
            <w:pPr>
              <w:keepNext/>
              <w:keepLines/>
              <w:widowControl w:val="0"/>
              <w:spacing w:after="0" w:line="240" w:lineRule="auto"/>
              <w:ind w:left="47"/>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Matična številka podizvajalca</w:t>
            </w:r>
          </w:p>
        </w:tc>
        <w:tc>
          <w:tcPr>
            <w:tcW w:w="5320" w:type="dxa"/>
            <w:tcBorders>
              <w:top w:val="single" w:sz="4" w:space="0" w:color="auto"/>
              <w:left w:val="single" w:sz="4" w:space="0" w:color="auto"/>
              <w:bottom w:val="single" w:sz="4" w:space="0" w:color="auto"/>
              <w:right w:val="single" w:sz="4" w:space="0" w:color="auto"/>
            </w:tcBorders>
            <w:vAlign w:val="center"/>
          </w:tcPr>
          <w:p w14:paraId="12394611" w14:textId="77777777" w:rsidR="007061CB" w:rsidRPr="004635FC" w:rsidRDefault="007061CB" w:rsidP="00656CA1">
            <w:pPr>
              <w:keepNext/>
              <w:keepLines/>
              <w:widowControl w:val="0"/>
              <w:spacing w:after="0" w:line="240" w:lineRule="auto"/>
              <w:ind w:left="242"/>
              <w:jc w:val="both"/>
              <w:rPr>
                <w:rFonts w:ascii="Open Sans" w:eastAsia="Times New Roman" w:hAnsi="Open Sans" w:cs="Open Sans"/>
                <w:sz w:val="20"/>
                <w:szCs w:val="20"/>
                <w:lang w:eastAsia="sl-SI"/>
              </w:rPr>
            </w:pPr>
          </w:p>
        </w:tc>
      </w:tr>
      <w:tr w:rsidR="007061CB" w:rsidRPr="00A07E09" w14:paraId="7B03633B" w14:textId="77777777" w:rsidTr="00FB60EF">
        <w:trPr>
          <w:trHeight w:val="261"/>
          <w:jc w:val="center"/>
        </w:trPr>
        <w:tc>
          <w:tcPr>
            <w:tcW w:w="4106" w:type="dxa"/>
            <w:tcBorders>
              <w:top w:val="single" w:sz="4" w:space="0" w:color="auto"/>
              <w:left w:val="single" w:sz="4" w:space="0" w:color="auto"/>
              <w:bottom w:val="single" w:sz="4" w:space="0" w:color="auto"/>
              <w:right w:val="single" w:sz="4" w:space="0" w:color="auto"/>
            </w:tcBorders>
            <w:vAlign w:val="center"/>
          </w:tcPr>
          <w:p w14:paraId="0633BFE2" w14:textId="77777777" w:rsidR="007061CB" w:rsidRPr="004635FC" w:rsidRDefault="007061CB" w:rsidP="00656CA1">
            <w:pPr>
              <w:keepNext/>
              <w:keepLines/>
              <w:widowControl w:val="0"/>
              <w:spacing w:after="0" w:line="240" w:lineRule="auto"/>
              <w:ind w:left="47"/>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Davčna številka podizvajalca</w:t>
            </w:r>
          </w:p>
        </w:tc>
        <w:tc>
          <w:tcPr>
            <w:tcW w:w="5320" w:type="dxa"/>
            <w:tcBorders>
              <w:top w:val="single" w:sz="4" w:space="0" w:color="auto"/>
              <w:left w:val="single" w:sz="4" w:space="0" w:color="auto"/>
              <w:bottom w:val="single" w:sz="4" w:space="0" w:color="auto"/>
              <w:right w:val="single" w:sz="4" w:space="0" w:color="auto"/>
            </w:tcBorders>
            <w:vAlign w:val="center"/>
          </w:tcPr>
          <w:p w14:paraId="0A55073D" w14:textId="77777777" w:rsidR="007061CB" w:rsidRPr="004635FC" w:rsidRDefault="007061CB" w:rsidP="00656CA1">
            <w:pPr>
              <w:keepNext/>
              <w:keepLines/>
              <w:widowControl w:val="0"/>
              <w:spacing w:after="0" w:line="240" w:lineRule="auto"/>
              <w:ind w:left="242"/>
              <w:jc w:val="both"/>
              <w:rPr>
                <w:rFonts w:ascii="Open Sans" w:eastAsia="Times New Roman" w:hAnsi="Open Sans" w:cs="Open Sans"/>
                <w:sz w:val="20"/>
                <w:szCs w:val="20"/>
                <w:lang w:eastAsia="sl-SI"/>
              </w:rPr>
            </w:pPr>
          </w:p>
        </w:tc>
      </w:tr>
      <w:tr w:rsidR="007061CB" w:rsidRPr="00A07E09" w14:paraId="6D0EC225" w14:textId="77777777" w:rsidTr="00FB60EF">
        <w:trPr>
          <w:trHeight w:val="279"/>
          <w:jc w:val="center"/>
        </w:trPr>
        <w:tc>
          <w:tcPr>
            <w:tcW w:w="4106" w:type="dxa"/>
            <w:tcBorders>
              <w:top w:val="single" w:sz="4" w:space="0" w:color="auto"/>
              <w:left w:val="single" w:sz="4" w:space="0" w:color="auto"/>
              <w:bottom w:val="single" w:sz="4" w:space="0" w:color="auto"/>
              <w:right w:val="single" w:sz="4" w:space="0" w:color="auto"/>
            </w:tcBorders>
            <w:vAlign w:val="center"/>
          </w:tcPr>
          <w:p w14:paraId="4C02D7DA" w14:textId="77777777" w:rsidR="007061CB" w:rsidRPr="004635FC" w:rsidRDefault="007061CB" w:rsidP="00656CA1">
            <w:pPr>
              <w:keepNext/>
              <w:keepLines/>
              <w:widowControl w:val="0"/>
              <w:spacing w:after="0" w:line="240" w:lineRule="auto"/>
              <w:ind w:left="47"/>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Transakcijski račun podizvajalca</w:t>
            </w:r>
          </w:p>
        </w:tc>
        <w:tc>
          <w:tcPr>
            <w:tcW w:w="5320" w:type="dxa"/>
            <w:tcBorders>
              <w:top w:val="single" w:sz="4" w:space="0" w:color="auto"/>
              <w:left w:val="single" w:sz="4" w:space="0" w:color="auto"/>
              <w:bottom w:val="single" w:sz="4" w:space="0" w:color="auto"/>
              <w:right w:val="single" w:sz="4" w:space="0" w:color="auto"/>
            </w:tcBorders>
            <w:vAlign w:val="center"/>
          </w:tcPr>
          <w:p w14:paraId="241FA522" w14:textId="77777777" w:rsidR="007061CB" w:rsidRPr="004635FC" w:rsidRDefault="007061CB" w:rsidP="00656CA1">
            <w:pPr>
              <w:keepNext/>
              <w:keepLines/>
              <w:widowControl w:val="0"/>
              <w:spacing w:after="0" w:line="240" w:lineRule="auto"/>
              <w:ind w:left="242"/>
              <w:jc w:val="both"/>
              <w:rPr>
                <w:rFonts w:ascii="Open Sans" w:eastAsia="Times New Roman" w:hAnsi="Open Sans" w:cs="Open Sans"/>
                <w:sz w:val="20"/>
                <w:szCs w:val="20"/>
                <w:lang w:eastAsia="sl-SI"/>
              </w:rPr>
            </w:pPr>
          </w:p>
        </w:tc>
      </w:tr>
      <w:tr w:rsidR="007061CB" w:rsidRPr="00A07E09" w14:paraId="77E5AA01" w14:textId="77777777" w:rsidTr="00FB60EF">
        <w:trPr>
          <w:trHeight w:val="616"/>
          <w:jc w:val="center"/>
        </w:trPr>
        <w:tc>
          <w:tcPr>
            <w:tcW w:w="4106" w:type="dxa"/>
            <w:tcBorders>
              <w:top w:val="single" w:sz="4" w:space="0" w:color="auto"/>
              <w:left w:val="single" w:sz="4" w:space="0" w:color="auto"/>
              <w:right w:val="single" w:sz="4" w:space="0" w:color="auto"/>
            </w:tcBorders>
            <w:vAlign w:val="center"/>
          </w:tcPr>
          <w:p w14:paraId="6A3AF981" w14:textId="77777777" w:rsidR="007061CB" w:rsidRPr="004635FC" w:rsidRDefault="007061CB" w:rsidP="00656CA1">
            <w:pPr>
              <w:keepNext/>
              <w:keepLines/>
              <w:widowControl w:val="0"/>
              <w:spacing w:after="0" w:line="240" w:lineRule="auto"/>
              <w:ind w:left="47"/>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Vrsta in opis del, ki jih ponudnik namerava oddati v podizvajanje</w:t>
            </w:r>
          </w:p>
        </w:tc>
        <w:tc>
          <w:tcPr>
            <w:tcW w:w="5320" w:type="dxa"/>
            <w:tcBorders>
              <w:top w:val="single" w:sz="4" w:space="0" w:color="auto"/>
              <w:left w:val="single" w:sz="4" w:space="0" w:color="auto"/>
              <w:right w:val="single" w:sz="4" w:space="0" w:color="auto"/>
            </w:tcBorders>
            <w:vAlign w:val="center"/>
          </w:tcPr>
          <w:p w14:paraId="7382B1A3" w14:textId="77777777" w:rsidR="007061CB" w:rsidRPr="004635FC" w:rsidRDefault="007061CB" w:rsidP="00656CA1">
            <w:pPr>
              <w:keepNext/>
              <w:keepLines/>
              <w:widowControl w:val="0"/>
              <w:spacing w:after="0" w:line="240" w:lineRule="auto"/>
              <w:ind w:left="242"/>
              <w:jc w:val="both"/>
              <w:rPr>
                <w:rFonts w:ascii="Open Sans" w:eastAsia="Times New Roman" w:hAnsi="Open Sans" w:cs="Open Sans"/>
                <w:sz w:val="20"/>
                <w:szCs w:val="20"/>
                <w:lang w:eastAsia="sl-SI"/>
              </w:rPr>
            </w:pPr>
          </w:p>
        </w:tc>
      </w:tr>
      <w:tr w:rsidR="007061CB" w:rsidRPr="00A07E09" w14:paraId="7F38BB27" w14:textId="77777777" w:rsidTr="00FB60EF">
        <w:trPr>
          <w:trHeight w:val="616"/>
          <w:jc w:val="center"/>
        </w:trPr>
        <w:tc>
          <w:tcPr>
            <w:tcW w:w="4106" w:type="dxa"/>
            <w:tcBorders>
              <w:top w:val="single" w:sz="4" w:space="0" w:color="auto"/>
              <w:left w:val="single" w:sz="4" w:space="0" w:color="auto"/>
              <w:bottom w:val="single" w:sz="4" w:space="0" w:color="auto"/>
              <w:right w:val="single" w:sz="4" w:space="0" w:color="auto"/>
            </w:tcBorders>
            <w:vAlign w:val="center"/>
          </w:tcPr>
          <w:p w14:paraId="40B7E8DE" w14:textId="77777777" w:rsidR="007061CB" w:rsidRPr="004635FC" w:rsidRDefault="007061CB" w:rsidP="00656CA1">
            <w:pPr>
              <w:keepNext/>
              <w:keepLines/>
              <w:widowControl w:val="0"/>
              <w:spacing w:after="0" w:line="240" w:lineRule="auto"/>
              <w:ind w:left="47"/>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Orientacijska vrednost del oziroma delež (v %) del v podizvajanju</w:t>
            </w:r>
          </w:p>
        </w:tc>
        <w:tc>
          <w:tcPr>
            <w:tcW w:w="5320" w:type="dxa"/>
            <w:tcBorders>
              <w:top w:val="single" w:sz="4" w:space="0" w:color="auto"/>
              <w:left w:val="single" w:sz="4" w:space="0" w:color="auto"/>
              <w:bottom w:val="single" w:sz="4" w:space="0" w:color="auto"/>
              <w:right w:val="single" w:sz="4" w:space="0" w:color="auto"/>
            </w:tcBorders>
            <w:vAlign w:val="center"/>
          </w:tcPr>
          <w:p w14:paraId="6A6D53E7" w14:textId="77777777" w:rsidR="007061CB" w:rsidRPr="004635FC" w:rsidRDefault="007061CB" w:rsidP="00656CA1">
            <w:pPr>
              <w:keepNext/>
              <w:keepLines/>
              <w:widowControl w:val="0"/>
              <w:spacing w:after="0" w:line="240" w:lineRule="auto"/>
              <w:ind w:left="242"/>
              <w:jc w:val="both"/>
              <w:rPr>
                <w:rFonts w:ascii="Open Sans" w:eastAsia="Times New Roman" w:hAnsi="Open Sans" w:cs="Open Sans"/>
                <w:sz w:val="20"/>
                <w:szCs w:val="20"/>
                <w:lang w:eastAsia="sl-SI"/>
              </w:rPr>
            </w:pPr>
          </w:p>
        </w:tc>
      </w:tr>
    </w:tbl>
    <w:p w14:paraId="3E70B922" w14:textId="77777777" w:rsidR="007061CB"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p>
    <w:p w14:paraId="057B31D6" w14:textId="77777777" w:rsidR="007061CB"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Izvajalec, ki izvaja javno naročilo z enim ali več podizvajalci, mora v celoti upoštevati obveznosti iz 94. člena ZJN-3 in zahteve iz razpisne dokumentacije, ter za vse navedene podizvajalce predložiti izpolnjene, podpisane in žigosane zahtevane obrazce iz razpisne dokumentacije. Če izvajalec ne ravna v skladu s 94. člena ZJN-3, bo naročnik Državni revizijski komisiji podal predlog za uvedbo postopka o prekršku iz 2. točke prvega odstavka 112. člena ZJN-3.</w:t>
      </w:r>
    </w:p>
    <w:p w14:paraId="6233821B" w14:textId="77777777" w:rsidR="007061CB"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p>
    <w:p w14:paraId="6D133BD1" w14:textId="77777777" w:rsidR="007061CB"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Podizvajalec mora izpolnjevati vse pogoje in zahteve naročnika v zvezi s podizvajalci, ki so navedeni v razpisni dokumentaciji ter izpolniti vse navedene priloge, ki se nanašajo na izpolnjevanje pogojev podizvajalcev.</w:t>
      </w:r>
    </w:p>
    <w:p w14:paraId="15EAC45A" w14:textId="77777777" w:rsidR="007061CB"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p>
    <w:p w14:paraId="6A7B7B3F" w14:textId="77777777" w:rsidR="007061CB"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Izvajalec v razmerju do naročnika v celoti odgovarja za dobro izvedbo obveznosti po pogodbi, ne glede na število podizvajalcev.</w:t>
      </w:r>
    </w:p>
    <w:p w14:paraId="1E3415D4" w14:textId="77777777" w:rsidR="007061CB"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p>
    <w:p w14:paraId="4F3615BF" w14:textId="77777777" w:rsidR="007061CB"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Nominirani podizvajalec ne sme oddati sprejetih del v nadaljnje podizvajanje.</w:t>
      </w:r>
    </w:p>
    <w:p w14:paraId="68ED0EE9" w14:textId="77777777" w:rsidR="007061CB"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p>
    <w:p w14:paraId="6961E845" w14:textId="77777777" w:rsidR="007061CB"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Izvajalec mora med izvajanjem pogodbe naročnika obvestiti o morebitnih spremembah informacij iz drugega odstavka 94. člena ZJN-3 in poslati informacije o novih podizvajalcih, ki jih namerava naknadno vključiti, in sicer najkasneje v petih (5) dneh po spremembi. V primeru vključitve novih podizvajalcev mora izvajalec skupaj z obvestilom posredovati tudi podatke in dokumente iz druge, tretje in četrte alineje drugega odstavka 94. člena ZJN-3. Če izvajalec med izvajanjem pogodbe ne obvesti naročnika o morebitnih spremembah informacij glede podizvajalcev (tretji odstavek 94. člena), bo naročnik Državni revizijski komisiji podal predlog za uvedbo postopka o prekršku iz 1. točke prvega odstavka 112. člena ZJN-3.</w:t>
      </w:r>
    </w:p>
    <w:p w14:paraId="6C1880EC" w14:textId="77777777" w:rsidR="007061CB"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p>
    <w:p w14:paraId="0316C01F" w14:textId="77777777" w:rsidR="007061CB"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Naročnik mora v skladu s četrtim odstavkom 94. člena ZJN-3 zavrniti vsakega podizvajalca, če zanj obstajajo razlogi za izključitev. Naročnik lahko zavrne predlog za zamenjavo podizvajalca oziroma vključitev novega podizvajalca tudi, če bi to lahko vplivalo na nemoteno izvajanje del in če novi podizvajalec ne izpolnjuje pogojev, ki jih je postavil naročnik v razpisni dokumentaciji v zvezi z oddajo javnega naročila. Naročnik mora o morebitni zavrnitvi novega podizvajalca obvestiti izvajalca najpozneje v desetih (10) dneh od prejema predloga.</w:t>
      </w:r>
    </w:p>
    <w:p w14:paraId="1AD50569" w14:textId="77777777" w:rsidR="007061CB"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p>
    <w:p w14:paraId="793D3DB2" w14:textId="77777777" w:rsidR="007061CB"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Naknadno nominirani podizvajalec ne sme začeti z izvedbo del prej, preden naročnik ne odobri njegovega nominiranja.</w:t>
      </w:r>
    </w:p>
    <w:p w14:paraId="3D74E17B" w14:textId="77777777" w:rsidR="007061CB"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p>
    <w:p w14:paraId="47FB036D" w14:textId="77777777" w:rsidR="007061CB" w:rsidRPr="004635FC" w:rsidRDefault="007061CB" w:rsidP="00656CA1">
      <w:pPr>
        <w:keepNext/>
        <w:keepLines/>
        <w:widowControl w:val="0"/>
        <w:spacing w:after="0" w:line="240" w:lineRule="auto"/>
        <w:jc w:val="center"/>
        <w:rPr>
          <w:rFonts w:ascii="Open Sans" w:eastAsia="Times New Roman" w:hAnsi="Open Sans" w:cs="Open Sans"/>
          <w:i/>
          <w:sz w:val="20"/>
          <w:szCs w:val="20"/>
          <w:lang w:eastAsia="sl-SI"/>
        </w:rPr>
      </w:pPr>
      <w:r w:rsidRPr="004635FC">
        <w:rPr>
          <w:rFonts w:ascii="Open Sans" w:eastAsia="Times New Roman" w:hAnsi="Open Sans" w:cs="Open Sans"/>
          <w:i/>
          <w:sz w:val="20"/>
          <w:szCs w:val="20"/>
          <w:lang w:eastAsia="sl-SI"/>
        </w:rPr>
        <w:t>/se upošteva v primeru, da izvajalec nastopa s podizvajalcem, ki zahteva neposredno plačilo/</w:t>
      </w:r>
    </w:p>
    <w:p w14:paraId="03BF3AFA" w14:textId="77777777" w:rsidR="007061CB"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p>
    <w:p w14:paraId="5A463C25" w14:textId="77777777" w:rsidR="007061CB"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 xml:space="preserve">Kadar izvajalec izvaja javno naročilo s podizvajalcem, ki zahteva neposredno plačilo, mora v skladu s 94. členom ZJN-3: </w:t>
      </w:r>
    </w:p>
    <w:p w14:paraId="537E418A" w14:textId="77777777" w:rsidR="007061CB" w:rsidRPr="004635FC" w:rsidRDefault="007061CB" w:rsidP="00F65D09">
      <w:pPr>
        <w:keepNext/>
        <w:keepLines/>
        <w:widowControl w:val="0"/>
        <w:numPr>
          <w:ilvl w:val="0"/>
          <w:numId w:val="17"/>
        </w:numPr>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pooblastiti naročnika, da na podlagi potrjenega računa s strani izvajalca neposredno plačuje podizvajalcu,</w:t>
      </w:r>
    </w:p>
    <w:p w14:paraId="2DA52CC4" w14:textId="77777777" w:rsidR="007061CB" w:rsidRPr="004635FC" w:rsidRDefault="007061CB" w:rsidP="00F65D09">
      <w:pPr>
        <w:keepNext/>
        <w:keepLines/>
        <w:widowControl w:val="0"/>
        <w:numPr>
          <w:ilvl w:val="0"/>
          <w:numId w:val="17"/>
        </w:numPr>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lastRenderedPageBreak/>
        <w:t>predložiti soglasje podizvajalca, na podlagi katerega naročnik namesto izvajalca poravna podizvajalčevo terjatev do izvajalca.</w:t>
      </w:r>
    </w:p>
    <w:p w14:paraId="34B328AE" w14:textId="77777777" w:rsidR="007061CB"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p>
    <w:p w14:paraId="17BBE079" w14:textId="77777777" w:rsidR="00AD4C2D" w:rsidRPr="00DC3D1F" w:rsidRDefault="00AD4C2D" w:rsidP="00DC3D1F">
      <w:pPr>
        <w:keepNext/>
        <w:keepLines/>
        <w:widowControl w:val="0"/>
        <w:spacing w:after="0" w:line="240" w:lineRule="auto"/>
        <w:jc w:val="both"/>
        <w:rPr>
          <w:rFonts w:ascii="Open Sans" w:eastAsia="Times New Roman" w:hAnsi="Open Sans" w:cs="Open Sans"/>
          <w:sz w:val="20"/>
          <w:szCs w:val="20"/>
          <w:lang w:eastAsia="sl-SI"/>
        </w:rPr>
      </w:pPr>
      <w:r w:rsidRPr="00DC3D1F">
        <w:rPr>
          <w:rFonts w:ascii="Open Sans" w:eastAsia="Times New Roman" w:hAnsi="Open Sans" w:cs="Open Sans"/>
          <w:sz w:val="20"/>
          <w:szCs w:val="20"/>
          <w:lang w:eastAsia="sl-SI"/>
        </w:rPr>
        <w:t>Izvajalec mora za podizvajalca, ki zahteva neposredno plačilo, ob računu priložiti:</w:t>
      </w:r>
    </w:p>
    <w:p w14:paraId="1D9F50DC" w14:textId="77777777" w:rsidR="00AD4C2D" w:rsidRPr="00AD4C2D" w:rsidRDefault="00AD4C2D" w:rsidP="00DC3D1F">
      <w:pPr>
        <w:keepNext/>
        <w:keepLines/>
        <w:widowControl w:val="0"/>
        <w:numPr>
          <w:ilvl w:val="0"/>
          <w:numId w:val="17"/>
        </w:numPr>
        <w:spacing w:after="0" w:line="240" w:lineRule="auto"/>
        <w:jc w:val="both"/>
        <w:rPr>
          <w:rFonts w:ascii="Open Sans" w:hAnsi="Open Sans" w:cs="Open Sans"/>
        </w:rPr>
      </w:pPr>
      <w:r w:rsidRPr="00AD4C2D">
        <w:rPr>
          <w:rFonts w:ascii="Open Sans" w:eastAsia="Times New Roman" w:hAnsi="Open Sans" w:cs="Open Sans"/>
          <w:sz w:val="20"/>
          <w:szCs w:val="20"/>
          <w:lang w:eastAsia="sl-SI"/>
        </w:rPr>
        <w:t>račun / situacijo podizvajalca za opravljene pogodbene obveznosti, potrjen/o s strani izvajalca, na podlagi katere/ga naročnik izvede nakazilo za opravljene pogodbene obveznosti neposredno na račun podizvajalca.</w:t>
      </w:r>
    </w:p>
    <w:p w14:paraId="2A2F39CC" w14:textId="77777777" w:rsidR="007061CB"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p>
    <w:p w14:paraId="70C904C6" w14:textId="77777777" w:rsidR="007061CB"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 xml:space="preserve">V primeru, če nobeden od dokumentov iz prejšnjega odstavka za prijavljenega podizvajalca ni predložen, naročnik do dostavitve vseh dokumentov zadrži plačilo celotnega računa/situacije in s tem ne pride v zamudo pri plačilu. </w:t>
      </w:r>
    </w:p>
    <w:p w14:paraId="6AC90C93" w14:textId="77777777" w:rsidR="007061CB"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p>
    <w:p w14:paraId="3DF44BEE" w14:textId="77777777" w:rsidR="007061CB"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S plačilom posameznega zneska podizvajalcu obveznost naročnika za plačilo izvajalcu ugasne do višine tako plačanega zneska podizvajalcu.</w:t>
      </w:r>
    </w:p>
    <w:p w14:paraId="6011ABEC" w14:textId="77777777" w:rsidR="007061CB" w:rsidRPr="004635FC" w:rsidRDefault="007061CB" w:rsidP="00656CA1">
      <w:pPr>
        <w:keepNext/>
        <w:keepLines/>
        <w:widowControl w:val="0"/>
        <w:spacing w:after="0" w:line="240" w:lineRule="auto"/>
        <w:jc w:val="both"/>
        <w:rPr>
          <w:rFonts w:ascii="Open Sans" w:eastAsia="Times New Roman" w:hAnsi="Open Sans" w:cs="Open Sans"/>
          <w:kern w:val="16"/>
          <w:sz w:val="20"/>
          <w:szCs w:val="20"/>
          <w:lang w:eastAsia="sl-SI"/>
        </w:rPr>
      </w:pPr>
    </w:p>
    <w:p w14:paraId="20FD5AFF" w14:textId="77777777" w:rsidR="007061CB" w:rsidRPr="004635FC" w:rsidRDefault="007061CB" w:rsidP="00656CA1">
      <w:pPr>
        <w:keepNext/>
        <w:keepLines/>
        <w:widowControl w:val="0"/>
        <w:spacing w:after="0" w:line="240" w:lineRule="auto"/>
        <w:jc w:val="both"/>
        <w:rPr>
          <w:rFonts w:ascii="Open Sans" w:eastAsia="Times New Roman" w:hAnsi="Open Sans" w:cs="Open Sans"/>
          <w:kern w:val="16"/>
          <w:sz w:val="20"/>
          <w:szCs w:val="20"/>
          <w:lang w:eastAsia="sl-SI"/>
        </w:rPr>
      </w:pPr>
      <w:r w:rsidRPr="004635FC">
        <w:rPr>
          <w:rFonts w:ascii="Open Sans" w:eastAsia="Times New Roman" w:hAnsi="Open Sans" w:cs="Open Sans"/>
          <w:kern w:val="16"/>
          <w:sz w:val="20"/>
          <w:szCs w:val="20"/>
          <w:lang w:eastAsia="sl-SI"/>
        </w:rPr>
        <w:t>Roki plačil izvajalcu in njegovim podizvajalcem so enaki.</w:t>
      </w:r>
    </w:p>
    <w:p w14:paraId="3298AF72" w14:textId="77777777" w:rsidR="007061CB" w:rsidRPr="004635FC" w:rsidRDefault="007061CB" w:rsidP="00656CA1">
      <w:pPr>
        <w:keepNext/>
        <w:keepLines/>
        <w:widowControl w:val="0"/>
        <w:spacing w:after="0" w:line="240" w:lineRule="auto"/>
        <w:jc w:val="both"/>
        <w:rPr>
          <w:rFonts w:ascii="Open Sans" w:eastAsia="Times New Roman" w:hAnsi="Open Sans" w:cs="Open Sans"/>
          <w:kern w:val="16"/>
          <w:sz w:val="20"/>
          <w:szCs w:val="20"/>
          <w:lang w:eastAsia="sl-SI"/>
        </w:rPr>
      </w:pPr>
    </w:p>
    <w:p w14:paraId="268F74D8" w14:textId="77777777" w:rsidR="007061CB" w:rsidRPr="004635FC" w:rsidRDefault="007061CB" w:rsidP="00656CA1">
      <w:pPr>
        <w:keepNext/>
        <w:keepLines/>
        <w:widowControl w:val="0"/>
        <w:spacing w:after="0" w:line="240" w:lineRule="auto"/>
        <w:jc w:val="center"/>
        <w:rPr>
          <w:rFonts w:ascii="Open Sans" w:eastAsia="Times New Roman" w:hAnsi="Open Sans" w:cs="Open Sans"/>
          <w:i/>
          <w:sz w:val="20"/>
          <w:szCs w:val="20"/>
          <w:lang w:eastAsia="sl-SI"/>
        </w:rPr>
      </w:pPr>
      <w:r w:rsidRPr="004635FC">
        <w:rPr>
          <w:rFonts w:ascii="Open Sans" w:eastAsia="Times New Roman" w:hAnsi="Open Sans" w:cs="Open Sans"/>
          <w:i/>
          <w:sz w:val="20"/>
          <w:szCs w:val="20"/>
          <w:lang w:eastAsia="sl-SI"/>
        </w:rPr>
        <w:t>/se upošteva v primeru, da izvajalec nastopa s podizvajalcem, ki ne zahteva neposrednega plačila/</w:t>
      </w:r>
    </w:p>
    <w:p w14:paraId="6882406F" w14:textId="77777777" w:rsidR="007061CB"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p>
    <w:p w14:paraId="67EEC47A" w14:textId="2EE630A7" w:rsidR="007061CB"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Kadar izvajalec nastopa s podizvajalcem, ki ne zahteva neposrednega plačila, bo naročnik od izvajalca zahteval, da mu najpozneje v 60 (šestdesetih) dneh od plačila računa/situacije pošlje svojo pisno izjavo in pisno izjavo podizvajalca, da je podizvajalec prejel plačilo za opravljeno delo, ki je neposredno povezano s predmetom pogodbe. Če izvajalec naročniku na njegov poziv ne posreduje teh izjav, naročnik Državni revizijski komisiji poda predlog za uvedbo postopka o prekršku iz 2. točke prvega odstavka 112. člena ZJN-3.</w:t>
      </w:r>
    </w:p>
    <w:p w14:paraId="4DF47A93" w14:textId="77777777" w:rsidR="007061CB" w:rsidRPr="004635FC" w:rsidRDefault="007061CB" w:rsidP="00656CA1">
      <w:pPr>
        <w:keepNext/>
        <w:keepLines/>
        <w:widowControl w:val="0"/>
        <w:spacing w:after="0" w:line="240" w:lineRule="auto"/>
        <w:jc w:val="both"/>
        <w:rPr>
          <w:rFonts w:ascii="Open Sans" w:eastAsia="Times New Roman" w:hAnsi="Open Sans" w:cs="Open Sans"/>
          <w:kern w:val="16"/>
          <w:sz w:val="20"/>
          <w:szCs w:val="20"/>
          <w:lang w:eastAsia="sl-SI"/>
        </w:rPr>
      </w:pPr>
    </w:p>
    <w:p w14:paraId="370F35B7" w14:textId="77777777" w:rsidR="007061CB" w:rsidRPr="004635FC" w:rsidRDefault="007061CB" w:rsidP="00656CA1">
      <w:pPr>
        <w:keepNext/>
        <w:keepLines/>
        <w:widowControl w:val="0"/>
        <w:tabs>
          <w:tab w:val="num" w:pos="4605"/>
        </w:tabs>
        <w:spacing w:after="0" w:line="240" w:lineRule="auto"/>
        <w:jc w:val="center"/>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ALI</w:t>
      </w:r>
    </w:p>
    <w:p w14:paraId="5D8C7EED" w14:textId="77777777" w:rsidR="007061CB" w:rsidRPr="004635FC" w:rsidRDefault="007061CB" w:rsidP="00656CA1">
      <w:pPr>
        <w:keepNext/>
        <w:keepLines/>
        <w:widowControl w:val="0"/>
        <w:spacing w:after="0" w:line="240" w:lineRule="auto"/>
        <w:rPr>
          <w:rFonts w:ascii="Open Sans" w:eastAsia="Times New Roman" w:hAnsi="Open Sans" w:cs="Open Sans"/>
          <w:sz w:val="20"/>
          <w:szCs w:val="20"/>
          <w:lang w:eastAsia="sl-SI"/>
        </w:rPr>
      </w:pPr>
    </w:p>
    <w:p w14:paraId="71EE34F1" w14:textId="77777777" w:rsidR="007061CB" w:rsidRPr="004635FC" w:rsidRDefault="007061CB" w:rsidP="00656CA1">
      <w:pPr>
        <w:keepNext/>
        <w:keepLines/>
        <w:widowControl w:val="0"/>
        <w:spacing w:after="0" w:line="240" w:lineRule="auto"/>
        <w:jc w:val="center"/>
        <w:rPr>
          <w:rFonts w:ascii="Open Sans" w:eastAsia="Times New Roman" w:hAnsi="Open Sans" w:cs="Open Sans"/>
          <w:i/>
          <w:sz w:val="20"/>
          <w:szCs w:val="20"/>
          <w:lang w:eastAsia="sl-SI"/>
        </w:rPr>
      </w:pPr>
      <w:r w:rsidRPr="004635FC">
        <w:rPr>
          <w:rFonts w:ascii="Open Sans" w:eastAsia="Times New Roman" w:hAnsi="Open Sans" w:cs="Open Sans"/>
          <w:i/>
          <w:sz w:val="20"/>
          <w:szCs w:val="20"/>
          <w:lang w:eastAsia="sl-SI"/>
        </w:rPr>
        <w:t>/se upošteva v primeru, da izvajalec ne nastopa s podizvajalcem/</w:t>
      </w:r>
    </w:p>
    <w:p w14:paraId="5A720280" w14:textId="77777777" w:rsidR="007061CB" w:rsidRPr="004635FC" w:rsidRDefault="007061CB" w:rsidP="00656CA1">
      <w:pPr>
        <w:keepNext/>
        <w:keepLines/>
        <w:widowControl w:val="0"/>
        <w:tabs>
          <w:tab w:val="num" w:pos="4605"/>
        </w:tabs>
        <w:spacing w:after="0" w:line="240" w:lineRule="auto"/>
        <w:jc w:val="both"/>
        <w:rPr>
          <w:rFonts w:ascii="Open Sans" w:eastAsia="Times New Roman" w:hAnsi="Open Sans" w:cs="Open Sans"/>
          <w:sz w:val="20"/>
          <w:szCs w:val="20"/>
          <w:lang w:eastAsia="sl-SI"/>
        </w:rPr>
      </w:pPr>
    </w:p>
    <w:p w14:paraId="62D6D991" w14:textId="77777777" w:rsidR="007061CB"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Izvajalec ob predložitvi ponudbe in ob sklenitvi te pogodbe nima prijavljenih podizvajalcev za izvedbo predmeta pogodbe.</w:t>
      </w:r>
    </w:p>
    <w:p w14:paraId="67656D2F" w14:textId="77777777" w:rsidR="007061CB"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p>
    <w:p w14:paraId="391A984A" w14:textId="77777777" w:rsidR="007061CB"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Izvajalec mora med izvajanjem pogodbe naročnika obvestiti o morebitnih spremembah informacij iz drugega odstavka 94. člena ZJN-3 in poslati informacije o novih podizvajalcih, ki jih namerava naknadno vključiti v izvajanje takšnih del, in sicer najkasneje v petih (5) dneh po spremembi. V primeru vključitve novih podizvajalcev mora izvajalec skupaj z obvestilom posredovati tudi podatke in dokumente iz druge, tretje in četrte alineje drugega odstavka 94. člena ZJN-3. Če izvajalec med izvajanjem pogodbe ne obvesti naročnika o morebitnih spremembah informacij glede podizvajalcev (tretji odstavek 94. člena), bo naročnik Državni revizijski komisiji podal predlog za uvedbo postopka o prekršku iz 1. točke prvega odstavka 112. člena ZJN-3.</w:t>
      </w:r>
    </w:p>
    <w:p w14:paraId="4C511E28" w14:textId="77777777" w:rsidR="007061CB"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p>
    <w:p w14:paraId="5EFEC51D" w14:textId="77777777" w:rsidR="007061CB"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Naročnik bo zavrnil vsakega podizvajalca, če zanj obstajajo razlogi za izključitev iz točke 3.1. razpisne dokumentacije.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desetih (10) dneh od prejema predloga.</w:t>
      </w:r>
    </w:p>
    <w:p w14:paraId="6EDCC88B" w14:textId="77777777" w:rsidR="007061CB" w:rsidRPr="004635FC" w:rsidRDefault="007061CB" w:rsidP="00656CA1">
      <w:pPr>
        <w:keepNext/>
        <w:keepLines/>
        <w:widowControl w:val="0"/>
        <w:spacing w:after="0" w:line="240" w:lineRule="auto"/>
        <w:rPr>
          <w:rFonts w:ascii="Open Sans" w:eastAsia="Times New Roman" w:hAnsi="Open Sans" w:cs="Open Sans"/>
          <w:sz w:val="20"/>
          <w:szCs w:val="20"/>
          <w:lang w:eastAsia="sl-SI"/>
        </w:rPr>
      </w:pPr>
    </w:p>
    <w:p w14:paraId="270662A0" w14:textId="77777777" w:rsidR="007061CB"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Izvajalec se zavezuje, da bo pri izvedbi pogodbenih obveznosti nastopal samo s prijavljenimi podizvajalci.</w:t>
      </w:r>
    </w:p>
    <w:p w14:paraId="3B025DC8" w14:textId="77777777" w:rsidR="007061CB" w:rsidRPr="004635FC" w:rsidRDefault="007061CB" w:rsidP="00656CA1">
      <w:pPr>
        <w:keepNext/>
        <w:keepLines/>
        <w:widowControl w:val="0"/>
        <w:spacing w:after="0" w:line="240" w:lineRule="auto"/>
        <w:rPr>
          <w:rFonts w:ascii="Open Sans" w:eastAsia="Times New Roman" w:hAnsi="Open Sans" w:cs="Open Sans"/>
          <w:sz w:val="20"/>
          <w:szCs w:val="20"/>
          <w:lang w:eastAsia="sl-SI"/>
        </w:rPr>
      </w:pPr>
    </w:p>
    <w:p w14:paraId="64D48A56" w14:textId="640FD123" w:rsidR="007061CB" w:rsidRPr="004635FC" w:rsidRDefault="007061CB" w:rsidP="00F65D09">
      <w:pPr>
        <w:keepNext/>
        <w:keepLines/>
        <w:widowControl w:val="0"/>
        <w:numPr>
          <w:ilvl w:val="0"/>
          <w:numId w:val="21"/>
        </w:numPr>
        <w:tabs>
          <w:tab w:val="left" w:pos="540"/>
        </w:tabs>
        <w:spacing w:after="0" w:line="240" w:lineRule="auto"/>
        <w:jc w:val="center"/>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lastRenderedPageBreak/>
        <w:t>NEPREDVIDENA DELA, VEČ DELA IN DODATNA DELA</w:t>
      </w:r>
    </w:p>
    <w:p w14:paraId="48CBE66D" w14:textId="77777777" w:rsidR="007061CB" w:rsidRPr="004635FC" w:rsidRDefault="007061CB" w:rsidP="00656CA1">
      <w:pPr>
        <w:keepNext/>
        <w:keepLines/>
        <w:widowControl w:val="0"/>
        <w:tabs>
          <w:tab w:val="left" w:pos="540"/>
        </w:tabs>
        <w:spacing w:after="0" w:line="240" w:lineRule="auto"/>
        <w:jc w:val="center"/>
        <w:rPr>
          <w:rFonts w:ascii="Open Sans" w:eastAsia="Times New Roman" w:hAnsi="Open Sans" w:cs="Open Sans"/>
          <w:sz w:val="20"/>
          <w:szCs w:val="20"/>
          <w:lang w:eastAsia="sl-SI"/>
        </w:rPr>
      </w:pPr>
    </w:p>
    <w:p w14:paraId="5153ADA0" w14:textId="77777777" w:rsidR="007061CB" w:rsidRPr="004635FC" w:rsidRDefault="007061CB" w:rsidP="00F65D09">
      <w:pPr>
        <w:keepNext/>
        <w:keepLines/>
        <w:widowControl w:val="0"/>
        <w:numPr>
          <w:ilvl w:val="0"/>
          <w:numId w:val="23"/>
        </w:numPr>
        <w:spacing w:after="0" w:line="240" w:lineRule="auto"/>
        <w:jc w:val="center"/>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člen</w:t>
      </w:r>
    </w:p>
    <w:p w14:paraId="1238BEA6" w14:textId="77777777" w:rsidR="007061CB" w:rsidRPr="004635FC" w:rsidRDefault="007061CB" w:rsidP="00656CA1">
      <w:pPr>
        <w:keepNext/>
        <w:keepLines/>
        <w:widowControl w:val="0"/>
        <w:spacing w:after="0" w:line="240" w:lineRule="auto"/>
        <w:jc w:val="both"/>
        <w:rPr>
          <w:rFonts w:ascii="Open Sans" w:eastAsia="Times New Roman" w:hAnsi="Open Sans" w:cs="Open Sans"/>
          <w:strike/>
          <w:sz w:val="20"/>
          <w:szCs w:val="20"/>
          <w:lang w:eastAsia="sl-SI"/>
        </w:rPr>
      </w:pPr>
    </w:p>
    <w:p w14:paraId="25F6B2E2" w14:textId="77777777" w:rsidR="007061CB"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Če se obseg del poveča (zaradi nepredvidenih del, več del ali dodatnih del) do največ 30 % (trideset odstotkov) glede na pogodbeno vrednost, navedeno v 3. členu te pogodbe, ki ga pogodbeni stranki sporazumno ugotovita in naročnik s tem pisno soglaša, se ta dela obračunavajo po cenah, ki so določene v ponudbi izvajalca, skladno s predračunom izvajalca in ob upoštevanju popusta iz 3. člena te pogodbe, za posamezne merske enote del, oziroma če niso zajete v ponudbi izvajalca, po cenah, ki jih bosta naročnik in izvajalec za ta dela določila na osnovi naknadno dogovorjenih osnov, pri čemer cene za te storitve ne smejo presegati cen na trgu. V tem primeru bo naročnik z izvajalcem sklenil aneks k tej pogodbi v skladu z veljavno zakonodajo.</w:t>
      </w:r>
    </w:p>
    <w:p w14:paraId="04395402" w14:textId="77777777" w:rsidR="007061CB"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p>
    <w:p w14:paraId="26588447" w14:textId="77777777" w:rsidR="007061CB"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Naročnik ne bo priznal nepredvidenih del, več del in dodatnih del, v kolikor ne bodo potrjena s strani osebe, pooblaščene s strani naročnika, ki opravlja nadzor nad deli, pred izvedbo le teh. Pri dodatnih delih izvajalec ni upravičen do obračuna manipulativnih stroškov.</w:t>
      </w:r>
    </w:p>
    <w:p w14:paraId="2CD7706F" w14:textId="77777777" w:rsidR="007061CB" w:rsidRPr="004635FC" w:rsidRDefault="007061CB" w:rsidP="00656CA1">
      <w:pPr>
        <w:keepNext/>
        <w:keepLines/>
        <w:widowControl w:val="0"/>
        <w:tabs>
          <w:tab w:val="left" w:pos="709"/>
          <w:tab w:val="left" w:pos="1702"/>
        </w:tabs>
        <w:spacing w:after="0" w:line="240" w:lineRule="auto"/>
        <w:rPr>
          <w:rFonts w:ascii="Open Sans" w:eastAsia="Times New Roman" w:hAnsi="Open Sans" w:cs="Open Sans"/>
          <w:sz w:val="20"/>
          <w:szCs w:val="20"/>
          <w:lang w:eastAsia="sl-SI"/>
        </w:rPr>
      </w:pPr>
    </w:p>
    <w:p w14:paraId="60012797" w14:textId="77777777" w:rsidR="007061CB" w:rsidRPr="004635FC" w:rsidRDefault="007061CB" w:rsidP="00F65D09">
      <w:pPr>
        <w:keepNext/>
        <w:keepLines/>
        <w:widowControl w:val="0"/>
        <w:numPr>
          <w:ilvl w:val="0"/>
          <w:numId w:val="21"/>
        </w:numPr>
        <w:tabs>
          <w:tab w:val="left" w:pos="540"/>
        </w:tabs>
        <w:spacing w:after="0" w:line="240" w:lineRule="auto"/>
        <w:jc w:val="center"/>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OBVEZNOSTI POGODBENIH STRANK</w:t>
      </w:r>
    </w:p>
    <w:p w14:paraId="2758C0D2" w14:textId="77777777" w:rsidR="007061CB" w:rsidRPr="004635FC" w:rsidRDefault="007061CB" w:rsidP="00656CA1">
      <w:pPr>
        <w:keepNext/>
        <w:keepLines/>
        <w:widowControl w:val="0"/>
        <w:tabs>
          <w:tab w:val="left" w:pos="709"/>
          <w:tab w:val="left" w:pos="1702"/>
        </w:tabs>
        <w:spacing w:after="0" w:line="240" w:lineRule="auto"/>
        <w:rPr>
          <w:rFonts w:ascii="Open Sans" w:eastAsia="Times New Roman" w:hAnsi="Open Sans" w:cs="Open Sans"/>
          <w:sz w:val="20"/>
          <w:szCs w:val="20"/>
          <w:lang w:eastAsia="sl-SI"/>
        </w:rPr>
      </w:pPr>
    </w:p>
    <w:p w14:paraId="12EA0086" w14:textId="77777777" w:rsidR="007061CB" w:rsidRPr="004635FC" w:rsidRDefault="007061CB" w:rsidP="00F65D09">
      <w:pPr>
        <w:keepNext/>
        <w:keepLines/>
        <w:widowControl w:val="0"/>
        <w:numPr>
          <w:ilvl w:val="0"/>
          <w:numId w:val="23"/>
        </w:numPr>
        <w:spacing w:after="0" w:line="240" w:lineRule="auto"/>
        <w:jc w:val="center"/>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člen</w:t>
      </w:r>
    </w:p>
    <w:p w14:paraId="3622CC0D" w14:textId="77777777" w:rsidR="007061CB" w:rsidRPr="004635FC" w:rsidRDefault="007061CB" w:rsidP="00656CA1">
      <w:pPr>
        <w:keepNext/>
        <w:keepLines/>
        <w:widowControl w:val="0"/>
        <w:tabs>
          <w:tab w:val="left" w:pos="0"/>
        </w:tabs>
        <w:spacing w:after="0" w:line="240" w:lineRule="auto"/>
        <w:jc w:val="center"/>
        <w:rPr>
          <w:rFonts w:ascii="Open Sans" w:eastAsia="Times New Roman" w:hAnsi="Open Sans" w:cs="Open Sans"/>
          <w:sz w:val="20"/>
          <w:szCs w:val="20"/>
          <w:lang w:eastAsia="sl-SI"/>
        </w:rPr>
      </w:pPr>
    </w:p>
    <w:p w14:paraId="6FFAF17A" w14:textId="77777777" w:rsidR="007061CB" w:rsidRPr="004635FC" w:rsidRDefault="007061CB" w:rsidP="00656CA1">
      <w:pPr>
        <w:keepNext/>
        <w:keepLines/>
        <w:widowControl w:val="0"/>
        <w:tabs>
          <w:tab w:val="left" w:pos="1418"/>
          <w:tab w:val="left" w:pos="1702"/>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Obveznosti izvajalca so še:</w:t>
      </w:r>
    </w:p>
    <w:p w14:paraId="090EBE99" w14:textId="77777777" w:rsidR="007061CB" w:rsidRPr="004635FC" w:rsidRDefault="007061CB" w:rsidP="00F65D09">
      <w:pPr>
        <w:keepNext/>
        <w:keepLines/>
        <w:widowControl w:val="0"/>
        <w:numPr>
          <w:ilvl w:val="0"/>
          <w:numId w:val="22"/>
        </w:numPr>
        <w:tabs>
          <w:tab w:val="num" w:pos="717"/>
          <w:tab w:val="left" w:pos="1418"/>
          <w:tab w:val="left" w:pos="1702"/>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izdelati načrt organizacije gradbišča,</w:t>
      </w:r>
    </w:p>
    <w:p w14:paraId="15B2AF01" w14:textId="77777777" w:rsidR="007061CB" w:rsidRPr="004635FC" w:rsidRDefault="007061CB" w:rsidP="00F65D09">
      <w:pPr>
        <w:keepNext/>
        <w:keepLines/>
        <w:widowControl w:val="0"/>
        <w:numPr>
          <w:ilvl w:val="0"/>
          <w:numId w:val="22"/>
        </w:numPr>
        <w:tabs>
          <w:tab w:val="num" w:pos="717"/>
          <w:tab w:val="left" w:pos="1418"/>
          <w:tab w:val="left" w:pos="1702"/>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z naročnikom pred začetkom izvajanja pogodbenih del določiti konkretne skupne varnostne ukrepe na delovišču,</w:t>
      </w:r>
    </w:p>
    <w:p w14:paraId="02F06E6B" w14:textId="77777777" w:rsidR="007061CB" w:rsidRPr="004635FC" w:rsidRDefault="007061CB" w:rsidP="00F65D09">
      <w:pPr>
        <w:keepNext/>
        <w:keepLines/>
        <w:widowControl w:val="0"/>
        <w:numPr>
          <w:ilvl w:val="0"/>
          <w:numId w:val="22"/>
        </w:numPr>
        <w:tabs>
          <w:tab w:val="num" w:pos="717"/>
          <w:tab w:val="left" w:pos="1418"/>
          <w:tab w:val="left" w:pos="1702"/>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pred začetkom izvajanja del poskrbeti za morebitno ažuriranje varnostnega načrta,</w:t>
      </w:r>
    </w:p>
    <w:p w14:paraId="5CC8A30F" w14:textId="77777777" w:rsidR="007061CB" w:rsidRPr="004635FC" w:rsidRDefault="007061CB" w:rsidP="00F65D09">
      <w:pPr>
        <w:keepNext/>
        <w:keepLines/>
        <w:widowControl w:val="0"/>
        <w:numPr>
          <w:ilvl w:val="0"/>
          <w:numId w:val="22"/>
        </w:numPr>
        <w:tabs>
          <w:tab w:val="num" w:pos="717"/>
          <w:tab w:val="left" w:pos="1418"/>
          <w:tab w:val="left" w:pos="1702"/>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gradbišče urediti in označiti v skladu z določili zakona, ki ureja gradnjo, in varnostnim načrtom,</w:t>
      </w:r>
    </w:p>
    <w:p w14:paraId="18246C64" w14:textId="77777777" w:rsidR="007061CB" w:rsidRPr="004635FC" w:rsidRDefault="007061CB" w:rsidP="00F65D09">
      <w:pPr>
        <w:keepNext/>
        <w:keepLines/>
        <w:widowControl w:val="0"/>
        <w:numPr>
          <w:ilvl w:val="0"/>
          <w:numId w:val="22"/>
        </w:numPr>
        <w:tabs>
          <w:tab w:val="num" w:pos="717"/>
          <w:tab w:val="left" w:pos="1418"/>
          <w:tab w:val="left" w:pos="1702"/>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voditi gradbeni dnevnik in knjigo obračunskih izmer,</w:t>
      </w:r>
    </w:p>
    <w:p w14:paraId="485EFF0F" w14:textId="77777777" w:rsidR="007061CB" w:rsidRPr="004635FC" w:rsidRDefault="007061CB" w:rsidP="00F65D09">
      <w:pPr>
        <w:keepNext/>
        <w:keepLines/>
        <w:widowControl w:val="0"/>
        <w:numPr>
          <w:ilvl w:val="0"/>
          <w:numId w:val="22"/>
        </w:numPr>
        <w:tabs>
          <w:tab w:val="num" w:pos="717"/>
          <w:tab w:val="left" w:pos="1418"/>
          <w:tab w:val="left" w:pos="1702"/>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poskrbeti, da vsi delavci izvajalca, ves čas zadrževanja na gradbišču, uporabljajo osebno zaščitno opremo,</w:t>
      </w:r>
    </w:p>
    <w:p w14:paraId="7F6BCE44" w14:textId="77777777" w:rsidR="007061CB" w:rsidRPr="004635FC" w:rsidRDefault="007061CB" w:rsidP="00F65D09">
      <w:pPr>
        <w:keepNext/>
        <w:keepLines/>
        <w:widowControl w:val="0"/>
        <w:numPr>
          <w:ilvl w:val="0"/>
          <w:numId w:val="22"/>
        </w:numPr>
        <w:tabs>
          <w:tab w:val="num" w:pos="717"/>
          <w:tab w:val="left" w:pos="1418"/>
          <w:tab w:val="left" w:pos="1702"/>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prevzeta dela izvesti strokovno in pravilno, po pravilih stroke, vestno in kakovostno, v skladu z vsemi veljavnimi tehničnimi predpisi, standardi in normativi (skrbnost dobrega strokovnjaka),</w:t>
      </w:r>
    </w:p>
    <w:p w14:paraId="65D51584" w14:textId="77777777" w:rsidR="007061CB" w:rsidRPr="004635FC" w:rsidRDefault="007061CB" w:rsidP="00F65D09">
      <w:pPr>
        <w:keepNext/>
        <w:keepLines/>
        <w:widowControl w:val="0"/>
        <w:numPr>
          <w:ilvl w:val="0"/>
          <w:numId w:val="22"/>
        </w:numPr>
        <w:tabs>
          <w:tab w:val="num" w:pos="717"/>
          <w:tab w:val="left" w:pos="1418"/>
          <w:tab w:val="left" w:pos="1702"/>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 xml:space="preserve">upoštevati pogoje iz dovoljenj glede na vsebino dela, </w:t>
      </w:r>
    </w:p>
    <w:p w14:paraId="3AA74AE3" w14:textId="77777777" w:rsidR="007061CB" w:rsidRPr="004635FC" w:rsidRDefault="007061CB" w:rsidP="00F65D09">
      <w:pPr>
        <w:keepNext/>
        <w:keepLines/>
        <w:widowControl w:val="0"/>
        <w:numPr>
          <w:ilvl w:val="0"/>
          <w:numId w:val="22"/>
        </w:numPr>
        <w:tabs>
          <w:tab w:val="num" w:pos="717"/>
          <w:tab w:val="left" w:pos="1418"/>
          <w:tab w:val="left" w:pos="1702"/>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 xml:space="preserve">skleniti z drugimi izvajalci skupni pisni dogovor o skupnih varnostnih ukrepih na gradbišču, skladen z veljavnimi predpisi (varstvu pri delu, protipožarnemu varstvu, ukrepov za varovanje imovine, zavarovanje gradbišča in dostopov na gradbišče) in 1 (en) izvod dogovora pred začetkom izvajanja del predložiti predstavniku naročnika, </w:t>
      </w:r>
    </w:p>
    <w:p w14:paraId="3EF0A973" w14:textId="77777777" w:rsidR="007061CB" w:rsidRPr="004635FC" w:rsidRDefault="007061CB" w:rsidP="00F65D09">
      <w:pPr>
        <w:keepNext/>
        <w:keepLines/>
        <w:widowControl w:val="0"/>
        <w:numPr>
          <w:ilvl w:val="0"/>
          <w:numId w:val="22"/>
        </w:numPr>
        <w:tabs>
          <w:tab w:val="num" w:pos="717"/>
          <w:tab w:val="left" w:pos="1418"/>
          <w:tab w:val="left" w:pos="1702"/>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vgrajevati samo tiste gradbene proizvode, ki ustrezajo nameravani uporabi in so bili dani v promet skladno s predpisi o dajanju gradbenih proizvodov v promet in katerih skladnost je potrjena z ustreznimi listinami,</w:t>
      </w:r>
    </w:p>
    <w:p w14:paraId="6F88A62B" w14:textId="77777777" w:rsidR="00BC1C0D" w:rsidRPr="004635FC" w:rsidRDefault="00BC1C0D" w:rsidP="00F65D09">
      <w:pPr>
        <w:keepNext/>
        <w:keepLines/>
        <w:widowControl w:val="0"/>
        <w:numPr>
          <w:ilvl w:val="0"/>
          <w:numId w:val="22"/>
        </w:numPr>
        <w:tabs>
          <w:tab w:val="num" w:pos="717"/>
          <w:tab w:val="left" w:pos="1418"/>
          <w:tab w:val="left" w:pos="1702"/>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vgrajevati nove in kvalitetne dele, ki ustrezajo predpisom, veljavnim v Republiki Sloveniji, ter naročniku ob izgradnji predati vse ateste, potrebna potrdila in navodila v slovenskem jeziku,</w:t>
      </w:r>
    </w:p>
    <w:p w14:paraId="31A18974" w14:textId="77777777" w:rsidR="007061CB" w:rsidRPr="004635FC" w:rsidRDefault="007061CB" w:rsidP="00F65D09">
      <w:pPr>
        <w:keepNext/>
        <w:keepLines/>
        <w:widowControl w:val="0"/>
        <w:numPr>
          <w:ilvl w:val="0"/>
          <w:numId w:val="22"/>
        </w:numPr>
        <w:tabs>
          <w:tab w:val="num" w:pos="717"/>
          <w:tab w:val="left" w:pos="1418"/>
          <w:tab w:val="left" w:pos="1702"/>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naročniku sproti izročati vso dokumentacijo, ateste, dokazila o pregledih in meritvah ustreznosti izvedbe del, ki se nanašajo na vgrajene materiale in proizvode,</w:t>
      </w:r>
    </w:p>
    <w:p w14:paraId="1D22F777" w14:textId="064A9F4B" w:rsidR="007061CB" w:rsidRPr="004635FC" w:rsidRDefault="007061CB" w:rsidP="00F65D09">
      <w:pPr>
        <w:keepNext/>
        <w:keepLines/>
        <w:widowControl w:val="0"/>
        <w:numPr>
          <w:ilvl w:val="0"/>
          <w:numId w:val="22"/>
        </w:numPr>
        <w:tabs>
          <w:tab w:val="num" w:pos="717"/>
          <w:tab w:val="left" w:pos="1418"/>
          <w:tab w:val="left" w:pos="1702"/>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 xml:space="preserve">v </w:t>
      </w:r>
      <w:r w:rsidR="003C2ED5">
        <w:rPr>
          <w:rFonts w:ascii="Open Sans" w:eastAsia="Times New Roman" w:hAnsi="Open Sans" w:cs="Open Sans"/>
          <w:sz w:val="20"/>
          <w:szCs w:val="20"/>
          <w:lang w:eastAsia="sl-SI"/>
        </w:rPr>
        <w:t>1</w:t>
      </w:r>
      <w:r w:rsidRPr="004635FC">
        <w:rPr>
          <w:rFonts w:ascii="Open Sans" w:eastAsia="Times New Roman" w:hAnsi="Open Sans" w:cs="Open Sans"/>
          <w:sz w:val="20"/>
          <w:szCs w:val="20"/>
          <w:lang w:eastAsia="sl-SI"/>
        </w:rPr>
        <w:t>5 (pet</w:t>
      </w:r>
      <w:r w:rsidR="003C2ED5">
        <w:rPr>
          <w:rFonts w:ascii="Open Sans" w:eastAsia="Times New Roman" w:hAnsi="Open Sans" w:cs="Open Sans"/>
          <w:sz w:val="20"/>
          <w:szCs w:val="20"/>
          <w:lang w:eastAsia="sl-SI"/>
        </w:rPr>
        <w:t>najst</w:t>
      </w:r>
      <w:r w:rsidRPr="004635FC">
        <w:rPr>
          <w:rFonts w:ascii="Open Sans" w:eastAsia="Times New Roman" w:hAnsi="Open Sans" w:cs="Open Sans"/>
          <w:sz w:val="20"/>
          <w:szCs w:val="20"/>
          <w:lang w:eastAsia="sl-SI"/>
        </w:rPr>
        <w:t>ih) dneh od zaključka gradnje naročniku predložiti Dokazilo o zanesljivosti objekta za vsa dela, katerih izvedba je predmet te pogodbe,</w:t>
      </w:r>
    </w:p>
    <w:p w14:paraId="617C5F47" w14:textId="77777777" w:rsidR="007061CB" w:rsidRPr="004635FC" w:rsidRDefault="007061CB" w:rsidP="00F65D09">
      <w:pPr>
        <w:keepNext/>
        <w:keepLines/>
        <w:widowControl w:val="0"/>
        <w:numPr>
          <w:ilvl w:val="0"/>
          <w:numId w:val="22"/>
        </w:numPr>
        <w:tabs>
          <w:tab w:val="num" w:pos="717"/>
          <w:tab w:val="left" w:pos="1418"/>
          <w:tab w:val="left" w:pos="1702"/>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z lastno kontrolo zagotoviti, da se dela izvajajo v skladu s določili iz gornjih alinej,</w:t>
      </w:r>
    </w:p>
    <w:p w14:paraId="7B6018D5" w14:textId="77777777" w:rsidR="007061CB" w:rsidRPr="004635FC" w:rsidRDefault="007061CB" w:rsidP="00F65D09">
      <w:pPr>
        <w:keepNext/>
        <w:keepLines/>
        <w:widowControl w:val="0"/>
        <w:numPr>
          <w:ilvl w:val="0"/>
          <w:numId w:val="22"/>
        </w:numPr>
        <w:tabs>
          <w:tab w:val="num" w:pos="717"/>
          <w:tab w:val="left" w:pos="1418"/>
          <w:tab w:val="left" w:pos="1702"/>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nadzorniku omogočati sprotne kontrole izvedenih del,</w:t>
      </w:r>
    </w:p>
    <w:p w14:paraId="30A58EC1" w14:textId="77777777" w:rsidR="007061CB" w:rsidRPr="004635FC" w:rsidRDefault="007061CB" w:rsidP="00F65D09">
      <w:pPr>
        <w:keepNext/>
        <w:keepLines/>
        <w:widowControl w:val="0"/>
        <w:numPr>
          <w:ilvl w:val="0"/>
          <w:numId w:val="22"/>
        </w:numPr>
        <w:tabs>
          <w:tab w:val="num" w:pos="717"/>
          <w:tab w:val="left" w:pos="1418"/>
          <w:tab w:val="left" w:pos="1702"/>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na gradbišču hraniti ali začasno skladiščiti odpadke, ki nastanejo med izvajanjem del, ločeno po vrstah gradbenih odpadkov iz klasifikacijskega seznama odpadkov,</w:t>
      </w:r>
    </w:p>
    <w:p w14:paraId="1F331089" w14:textId="77777777" w:rsidR="007061CB" w:rsidRPr="004635FC" w:rsidRDefault="007061CB" w:rsidP="00F65D09">
      <w:pPr>
        <w:keepNext/>
        <w:keepLines/>
        <w:widowControl w:val="0"/>
        <w:numPr>
          <w:ilvl w:val="0"/>
          <w:numId w:val="22"/>
        </w:numPr>
        <w:tabs>
          <w:tab w:val="num" w:pos="717"/>
          <w:tab w:val="left" w:pos="1418"/>
          <w:tab w:val="left" w:pos="1702"/>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 xml:space="preserve">v primeru potreb na gradbišču zagotoviti dodatne kapacitete in/ali ustrezno podaljšati delovni čas brez dodatnih stroškov za naročnika, </w:t>
      </w:r>
    </w:p>
    <w:p w14:paraId="050E18F6" w14:textId="77777777" w:rsidR="007061CB" w:rsidRPr="004635FC" w:rsidRDefault="007061CB" w:rsidP="00F65D09">
      <w:pPr>
        <w:keepNext/>
        <w:keepLines/>
        <w:widowControl w:val="0"/>
        <w:numPr>
          <w:ilvl w:val="0"/>
          <w:numId w:val="22"/>
        </w:numPr>
        <w:tabs>
          <w:tab w:val="left" w:pos="1418"/>
          <w:tab w:val="left" w:pos="1702"/>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lastRenderedPageBreak/>
        <w:t>v imenu naročnika sproti oddajati gradbene odpadke, ki nastanejo med izvajanjem del, ločeno po vrstah gradbenih odpadkov iz klasifikacijskega seznama odpadkov zbiralcu oziroma predelovalcu le-teh, ter naročniku najkasneje do sprejema in izročitve izvedenih del predložiti ustrezna potrdila (evidenčne liste),</w:t>
      </w:r>
    </w:p>
    <w:p w14:paraId="0D738FBB" w14:textId="77777777" w:rsidR="005F5C95" w:rsidRPr="00DC3D1F" w:rsidRDefault="005F5C95" w:rsidP="00DC3D1F">
      <w:pPr>
        <w:keepNext/>
        <w:keepLines/>
        <w:widowControl w:val="0"/>
        <w:numPr>
          <w:ilvl w:val="0"/>
          <w:numId w:val="22"/>
        </w:numPr>
        <w:tabs>
          <w:tab w:val="left" w:pos="1418"/>
          <w:tab w:val="left" w:pos="1702"/>
        </w:tabs>
        <w:spacing w:after="0" w:line="240" w:lineRule="auto"/>
        <w:jc w:val="both"/>
        <w:rPr>
          <w:rFonts w:ascii="Open Sans" w:eastAsia="Times New Roman" w:hAnsi="Open Sans" w:cs="Open Sans"/>
          <w:sz w:val="20"/>
          <w:szCs w:val="20"/>
          <w:lang w:eastAsia="sl-SI"/>
        </w:rPr>
      </w:pPr>
      <w:r w:rsidRPr="00DC3D1F">
        <w:rPr>
          <w:rFonts w:ascii="Open Sans" w:eastAsia="Times New Roman" w:hAnsi="Open Sans" w:cs="Open Sans"/>
          <w:sz w:val="20"/>
          <w:szCs w:val="20"/>
          <w:lang w:eastAsia="sl-SI"/>
        </w:rPr>
        <w:t>odgovarjati za kakovost izvršenih del in vgrajenih delov v roku, navedenem v pogodbi,</w:t>
      </w:r>
    </w:p>
    <w:p w14:paraId="255DB687" w14:textId="77777777" w:rsidR="005F5C95" w:rsidRDefault="005F5C95" w:rsidP="005F5C95">
      <w:pPr>
        <w:keepNext/>
        <w:keepLines/>
        <w:widowControl w:val="0"/>
        <w:numPr>
          <w:ilvl w:val="0"/>
          <w:numId w:val="22"/>
        </w:numPr>
        <w:tabs>
          <w:tab w:val="left" w:pos="1418"/>
          <w:tab w:val="left" w:pos="1702"/>
        </w:tabs>
        <w:spacing w:after="0" w:line="240" w:lineRule="auto"/>
        <w:jc w:val="both"/>
        <w:rPr>
          <w:rFonts w:ascii="Open Sans" w:eastAsia="Times New Roman" w:hAnsi="Open Sans" w:cs="Open Sans"/>
          <w:sz w:val="20"/>
          <w:szCs w:val="20"/>
          <w:lang w:eastAsia="sl-SI"/>
        </w:rPr>
      </w:pPr>
      <w:r w:rsidRPr="00DC3D1F">
        <w:rPr>
          <w:rFonts w:ascii="Open Sans" w:eastAsia="Times New Roman" w:hAnsi="Open Sans" w:cs="Open Sans"/>
          <w:sz w:val="20"/>
          <w:szCs w:val="20"/>
          <w:lang w:eastAsia="sl-SI"/>
        </w:rPr>
        <w:t>tekoče in vnaprej obveščati naročnika o spremembah in več delih ter dodatnih delih,</w:t>
      </w:r>
    </w:p>
    <w:p w14:paraId="4F93F535" w14:textId="77777777" w:rsidR="005F5C95" w:rsidRPr="00DC3D1F" w:rsidRDefault="005F5C95" w:rsidP="00DC3D1F">
      <w:pPr>
        <w:keepNext/>
        <w:keepLines/>
        <w:widowControl w:val="0"/>
        <w:numPr>
          <w:ilvl w:val="0"/>
          <w:numId w:val="22"/>
        </w:numPr>
        <w:tabs>
          <w:tab w:val="left" w:pos="1418"/>
          <w:tab w:val="left" w:pos="1702"/>
        </w:tabs>
        <w:spacing w:after="0" w:line="240" w:lineRule="auto"/>
        <w:jc w:val="both"/>
        <w:rPr>
          <w:rFonts w:ascii="Open Sans" w:eastAsia="Times New Roman" w:hAnsi="Open Sans" w:cs="Open Sans"/>
          <w:sz w:val="20"/>
          <w:szCs w:val="20"/>
          <w:lang w:eastAsia="sl-SI"/>
        </w:rPr>
      </w:pPr>
      <w:r w:rsidRPr="00DC3D1F">
        <w:rPr>
          <w:rFonts w:ascii="Open Sans" w:eastAsia="Times New Roman" w:hAnsi="Open Sans" w:cs="Open Sans"/>
          <w:sz w:val="20"/>
          <w:szCs w:val="20"/>
          <w:lang w:eastAsia="sl-SI"/>
        </w:rPr>
        <w:t>sproti pripravljati vse potrebno, da se po končani gradnji izdela projekt izvedenih del,</w:t>
      </w:r>
    </w:p>
    <w:p w14:paraId="1730185C" w14:textId="77777777" w:rsidR="005F5C95" w:rsidRPr="00DC3D1F" w:rsidRDefault="005F5C95" w:rsidP="00DC3D1F">
      <w:pPr>
        <w:keepNext/>
        <w:keepLines/>
        <w:widowControl w:val="0"/>
        <w:numPr>
          <w:ilvl w:val="0"/>
          <w:numId w:val="22"/>
        </w:numPr>
        <w:tabs>
          <w:tab w:val="left" w:pos="1418"/>
          <w:tab w:val="left" w:pos="1702"/>
        </w:tabs>
        <w:spacing w:after="0" w:line="240" w:lineRule="auto"/>
        <w:jc w:val="both"/>
        <w:rPr>
          <w:rFonts w:ascii="Open Sans" w:eastAsia="Times New Roman" w:hAnsi="Open Sans" w:cs="Open Sans"/>
          <w:sz w:val="20"/>
          <w:szCs w:val="20"/>
          <w:lang w:eastAsia="sl-SI"/>
        </w:rPr>
      </w:pPr>
      <w:r w:rsidRPr="00DC3D1F">
        <w:rPr>
          <w:rFonts w:ascii="Open Sans" w:eastAsia="Times New Roman" w:hAnsi="Open Sans" w:cs="Open Sans"/>
          <w:sz w:val="20"/>
          <w:szCs w:val="20"/>
          <w:lang w:eastAsia="sl-SI"/>
        </w:rPr>
        <w:t>imeti na zalogi rezervne dele za toplotno postajo, ki je predmet dobave, vgradnje in zagona po tej pogodbi, najmanj za dobo 7 (sedmih) let, šteto od dne primopredaje,</w:t>
      </w:r>
    </w:p>
    <w:p w14:paraId="302D2EAA" w14:textId="77777777" w:rsidR="005F5C95" w:rsidRPr="00DC3D1F" w:rsidRDefault="005F5C95" w:rsidP="00DC3D1F">
      <w:pPr>
        <w:keepNext/>
        <w:keepLines/>
        <w:widowControl w:val="0"/>
        <w:numPr>
          <w:ilvl w:val="0"/>
          <w:numId w:val="22"/>
        </w:numPr>
        <w:tabs>
          <w:tab w:val="left" w:pos="1418"/>
          <w:tab w:val="left" w:pos="1702"/>
        </w:tabs>
        <w:spacing w:after="0" w:line="240" w:lineRule="auto"/>
        <w:jc w:val="both"/>
        <w:rPr>
          <w:rFonts w:ascii="Open Sans" w:eastAsia="Times New Roman" w:hAnsi="Open Sans" w:cs="Open Sans"/>
          <w:sz w:val="20"/>
          <w:szCs w:val="20"/>
          <w:lang w:eastAsia="sl-SI"/>
        </w:rPr>
      </w:pPr>
      <w:r w:rsidRPr="00DC3D1F">
        <w:rPr>
          <w:rFonts w:ascii="Open Sans" w:eastAsia="Times New Roman" w:hAnsi="Open Sans" w:cs="Open Sans"/>
          <w:sz w:val="20"/>
          <w:szCs w:val="20"/>
          <w:lang w:eastAsia="sl-SI"/>
        </w:rPr>
        <w:t>na specificiranih izstavljenih računih navesti številko nabavnega naročila naročnika in objekt, na katerem so se izvedla dela.</w:t>
      </w:r>
    </w:p>
    <w:p w14:paraId="1F7F9655" w14:textId="77777777" w:rsidR="007061CB" w:rsidRPr="004635FC" w:rsidRDefault="007061CB" w:rsidP="00656CA1">
      <w:pPr>
        <w:keepNext/>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eastAsia="Times New Roman" w:hAnsi="Open Sans" w:cs="Open Sans"/>
          <w:sz w:val="20"/>
          <w:szCs w:val="20"/>
          <w:lang w:eastAsia="sl-SI"/>
        </w:rPr>
      </w:pPr>
    </w:p>
    <w:p w14:paraId="7CB700EF" w14:textId="77777777" w:rsidR="007061CB" w:rsidRPr="004635FC" w:rsidRDefault="007061CB" w:rsidP="00656CA1">
      <w:pPr>
        <w:keepNext/>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hAnsi="Open Sans" w:cs="Open Sans"/>
          <w:sz w:val="20"/>
          <w:szCs w:val="20"/>
          <w:lang w:eastAsia="sl-SI"/>
        </w:rPr>
      </w:pPr>
      <w:r w:rsidRPr="004635FC">
        <w:rPr>
          <w:rFonts w:ascii="Open Sans" w:hAnsi="Open Sans" w:cs="Open Sans"/>
          <w:sz w:val="20"/>
          <w:szCs w:val="20"/>
          <w:lang w:eastAsia="sl-SI"/>
        </w:rPr>
        <w:t>Izvajalec odgovarja za neposredno in posredno škodo, ki nastane naročniku in tretjim osebam in izvira iz njegovega dela in njegovih obveznosti po tej pogodbi.</w:t>
      </w:r>
    </w:p>
    <w:p w14:paraId="13ABCAA9" w14:textId="77777777" w:rsidR="007061CB" w:rsidRPr="004635FC" w:rsidRDefault="007061CB" w:rsidP="00656CA1">
      <w:pPr>
        <w:keepNext/>
        <w:keepLines/>
        <w:widowControl w:val="0"/>
        <w:tabs>
          <w:tab w:val="left" w:pos="709"/>
        </w:tabs>
        <w:spacing w:after="0" w:line="240" w:lineRule="auto"/>
        <w:jc w:val="both"/>
        <w:rPr>
          <w:rFonts w:ascii="Open Sans" w:eastAsia="Times New Roman" w:hAnsi="Open Sans" w:cs="Open Sans"/>
          <w:sz w:val="20"/>
          <w:szCs w:val="20"/>
          <w:lang w:eastAsia="sl-SI"/>
        </w:rPr>
      </w:pPr>
    </w:p>
    <w:p w14:paraId="408A765C" w14:textId="77777777" w:rsidR="007061CB" w:rsidRPr="004635FC" w:rsidRDefault="007061CB" w:rsidP="00F65D09">
      <w:pPr>
        <w:keepNext/>
        <w:keepLines/>
        <w:widowControl w:val="0"/>
        <w:numPr>
          <w:ilvl w:val="0"/>
          <w:numId w:val="23"/>
        </w:numPr>
        <w:spacing w:after="0" w:line="240" w:lineRule="auto"/>
        <w:jc w:val="center"/>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člen</w:t>
      </w:r>
    </w:p>
    <w:p w14:paraId="1AEB6D68" w14:textId="77777777" w:rsidR="007061CB" w:rsidRPr="004635FC" w:rsidRDefault="007061CB" w:rsidP="00656CA1">
      <w:pPr>
        <w:keepNext/>
        <w:keepLines/>
        <w:widowControl w:val="0"/>
        <w:tabs>
          <w:tab w:val="left" w:pos="1418"/>
          <w:tab w:val="left" w:pos="1702"/>
        </w:tabs>
        <w:spacing w:after="0" w:line="240" w:lineRule="auto"/>
        <w:jc w:val="both"/>
        <w:rPr>
          <w:rFonts w:ascii="Open Sans" w:eastAsia="Times New Roman" w:hAnsi="Open Sans" w:cs="Open Sans"/>
          <w:sz w:val="20"/>
          <w:szCs w:val="20"/>
          <w:lang w:eastAsia="sl-SI"/>
        </w:rPr>
      </w:pPr>
    </w:p>
    <w:p w14:paraId="54D0FB48" w14:textId="77777777" w:rsidR="007061CB" w:rsidRPr="004635FC" w:rsidRDefault="007061CB" w:rsidP="00656CA1">
      <w:pPr>
        <w:keepNext/>
        <w:keepLines/>
        <w:widowControl w:val="0"/>
        <w:tabs>
          <w:tab w:val="left" w:pos="1418"/>
          <w:tab w:val="left" w:pos="1702"/>
        </w:tabs>
        <w:spacing w:after="0" w:line="240" w:lineRule="auto"/>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Obveznosti naročnika so še:</w:t>
      </w:r>
    </w:p>
    <w:p w14:paraId="7CB24EF5" w14:textId="77777777" w:rsidR="00ED7475" w:rsidRPr="00DC3D1F" w:rsidRDefault="00ED7475" w:rsidP="00DC3D1F">
      <w:pPr>
        <w:keepNext/>
        <w:keepLines/>
        <w:widowControl w:val="0"/>
        <w:numPr>
          <w:ilvl w:val="0"/>
          <w:numId w:val="24"/>
        </w:numPr>
        <w:tabs>
          <w:tab w:val="left" w:pos="0"/>
        </w:tabs>
        <w:spacing w:after="0" w:line="240" w:lineRule="auto"/>
        <w:jc w:val="both"/>
        <w:rPr>
          <w:rFonts w:ascii="Open Sans" w:eastAsia="Times New Roman" w:hAnsi="Open Sans" w:cs="Open Sans"/>
          <w:sz w:val="20"/>
          <w:szCs w:val="20"/>
          <w:lang w:eastAsia="sl-SI"/>
        </w:rPr>
      </w:pPr>
      <w:r w:rsidRPr="00DC3D1F">
        <w:rPr>
          <w:rFonts w:ascii="Open Sans" w:eastAsia="Times New Roman" w:hAnsi="Open Sans" w:cs="Open Sans"/>
          <w:sz w:val="20"/>
          <w:szCs w:val="20"/>
          <w:lang w:eastAsia="sl-SI"/>
        </w:rPr>
        <w:t>pred začetkom izvajanja del mora izročiti izvajalcu projektno dokumentacijo PZI ter shemo toplotne postaje,</w:t>
      </w:r>
    </w:p>
    <w:p w14:paraId="5F8C0809" w14:textId="77777777" w:rsidR="00ED7475" w:rsidRPr="00DC3D1F" w:rsidRDefault="00ED7475" w:rsidP="00DC3D1F">
      <w:pPr>
        <w:keepNext/>
        <w:keepLines/>
        <w:widowControl w:val="0"/>
        <w:numPr>
          <w:ilvl w:val="0"/>
          <w:numId w:val="24"/>
        </w:numPr>
        <w:tabs>
          <w:tab w:val="left" w:pos="0"/>
        </w:tabs>
        <w:spacing w:after="0" w:line="240" w:lineRule="auto"/>
        <w:jc w:val="both"/>
        <w:rPr>
          <w:rFonts w:ascii="Open Sans" w:eastAsia="Times New Roman" w:hAnsi="Open Sans" w:cs="Open Sans"/>
          <w:sz w:val="20"/>
          <w:szCs w:val="20"/>
          <w:lang w:eastAsia="sl-SI"/>
        </w:rPr>
      </w:pPr>
      <w:r w:rsidRPr="00DC3D1F">
        <w:rPr>
          <w:rFonts w:ascii="Open Sans" w:eastAsia="Times New Roman" w:hAnsi="Open Sans" w:cs="Open Sans"/>
          <w:sz w:val="20"/>
          <w:szCs w:val="20"/>
          <w:lang w:eastAsia="sl-SI"/>
        </w:rPr>
        <w:t>poskrbeti za izdelavo varnostnega načrta,</w:t>
      </w:r>
    </w:p>
    <w:p w14:paraId="1DFD142E" w14:textId="77777777" w:rsidR="007061CB" w:rsidRPr="004635FC" w:rsidRDefault="007061CB" w:rsidP="00F65D09">
      <w:pPr>
        <w:keepNext/>
        <w:keepLines/>
        <w:widowControl w:val="0"/>
        <w:numPr>
          <w:ilvl w:val="0"/>
          <w:numId w:val="24"/>
        </w:numPr>
        <w:tabs>
          <w:tab w:val="left" w:pos="0"/>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z izvajalcem pred začetkom izvajanja pogodbenih del določiti konkretne skupne varnostne ukrepe na delovišču,</w:t>
      </w:r>
    </w:p>
    <w:p w14:paraId="10FBDAB1" w14:textId="77777777" w:rsidR="007061CB" w:rsidRPr="004635FC" w:rsidRDefault="007061CB" w:rsidP="00F65D09">
      <w:pPr>
        <w:keepNext/>
        <w:keepLines/>
        <w:widowControl w:val="0"/>
        <w:numPr>
          <w:ilvl w:val="0"/>
          <w:numId w:val="24"/>
        </w:numPr>
        <w:tabs>
          <w:tab w:val="left" w:pos="0"/>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kontrolirati uporabo osebne zaščitne opreme vseh, ki se zadržujejo na gradbišču, in poskrbeti za odstranitev vseh, ki na gradbišču osebne zaščitne opreme ne uporabljajo,</w:t>
      </w:r>
    </w:p>
    <w:p w14:paraId="290171B3" w14:textId="77777777" w:rsidR="007061CB" w:rsidRPr="004635FC" w:rsidRDefault="007061CB" w:rsidP="00F65D09">
      <w:pPr>
        <w:keepNext/>
        <w:keepLines/>
        <w:widowControl w:val="0"/>
        <w:numPr>
          <w:ilvl w:val="0"/>
          <w:numId w:val="24"/>
        </w:numPr>
        <w:tabs>
          <w:tab w:val="left" w:pos="1418"/>
          <w:tab w:val="left" w:pos="1702"/>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 xml:space="preserve">poskrbeti za prijavo začetka del, </w:t>
      </w:r>
    </w:p>
    <w:p w14:paraId="377398C0" w14:textId="77777777" w:rsidR="007061CB" w:rsidRPr="004635FC" w:rsidRDefault="007061CB" w:rsidP="00DC3D1F">
      <w:pPr>
        <w:keepNext/>
        <w:keepLines/>
        <w:widowControl w:val="0"/>
        <w:numPr>
          <w:ilvl w:val="0"/>
          <w:numId w:val="24"/>
        </w:numPr>
        <w:tabs>
          <w:tab w:val="left" w:pos="0"/>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uvesti izvajalca v delo,</w:t>
      </w:r>
    </w:p>
    <w:p w14:paraId="1FC209D4" w14:textId="77777777" w:rsidR="00ED7475" w:rsidRPr="00DC3D1F" w:rsidRDefault="00ED7475" w:rsidP="00DC3D1F">
      <w:pPr>
        <w:keepNext/>
        <w:keepLines/>
        <w:widowControl w:val="0"/>
        <w:numPr>
          <w:ilvl w:val="0"/>
          <w:numId w:val="24"/>
        </w:numPr>
        <w:tabs>
          <w:tab w:val="left" w:pos="0"/>
        </w:tabs>
        <w:spacing w:after="0" w:line="240" w:lineRule="auto"/>
        <w:jc w:val="both"/>
        <w:rPr>
          <w:rFonts w:ascii="Open Sans" w:eastAsia="Times New Roman" w:hAnsi="Open Sans" w:cs="Open Sans"/>
          <w:sz w:val="20"/>
          <w:szCs w:val="20"/>
          <w:lang w:eastAsia="sl-SI"/>
        </w:rPr>
      </w:pPr>
      <w:r w:rsidRPr="00DC3D1F">
        <w:rPr>
          <w:rFonts w:ascii="Open Sans" w:eastAsia="Times New Roman" w:hAnsi="Open Sans" w:cs="Open Sans"/>
          <w:sz w:val="20"/>
          <w:szCs w:val="20"/>
          <w:lang w:eastAsia="sl-SI"/>
        </w:rPr>
        <w:t>zagotoviti nadzor nad deli,</w:t>
      </w:r>
    </w:p>
    <w:p w14:paraId="71FFC761" w14:textId="77777777" w:rsidR="00ED7475" w:rsidRPr="00DC3D1F" w:rsidRDefault="00ED7475" w:rsidP="00DC3D1F">
      <w:pPr>
        <w:keepNext/>
        <w:keepLines/>
        <w:widowControl w:val="0"/>
        <w:numPr>
          <w:ilvl w:val="0"/>
          <w:numId w:val="24"/>
        </w:numPr>
        <w:tabs>
          <w:tab w:val="left" w:pos="0"/>
        </w:tabs>
        <w:spacing w:after="0" w:line="240" w:lineRule="auto"/>
        <w:jc w:val="both"/>
        <w:rPr>
          <w:rFonts w:ascii="Open Sans" w:eastAsia="Times New Roman" w:hAnsi="Open Sans" w:cs="Open Sans"/>
          <w:sz w:val="20"/>
          <w:szCs w:val="20"/>
          <w:lang w:eastAsia="sl-SI"/>
        </w:rPr>
      </w:pPr>
      <w:r w:rsidRPr="00DC3D1F">
        <w:rPr>
          <w:rFonts w:ascii="Open Sans" w:eastAsia="Times New Roman" w:hAnsi="Open Sans" w:cs="Open Sans"/>
          <w:sz w:val="20"/>
          <w:szCs w:val="20"/>
          <w:lang w:eastAsia="sl-SI"/>
        </w:rPr>
        <w:t>obvestiti izvajalca o pripravljenosti objekta za začetek gradnje,</w:t>
      </w:r>
    </w:p>
    <w:p w14:paraId="7C90CB5F" w14:textId="77777777" w:rsidR="00ED7475" w:rsidRPr="00DC3D1F" w:rsidRDefault="00ED7475" w:rsidP="00DC3D1F">
      <w:pPr>
        <w:keepNext/>
        <w:keepLines/>
        <w:widowControl w:val="0"/>
        <w:numPr>
          <w:ilvl w:val="0"/>
          <w:numId w:val="24"/>
        </w:numPr>
        <w:tabs>
          <w:tab w:val="left" w:pos="0"/>
        </w:tabs>
        <w:spacing w:after="0" w:line="240" w:lineRule="auto"/>
        <w:jc w:val="both"/>
        <w:rPr>
          <w:rFonts w:ascii="Open Sans" w:eastAsia="Times New Roman" w:hAnsi="Open Sans" w:cs="Open Sans"/>
          <w:sz w:val="20"/>
          <w:szCs w:val="20"/>
          <w:lang w:eastAsia="sl-SI"/>
        </w:rPr>
      </w:pPr>
      <w:r w:rsidRPr="00DC3D1F">
        <w:rPr>
          <w:rFonts w:ascii="Open Sans" w:eastAsia="Times New Roman" w:hAnsi="Open Sans" w:cs="Open Sans"/>
          <w:sz w:val="20"/>
          <w:szCs w:val="20"/>
          <w:lang w:eastAsia="sl-SI"/>
        </w:rPr>
        <w:t>tekoče potrjevati spremembe in več dela oziroma dodatna dela.</w:t>
      </w:r>
    </w:p>
    <w:p w14:paraId="6CF98E81" w14:textId="77777777" w:rsidR="007061CB" w:rsidRPr="004635FC" w:rsidRDefault="007061CB" w:rsidP="00656CA1">
      <w:pPr>
        <w:keepNext/>
        <w:keepLines/>
        <w:widowControl w:val="0"/>
        <w:tabs>
          <w:tab w:val="left" w:pos="1418"/>
          <w:tab w:val="left" w:pos="1702"/>
        </w:tabs>
        <w:spacing w:after="0" w:line="240" w:lineRule="auto"/>
        <w:jc w:val="both"/>
        <w:rPr>
          <w:rFonts w:ascii="Open Sans" w:eastAsia="Times New Roman" w:hAnsi="Open Sans" w:cs="Open Sans"/>
          <w:sz w:val="20"/>
          <w:szCs w:val="20"/>
          <w:lang w:eastAsia="sl-SI"/>
        </w:rPr>
      </w:pPr>
    </w:p>
    <w:p w14:paraId="3CDCD350" w14:textId="77777777" w:rsidR="007061CB" w:rsidRPr="004635FC" w:rsidRDefault="007061CB" w:rsidP="00656CA1">
      <w:pPr>
        <w:keepNext/>
        <w:keepLines/>
        <w:widowControl w:val="0"/>
        <w:tabs>
          <w:tab w:val="left" w:pos="1418"/>
          <w:tab w:val="left" w:pos="1702"/>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Pogodbeni stranki se obvezujeta ravnati s potrebno skrbnostjo in storiti vse, kar je potrebno za izvršitev pogodbe.</w:t>
      </w:r>
    </w:p>
    <w:p w14:paraId="7EA385FE" w14:textId="77777777" w:rsidR="007061CB" w:rsidRDefault="007061CB" w:rsidP="00656CA1">
      <w:pPr>
        <w:keepNext/>
        <w:keepLines/>
        <w:widowControl w:val="0"/>
        <w:tabs>
          <w:tab w:val="left" w:pos="1418"/>
          <w:tab w:val="left" w:pos="1702"/>
        </w:tabs>
        <w:spacing w:after="0" w:line="240" w:lineRule="auto"/>
        <w:jc w:val="both"/>
        <w:rPr>
          <w:rFonts w:ascii="Open Sans" w:eastAsia="Times New Roman" w:hAnsi="Open Sans" w:cs="Open Sans"/>
          <w:sz w:val="20"/>
          <w:szCs w:val="20"/>
          <w:lang w:eastAsia="sl-SI"/>
        </w:rPr>
      </w:pPr>
    </w:p>
    <w:p w14:paraId="11F19A47" w14:textId="77777777" w:rsidR="00ED7475" w:rsidRPr="00DC3D1F" w:rsidRDefault="00ED7475" w:rsidP="00DC3D1F">
      <w:pPr>
        <w:keepNext/>
        <w:keepLines/>
        <w:widowControl w:val="0"/>
        <w:numPr>
          <w:ilvl w:val="0"/>
          <w:numId w:val="21"/>
        </w:numPr>
        <w:tabs>
          <w:tab w:val="left" w:pos="540"/>
        </w:tabs>
        <w:spacing w:after="0" w:line="240" w:lineRule="auto"/>
        <w:jc w:val="center"/>
        <w:rPr>
          <w:rFonts w:ascii="Open Sans" w:eastAsia="Times New Roman" w:hAnsi="Open Sans" w:cs="Open Sans"/>
          <w:sz w:val="20"/>
          <w:szCs w:val="20"/>
          <w:lang w:eastAsia="sl-SI"/>
        </w:rPr>
      </w:pPr>
      <w:r w:rsidRPr="00DC3D1F">
        <w:rPr>
          <w:rFonts w:ascii="Open Sans" w:eastAsia="Times New Roman" w:hAnsi="Open Sans" w:cs="Open Sans"/>
          <w:sz w:val="20"/>
          <w:szCs w:val="20"/>
          <w:lang w:eastAsia="sl-SI"/>
        </w:rPr>
        <w:t>JAMSTVO</w:t>
      </w:r>
    </w:p>
    <w:p w14:paraId="7CB8449F" w14:textId="77777777" w:rsidR="00ED7475" w:rsidRPr="00DC3D1F" w:rsidRDefault="00ED7475" w:rsidP="00DC3D1F">
      <w:pPr>
        <w:keepNext/>
        <w:keepLines/>
        <w:widowControl w:val="0"/>
        <w:tabs>
          <w:tab w:val="left" w:pos="1418"/>
          <w:tab w:val="left" w:pos="1702"/>
        </w:tabs>
        <w:spacing w:after="0" w:line="240" w:lineRule="auto"/>
        <w:jc w:val="both"/>
        <w:rPr>
          <w:rFonts w:ascii="Open Sans" w:eastAsia="Times New Roman" w:hAnsi="Open Sans" w:cs="Open Sans"/>
          <w:sz w:val="20"/>
          <w:szCs w:val="20"/>
          <w:lang w:eastAsia="sl-SI"/>
        </w:rPr>
      </w:pPr>
    </w:p>
    <w:p w14:paraId="442D75C2" w14:textId="77777777" w:rsidR="00ED7475" w:rsidRPr="00DC3D1F" w:rsidRDefault="00ED7475" w:rsidP="00DC3D1F">
      <w:pPr>
        <w:keepNext/>
        <w:keepLines/>
        <w:widowControl w:val="0"/>
        <w:numPr>
          <w:ilvl w:val="0"/>
          <w:numId w:val="23"/>
        </w:numPr>
        <w:spacing w:after="0" w:line="240" w:lineRule="auto"/>
        <w:jc w:val="center"/>
        <w:rPr>
          <w:rFonts w:ascii="Open Sans" w:eastAsia="Times New Roman" w:hAnsi="Open Sans" w:cs="Open Sans"/>
          <w:sz w:val="20"/>
          <w:szCs w:val="20"/>
          <w:lang w:eastAsia="sl-SI"/>
        </w:rPr>
      </w:pPr>
      <w:r w:rsidRPr="00DC3D1F">
        <w:rPr>
          <w:rFonts w:ascii="Open Sans" w:eastAsia="Times New Roman" w:hAnsi="Open Sans" w:cs="Open Sans"/>
          <w:sz w:val="20"/>
          <w:szCs w:val="20"/>
          <w:lang w:eastAsia="sl-SI"/>
        </w:rPr>
        <w:t>člen</w:t>
      </w:r>
    </w:p>
    <w:p w14:paraId="1F0B5FD5" w14:textId="77777777" w:rsidR="00ED7475" w:rsidRPr="00DC3D1F" w:rsidRDefault="00ED7475" w:rsidP="00DC3D1F">
      <w:pPr>
        <w:keepNext/>
        <w:keepLines/>
        <w:widowControl w:val="0"/>
        <w:tabs>
          <w:tab w:val="left" w:pos="1418"/>
          <w:tab w:val="left" w:pos="1702"/>
        </w:tabs>
        <w:spacing w:after="0" w:line="240" w:lineRule="auto"/>
        <w:jc w:val="both"/>
        <w:rPr>
          <w:rFonts w:ascii="Open Sans" w:eastAsia="Times New Roman" w:hAnsi="Open Sans" w:cs="Open Sans"/>
          <w:sz w:val="20"/>
          <w:szCs w:val="20"/>
          <w:lang w:eastAsia="sl-SI"/>
        </w:rPr>
      </w:pPr>
    </w:p>
    <w:p w14:paraId="12682561" w14:textId="77777777" w:rsidR="00ED7475" w:rsidRPr="00DC3D1F" w:rsidRDefault="00ED7475" w:rsidP="00DC3D1F">
      <w:pPr>
        <w:keepNext/>
        <w:keepLines/>
        <w:widowControl w:val="0"/>
        <w:tabs>
          <w:tab w:val="left" w:pos="1418"/>
          <w:tab w:val="left" w:pos="1702"/>
        </w:tabs>
        <w:spacing w:after="0" w:line="240" w:lineRule="auto"/>
        <w:jc w:val="both"/>
        <w:rPr>
          <w:rFonts w:ascii="Open Sans" w:eastAsia="Times New Roman" w:hAnsi="Open Sans" w:cs="Open Sans"/>
          <w:sz w:val="20"/>
          <w:szCs w:val="20"/>
          <w:lang w:eastAsia="sl-SI"/>
        </w:rPr>
      </w:pPr>
      <w:r w:rsidRPr="00DC3D1F">
        <w:rPr>
          <w:rFonts w:ascii="Open Sans" w:eastAsia="Times New Roman" w:hAnsi="Open Sans" w:cs="Open Sans"/>
          <w:sz w:val="20"/>
          <w:szCs w:val="20"/>
          <w:lang w:eastAsia="sl-SI"/>
        </w:rPr>
        <w:t>Izvajalec jamči dve (2) leti za skrite napake predmeta pogodbe, šteto od datuma podpisa zapisnika o sprejemu in izročitvi izvedenih del s strani naročnika in izvajalca.</w:t>
      </w:r>
    </w:p>
    <w:p w14:paraId="406EBA27" w14:textId="77777777" w:rsidR="00ED7475" w:rsidRPr="00DC3D1F" w:rsidRDefault="00ED7475" w:rsidP="00DC3D1F">
      <w:pPr>
        <w:keepNext/>
        <w:keepLines/>
        <w:widowControl w:val="0"/>
        <w:tabs>
          <w:tab w:val="left" w:pos="1418"/>
          <w:tab w:val="left" w:pos="1702"/>
        </w:tabs>
        <w:spacing w:after="0" w:line="240" w:lineRule="auto"/>
        <w:jc w:val="both"/>
        <w:rPr>
          <w:rFonts w:ascii="Open Sans" w:eastAsia="Times New Roman" w:hAnsi="Open Sans" w:cs="Open Sans"/>
          <w:sz w:val="20"/>
          <w:szCs w:val="20"/>
          <w:lang w:eastAsia="sl-SI"/>
        </w:rPr>
      </w:pPr>
    </w:p>
    <w:p w14:paraId="72E841AE" w14:textId="7FB0B6EB" w:rsidR="00ED7475" w:rsidRPr="00DC3D1F" w:rsidRDefault="00ED7475" w:rsidP="00DC3D1F">
      <w:pPr>
        <w:keepNext/>
        <w:keepLines/>
        <w:widowControl w:val="0"/>
        <w:tabs>
          <w:tab w:val="left" w:pos="1418"/>
          <w:tab w:val="left" w:pos="1702"/>
        </w:tabs>
        <w:spacing w:after="0" w:line="240" w:lineRule="auto"/>
        <w:jc w:val="both"/>
        <w:rPr>
          <w:rFonts w:ascii="Open Sans" w:eastAsia="Times New Roman" w:hAnsi="Open Sans" w:cs="Open Sans"/>
          <w:sz w:val="20"/>
          <w:szCs w:val="20"/>
          <w:lang w:eastAsia="sl-SI"/>
        </w:rPr>
      </w:pPr>
      <w:r w:rsidRPr="00DC3D1F">
        <w:rPr>
          <w:rFonts w:ascii="Open Sans" w:eastAsia="Times New Roman" w:hAnsi="Open Sans" w:cs="Open Sans"/>
          <w:sz w:val="20"/>
          <w:szCs w:val="20"/>
          <w:lang w:eastAsia="sl-SI"/>
        </w:rPr>
        <w:t>Če se v jamčevalnem roku pokaže napaka/pomanjkljivost, ki je ob podpisu zapisnika iz prvega odstavka tega člena ni bilo mogoče odkriti (skrita napaka), lahko naročnik od izvajalca zahteva, da to napako/pomanjkljivost v primernem roku, najpozneje pa v 15 (petnajstih) koledarskih dneh od obvestila naročnika, na svoje stroške odpravi, pod pogojem, da je naročnik o napaki/pomanjkljivosti izvajalca pravočasno obvestil, to je najkasneje v roku enega (1) meseca po tem, ko je bila napaka odkrita.</w:t>
      </w:r>
    </w:p>
    <w:p w14:paraId="532CB668" w14:textId="77777777" w:rsidR="00ED7475" w:rsidRPr="00DC3D1F" w:rsidRDefault="00ED7475" w:rsidP="00DC3D1F">
      <w:pPr>
        <w:keepNext/>
        <w:keepLines/>
        <w:widowControl w:val="0"/>
        <w:tabs>
          <w:tab w:val="left" w:pos="1418"/>
          <w:tab w:val="left" w:pos="1702"/>
        </w:tabs>
        <w:spacing w:after="0" w:line="240" w:lineRule="auto"/>
        <w:jc w:val="both"/>
        <w:rPr>
          <w:rFonts w:ascii="Open Sans" w:eastAsia="Times New Roman" w:hAnsi="Open Sans" w:cs="Open Sans"/>
          <w:sz w:val="20"/>
          <w:szCs w:val="20"/>
          <w:lang w:eastAsia="sl-SI"/>
        </w:rPr>
      </w:pPr>
    </w:p>
    <w:p w14:paraId="755E99E8" w14:textId="77777777" w:rsidR="00ED7475" w:rsidRPr="00DC3D1F" w:rsidRDefault="00ED7475" w:rsidP="00DC3D1F">
      <w:pPr>
        <w:keepNext/>
        <w:keepLines/>
        <w:widowControl w:val="0"/>
        <w:tabs>
          <w:tab w:val="left" w:pos="1440"/>
          <w:tab w:val="left" w:pos="1702"/>
        </w:tabs>
        <w:spacing w:after="0" w:line="240" w:lineRule="auto"/>
        <w:jc w:val="both"/>
        <w:rPr>
          <w:rFonts w:ascii="Open Sans" w:eastAsia="Times New Roman" w:hAnsi="Open Sans" w:cs="Open Sans"/>
          <w:sz w:val="20"/>
          <w:szCs w:val="20"/>
          <w:lang w:eastAsia="sl-SI"/>
        </w:rPr>
      </w:pPr>
      <w:r w:rsidRPr="00DC3D1F">
        <w:rPr>
          <w:rFonts w:ascii="Open Sans" w:eastAsia="Times New Roman" w:hAnsi="Open Sans" w:cs="Open Sans"/>
          <w:sz w:val="20"/>
          <w:szCs w:val="20"/>
          <w:lang w:eastAsia="sl-SI"/>
        </w:rPr>
        <w:lastRenderedPageBreak/>
        <w:t xml:space="preserve">Če izvajalec ne odpravi napake/pomanjkljivosti v roku, ki mu ga je določil naročnik, bo naročnik sam zagotovil odpravo napake/pomanjkljivosti na račun izvajalca in mu bo izstavil račun po dejanskih stroških, ki jih je imel naročnik, da je zagotovil odpravo napake/pomanjkljivosti, sam ali s pomočjo tretje osebe, ki se ga izvajalec obvezuje plačati v roku 8 (osmih) koledarskih dni od izstavitve računa s 5% (pet odstotnim) pribitkom na vrednost teh dobav oz. storitev za poravnavo manipulativnih stroškov naročnika. V primeru zamude s plačilom ima naročnik izvajalcu pravico zaračunati zakonske zamudne obresti. </w:t>
      </w:r>
    </w:p>
    <w:p w14:paraId="30838820" w14:textId="77777777" w:rsidR="00ED7475" w:rsidRPr="004635FC" w:rsidRDefault="00ED7475" w:rsidP="00656CA1">
      <w:pPr>
        <w:keepNext/>
        <w:keepLines/>
        <w:widowControl w:val="0"/>
        <w:tabs>
          <w:tab w:val="left" w:pos="1418"/>
          <w:tab w:val="left" w:pos="1702"/>
        </w:tabs>
        <w:spacing w:after="0" w:line="240" w:lineRule="auto"/>
        <w:jc w:val="both"/>
        <w:rPr>
          <w:rFonts w:ascii="Open Sans" w:eastAsia="Times New Roman" w:hAnsi="Open Sans" w:cs="Open Sans"/>
          <w:sz w:val="20"/>
          <w:szCs w:val="20"/>
          <w:lang w:eastAsia="sl-SI"/>
        </w:rPr>
      </w:pPr>
    </w:p>
    <w:p w14:paraId="62584A9F" w14:textId="4142AA31" w:rsidR="007061CB" w:rsidRPr="004635FC" w:rsidRDefault="007061CB" w:rsidP="00F65D09">
      <w:pPr>
        <w:keepNext/>
        <w:keepLines/>
        <w:widowControl w:val="0"/>
        <w:numPr>
          <w:ilvl w:val="0"/>
          <w:numId w:val="21"/>
        </w:numPr>
        <w:tabs>
          <w:tab w:val="left" w:pos="540"/>
        </w:tabs>
        <w:spacing w:after="0" w:line="240" w:lineRule="auto"/>
        <w:jc w:val="center"/>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GARANCIJSKI ROK</w:t>
      </w:r>
    </w:p>
    <w:p w14:paraId="70339E95" w14:textId="77777777" w:rsidR="007061CB" w:rsidRPr="004635FC" w:rsidRDefault="007061CB" w:rsidP="00656CA1">
      <w:pPr>
        <w:keepNext/>
        <w:keepLines/>
        <w:widowControl w:val="0"/>
        <w:tabs>
          <w:tab w:val="left" w:pos="709"/>
          <w:tab w:val="left" w:pos="1702"/>
        </w:tabs>
        <w:spacing w:after="0" w:line="240" w:lineRule="auto"/>
        <w:ind w:left="1701" w:hanging="1701"/>
        <w:rPr>
          <w:rFonts w:ascii="Open Sans" w:eastAsia="Times New Roman" w:hAnsi="Open Sans" w:cs="Open Sans"/>
          <w:sz w:val="20"/>
          <w:szCs w:val="20"/>
          <w:lang w:eastAsia="sl-SI"/>
        </w:rPr>
      </w:pPr>
    </w:p>
    <w:p w14:paraId="0757BEC1" w14:textId="77777777" w:rsidR="007061CB" w:rsidRPr="004635FC" w:rsidRDefault="007061CB" w:rsidP="00F65D09">
      <w:pPr>
        <w:keepNext/>
        <w:keepLines/>
        <w:widowControl w:val="0"/>
        <w:numPr>
          <w:ilvl w:val="0"/>
          <w:numId w:val="23"/>
        </w:numPr>
        <w:spacing w:after="0" w:line="240" w:lineRule="auto"/>
        <w:jc w:val="center"/>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člen</w:t>
      </w:r>
    </w:p>
    <w:p w14:paraId="4C3DB912" w14:textId="77777777" w:rsidR="007061CB" w:rsidRPr="004635FC" w:rsidRDefault="007061CB" w:rsidP="00656CA1">
      <w:pPr>
        <w:keepNext/>
        <w:keepLines/>
        <w:widowControl w:val="0"/>
        <w:tabs>
          <w:tab w:val="left" w:pos="0"/>
        </w:tabs>
        <w:spacing w:after="0" w:line="240" w:lineRule="auto"/>
        <w:jc w:val="center"/>
        <w:rPr>
          <w:rFonts w:ascii="Open Sans" w:eastAsia="Times New Roman" w:hAnsi="Open Sans" w:cs="Open Sans"/>
          <w:sz w:val="20"/>
          <w:szCs w:val="20"/>
          <w:lang w:eastAsia="sl-SI"/>
        </w:rPr>
      </w:pPr>
    </w:p>
    <w:p w14:paraId="76F1C1E6" w14:textId="083EE4F7" w:rsidR="007061CB" w:rsidRPr="004635FC" w:rsidRDefault="007061CB" w:rsidP="00656CA1">
      <w:pPr>
        <w:keepNext/>
        <w:keepLines/>
        <w:widowControl w:val="0"/>
        <w:tabs>
          <w:tab w:val="left" w:pos="709"/>
          <w:tab w:val="left" w:pos="1702"/>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 xml:space="preserve">Izvajalec je odgovoren naročniku za morebitne napake in pomanjkljivosti v izdelavi v času trajanja garancijskega roka, ki znaša za vsa pogodbena dela </w:t>
      </w:r>
      <w:r w:rsidR="00BC7183">
        <w:rPr>
          <w:rFonts w:ascii="Open Sans" w:eastAsia="Times New Roman" w:hAnsi="Open Sans" w:cs="Open Sans"/>
          <w:sz w:val="20"/>
          <w:szCs w:val="20"/>
          <w:lang w:eastAsia="sl-SI"/>
        </w:rPr>
        <w:t>dve</w:t>
      </w:r>
      <w:r w:rsidR="00BC7183" w:rsidRPr="004635FC">
        <w:rPr>
          <w:rFonts w:ascii="Open Sans" w:eastAsia="Times New Roman" w:hAnsi="Open Sans" w:cs="Open Sans"/>
          <w:sz w:val="20"/>
          <w:szCs w:val="20"/>
          <w:lang w:eastAsia="sl-SI"/>
        </w:rPr>
        <w:t xml:space="preserve"> </w:t>
      </w:r>
      <w:r w:rsidRPr="004635FC">
        <w:rPr>
          <w:rFonts w:ascii="Open Sans" w:eastAsia="Times New Roman" w:hAnsi="Open Sans" w:cs="Open Sans"/>
          <w:sz w:val="20"/>
          <w:szCs w:val="20"/>
          <w:lang w:eastAsia="sl-SI"/>
        </w:rPr>
        <w:t>(</w:t>
      </w:r>
      <w:r w:rsidR="00BC7183">
        <w:rPr>
          <w:rFonts w:ascii="Open Sans" w:eastAsia="Times New Roman" w:hAnsi="Open Sans" w:cs="Open Sans"/>
          <w:sz w:val="20"/>
          <w:szCs w:val="20"/>
          <w:lang w:eastAsia="sl-SI"/>
        </w:rPr>
        <w:t>2</w:t>
      </w:r>
      <w:r w:rsidRPr="004635FC">
        <w:rPr>
          <w:rFonts w:ascii="Open Sans" w:eastAsia="Times New Roman" w:hAnsi="Open Sans" w:cs="Open Sans"/>
          <w:sz w:val="20"/>
          <w:szCs w:val="20"/>
          <w:lang w:eastAsia="sl-SI"/>
        </w:rPr>
        <w:t>) let</w:t>
      </w:r>
      <w:r w:rsidR="00BC7183">
        <w:rPr>
          <w:rFonts w:ascii="Open Sans" w:eastAsia="Times New Roman" w:hAnsi="Open Sans" w:cs="Open Sans"/>
          <w:sz w:val="20"/>
          <w:szCs w:val="20"/>
          <w:lang w:eastAsia="sl-SI"/>
        </w:rPr>
        <w:t>i</w:t>
      </w:r>
      <w:r w:rsidRPr="004635FC">
        <w:rPr>
          <w:rFonts w:ascii="Open Sans" w:eastAsia="Times New Roman" w:hAnsi="Open Sans" w:cs="Open Sans"/>
          <w:sz w:val="20"/>
          <w:szCs w:val="20"/>
          <w:lang w:eastAsia="sl-SI"/>
        </w:rPr>
        <w:t xml:space="preserve">. Garancijski rok teče od datuma uspešno opravljenega prevzema izvedenih del, ki se opravi z zapisnikom o sprejemu in izročitvi izvedenih del. </w:t>
      </w:r>
    </w:p>
    <w:p w14:paraId="33A89702" w14:textId="77777777" w:rsidR="007061CB" w:rsidRPr="004635FC" w:rsidRDefault="007061CB" w:rsidP="00656CA1">
      <w:pPr>
        <w:keepNext/>
        <w:keepLines/>
        <w:widowControl w:val="0"/>
        <w:tabs>
          <w:tab w:val="left" w:pos="1418"/>
          <w:tab w:val="left" w:pos="1702"/>
        </w:tabs>
        <w:spacing w:after="0" w:line="240" w:lineRule="auto"/>
        <w:jc w:val="both"/>
        <w:rPr>
          <w:rFonts w:ascii="Open Sans" w:eastAsia="Times New Roman" w:hAnsi="Open Sans" w:cs="Open Sans"/>
          <w:sz w:val="20"/>
          <w:szCs w:val="20"/>
          <w:lang w:eastAsia="sl-SI"/>
        </w:rPr>
      </w:pPr>
    </w:p>
    <w:p w14:paraId="65B5E457" w14:textId="77777777" w:rsidR="007061CB" w:rsidRPr="004635FC" w:rsidRDefault="007061CB" w:rsidP="00656CA1">
      <w:pPr>
        <w:keepNext/>
        <w:keepLines/>
        <w:widowControl w:val="0"/>
        <w:tabs>
          <w:tab w:val="left" w:pos="1418"/>
          <w:tab w:val="left" w:pos="1702"/>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Garancijske listine proizvajalca opreme in industrijskih izdelkov ter druge listine, ki so po veljavnih predpisih obvezne, preda izvajalec naročniku do podpisa zapisnika o sprejemu in izročitvi izvedenih del.</w:t>
      </w:r>
    </w:p>
    <w:p w14:paraId="0E05DBCA" w14:textId="77777777" w:rsidR="007061CB" w:rsidRPr="004635FC" w:rsidRDefault="007061CB" w:rsidP="00656CA1">
      <w:pPr>
        <w:keepNext/>
        <w:keepLines/>
        <w:widowControl w:val="0"/>
        <w:tabs>
          <w:tab w:val="left" w:pos="1418"/>
          <w:tab w:val="left" w:pos="1702"/>
        </w:tabs>
        <w:spacing w:after="0" w:line="240" w:lineRule="auto"/>
        <w:jc w:val="both"/>
        <w:rPr>
          <w:rFonts w:ascii="Open Sans" w:eastAsia="Times New Roman" w:hAnsi="Open Sans" w:cs="Open Sans"/>
          <w:sz w:val="20"/>
          <w:szCs w:val="20"/>
          <w:lang w:eastAsia="sl-SI"/>
        </w:rPr>
      </w:pPr>
    </w:p>
    <w:p w14:paraId="11CD835E" w14:textId="77777777" w:rsidR="007061CB" w:rsidRPr="004635FC" w:rsidRDefault="007061CB" w:rsidP="00F65D09">
      <w:pPr>
        <w:keepNext/>
        <w:keepLines/>
        <w:widowControl w:val="0"/>
        <w:numPr>
          <w:ilvl w:val="0"/>
          <w:numId w:val="23"/>
        </w:numPr>
        <w:spacing w:after="0" w:line="240" w:lineRule="auto"/>
        <w:jc w:val="center"/>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člen</w:t>
      </w:r>
    </w:p>
    <w:p w14:paraId="14355C5B" w14:textId="77777777" w:rsidR="007061CB" w:rsidRPr="004635FC" w:rsidRDefault="007061CB" w:rsidP="00656CA1">
      <w:pPr>
        <w:keepNext/>
        <w:keepLines/>
        <w:widowControl w:val="0"/>
        <w:numPr>
          <w:ilvl w:val="12"/>
          <w:numId w:val="0"/>
        </w:numPr>
        <w:tabs>
          <w:tab w:val="left" w:pos="1418"/>
          <w:tab w:val="left" w:pos="1702"/>
        </w:tabs>
        <w:spacing w:after="0" w:line="240" w:lineRule="auto"/>
        <w:rPr>
          <w:rFonts w:ascii="Open Sans" w:eastAsia="Times New Roman" w:hAnsi="Open Sans" w:cs="Open Sans"/>
          <w:sz w:val="20"/>
          <w:szCs w:val="20"/>
          <w:lang w:eastAsia="sl-SI"/>
        </w:rPr>
      </w:pPr>
    </w:p>
    <w:p w14:paraId="5E24D32B" w14:textId="77777777" w:rsidR="007061CB" w:rsidRPr="004635FC" w:rsidRDefault="007061CB" w:rsidP="00656CA1">
      <w:pPr>
        <w:keepNext/>
        <w:keepLines/>
        <w:widowControl w:val="0"/>
        <w:tabs>
          <w:tab w:val="left" w:pos="709"/>
          <w:tab w:val="left" w:pos="1702"/>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Če se v garancijskem roku pojavijo pomanjkljivosti zaradi neustrezne kakovosti del ali opreme/industrijskih izdelkov, jih mora izvajalec odpraviti na svoje stroške v petnajstih (15) dneh, ko ga naročnik pisno obvesti o nastali napaki.</w:t>
      </w:r>
    </w:p>
    <w:p w14:paraId="45C5F6BB" w14:textId="77777777" w:rsidR="007061CB" w:rsidRPr="004635FC" w:rsidRDefault="007061CB" w:rsidP="00656CA1">
      <w:pPr>
        <w:keepNext/>
        <w:keepLines/>
        <w:widowControl w:val="0"/>
        <w:tabs>
          <w:tab w:val="left" w:pos="709"/>
          <w:tab w:val="left" w:pos="1702"/>
        </w:tabs>
        <w:spacing w:after="0" w:line="240" w:lineRule="auto"/>
        <w:jc w:val="both"/>
        <w:rPr>
          <w:rFonts w:ascii="Open Sans" w:eastAsia="Times New Roman" w:hAnsi="Open Sans" w:cs="Open Sans"/>
          <w:sz w:val="20"/>
          <w:szCs w:val="20"/>
          <w:lang w:eastAsia="sl-SI"/>
        </w:rPr>
      </w:pPr>
    </w:p>
    <w:p w14:paraId="5697432B" w14:textId="77777777" w:rsidR="007061CB" w:rsidRPr="004635FC" w:rsidRDefault="007061CB" w:rsidP="00656CA1">
      <w:pPr>
        <w:keepNext/>
        <w:keepLines/>
        <w:widowControl w:val="0"/>
        <w:tabs>
          <w:tab w:val="left" w:pos="709"/>
          <w:tab w:val="left" w:pos="1702"/>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Če izvajalec v času iz prejšnjega odstavka ne odstrani pomanjkljivosti ali se z naročnikom ne dogovori za nov rok odstranitve, jih bo po načelu dobrega gospodarstvenika odpravil naročnik in to na račun izvajalca s 5 % (pet odstotnim) pribitkom na vrednost teh del za poravnavo svojih manipulativnih stroškov. Za pokritje teh stroškov lahko naročnik unovči finančno zavarovanje za odpravo napak v garancijskem roku.</w:t>
      </w:r>
    </w:p>
    <w:p w14:paraId="000579FD" w14:textId="77777777" w:rsidR="000D28A4" w:rsidRPr="004635FC" w:rsidRDefault="000D28A4" w:rsidP="00656CA1">
      <w:pPr>
        <w:keepNext/>
        <w:keepLines/>
        <w:widowControl w:val="0"/>
        <w:tabs>
          <w:tab w:val="left" w:pos="1418"/>
          <w:tab w:val="left" w:pos="1702"/>
        </w:tabs>
        <w:spacing w:after="0" w:line="240" w:lineRule="auto"/>
        <w:jc w:val="both"/>
        <w:rPr>
          <w:rFonts w:ascii="Open Sans" w:eastAsia="Times New Roman" w:hAnsi="Open Sans" w:cs="Open Sans"/>
          <w:sz w:val="20"/>
          <w:szCs w:val="20"/>
          <w:lang w:eastAsia="sl-SI"/>
        </w:rPr>
      </w:pPr>
    </w:p>
    <w:p w14:paraId="73B70376" w14:textId="77777777" w:rsidR="007061CB" w:rsidRPr="004635FC" w:rsidRDefault="007061CB" w:rsidP="00F65D09">
      <w:pPr>
        <w:keepNext/>
        <w:keepLines/>
        <w:widowControl w:val="0"/>
        <w:numPr>
          <w:ilvl w:val="0"/>
          <w:numId w:val="23"/>
        </w:numPr>
        <w:spacing w:after="0" w:line="240" w:lineRule="auto"/>
        <w:jc w:val="center"/>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člen</w:t>
      </w:r>
    </w:p>
    <w:p w14:paraId="4F0CAF11" w14:textId="77777777" w:rsidR="007061CB"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p>
    <w:p w14:paraId="34A4F9EA" w14:textId="77777777" w:rsidR="007061CB"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Izvajalec odgovarja za morebitne napake v izvedbi gradnje, ki zadevajo njeno solidnost, če se take napake pokažejo v desetih (10) letih od izročitve in prevzema del.</w:t>
      </w:r>
    </w:p>
    <w:p w14:paraId="38145E93" w14:textId="77777777" w:rsidR="007061CB" w:rsidRPr="004635FC" w:rsidRDefault="007061CB" w:rsidP="00656CA1">
      <w:pPr>
        <w:keepNext/>
        <w:keepLines/>
        <w:widowControl w:val="0"/>
        <w:tabs>
          <w:tab w:val="left" w:pos="1418"/>
          <w:tab w:val="left" w:pos="1702"/>
        </w:tabs>
        <w:spacing w:after="0" w:line="240" w:lineRule="auto"/>
        <w:jc w:val="both"/>
        <w:rPr>
          <w:rFonts w:ascii="Open Sans" w:eastAsia="Times New Roman" w:hAnsi="Open Sans" w:cs="Open Sans"/>
          <w:sz w:val="20"/>
          <w:szCs w:val="20"/>
          <w:lang w:eastAsia="sl-SI"/>
        </w:rPr>
      </w:pPr>
    </w:p>
    <w:p w14:paraId="007CFBB5" w14:textId="77777777" w:rsidR="007061CB" w:rsidRPr="004635FC" w:rsidRDefault="007061CB" w:rsidP="00F65D09">
      <w:pPr>
        <w:keepNext/>
        <w:keepLines/>
        <w:widowControl w:val="0"/>
        <w:numPr>
          <w:ilvl w:val="0"/>
          <w:numId w:val="21"/>
        </w:numPr>
        <w:tabs>
          <w:tab w:val="left" w:pos="540"/>
        </w:tabs>
        <w:spacing w:after="0" w:line="240" w:lineRule="auto"/>
        <w:jc w:val="center"/>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ZAVAROVANJE ODGOVORNOSTI</w:t>
      </w:r>
    </w:p>
    <w:p w14:paraId="55D0FB1C" w14:textId="77777777" w:rsidR="007061CB" w:rsidRPr="004635FC" w:rsidRDefault="007061CB" w:rsidP="00656CA1">
      <w:pPr>
        <w:keepNext/>
        <w:keepLines/>
        <w:widowControl w:val="0"/>
        <w:tabs>
          <w:tab w:val="left" w:pos="1418"/>
          <w:tab w:val="left" w:pos="1702"/>
        </w:tabs>
        <w:spacing w:after="0" w:line="240" w:lineRule="auto"/>
        <w:jc w:val="both"/>
        <w:rPr>
          <w:rFonts w:ascii="Open Sans" w:eastAsia="Times New Roman" w:hAnsi="Open Sans" w:cs="Open Sans"/>
          <w:sz w:val="20"/>
          <w:szCs w:val="20"/>
          <w:lang w:eastAsia="sl-SI"/>
        </w:rPr>
      </w:pPr>
    </w:p>
    <w:p w14:paraId="4D3E4F64" w14:textId="77777777" w:rsidR="007061CB" w:rsidRPr="004635FC" w:rsidRDefault="007061CB" w:rsidP="00F65D09">
      <w:pPr>
        <w:keepNext/>
        <w:keepLines/>
        <w:widowControl w:val="0"/>
        <w:numPr>
          <w:ilvl w:val="0"/>
          <w:numId w:val="23"/>
        </w:numPr>
        <w:spacing w:after="0" w:line="240" w:lineRule="auto"/>
        <w:jc w:val="center"/>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člen</w:t>
      </w:r>
    </w:p>
    <w:p w14:paraId="6A789C0C" w14:textId="77777777" w:rsidR="007061CB" w:rsidRPr="004635FC" w:rsidRDefault="007061CB" w:rsidP="00656CA1">
      <w:pPr>
        <w:keepNext/>
        <w:keepLines/>
        <w:widowControl w:val="0"/>
        <w:tabs>
          <w:tab w:val="left" w:pos="1418"/>
          <w:tab w:val="left" w:pos="1702"/>
        </w:tabs>
        <w:spacing w:after="0" w:line="240" w:lineRule="auto"/>
        <w:jc w:val="both"/>
        <w:rPr>
          <w:rFonts w:ascii="Open Sans" w:eastAsia="Times New Roman" w:hAnsi="Open Sans" w:cs="Open Sans"/>
          <w:sz w:val="20"/>
          <w:szCs w:val="20"/>
          <w:lang w:eastAsia="sl-SI"/>
        </w:rPr>
      </w:pPr>
    </w:p>
    <w:p w14:paraId="300767B4" w14:textId="77777777" w:rsidR="007061CB" w:rsidRPr="004635FC" w:rsidRDefault="007061CB" w:rsidP="00656CA1">
      <w:pPr>
        <w:keepNext/>
        <w:keepLines/>
        <w:widowControl w:val="0"/>
        <w:tabs>
          <w:tab w:val="left" w:pos="709"/>
          <w:tab w:val="left" w:pos="1702"/>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Izvajalec mora imeti obvezno zavarovano svojo odgovornost za škodo, ki bi utegnila nastati naročniku in tretjim osebam v zvezi z opravljanjem njegove dejavnosti, in mora kriti škodo zaradi malomarnosti, napake ali opustitve dolžnosti izvajalca in pri njem zaposlenih, vse v skladu z določili zakona, ki ureja gradnjo, za ves čas veljavnosti te pogodbe. Izvajalec je dolžan sproti ažurirati zavarovalno polico in o spremembah sproti obveščati naročnika.</w:t>
      </w:r>
    </w:p>
    <w:p w14:paraId="27223B16" w14:textId="77777777" w:rsidR="007061CB" w:rsidRPr="004635FC" w:rsidRDefault="007061CB" w:rsidP="00656CA1">
      <w:pPr>
        <w:keepNext/>
        <w:keepLines/>
        <w:widowControl w:val="0"/>
        <w:tabs>
          <w:tab w:val="left" w:pos="709"/>
          <w:tab w:val="left" w:pos="1702"/>
        </w:tabs>
        <w:spacing w:after="0" w:line="240" w:lineRule="auto"/>
        <w:jc w:val="both"/>
        <w:rPr>
          <w:rFonts w:ascii="Open Sans" w:eastAsia="Times New Roman" w:hAnsi="Open Sans" w:cs="Open Sans"/>
          <w:sz w:val="20"/>
          <w:szCs w:val="20"/>
          <w:lang w:eastAsia="sl-SI"/>
        </w:rPr>
      </w:pPr>
    </w:p>
    <w:p w14:paraId="67417489" w14:textId="238C0C96" w:rsidR="007061CB" w:rsidRPr="004635FC" w:rsidRDefault="007061CB" w:rsidP="00F65D09">
      <w:pPr>
        <w:keepNext/>
        <w:keepLines/>
        <w:widowControl w:val="0"/>
        <w:numPr>
          <w:ilvl w:val="0"/>
          <w:numId w:val="21"/>
        </w:numPr>
        <w:tabs>
          <w:tab w:val="left" w:pos="540"/>
        </w:tabs>
        <w:spacing w:after="0" w:line="240" w:lineRule="auto"/>
        <w:jc w:val="center"/>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IZROČITEV ZGRAJENEGA OBJEKTA</w:t>
      </w:r>
    </w:p>
    <w:p w14:paraId="552098CA" w14:textId="77777777" w:rsidR="007061CB" w:rsidRPr="004635FC" w:rsidRDefault="007061CB" w:rsidP="00656CA1">
      <w:pPr>
        <w:keepNext/>
        <w:keepLines/>
        <w:widowControl w:val="0"/>
        <w:tabs>
          <w:tab w:val="left" w:pos="1418"/>
          <w:tab w:val="left" w:pos="1702"/>
        </w:tabs>
        <w:spacing w:after="0" w:line="240" w:lineRule="auto"/>
        <w:jc w:val="both"/>
        <w:rPr>
          <w:rFonts w:ascii="Open Sans" w:eastAsia="Times New Roman" w:hAnsi="Open Sans" w:cs="Open Sans"/>
          <w:sz w:val="20"/>
          <w:szCs w:val="20"/>
          <w:lang w:eastAsia="sl-SI"/>
        </w:rPr>
      </w:pPr>
    </w:p>
    <w:p w14:paraId="5E92623C" w14:textId="77777777" w:rsidR="007061CB" w:rsidRPr="004635FC" w:rsidRDefault="007061CB" w:rsidP="00F65D09">
      <w:pPr>
        <w:keepNext/>
        <w:keepLines/>
        <w:widowControl w:val="0"/>
        <w:numPr>
          <w:ilvl w:val="0"/>
          <w:numId w:val="23"/>
        </w:numPr>
        <w:spacing w:after="0" w:line="240" w:lineRule="auto"/>
        <w:jc w:val="center"/>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člen</w:t>
      </w:r>
    </w:p>
    <w:p w14:paraId="30CF845F" w14:textId="77777777" w:rsidR="007061CB" w:rsidRPr="004635FC" w:rsidRDefault="007061CB" w:rsidP="00656CA1">
      <w:pPr>
        <w:keepNext/>
        <w:keepLines/>
        <w:widowControl w:val="0"/>
        <w:tabs>
          <w:tab w:val="left" w:pos="1418"/>
          <w:tab w:val="left" w:pos="1702"/>
        </w:tabs>
        <w:spacing w:after="0" w:line="240" w:lineRule="auto"/>
        <w:jc w:val="both"/>
        <w:rPr>
          <w:rFonts w:ascii="Open Sans" w:eastAsia="Times New Roman" w:hAnsi="Open Sans" w:cs="Open Sans"/>
          <w:sz w:val="20"/>
          <w:szCs w:val="20"/>
          <w:lang w:eastAsia="sl-SI"/>
        </w:rPr>
      </w:pPr>
    </w:p>
    <w:p w14:paraId="2415EB8F" w14:textId="1647D266" w:rsidR="007061CB" w:rsidRPr="004635FC" w:rsidRDefault="007061CB" w:rsidP="00656CA1">
      <w:pPr>
        <w:keepNext/>
        <w:keepLines/>
        <w:widowControl w:val="0"/>
        <w:tabs>
          <w:tab w:val="left" w:pos="709"/>
          <w:tab w:val="left" w:pos="1702"/>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lastRenderedPageBreak/>
        <w:t xml:space="preserve">S podpisom zapisnika o sprejemu in izročitvi izvedenih del naročnik prevzame dela oziroma zgrajeni objekt od izvajalca. Pogoj za podpis zapisnika o sprejemu in izročitvi izvedenih del je zaključek pogodbenih del. Potrditev </w:t>
      </w:r>
      <w:r w:rsidR="00BC7183">
        <w:rPr>
          <w:rFonts w:ascii="Open Sans" w:eastAsia="Times New Roman" w:hAnsi="Open Sans" w:cs="Open Sans"/>
          <w:sz w:val="20"/>
          <w:szCs w:val="20"/>
          <w:lang w:eastAsia="sl-SI"/>
        </w:rPr>
        <w:t>računa</w:t>
      </w:r>
      <w:r w:rsidRPr="004635FC">
        <w:rPr>
          <w:rFonts w:ascii="Open Sans" w:eastAsia="Times New Roman" w:hAnsi="Open Sans" w:cs="Open Sans"/>
          <w:sz w:val="20"/>
          <w:szCs w:val="20"/>
          <w:lang w:eastAsia="sl-SI"/>
        </w:rPr>
        <w:t xml:space="preserve"> pa pomeni dokončni obračun opravljenih del.</w:t>
      </w:r>
    </w:p>
    <w:p w14:paraId="77FA8584" w14:textId="77777777" w:rsidR="007061CB" w:rsidRPr="004635FC" w:rsidRDefault="007061CB" w:rsidP="00656CA1">
      <w:pPr>
        <w:keepNext/>
        <w:keepLines/>
        <w:widowControl w:val="0"/>
        <w:tabs>
          <w:tab w:val="left" w:pos="709"/>
          <w:tab w:val="left" w:pos="1702"/>
        </w:tabs>
        <w:spacing w:after="0" w:line="240" w:lineRule="auto"/>
        <w:jc w:val="both"/>
        <w:rPr>
          <w:rFonts w:ascii="Open Sans" w:eastAsia="Times New Roman" w:hAnsi="Open Sans" w:cs="Open Sans"/>
          <w:sz w:val="20"/>
          <w:szCs w:val="20"/>
          <w:lang w:eastAsia="sl-SI"/>
        </w:rPr>
      </w:pPr>
    </w:p>
    <w:p w14:paraId="60E11E79" w14:textId="3C7DC209" w:rsidR="007061CB" w:rsidRPr="004635FC" w:rsidRDefault="007061CB" w:rsidP="00F65D09">
      <w:pPr>
        <w:keepNext/>
        <w:keepLines/>
        <w:widowControl w:val="0"/>
        <w:numPr>
          <w:ilvl w:val="0"/>
          <w:numId w:val="21"/>
        </w:numPr>
        <w:tabs>
          <w:tab w:val="left" w:pos="540"/>
        </w:tabs>
        <w:spacing w:after="0" w:line="240" w:lineRule="auto"/>
        <w:jc w:val="center"/>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FINANČNO ZAVAROVANJE</w:t>
      </w:r>
    </w:p>
    <w:p w14:paraId="375AFC2C" w14:textId="77777777" w:rsidR="007061CB" w:rsidRPr="004635FC" w:rsidRDefault="007061CB" w:rsidP="00656CA1">
      <w:pPr>
        <w:keepNext/>
        <w:keepLines/>
        <w:widowControl w:val="0"/>
        <w:tabs>
          <w:tab w:val="left" w:pos="1418"/>
          <w:tab w:val="left" w:pos="1702"/>
        </w:tabs>
        <w:spacing w:after="0" w:line="240" w:lineRule="auto"/>
        <w:jc w:val="both"/>
        <w:rPr>
          <w:rFonts w:ascii="Open Sans" w:eastAsia="Times New Roman" w:hAnsi="Open Sans" w:cs="Open Sans"/>
          <w:sz w:val="20"/>
          <w:szCs w:val="20"/>
          <w:lang w:eastAsia="sl-SI"/>
        </w:rPr>
      </w:pPr>
    </w:p>
    <w:p w14:paraId="3888F342" w14:textId="77777777" w:rsidR="007061CB" w:rsidRPr="004635FC" w:rsidRDefault="007061CB" w:rsidP="00F65D09">
      <w:pPr>
        <w:keepNext/>
        <w:keepLines/>
        <w:widowControl w:val="0"/>
        <w:numPr>
          <w:ilvl w:val="0"/>
          <w:numId w:val="23"/>
        </w:numPr>
        <w:spacing w:after="0" w:line="240" w:lineRule="auto"/>
        <w:jc w:val="center"/>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člen</w:t>
      </w:r>
    </w:p>
    <w:p w14:paraId="78E90B8E" w14:textId="77777777" w:rsidR="007061CB" w:rsidRPr="004635FC" w:rsidRDefault="007061CB" w:rsidP="00656CA1">
      <w:pPr>
        <w:keepNext/>
        <w:keepLines/>
        <w:widowControl w:val="0"/>
        <w:tabs>
          <w:tab w:val="left" w:pos="1418"/>
          <w:tab w:val="left" w:pos="1702"/>
        </w:tabs>
        <w:spacing w:after="0" w:line="240" w:lineRule="auto"/>
        <w:jc w:val="both"/>
        <w:rPr>
          <w:rFonts w:ascii="Open Sans" w:eastAsia="Times New Roman" w:hAnsi="Open Sans" w:cs="Open Sans"/>
          <w:sz w:val="20"/>
          <w:szCs w:val="20"/>
          <w:lang w:eastAsia="sl-SI"/>
        </w:rPr>
      </w:pPr>
    </w:p>
    <w:p w14:paraId="2B94CDEF" w14:textId="4FFECB9C" w:rsidR="007061CB" w:rsidRDefault="007061CB" w:rsidP="0031679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 xml:space="preserve">Izvajalec se obvezuje, da bo, ob sklenitvi pogodbe, naročniku predložil podpisano in žigosano bianko menico z izpolnjeno, podpisano in žigosano menično izjavo za zavarovanje dobre izvedbe pogodbenih obveznosti (skladno z vzorcem iz razpisne dokumentacije; v nadaljevanju: finančno zavarovanje za zavarovanje dobre izvedbe pogodbenih obveznosti), v višini pet odstotkov (5 %) pogodbene vrednosti z DDV </w:t>
      </w:r>
      <w:r w:rsidR="007605C8" w:rsidRPr="0007649E">
        <w:rPr>
          <w:rFonts w:ascii="Open Sans" w:eastAsia="Times New Roman" w:hAnsi="Open Sans" w:cs="Open Sans"/>
          <w:sz w:val="20"/>
          <w:szCs w:val="20"/>
          <w:lang w:eastAsia="sl-SI"/>
        </w:rPr>
        <w:t xml:space="preserve">in z veljavnostjo zavarovanja še sto dvajset (120) koledarskih dni po preteku </w:t>
      </w:r>
      <w:r w:rsidR="006562E1">
        <w:rPr>
          <w:rFonts w:ascii="Open Sans" w:eastAsia="Times New Roman" w:hAnsi="Open Sans" w:cs="Open Sans"/>
          <w:sz w:val="20"/>
          <w:szCs w:val="20"/>
          <w:lang w:eastAsia="sl-SI"/>
        </w:rPr>
        <w:t>roka izvedbe pogodbenih obveznosti</w:t>
      </w:r>
      <w:r w:rsidR="007605C8" w:rsidRPr="0007649E">
        <w:rPr>
          <w:rFonts w:ascii="Open Sans" w:eastAsia="Times New Roman" w:hAnsi="Open Sans" w:cs="Open Sans"/>
          <w:sz w:val="20"/>
          <w:szCs w:val="20"/>
          <w:lang w:eastAsia="sl-SI"/>
        </w:rPr>
        <w:t>, v</w:t>
      </w:r>
      <w:r w:rsidR="007605C8" w:rsidRPr="002B3C02">
        <w:rPr>
          <w:rFonts w:ascii="Open Sans" w:eastAsia="Times New Roman" w:hAnsi="Open Sans" w:cs="Open Sans"/>
          <w:sz w:val="20"/>
          <w:szCs w:val="20"/>
          <w:lang w:eastAsia="sl-SI"/>
        </w:rPr>
        <w:t xml:space="preserve"> nasprotnem primeru se šteje, da ta pogodba ni bila nikoli sklenjena</w:t>
      </w:r>
      <w:r w:rsidR="00316791">
        <w:rPr>
          <w:rFonts w:ascii="Open Sans" w:eastAsia="Times New Roman" w:hAnsi="Open Sans" w:cs="Open Sans"/>
          <w:sz w:val="20"/>
          <w:szCs w:val="20"/>
          <w:lang w:eastAsia="sl-SI"/>
        </w:rPr>
        <w:t>.</w:t>
      </w:r>
    </w:p>
    <w:p w14:paraId="486E715A" w14:textId="77777777" w:rsidR="00B93DFA" w:rsidRPr="004635FC" w:rsidRDefault="00B93DFA" w:rsidP="00316791">
      <w:pPr>
        <w:keepNext/>
        <w:keepLines/>
        <w:widowControl w:val="0"/>
        <w:spacing w:after="0" w:line="240" w:lineRule="auto"/>
        <w:jc w:val="both"/>
        <w:rPr>
          <w:rFonts w:ascii="Open Sans" w:eastAsia="Times New Roman" w:hAnsi="Open Sans" w:cs="Open Sans"/>
          <w:sz w:val="20"/>
          <w:szCs w:val="20"/>
          <w:lang w:eastAsia="sl-SI"/>
        </w:rPr>
      </w:pPr>
    </w:p>
    <w:p w14:paraId="23B1A7FE" w14:textId="38B7DDEB" w:rsidR="007605C8" w:rsidRPr="002B3C02" w:rsidRDefault="007605C8" w:rsidP="007605C8">
      <w:pPr>
        <w:keepNext/>
        <w:keepLines/>
        <w:widowControl w:val="0"/>
        <w:tabs>
          <w:tab w:val="left" w:pos="1418"/>
          <w:tab w:val="left" w:pos="1702"/>
        </w:tabs>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 xml:space="preserve">Izvajalec je dolžan predložiti novo (ustrezno podaljšano ali povišano) finančno zavarovanje za zavarovanje dobre izvedbe pogodbenih obveznosti, v kolikor se pogodbeni rok </w:t>
      </w:r>
      <w:r>
        <w:rPr>
          <w:rFonts w:ascii="Open Sans" w:eastAsia="Times New Roman" w:hAnsi="Open Sans" w:cs="Open Sans"/>
          <w:sz w:val="20"/>
          <w:szCs w:val="20"/>
          <w:lang w:eastAsia="sl-SI"/>
        </w:rPr>
        <w:t xml:space="preserve">ali </w:t>
      </w:r>
      <w:r w:rsidRPr="002B3C02">
        <w:rPr>
          <w:rFonts w:ascii="Open Sans" w:eastAsia="Times New Roman" w:hAnsi="Open Sans" w:cs="Open Sans"/>
          <w:sz w:val="20"/>
          <w:szCs w:val="20"/>
          <w:lang w:eastAsia="sl-SI"/>
        </w:rPr>
        <w:t>pogodbena vrednost spremenita ali v primeru delnega unovčenja zavarovanja</w:t>
      </w:r>
      <w:r>
        <w:rPr>
          <w:rFonts w:ascii="Open Sans" w:eastAsia="Times New Roman" w:hAnsi="Open Sans" w:cs="Open Sans"/>
          <w:sz w:val="20"/>
          <w:szCs w:val="20"/>
          <w:lang w:eastAsia="sl-SI"/>
        </w:rPr>
        <w:t>.</w:t>
      </w:r>
    </w:p>
    <w:p w14:paraId="71868467" w14:textId="77777777" w:rsidR="007605C8" w:rsidRPr="002B3C02" w:rsidRDefault="007605C8" w:rsidP="007605C8">
      <w:pPr>
        <w:keepNext/>
        <w:keepLines/>
        <w:widowControl w:val="0"/>
        <w:tabs>
          <w:tab w:val="left" w:pos="1418"/>
          <w:tab w:val="left" w:pos="1702"/>
        </w:tabs>
        <w:spacing w:after="0" w:line="240" w:lineRule="auto"/>
        <w:jc w:val="both"/>
        <w:rPr>
          <w:rFonts w:ascii="Open Sans" w:eastAsia="Times New Roman" w:hAnsi="Open Sans" w:cs="Open Sans"/>
          <w:sz w:val="20"/>
          <w:szCs w:val="20"/>
          <w:lang w:eastAsia="sl-SI"/>
        </w:rPr>
      </w:pPr>
    </w:p>
    <w:p w14:paraId="5092480C" w14:textId="77777777" w:rsidR="007605C8" w:rsidRPr="002B3C02" w:rsidRDefault="007605C8" w:rsidP="007605C8">
      <w:pPr>
        <w:keepNext/>
        <w:keepLines/>
        <w:widowControl w:val="0"/>
        <w:tabs>
          <w:tab w:val="left" w:pos="1418"/>
          <w:tab w:val="left" w:pos="1702"/>
        </w:tabs>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Finančno zavarovanje za zavarovanje dobre izvedbe pogodbenih obveznosti se nanaša na vsa po pogodbi izvedena dela. V primeru, da naročnik unovči finančno zavarovanje za zavarovanje dobre izvedbe pogodbenih obveznosti, mora izvajalec nemudoma dostaviti novo finančno zavarovanje za zavarovanje dobre izvedbe pogodbenih obveznosti.</w:t>
      </w:r>
    </w:p>
    <w:p w14:paraId="16E2CC1A" w14:textId="77777777" w:rsidR="007605C8" w:rsidRPr="002B3C02" w:rsidRDefault="007605C8" w:rsidP="007605C8">
      <w:pPr>
        <w:keepNext/>
        <w:keepLines/>
        <w:widowControl w:val="0"/>
        <w:tabs>
          <w:tab w:val="left" w:pos="1418"/>
          <w:tab w:val="left" w:pos="1702"/>
        </w:tabs>
        <w:spacing w:after="0" w:line="240" w:lineRule="auto"/>
        <w:jc w:val="both"/>
        <w:rPr>
          <w:rFonts w:ascii="Open Sans" w:eastAsia="Times New Roman" w:hAnsi="Open Sans" w:cs="Open Sans"/>
          <w:sz w:val="20"/>
          <w:szCs w:val="20"/>
          <w:lang w:eastAsia="sl-SI"/>
        </w:rPr>
      </w:pPr>
    </w:p>
    <w:p w14:paraId="20F8EDAC" w14:textId="15BCCFD3" w:rsidR="007061CB" w:rsidRPr="004635FC" w:rsidRDefault="007605C8" w:rsidP="007605C8">
      <w:pPr>
        <w:keepNext/>
        <w:keepLines/>
        <w:widowControl w:val="0"/>
        <w:tabs>
          <w:tab w:val="left" w:pos="1418"/>
          <w:tab w:val="left" w:pos="1702"/>
        </w:tabs>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Naročnik bo pred unovčenjem finančnega zavarovanja za zavarovanje dobre izvedbe pogodbenih obveznosti izvajalca pisno pozval k izpolnjevanju pogodbenih obveznosti in mu določil rok za izpolnitev</w:t>
      </w:r>
      <w:r w:rsidR="007061CB" w:rsidRPr="004635FC">
        <w:rPr>
          <w:rFonts w:ascii="Open Sans" w:eastAsia="Times New Roman" w:hAnsi="Open Sans" w:cs="Open Sans"/>
          <w:sz w:val="20"/>
          <w:szCs w:val="20"/>
          <w:lang w:eastAsia="sl-SI"/>
        </w:rPr>
        <w:t>.</w:t>
      </w:r>
    </w:p>
    <w:p w14:paraId="08C2A998" w14:textId="77777777" w:rsidR="007061CB" w:rsidRPr="004635FC" w:rsidRDefault="007061CB" w:rsidP="00656CA1">
      <w:pPr>
        <w:keepNext/>
        <w:keepLines/>
        <w:widowControl w:val="0"/>
        <w:tabs>
          <w:tab w:val="left" w:pos="1418"/>
          <w:tab w:val="left" w:pos="1702"/>
        </w:tabs>
        <w:spacing w:after="0" w:line="240" w:lineRule="auto"/>
        <w:jc w:val="both"/>
        <w:rPr>
          <w:rFonts w:ascii="Open Sans" w:eastAsia="Times New Roman" w:hAnsi="Open Sans" w:cs="Open Sans"/>
          <w:sz w:val="20"/>
          <w:szCs w:val="20"/>
          <w:lang w:eastAsia="sl-SI"/>
        </w:rPr>
      </w:pPr>
    </w:p>
    <w:p w14:paraId="67B47900" w14:textId="77777777" w:rsidR="007061CB" w:rsidRPr="004635FC" w:rsidRDefault="007061CB" w:rsidP="00F65D09">
      <w:pPr>
        <w:keepNext/>
        <w:keepLines/>
        <w:widowControl w:val="0"/>
        <w:numPr>
          <w:ilvl w:val="0"/>
          <w:numId w:val="23"/>
        </w:numPr>
        <w:spacing w:after="0" w:line="240" w:lineRule="auto"/>
        <w:jc w:val="center"/>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člen</w:t>
      </w:r>
    </w:p>
    <w:p w14:paraId="1192E7A5" w14:textId="77777777" w:rsidR="007061CB" w:rsidRPr="004635FC" w:rsidRDefault="007061CB" w:rsidP="00656CA1">
      <w:pPr>
        <w:keepNext/>
        <w:keepLines/>
        <w:widowControl w:val="0"/>
        <w:spacing w:after="0" w:line="240" w:lineRule="auto"/>
        <w:rPr>
          <w:rFonts w:ascii="Open Sans" w:eastAsia="Times New Roman" w:hAnsi="Open Sans" w:cs="Open Sans"/>
          <w:sz w:val="20"/>
          <w:szCs w:val="20"/>
          <w:lang w:eastAsia="sl-SI"/>
        </w:rPr>
      </w:pPr>
    </w:p>
    <w:p w14:paraId="4BCD54F8" w14:textId="4BEA4D57" w:rsidR="007061CB" w:rsidRPr="004635FC" w:rsidRDefault="007061CB" w:rsidP="00656CA1">
      <w:pPr>
        <w:keepNext/>
        <w:keepLines/>
        <w:tabs>
          <w:tab w:val="left" w:pos="0"/>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 xml:space="preserve">Izvajalec se obvezuje, da bo takoj ob podpisu zapisnika o sprejemu in izročitvi izvedenih del kot finančno zavarovanje za odpravo napak v garancijskem roku predložil naročniku podpisan in žigosan original bianko menice za odpravo napak v garancijskem roku z izpolnjeno, podpisano in žigosano menično izjavo s pooblastilom za izpolnitev in unovčenje </w:t>
      </w:r>
      <w:r w:rsidRPr="004635FC">
        <w:rPr>
          <w:rFonts w:ascii="Open Sans" w:eastAsia="Times New Roman" w:hAnsi="Open Sans" w:cs="Open Sans"/>
          <w:bCs/>
          <w:iCs/>
          <w:sz w:val="20"/>
          <w:szCs w:val="20"/>
          <w:lang w:eastAsia="sl-SI"/>
        </w:rPr>
        <w:t xml:space="preserve">(v nadaljevanju: finančno zavarovanje </w:t>
      </w:r>
      <w:r w:rsidRPr="004635FC">
        <w:rPr>
          <w:rFonts w:ascii="Open Sans" w:eastAsia="Times New Roman" w:hAnsi="Open Sans" w:cs="Open Sans"/>
          <w:sz w:val="20"/>
          <w:szCs w:val="20"/>
          <w:lang w:eastAsia="sl-SI"/>
        </w:rPr>
        <w:t xml:space="preserve">za odpravo napak v garancijskem roku) v višini 5% (pet odstotkov) pogodbene vrednosti z DDV. Finančno zavarovanje za odpravo napak v garancijskem roku mora biti unovčljivo še 30 (trideset) </w:t>
      </w:r>
      <w:r w:rsidR="00360CA1">
        <w:rPr>
          <w:rFonts w:ascii="Open Sans" w:eastAsia="Times New Roman" w:hAnsi="Open Sans" w:cs="Open Sans"/>
          <w:sz w:val="20"/>
          <w:szCs w:val="20"/>
          <w:lang w:eastAsia="sl-SI"/>
        </w:rPr>
        <w:t xml:space="preserve">koledarskih </w:t>
      </w:r>
      <w:r w:rsidRPr="004635FC">
        <w:rPr>
          <w:rFonts w:ascii="Open Sans" w:eastAsia="Times New Roman" w:hAnsi="Open Sans" w:cs="Open Sans"/>
          <w:sz w:val="20"/>
          <w:szCs w:val="20"/>
          <w:lang w:eastAsia="sl-SI"/>
        </w:rPr>
        <w:t>dni po preteku najdaljšega garancijskega roka</w:t>
      </w:r>
      <w:r w:rsidRPr="004635FC">
        <w:rPr>
          <w:rFonts w:ascii="Open Sans" w:eastAsia="Times New Roman" w:hAnsi="Open Sans" w:cs="Open Sans"/>
          <w:bCs/>
          <w:iCs/>
          <w:sz w:val="20"/>
          <w:szCs w:val="20"/>
          <w:lang w:eastAsia="sl-SI"/>
        </w:rPr>
        <w:t xml:space="preserve">, določenega s pogodbo (torej mora veljati: celoten garancijski rok, določen v pogodbi + 30 (trideset) </w:t>
      </w:r>
      <w:r w:rsidR="00360CA1">
        <w:rPr>
          <w:rFonts w:ascii="Open Sans" w:eastAsia="Times New Roman" w:hAnsi="Open Sans" w:cs="Open Sans"/>
          <w:bCs/>
          <w:iCs/>
          <w:sz w:val="20"/>
          <w:szCs w:val="20"/>
          <w:lang w:eastAsia="sl-SI"/>
        </w:rPr>
        <w:t xml:space="preserve">koledarskih </w:t>
      </w:r>
      <w:r w:rsidRPr="004635FC">
        <w:rPr>
          <w:rFonts w:ascii="Open Sans" w:eastAsia="Times New Roman" w:hAnsi="Open Sans" w:cs="Open Sans"/>
          <w:bCs/>
          <w:iCs/>
          <w:sz w:val="20"/>
          <w:szCs w:val="20"/>
          <w:lang w:eastAsia="sl-SI"/>
        </w:rPr>
        <w:t>dni)</w:t>
      </w:r>
      <w:r w:rsidRPr="004635FC">
        <w:rPr>
          <w:rFonts w:ascii="Open Sans" w:eastAsia="Times New Roman" w:hAnsi="Open Sans" w:cs="Open Sans"/>
          <w:sz w:val="20"/>
          <w:szCs w:val="20"/>
          <w:lang w:eastAsia="sl-SI"/>
        </w:rPr>
        <w:t>.</w:t>
      </w:r>
    </w:p>
    <w:p w14:paraId="1F41987F" w14:textId="77777777" w:rsidR="007061CB" w:rsidRPr="004635FC" w:rsidRDefault="007061CB" w:rsidP="00656CA1">
      <w:pPr>
        <w:keepNext/>
        <w:keepLines/>
        <w:tabs>
          <w:tab w:val="left" w:pos="0"/>
        </w:tabs>
        <w:spacing w:after="0" w:line="240" w:lineRule="auto"/>
        <w:jc w:val="both"/>
        <w:rPr>
          <w:rFonts w:ascii="Open Sans" w:eastAsia="Times New Roman" w:hAnsi="Open Sans" w:cs="Open Sans"/>
          <w:sz w:val="20"/>
          <w:szCs w:val="20"/>
          <w:lang w:eastAsia="sl-SI"/>
        </w:rPr>
      </w:pPr>
    </w:p>
    <w:p w14:paraId="3283F0EB" w14:textId="77777777" w:rsidR="007061CB" w:rsidRPr="004635FC" w:rsidRDefault="007061CB" w:rsidP="00656CA1">
      <w:pPr>
        <w:keepNext/>
        <w:keepLines/>
        <w:tabs>
          <w:tab w:val="left" w:pos="0"/>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V kolikor izvajalec v roku iz prejšnjega odstavka tega člena ne bo predložil finančnega zavarovanja za zavarovanje odprave napak v garancijskem roku, lahko naročnik unovči celotno finančno zavarovanje za zavarovanje dobre izvedbe pogodbenih obveznosti.</w:t>
      </w:r>
    </w:p>
    <w:p w14:paraId="0ABE245E" w14:textId="77777777" w:rsidR="007061CB" w:rsidRPr="004635FC" w:rsidRDefault="007061CB" w:rsidP="00656CA1">
      <w:pPr>
        <w:keepNext/>
        <w:keepLines/>
        <w:tabs>
          <w:tab w:val="left" w:pos="0"/>
        </w:tabs>
        <w:spacing w:after="0" w:line="240" w:lineRule="auto"/>
        <w:jc w:val="both"/>
        <w:rPr>
          <w:rFonts w:ascii="Open Sans" w:eastAsia="Times New Roman" w:hAnsi="Open Sans" w:cs="Open Sans"/>
          <w:sz w:val="20"/>
          <w:szCs w:val="20"/>
          <w:lang w:eastAsia="sl-SI"/>
        </w:rPr>
      </w:pPr>
    </w:p>
    <w:p w14:paraId="3B85D815" w14:textId="77777777" w:rsidR="007061CB"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V primeru, da naročnik unovči finančno zavarovanje za odpravo napak v garancijskem roku, mu mora izvajalec nemudoma dostaviti novo finančno zavarovanje za odpravo napak v garancijskem roku.</w:t>
      </w:r>
    </w:p>
    <w:p w14:paraId="4521D2D7" w14:textId="77777777" w:rsidR="007E4FE4" w:rsidRPr="004635FC" w:rsidRDefault="007E4FE4" w:rsidP="00656CA1">
      <w:pPr>
        <w:keepNext/>
        <w:keepLines/>
        <w:widowControl w:val="0"/>
        <w:spacing w:after="0" w:line="240" w:lineRule="auto"/>
        <w:jc w:val="both"/>
        <w:rPr>
          <w:rFonts w:ascii="Open Sans" w:eastAsia="Times New Roman" w:hAnsi="Open Sans" w:cs="Open Sans"/>
          <w:sz w:val="20"/>
          <w:szCs w:val="20"/>
          <w:lang w:eastAsia="sl-SI"/>
        </w:rPr>
      </w:pPr>
    </w:p>
    <w:p w14:paraId="00941398" w14:textId="77777777" w:rsidR="007061CB" w:rsidRPr="004635FC" w:rsidRDefault="007061CB" w:rsidP="00F65D09">
      <w:pPr>
        <w:keepNext/>
        <w:keepLines/>
        <w:widowControl w:val="0"/>
        <w:numPr>
          <w:ilvl w:val="0"/>
          <w:numId w:val="23"/>
        </w:numPr>
        <w:spacing w:after="0" w:line="240" w:lineRule="auto"/>
        <w:jc w:val="center"/>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člen</w:t>
      </w:r>
    </w:p>
    <w:p w14:paraId="4BC060B8" w14:textId="77777777" w:rsidR="007061CB" w:rsidRPr="004635FC" w:rsidRDefault="007061CB" w:rsidP="00656CA1">
      <w:pPr>
        <w:keepNext/>
        <w:keepLines/>
        <w:widowControl w:val="0"/>
        <w:tabs>
          <w:tab w:val="left" w:pos="1418"/>
          <w:tab w:val="left" w:pos="1702"/>
        </w:tabs>
        <w:spacing w:after="0" w:line="240" w:lineRule="auto"/>
        <w:jc w:val="both"/>
        <w:rPr>
          <w:rFonts w:ascii="Open Sans" w:eastAsia="Times New Roman" w:hAnsi="Open Sans" w:cs="Open Sans"/>
          <w:sz w:val="20"/>
          <w:szCs w:val="20"/>
          <w:lang w:eastAsia="sl-SI"/>
        </w:rPr>
      </w:pPr>
    </w:p>
    <w:p w14:paraId="2E4B5D05" w14:textId="77777777" w:rsidR="007061CB" w:rsidRPr="004635FC" w:rsidRDefault="007061CB" w:rsidP="00656CA1">
      <w:pPr>
        <w:keepNext/>
        <w:keepLines/>
        <w:widowControl w:val="0"/>
        <w:tabs>
          <w:tab w:val="left" w:pos="1418"/>
          <w:tab w:val="left" w:pos="1702"/>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Unovčitev kateregakoli finančnega zavarovanja ne odvezuje izvajalca od njegove obveznosti, povrniti naročniku škodo v višini zneska razlike med višino dejanske škode, ki jo je naročnik zaradi neizpolnjevanja obveznosti izvajalca iz te pogodbe utrpel in zneskom iz unovčenega finančnega zavarovanja.</w:t>
      </w:r>
    </w:p>
    <w:p w14:paraId="1C3C5685" w14:textId="77777777" w:rsidR="007061CB" w:rsidRPr="004635FC" w:rsidRDefault="007061CB" w:rsidP="00656CA1">
      <w:pPr>
        <w:keepNext/>
        <w:keepLines/>
        <w:widowControl w:val="0"/>
        <w:tabs>
          <w:tab w:val="left" w:pos="1418"/>
          <w:tab w:val="left" w:pos="1702"/>
        </w:tabs>
        <w:spacing w:after="0" w:line="240" w:lineRule="auto"/>
        <w:jc w:val="both"/>
        <w:rPr>
          <w:rFonts w:ascii="Open Sans" w:eastAsia="Times New Roman" w:hAnsi="Open Sans" w:cs="Open Sans"/>
          <w:sz w:val="20"/>
          <w:szCs w:val="20"/>
          <w:lang w:eastAsia="sl-SI"/>
        </w:rPr>
      </w:pPr>
    </w:p>
    <w:p w14:paraId="51CFEDA7" w14:textId="436C1A0D" w:rsidR="007061CB" w:rsidRPr="004635FC" w:rsidRDefault="007061CB" w:rsidP="00F65D09">
      <w:pPr>
        <w:keepNext/>
        <w:keepLines/>
        <w:widowControl w:val="0"/>
        <w:numPr>
          <w:ilvl w:val="0"/>
          <w:numId w:val="21"/>
        </w:numPr>
        <w:tabs>
          <w:tab w:val="left" w:pos="540"/>
        </w:tabs>
        <w:spacing w:after="0" w:line="240" w:lineRule="auto"/>
        <w:jc w:val="center"/>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POGODBENA KAZEN IN VIŠJA SILA</w:t>
      </w:r>
    </w:p>
    <w:p w14:paraId="30DD087E" w14:textId="77777777" w:rsidR="007061CB" w:rsidRPr="004635FC" w:rsidRDefault="007061CB" w:rsidP="00656CA1">
      <w:pPr>
        <w:keepNext/>
        <w:keepLines/>
        <w:widowControl w:val="0"/>
        <w:tabs>
          <w:tab w:val="left" w:pos="709"/>
          <w:tab w:val="left" w:pos="1702"/>
        </w:tabs>
        <w:spacing w:after="0" w:line="240" w:lineRule="auto"/>
        <w:ind w:left="1701" w:hanging="1701"/>
        <w:rPr>
          <w:rFonts w:ascii="Open Sans" w:eastAsia="Times New Roman" w:hAnsi="Open Sans" w:cs="Open Sans"/>
          <w:sz w:val="20"/>
          <w:szCs w:val="20"/>
          <w:lang w:eastAsia="sl-SI"/>
        </w:rPr>
      </w:pPr>
    </w:p>
    <w:p w14:paraId="2A9BA809" w14:textId="77777777" w:rsidR="007061CB" w:rsidRPr="004635FC" w:rsidRDefault="007061CB" w:rsidP="00F65D09">
      <w:pPr>
        <w:keepNext/>
        <w:keepLines/>
        <w:widowControl w:val="0"/>
        <w:numPr>
          <w:ilvl w:val="0"/>
          <w:numId w:val="23"/>
        </w:numPr>
        <w:spacing w:after="0" w:line="240" w:lineRule="auto"/>
        <w:jc w:val="center"/>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člen</w:t>
      </w:r>
    </w:p>
    <w:p w14:paraId="308A2814" w14:textId="77777777" w:rsidR="007061CB" w:rsidRPr="004635FC" w:rsidRDefault="007061CB" w:rsidP="00656CA1">
      <w:pPr>
        <w:keepNext/>
        <w:keepLines/>
        <w:widowControl w:val="0"/>
        <w:tabs>
          <w:tab w:val="left" w:pos="0"/>
        </w:tabs>
        <w:spacing w:after="0" w:line="240" w:lineRule="auto"/>
        <w:jc w:val="center"/>
        <w:rPr>
          <w:rFonts w:ascii="Open Sans" w:eastAsia="Times New Roman" w:hAnsi="Open Sans" w:cs="Open Sans"/>
          <w:sz w:val="20"/>
          <w:szCs w:val="20"/>
          <w:lang w:eastAsia="sl-SI"/>
        </w:rPr>
      </w:pPr>
    </w:p>
    <w:p w14:paraId="3F3053B1" w14:textId="1347BBAB" w:rsidR="007061CB" w:rsidRPr="004635FC" w:rsidRDefault="007061CB" w:rsidP="00656CA1">
      <w:pPr>
        <w:keepNext/>
        <w:keepLines/>
        <w:widowControl w:val="0"/>
        <w:tabs>
          <w:tab w:val="left" w:pos="567"/>
          <w:tab w:val="left" w:pos="709"/>
          <w:tab w:val="left" w:pos="1702"/>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Če izvajalec ne opravi pogodbenih obveznosti v roku, opredeljenem v 1</w:t>
      </w:r>
      <w:r w:rsidR="006562E1">
        <w:rPr>
          <w:rFonts w:ascii="Open Sans" w:eastAsia="Times New Roman" w:hAnsi="Open Sans" w:cs="Open Sans"/>
          <w:sz w:val="20"/>
          <w:szCs w:val="20"/>
          <w:lang w:eastAsia="sl-SI"/>
        </w:rPr>
        <w:t>0</w:t>
      </w:r>
      <w:r w:rsidRPr="004635FC">
        <w:rPr>
          <w:rFonts w:ascii="Open Sans" w:eastAsia="Times New Roman" w:hAnsi="Open Sans" w:cs="Open Sans"/>
          <w:sz w:val="20"/>
          <w:szCs w:val="20"/>
          <w:lang w:eastAsia="sl-SI"/>
        </w:rPr>
        <w:t xml:space="preserve">. členu te pogodbe in neizpolnitev ali nepravočasna izpolnitev ni posledica okoliščin iz tretjega odstavka </w:t>
      </w:r>
      <w:r w:rsidR="006562E1" w:rsidRPr="004635FC">
        <w:rPr>
          <w:rFonts w:ascii="Open Sans" w:eastAsia="Times New Roman" w:hAnsi="Open Sans" w:cs="Open Sans"/>
          <w:sz w:val="20"/>
          <w:szCs w:val="20"/>
          <w:lang w:eastAsia="sl-SI"/>
        </w:rPr>
        <w:t>1</w:t>
      </w:r>
      <w:r w:rsidR="006562E1">
        <w:rPr>
          <w:rFonts w:ascii="Open Sans" w:eastAsia="Times New Roman" w:hAnsi="Open Sans" w:cs="Open Sans"/>
          <w:sz w:val="20"/>
          <w:szCs w:val="20"/>
          <w:lang w:eastAsia="sl-SI"/>
        </w:rPr>
        <w:t>0</w:t>
      </w:r>
      <w:r w:rsidRPr="004635FC">
        <w:rPr>
          <w:rFonts w:ascii="Open Sans" w:eastAsia="Times New Roman" w:hAnsi="Open Sans" w:cs="Open Sans"/>
          <w:sz w:val="20"/>
          <w:szCs w:val="20"/>
          <w:lang w:eastAsia="sl-SI"/>
        </w:rPr>
        <w:t xml:space="preserve">. člena te pogodbe oziroma višje sile, kot je opredeljena v </w:t>
      </w:r>
      <w:r w:rsidR="006562E1" w:rsidRPr="004635FC">
        <w:rPr>
          <w:rFonts w:ascii="Open Sans" w:eastAsia="Times New Roman" w:hAnsi="Open Sans" w:cs="Open Sans"/>
          <w:sz w:val="20"/>
          <w:szCs w:val="20"/>
          <w:lang w:eastAsia="sl-SI"/>
        </w:rPr>
        <w:t>2</w:t>
      </w:r>
      <w:r w:rsidR="006562E1">
        <w:rPr>
          <w:rFonts w:ascii="Open Sans" w:eastAsia="Times New Roman" w:hAnsi="Open Sans" w:cs="Open Sans"/>
          <w:sz w:val="20"/>
          <w:szCs w:val="20"/>
          <w:lang w:eastAsia="sl-SI"/>
        </w:rPr>
        <w:t>5</w:t>
      </w:r>
      <w:r w:rsidRPr="004635FC">
        <w:rPr>
          <w:rFonts w:ascii="Open Sans" w:eastAsia="Times New Roman" w:hAnsi="Open Sans" w:cs="Open Sans"/>
          <w:sz w:val="20"/>
          <w:szCs w:val="20"/>
          <w:lang w:eastAsia="sl-SI"/>
        </w:rPr>
        <w:t xml:space="preserve">. členu te pogodbe, je naročnik upravičen obračunati pogodbeno kazen, in sicer v višini nič cela dva odstotka (0,2 %) od skupne pogodbene vrednosti brez DDV, navedene v 3. členu te pogodbe, za vsak zamujen koledarski dan, opredeljen v </w:t>
      </w:r>
      <w:r w:rsidR="006562E1" w:rsidRPr="004635FC">
        <w:rPr>
          <w:rFonts w:ascii="Open Sans" w:eastAsia="Times New Roman" w:hAnsi="Open Sans" w:cs="Open Sans"/>
          <w:sz w:val="20"/>
          <w:szCs w:val="20"/>
          <w:lang w:eastAsia="sl-SI"/>
        </w:rPr>
        <w:t>1</w:t>
      </w:r>
      <w:r w:rsidR="006562E1">
        <w:rPr>
          <w:rFonts w:ascii="Open Sans" w:eastAsia="Times New Roman" w:hAnsi="Open Sans" w:cs="Open Sans"/>
          <w:sz w:val="20"/>
          <w:szCs w:val="20"/>
          <w:lang w:eastAsia="sl-SI"/>
        </w:rPr>
        <w:t>0</w:t>
      </w:r>
      <w:r w:rsidRPr="004635FC">
        <w:rPr>
          <w:rFonts w:ascii="Open Sans" w:eastAsia="Times New Roman" w:hAnsi="Open Sans" w:cs="Open Sans"/>
          <w:sz w:val="20"/>
          <w:szCs w:val="20"/>
          <w:lang w:eastAsia="sl-SI"/>
        </w:rPr>
        <w:t>. členu</w:t>
      </w:r>
      <w:r w:rsidR="00675962" w:rsidRPr="004635FC">
        <w:rPr>
          <w:rFonts w:ascii="Open Sans" w:eastAsia="Times New Roman" w:hAnsi="Open Sans" w:cs="Open Sans"/>
          <w:sz w:val="20"/>
          <w:szCs w:val="20"/>
          <w:lang w:eastAsia="sl-SI"/>
        </w:rPr>
        <w:t xml:space="preserve"> pogodbe</w:t>
      </w:r>
      <w:r w:rsidRPr="004635FC">
        <w:rPr>
          <w:rFonts w:ascii="Open Sans" w:eastAsia="Times New Roman" w:hAnsi="Open Sans" w:cs="Open Sans"/>
          <w:sz w:val="20"/>
          <w:szCs w:val="20"/>
          <w:lang w:eastAsia="sl-SI"/>
        </w:rPr>
        <w:t>, brez omejitve.</w:t>
      </w:r>
      <w:bookmarkStart w:id="27" w:name="_Hlk190167920"/>
      <w:r w:rsidRPr="004635FC">
        <w:rPr>
          <w:rFonts w:ascii="Open Sans" w:eastAsia="Times New Roman" w:hAnsi="Open Sans" w:cs="Open Sans"/>
          <w:sz w:val="20"/>
          <w:szCs w:val="20"/>
          <w:lang w:eastAsia="sl-SI"/>
        </w:rPr>
        <w:t xml:space="preserve"> Pogodbena kazen se obračuna tudi v primeru ne predložitve dokumentacije o izvedeni gradnji, ki je določena kot obveznost po tej pogodbi</w:t>
      </w:r>
      <w:bookmarkEnd w:id="27"/>
      <w:r w:rsidRPr="004635FC">
        <w:rPr>
          <w:rFonts w:ascii="Open Sans" w:eastAsia="Times New Roman" w:hAnsi="Open Sans" w:cs="Open Sans"/>
          <w:sz w:val="20"/>
          <w:szCs w:val="20"/>
          <w:lang w:eastAsia="sl-SI"/>
        </w:rPr>
        <w:t>.</w:t>
      </w:r>
    </w:p>
    <w:p w14:paraId="3C0791A1" w14:textId="77777777" w:rsidR="007061CB" w:rsidRPr="004635FC" w:rsidRDefault="007061CB" w:rsidP="00656CA1">
      <w:pPr>
        <w:keepNext/>
        <w:keepLines/>
        <w:widowControl w:val="0"/>
        <w:tabs>
          <w:tab w:val="left" w:pos="567"/>
          <w:tab w:val="left" w:pos="1418"/>
          <w:tab w:val="left" w:pos="1702"/>
        </w:tabs>
        <w:spacing w:after="0" w:line="240" w:lineRule="auto"/>
        <w:jc w:val="both"/>
        <w:rPr>
          <w:rFonts w:ascii="Open Sans" w:eastAsia="Times New Roman" w:hAnsi="Open Sans" w:cs="Open Sans"/>
          <w:sz w:val="20"/>
          <w:szCs w:val="20"/>
          <w:lang w:eastAsia="sl-SI"/>
        </w:rPr>
      </w:pPr>
    </w:p>
    <w:p w14:paraId="096AAFA6" w14:textId="77777777" w:rsidR="007061CB" w:rsidRPr="004635FC" w:rsidRDefault="007061CB" w:rsidP="00656CA1">
      <w:pPr>
        <w:keepNext/>
        <w:keepLines/>
        <w:widowControl w:val="0"/>
        <w:tabs>
          <w:tab w:val="left" w:pos="567"/>
          <w:tab w:val="left" w:pos="709"/>
          <w:tab w:val="left" w:pos="1702"/>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Naročnik si pridrži pravico uveljaviti pogodbeno kazen pri plačilu začasnih in končne situacije, čeprav ob zamudi izvajalca na to ni posebej opozoril, niti pisno obvestil.</w:t>
      </w:r>
    </w:p>
    <w:p w14:paraId="5CE124D5" w14:textId="77777777" w:rsidR="007061CB" w:rsidRPr="004635FC" w:rsidRDefault="007061CB" w:rsidP="00656CA1">
      <w:pPr>
        <w:keepNext/>
        <w:keepLines/>
        <w:widowControl w:val="0"/>
        <w:tabs>
          <w:tab w:val="left" w:pos="567"/>
          <w:tab w:val="left" w:pos="1418"/>
          <w:tab w:val="left" w:pos="1702"/>
        </w:tabs>
        <w:spacing w:after="0" w:line="240" w:lineRule="auto"/>
        <w:jc w:val="both"/>
        <w:rPr>
          <w:rFonts w:ascii="Open Sans" w:eastAsia="Times New Roman" w:hAnsi="Open Sans" w:cs="Open Sans"/>
          <w:sz w:val="20"/>
          <w:szCs w:val="20"/>
          <w:lang w:eastAsia="sl-SI"/>
        </w:rPr>
      </w:pPr>
    </w:p>
    <w:p w14:paraId="444EDBB1" w14:textId="77777777" w:rsidR="007061CB" w:rsidRPr="004635FC" w:rsidRDefault="007061CB" w:rsidP="00656CA1">
      <w:pPr>
        <w:keepNext/>
        <w:keepLines/>
        <w:widowControl w:val="0"/>
        <w:tabs>
          <w:tab w:val="left" w:pos="567"/>
          <w:tab w:val="left" w:pos="1418"/>
          <w:tab w:val="left" w:pos="1702"/>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Naročnik in izvajalec soglašata, da pravica zaračunati pogodbeno kazen ni pogojena z nastankom škode naročniku. Za povračilo tako ali dodatno nastale škode bo naročnik unovčil finančno zavarovanje za zavarovanje dobre izvedbe pogodbenih obveznosti in škodo uveljavljal po splošnih načelih odškodninske odgovornosti, neodvisno od uveljavljanja pogodbene kazni.</w:t>
      </w:r>
    </w:p>
    <w:p w14:paraId="204EE6C0" w14:textId="77777777" w:rsidR="007061CB" w:rsidRPr="004635FC" w:rsidRDefault="007061CB" w:rsidP="00656CA1">
      <w:pPr>
        <w:keepNext/>
        <w:keepLines/>
        <w:widowControl w:val="0"/>
        <w:tabs>
          <w:tab w:val="left" w:pos="567"/>
          <w:tab w:val="left" w:pos="1418"/>
          <w:tab w:val="left" w:pos="1702"/>
        </w:tabs>
        <w:spacing w:after="0" w:line="240" w:lineRule="auto"/>
        <w:jc w:val="both"/>
        <w:rPr>
          <w:rFonts w:ascii="Open Sans" w:eastAsia="Times New Roman" w:hAnsi="Open Sans" w:cs="Open Sans"/>
          <w:sz w:val="20"/>
          <w:szCs w:val="20"/>
          <w:lang w:eastAsia="sl-SI"/>
        </w:rPr>
      </w:pPr>
    </w:p>
    <w:p w14:paraId="0DF7183D" w14:textId="77777777" w:rsidR="007061CB" w:rsidRPr="004635FC" w:rsidRDefault="007061CB" w:rsidP="00F65D09">
      <w:pPr>
        <w:keepNext/>
        <w:keepLines/>
        <w:widowControl w:val="0"/>
        <w:numPr>
          <w:ilvl w:val="0"/>
          <w:numId w:val="23"/>
        </w:numPr>
        <w:spacing w:after="0" w:line="240" w:lineRule="auto"/>
        <w:jc w:val="center"/>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člen</w:t>
      </w:r>
    </w:p>
    <w:p w14:paraId="5B699062" w14:textId="77777777" w:rsidR="007061CB"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p>
    <w:p w14:paraId="7BD4F097" w14:textId="77777777" w:rsidR="007061CB"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Nobena od pogodbenih strank ni odgovorna za delno ali celotno neizpolnjevanje pogodbenih obveznosti, če je to posledica višje sile.</w:t>
      </w:r>
    </w:p>
    <w:p w14:paraId="331ECDC3" w14:textId="77777777" w:rsidR="007061CB"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p>
    <w:p w14:paraId="3FC883E3" w14:textId="77777777" w:rsidR="007061CB" w:rsidRPr="004635FC" w:rsidRDefault="007061CB" w:rsidP="00656CA1">
      <w:pPr>
        <w:keepNext/>
        <w:keepLine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bCs/>
          <w:sz w:val="20"/>
          <w:szCs w:val="20"/>
          <w:lang w:eastAsia="sl-SI"/>
        </w:rPr>
        <w:t xml:space="preserve">Višja sila pomeni zunanji vzrok, neodvisen od volje in vpliva katere koli stranke, ki je nepričakovan in nenaden in se mu ob splošni skrbnosti ni bilo moč izogniti in ga odvrniti, takšne okoliščine pa so se pojavile po sklenitvi pogodbe. </w:t>
      </w:r>
      <w:r w:rsidRPr="004635FC">
        <w:rPr>
          <w:rFonts w:ascii="Open Sans" w:eastAsia="Times New Roman" w:hAnsi="Open Sans" w:cs="Open Sans"/>
          <w:sz w:val="20"/>
          <w:szCs w:val="20"/>
          <w:lang w:eastAsia="sl-SI"/>
        </w:rPr>
        <w:t>Če je izvedba pogodbenih del delno ali v celoti motena oziroma preprečena zaradi višje sile, je izvajalec o tem dolžan nemudoma obvestiti naročnika. Prav tako ga je dolžan sproti obveščati o prenehanju takih okoliščin. Pogodbeni roki se podaljšajo za čas trajanja višje sile. Na zahtevo naročnika je izvajalec dolžan dokazati obstoj višje sile.</w:t>
      </w:r>
    </w:p>
    <w:p w14:paraId="0A787156" w14:textId="77777777" w:rsidR="007061CB" w:rsidRPr="004635FC" w:rsidRDefault="007061CB" w:rsidP="00656CA1">
      <w:pPr>
        <w:keepNext/>
        <w:keepLines/>
        <w:widowControl w:val="0"/>
        <w:spacing w:after="0" w:line="240" w:lineRule="auto"/>
        <w:jc w:val="both"/>
        <w:rPr>
          <w:rFonts w:ascii="Open Sans" w:eastAsia="Times New Roman" w:hAnsi="Open Sans" w:cs="Open Sans"/>
          <w:snapToGrid w:val="0"/>
          <w:sz w:val="20"/>
          <w:szCs w:val="20"/>
          <w:lang w:eastAsia="sl-SI"/>
        </w:rPr>
      </w:pPr>
    </w:p>
    <w:p w14:paraId="49A0A9DD" w14:textId="77777777" w:rsidR="007061CB" w:rsidRPr="004635FC" w:rsidRDefault="007061CB" w:rsidP="00656CA1">
      <w:pPr>
        <w:keepNext/>
        <w:keepLines/>
        <w:widowControl w:val="0"/>
        <w:tabs>
          <w:tab w:val="left" w:pos="567"/>
          <w:tab w:val="left" w:pos="1418"/>
          <w:tab w:val="left" w:pos="1702"/>
        </w:tabs>
        <w:spacing w:after="0" w:line="240" w:lineRule="auto"/>
        <w:jc w:val="both"/>
        <w:rPr>
          <w:rFonts w:ascii="Open Sans" w:eastAsia="Times New Roman" w:hAnsi="Open Sans" w:cs="Open Sans"/>
          <w:snapToGrid w:val="0"/>
          <w:sz w:val="20"/>
          <w:szCs w:val="20"/>
          <w:lang w:eastAsia="sl-SI"/>
        </w:rPr>
      </w:pPr>
      <w:r w:rsidRPr="004635FC">
        <w:rPr>
          <w:rFonts w:ascii="Open Sans" w:eastAsia="Times New Roman" w:hAnsi="Open Sans" w:cs="Open Sans"/>
          <w:snapToGrid w:val="0"/>
          <w:sz w:val="20"/>
          <w:szCs w:val="20"/>
          <w:lang w:eastAsia="sl-SI"/>
        </w:rPr>
        <w:t>Pomanjkanje delovne sile ali materiala pri izvajalcu ali pri njegovih podizvajalcih se ne šteje za višjo silo, razen, če ni posledica le-te.</w:t>
      </w:r>
    </w:p>
    <w:p w14:paraId="33A150E9" w14:textId="77777777" w:rsidR="007061CB" w:rsidRPr="004635FC" w:rsidRDefault="007061CB" w:rsidP="00656CA1">
      <w:pPr>
        <w:keepNext/>
        <w:keepLines/>
        <w:widowControl w:val="0"/>
        <w:tabs>
          <w:tab w:val="left" w:pos="567"/>
          <w:tab w:val="left" w:pos="1418"/>
          <w:tab w:val="left" w:pos="1702"/>
        </w:tabs>
        <w:spacing w:after="0" w:line="240" w:lineRule="auto"/>
        <w:jc w:val="both"/>
        <w:rPr>
          <w:rFonts w:ascii="Open Sans" w:eastAsia="Times New Roman" w:hAnsi="Open Sans" w:cs="Open Sans"/>
          <w:sz w:val="20"/>
          <w:szCs w:val="20"/>
          <w:lang w:eastAsia="sl-SI"/>
        </w:rPr>
      </w:pPr>
    </w:p>
    <w:p w14:paraId="4EA9DB60" w14:textId="77777777" w:rsidR="007061CB" w:rsidRPr="004635FC" w:rsidRDefault="007061CB" w:rsidP="00F65D09">
      <w:pPr>
        <w:keepNext/>
        <w:keepLines/>
        <w:widowControl w:val="0"/>
        <w:numPr>
          <w:ilvl w:val="0"/>
          <w:numId w:val="21"/>
        </w:numPr>
        <w:tabs>
          <w:tab w:val="left" w:pos="540"/>
        </w:tabs>
        <w:spacing w:after="0" w:line="240" w:lineRule="auto"/>
        <w:jc w:val="center"/>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PREDSTAVNIKI POGODBENIH STRANK</w:t>
      </w:r>
    </w:p>
    <w:p w14:paraId="6551DED2" w14:textId="77777777" w:rsidR="007061CB" w:rsidRPr="004635FC" w:rsidRDefault="007061CB" w:rsidP="00656CA1">
      <w:pPr>
        <w:keepNext/>
        <w:keepLines/>
        <w:widowControl w:val="0"/>
        <w:tabs>
          <w:tab w:val="left" w:pos="709"/>
          <w:tab w:val="left" w:pos="1702"/>
        </w:tabs>
        <w:spacing w:after="0" w:line="240" w:lineRule="auto"/>
        <w:ind w:left="1701" w:hanging="1701"/>
        <w:rPr>
          <w:rFonts w:ascii="Open Sans" w:eastAsia="Times New Roman" w:hAnsi="Open Sans" w:cs="Open Sans"/>
          <w:sz w:val="20"/>
          <w:szCs w:val="20"/>
          <w:lang w:eastAsia="sl-SI"/>
        </w:rPr>
      </w:pPr>
    </w:p>
    <w:p w14:paraId="10DDFC2D" w14:textId="77777777" w:rsidR="007061CB" w:rsidRPr="004635FC" w:rsidRDefault="007061CB" w:rsidP="00F65D09">
      <w:pPr>
        <w:keepNext/>
        <w:keepLines/>
        <w:widowControl w:val="0"/>
        <w:numPr>
          <w:ilvl w:val="0"/>
          <w:numId w:val="23"/>
        </w:numPr>
        <w:spacing w:after="0" w:line="240" w:lineRule="auto"/>
        <w:jc w:val="center"/>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člen</w:t>
      </w:r>
    </w:p>
    <w:p w14:paraId="2F2014AE" w14:textId="77777777" w:rsidR="007061CB" w:rsidRPr="004635FC" w:rsidRDefault="007061CB" w:rsidP="00656CA1">
      <w:pPr>
        <w:keepNext/>
        <w:keepLines/>
        <w:widowControl w:val="0"/>
        <w:tabs>
          <w:tab w:val="left" w:pos="567"/>
          <w:tab w:val="left" w:pos="1418"/>
          <w:tab w:val="left" w:pos="1702"/>
        </w:tabs>
        <w:spacing w:after="0" w:line="240" w:lineRule="auto"/>
        <w:jc w:val="both"/>
        <w:rPr>
          <w:rFonts w:ascii="Open Sans" w:eastAsia="Times New Roman" w:hAnsi="Open Sans" w:cs="Open Sans"/>
          <w:sz w:val="20"/>
          <w:szCs w:val="20"/>
          <w:lang w:eastAsia="sl-SI"/>
        </w:rPr>
      </w:pPr>
    </w:p>
    <w:p w14:paraId="7837E763" w14:textId="77777777" w:rsidR="006562E1" w:rsidRPr="00DC3D1F" w:rsidRDefault="006562E1" w:rsidP="00DC3D1F">
      <w:pPr>
        <w:keepNext/>
        <w:keepLines/>
        <w:widowControl w:val="0"/>
        <w:tabs>
          <w:tab w:val="left" w:pos="567"/>
          <w:tab w:val="left" w:pos="1418"/>
          <w:tab w:val="left" w:pos="1702"/>
        </w:tabs>
        <w:spacing w:after="0" w:line="240" w:lineRule="auto"/>
        <w:jc w:val="both"/>
        <w:rPr>
          <w:rFonts w:ascii="Open Sans" w:eastAsia="Times New Roman" w:hAnsi="Open Sans" w:cs="Open Sans"/>
          <w:snapToGrid w:val="0"/>
          <w:sz w:val="20"/>
          <w:szCs w:val="20"/>
          <w:lang w:eastAsia="sl-SI"/>
        </w:rPr>
      </w:pPr>
      <w:r w:rsidRPr="00DC3D1F">
        <w:rPr>
          <w:rFonts w:ascii="Open Sans" w:eastAsia="Times New Roman" w:hAnsi="Open Sans" w:cs="Open Sans"/>
          <w:snapToGrid w:val="0"/>
          <w:sz w:val="20"/>
          <w:szCs w:val="20"/>
          <w:lang w:eastAsia="sl-SI"/>
        </w:rPr>
        <w:t xml:space="preserve">Vodja gradnje in predstavnik pri izvajalcu: _________________ </w:t>
      </w:r>
    </w:p>
    <w:p w14:paraId="13B4CA89" w14:textId="77777777" w:rsidR="006562E1" w:rsidRPr="00DC3D1F" w:rsidRDefault="006562E1" w:rsidP="00DC3D1F">
      <w:pPr>
        <w:keepNext/>
        <w:keepLines/>
        <w:widowControl w:val="0"/>
        <w:tabs>
          <w:tab w:val="left" w:pos="567"/>
          <w:tab w:val="left" w:pos="1418"/>
          <w:tab w:val="left" w:pos="1702"/>
        </w:tabs>
        <w:spacing w:after="0" w:line="240" w:lineRule="auto"/>
        <w:jc w:val="both"/>
        <w:rPr>
          <w:rFonts w:ascii="Open Sans" w:eastAsia="Times New Roman" w:hAnsi="Open Sans" w:cs="Open Sans"/>
          <w:snapToGrid w:val="0"/>
          <w:sz w:val="20"/>
          <w:szCs w:val="20"/>
          <w:lang w:eastAsia="sl-SI"/>
        </w:rPr>
      </w:pPr>
    </w:p>
    <w:p w14:paraId="19CAB021" w14:textId="77777777" w:rsidR="006562E1" w:rsidRPr="00DC3D1F" w:rsidRDefault="006562E1" w:rsidP="00DC3D1F">
      <w:pPr>
        <w:keepNext/>
        <w:keepLines/>
        <w:widowControl w:val="0"/>
        <w:tabs>
          <w:tab w:val="left" w:pos="567"/>
          <w:tab w:val="left" w:pos="1418"/>
          <w:tab w:val="left" w:pos="1702"/>
        </w:tabs>
        <w:spacing w:after="0" w:line="240" w:lineRule="auto"/>
        <w:jc w:val="both"/>
        <w:rPr>
          <w:rFonts w:eastAsia="Times New Roman"/>
          <w:snapToGrid w:val="0"/>
          <w:sz w:val="20"/>
          <w:szCs w:val="20"/>
          <w:lang w:eastAsia="sl-SI"/>
        </w:rPr>
      </w:pPr>
      <w:r w:rsidRPr="00DC3D1F">
        <w:rPr>
          <w:rFonts w:ascii="Open Sans" w:eastAsia="Times New Roman" w:hAnsi="Open Sans" w:cs="Open Sans"/>
          <w:snapToGrid w:val="0"/>
          <w:sz w:val="20"/>
          <w:szCs w:val="20"/>
          <w:lang w:eastAsia="sl-SI"/>
        </w:rPr>
        <w:t>Vodja nadzora del/pooblaščeni strokovnjak in skrbnik pogodbe (predstavnik) pri naročniku: __________________.</w:t>
      </w:r>
    </w:p>
    <w:p w14:paraId="711ED15D" w14:textId="77777777" w:rsidR="007061CB" w:rsidRPr="004635FC" w:rsidRDefault="007061CB" w:rsidP="00656CA1">
      <w:pPr>
        <w:keepNext/>
        <w:keepLines/>
        <w:widowControl w:val="0"/>
        <w:tabs>
          <w:tab w:val="left" w:pos="567"/>
          <w:tab w:val="left" w:pos="1418"/>
          <w:tab w:val="left" w:pos="1702"/>
        </w:tabs>
        <w:spacing w:after="0" w:line="240" w:lineRule="auto"/>
        <w:jc w:val="both"/>
        <w:rPr>
          <w:rFonts w:ascii="Open Sans" w:eastAsia="Times New Roman" w:hAnsi="Open Sans" w:cs="Open Sans"/>
          <w:sz w:val="20"/>
          <w:szCs w:val="20"/>
          <w:lang w:eastAsia="sl-SI"/>
        </w:rPr>
      </w:pPr>
    </w:p>
    <w:p w14:paraId="4652D100" w14:textId="2DF43A77" w:rsidR="007061CB"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 xml:space="preserve">O morebitni spremembi oseb iz tega člena se morata pogodbeni stranki medsebojno obvestiti, in sicer pisno, z navedbo datuma primopredaje poslov. Pisno obvestilo o tem mora prejeti naročnik oziroma izvajalec najkasneje v treh (3) koledarskih dneh pred navedenim dnevom primopredaje poslov. </w:t>
      </w:r>
    </w:p>
    <w:p w14:paraId="3BE35B58" w14:textId="77CDA40F" w:rsidR="00F40CCA" w:rsidRDefault="00F40CCA" w:rsidP="003C2ED5">
      <w:pPr>
        <w:keepNext/>
        <w:keepLines/>
        <w:widowControl w:val="0"/>
        <w:spacing w:after="0" w:line="240" w:lineRule="auto"/>
        <w:jc w:val="both"/>
        <w:rPr>
          <w:rFonts w:ascii="Open Sans" w:eastAsia="Times New Roman" w:hAnsi="Open Sans" w:cs="Open Sans"/>
          <w:sz w:val="20"/>
          <w:szCs w:val="20"/>
          <w:lang w:eastAsia="sl-SI"/>
        </w:rPr>
      </w:pPr>
    </w:p>
    <w:p w14:paraId="1FCE89E3" w14:textId="4755A68D" w:rsidR="007061CB" w:rsidRPr="004635FC" w:rsidRDefault="007061CB" w:rsidP="00F65D09">
      <w:pPr>
        <w:keepNext/>
        <w:keepLines/>
        <w:widowControl w:val="0"/>
        <w:numPr>
          <w:ilvl w:val="0"/>
          <w:numId w:val="21"/>
        </w:numPr>
        <w:tabs>
          <w:tab w:val="left" w:pos="540"/>
        </w:tabs>
        <w:spacing w:after="0" w:line="240" w:lineRule="auto"/>
        <w:jc w:val="center"/>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ODPOVED IN ODSTOP OD POGODBE</w:t>
      </w:r>
    </w:p>
    <w:p w14:paraId="518C7E24" w14:textId="77777777" w:rsidR="007061CB"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p>
    <w:p w14:paraId="15CFF928" w14:textId="77777777" w:rsidR="007061CB" w:rsidRPr="004635FC" w:rsidRDefault="007061CB" w:rsidP="00F65D09">
      <w:pPr>
        <w:keepNext/>
        <w:keepLines/>
        <w:widowControl w:val="0"/>
        <w:numPr>
          <w:ilvl w:val="0"/>
          <w:numId w:val="23"/>
        </w:numPr>
        <w:spacing w:after="0" w:line="240" w:lineRule="auto"/>
        <w:jc w:val="center"/>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člen</w:t>
      </w:r>
    </w:p>
    <w:p w14:paraId="66963158" w14:textId="77777777" w:rsidR="007061CB"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p>
    <w:p w14:paraId="2AEFF78E" w14:textId="77777777" w:rsidR="007061CB"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Naročnik lahko s pisnim obvestilom izvajalcu, poslanim s priporočeno pošiljko po pošti, odpove pogodbo, če se okoliščine po sklenitvi pogodbe spremenijo tako, da sklenjena pogodba ne izraža več prave volje naročnika. V tem primeru je naročnik dolžan izvajalcu povrniti vse dokazljive stroške in mu plačati do tedaj opravljena dela.</w:t>
      </w:r>
    </w:p>
    <w:p w14:paraId="52F8BC5B" w14:textId="77777777" w:rsidR="007061CB" w:rsidRDefault="007061CB" w:rsidP="00656CA1">
      <w:pPr>
        <w:keepNext/>
        <w:keepLines/>
        <w:widowControl w:val="0"/>
        <w:spacing w:after="0" w:line="240" w:lineRule="auto"/>
        <w:jc w:val="both"/>
        <w:rPr>
          <w:rFonts w:ascii="Open Sans" w:eastAsia="Times New Roman" w:hAnsi="Open Sans" w:cs="Open Sans"/>
          <w:sz w:val="20"/>
          <w:szCs w:val="20"/>
          <w:lang w:eastAsia="sl-SI"/>
        </w:rPr>
      </w:pPr>
    </w:p>
    <w:p w14:paraId="1461BD3D" w14:textId="77777777" w:rsidR="006562E1" w:rsidRPr="00DC3D1F" w:rsidRDefault="006562E1" w:rsidP="00DC3D1F">
      <w:pPr>
        <w:keepNext/>
        <w:keepLines/>
        <w:widowControl w:val="0"/>
        <w:spacing w:after="0" w:line="240" w:lineRule="auto"/>
        <w:jc w:val="both"/>
        <w:rPr>
          <w:rFonts w:ascii="Open Sans" w:eastAsia="Times New Roman" w:hAnsi="Open Sans" w:cs="Open Sans"/>
          <w:sz w:val="20"/>
          <w:szCs w:val="20"/>
          <w:lang w:eastAsia="sl-SI"/>
        </w:rPr>
      </w:pPr>
      <w:r w:rsidRPr="00DC3D1F">
        <w:rPr>
          <w:rFonts w:ascii="Open Sans" w:eastAsia="Times New Roman" w:hAnsi="Open Sans" w:cs="Open Sans"/>
          <w:sz w:val="20"/>
          <w:szCs w:val="20"/>
          <w:lang w:eastAsia="sl-SI"/>
        </w:rPr>
        <w:t>Naročnik si pridržuje pravico do odpovedi pogodbe brez odpovednega roka v primeru, da pogodba o finančnem najemu z odjemalci za toplotno postajo ne bo sklenjena.</w:t>
      </w:r>
    </w:p>
    <w:p w14:paraId="390AFF01" w14:textId="77777777" w:rsidR="006562E1" w:rsidRPr="004635FC" w:rsidRDefault="006562E1" w:rsidP="00656CA1">
      <w:pPr>
        <w:keepNext/>
        <w:keepLines/>
        <w:widowControl w:val="0"/>
        <w:spacing w:after="0" w:line="240" w:lineRule="auto"/>
        <w:jc w:val="both"/>
        <w:rPr>
          <w:rFonts w:ascii="Open Sans" w:eastAsia="Times New Roman" w:hAnsi="Open Sans" w:cs="Open Sans"/>
          <w:sz w:val="20"/>
          <w:szCs w:val="20"/>
          <w:lang w:eastAsia="sl-SI"/>
        </w:rPr>
      </w:pPr>
    </w:p>
    <w:p w14:paraId="2B5ECA9F" w14:textId="310AA024" w:rsidR="007061CB"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Naročnik lahko odstopi od pogodbe, brez obveznosti do izvajalca:</w:t>
      </w:r>
    </w:p>
    <w:p w14:paraId="6E900E40" w14:textId="15765317" w:rsidR="007061CB" w:rsidRPr="004635FC" w:rsidRDefault="00ED2A35" w:rsidP="00F65D09">
      <w:pPr>
        <w:keepNext/>
        <w:keepLines/>
        <w:widowControl w:val="0"/>
        <w:numPr>
          <w:ilvl w:val="0"/>
          <w:numId w:val="24"/>
        </w:numPr>
        <w:tabs>
          <w:tab w:val="left" w:pos="1418"/>
          <w:tab w:val="left" w:pos="1702"/>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 xml:space="preserve">če izvajalec </w:t>
      </w:r>
      <w:r w:rsidR="007061CB" w:rsidRPr="004635FC">
        <w:rPr>
          <w:rFonts w:ascii="Open Sans" w:eastAsia="Times New Roman" w:hAnsi="Open Sans" w:cs="Open Sans"/>
          <w:sz w:val="20"/>
          <w:szCs w:val="20"/>
          <w:lang w:eastAsia="sl-SI"/>
        </w:rPr>
        <w:t>ne začne z izvedbo pogodbeno dogovorjenih del v pogodbenem roku, niti v naknadnem roku, ki mu ga določi naročnik;</w:t>
      </w:r>
    </w:p>
    <w:p w14:paraId="277F9AF2" w14:textId="76B0C4D1" w:rsidR="007061CB" w:rsidRPr="004635FC" w:rsidRDefault="00ED2A35" w:rsidP="00F65D09">
      <w:pPr>
        <w:keepNext/>
        <w:keepLines/>
        <w:widowControl w:val="0"/>
        <w:numPr>
          <w:ilvl w:val="0"/>
          <w:numId w:val="24"/>
        </w:numPr>
        <w:tabs>
          <w:tab w:val="left" w:pos="1418"/>
          <w:tab w:val="left" w:pos="1702"/>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 xml:space="preserve">če izvajalec </w:t>
      </w:r>
      <w:r w:rsidR="007061CB" w:rsidRPr="004635FC">
        <w:rPr>
          <w:rFonts w:ascii="Open Sans" w:eastAsia="Times New Roman" w:hAnsi="Open Sans" w:cs="Open Sans"/>
          <w:sz w:val="20"/>
          <w:szCs w:val="20"/>
          <w:lang w:eastAsia="sl-SI"/>
        </w:rPr>
        <w:t>ne dosega pogodbeno dogovorjene kvalitete in te ne vzpostavi niti v naknadnem roku, ki mu ga določi naročnik;</w:t>
      </w:r>
    </w:p>
    <w:p w14:paraId="65680CC1" w14:textId="7A7C8140" w:rsidR="007061CB" w:rsidRPr="004635FC" w:rsidRDefault="00ED2A35" w:rsidP="00F65D09">
      <w:pPr>
        <w:keepNext/>
        <w:keepLines/>
        <w:widowControl w:val="0"/>
        <w:numPr>
          <w:ilvl w:val="0"/>
          <w:numId w:val="24"/>
        </w:numPr>
        <w:tabs>
          <w:tab w:val="left" w:pos="1418"/>
          <w:tab w:val="left" w:pos="1702"/>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 xml:space="preserve">če izvajalec </w:t>
      </w:r>
      <w:r w:rsidR="007061CB" w:rsidRPr="004635FC">
        <w:rPr>
          <w:rFonts w:ascii="Open Sans" w:eastAsia="Times New Roman" w:hAnsi="Open Sans" w:cs="Open Sans"/>
          <w:sz w:val="20"/>
          <w:szCs w:val="20"/>
          <w:lang w:eastAsia="sl-SI"/>
        </w:rPr>
        <w:t>ne upošteva navodil naročnika niti po naknadnem opozorilu naročnika,</w:t>
      </w:r>
    </w:p>
    <w:p w14:paraId="63BE35F5" w14:textId="231753C0" w:rsidR="007061CB" w:rsidRPr="004635FC" w:rsidRDefault="00ED2A35" w:rsidP="00F65D09">
      <w:pPr>
        <w:keepNext/>
        <w:keepLines/>
        <w:widowControl w:val="0"/>
        <w:numPr>
          <w:ilvl w:val="0"/>
          <w:numId w:val="24"/>
        </w:numPr>
        <w:tabs>
          <w:tab w:val="left" w:pos="1418"/>
          <w:tab w:val="left" w:pos="1702"/>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 xml:space="preserve">če izvajalec </w:t>
      </w:r>
      <w:r w:rsidR="007061CB" w:rsidRPr="004635FC">
        <w:rPr>
          <w:rFonts w:ascii="Open Sans" w:eastAsia="Times New Roman" w:hAnsi="Open Sans" w:cs="Open Sans"/>
          <w:sz w:val="20"/>
          <w:szCs w:val="20"/>
          <w:lang w:eastAsia="sl-SI"/>
        </w:rPr>
        <w:t>izvaja svoje obveznosti v nasprotju s pravili stroke, tehničnimi predpisi, standardi oziroma veljavno zakonodajo,</w:t>
      </w:r>
    </w:p>
    <w:p w14:paraId="1328DCC9" w14:textId="57E9923E" w:rsidR="007061CB" w:rsidRPr="004635FC" w:rsidRDefault="00ED2A35" w:rsidP="00F65D09">
      <w:pPr>
        <w:keepNext/>
        <w:keepLines/>
        <w:widowControl w:val="0"/>
        <w:numPr>
          <w:ilvl w:val="0"/>
          <w:numId w:val="24"/>
        </w:numPr>
        <w:tabs>
          <w:tab w:val="left" w:pos="1418"/>
          <w:tab w:val="left" w:pos="1702"/>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 xml:space="preserve">če izvajalec </w:t>
      </w:r>
      <w:r w:rsidR="007061CB" w:rsidRPr="004635FC">
        <w:rPr>
          <w:rFonts w:ascii="Open Sans" w:eastAsia="Times New Roman" w:hAnsi="Open Sans" w:cs="Open Sans"/>
          <w:sz w:val="20"/>
          <w:szCs w:val="20"/>
          <w:lang w:eastAsia="sl-SI"/>
        </w:rPr>
        <w:t>neredno plačuje obveznosti do dobaviteljev materiala,</w:t>
      </w:r>
    </w:p>
    <w:p w14:paraId="21AACA43" w14:textId="24B928C6" w:rsidR="007061CB" w:rsidRPr="004635FC" w:rsidRDefault="00ED2A35" w:rsidP="00F65D09">
      <w:pPr>
        <w:keepNext/>
        <w:keepLines/>
        <w:widowControl w:val="0"/>
        <w:numPr>
          <w:ilvl w:val="0"/>
          <w:numId w:val="24"/>
        </w:numPr>
        <w:tabs>
          <w:tab w:val="left" w:pos="1418"/>
          <w:tab w:val="left" w:pos="1702"/>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 xml:space="preserve">če izvajalec </w:t>
      </w:r>
      <w:r w:rsidR="007061CB" w:rsidRPr="004635FC">
        <w:rPr>
          <w:rFonts w:ascii="Open Sans" w:eastAsia="Times New Roman" w:hAnsi="Open Sans" w:cs="Open Sans"/>
          <w:sz w:val="20"/>
          <w:szCs w:val="20"/>
          <w:lang w:eastAsia="sl-SI"/>
        </w:rPr>
        <w:t>neredno poravnava obveznosti do svojih zaposlenih,</w:t>
      </w:r>
    </w:p>
    <w:p w14:paraId="301E2B81" w14:textId="24B6E49E" w:rsidR="007061CB" w:rsidRPr="004635FC" w:rsidRDefault="00ED2A35" w:rsidP="00F65D09">
      <w:pPr>
        <w:keepNext/>
        <w:keepLines/>
        <w:widowControl w:val="0"/>
        <w:numPr>
          <w:ilvl w:val="0"/>
          <w:numId w:val="24"/>
        </w:numPr>
        <w:tabs>
          <w:tab w:val="left" w:pos="1418"/>
          <w:tab w:val="left" w:pos="1702"/>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 xml:space="preserve">če izvajalec </w:t>
      </w:r>
      <w:r w:rsidR="007061CB" w:rsidRPr="004635FC">
        <w:rPr>
          <w:rFonts w:ascii="Open Sans" w:eastAsia="Times New Roman" w:hAnsi="Open Sans" w:cs="Open Sans"/>
          <w:sz w:val="20"/>
          <w:szCs w:val="20"/>
          <w:lang w:eastAsia="sl-SI"/>
        </w:rPr>
        <w:t>poviša cene v času veljavnosti pogodbe,</w:t>
      </w:r>
    </w:p>
    <w:p w14:paraId="1077D26D" w14:textId="566C6632" w:rsidR="007061CB" w:rsidRPr="004635FC" w:rsidRDefault="00ED2A35" w:rsidP="00F65D09">
      <w:pPr>
        <w:keepNext/>
        <w:keepLines/>
        <w:widowControl w:val="0"/>
        <w:numPr>
          <w:ilvl w:val="0"/>
          <w:numId w:val="24"/>
        </w:numPr>
        <w:tabs>
          <w:tab w:val="left" w:pos="1418"/>
          <w:tab w:val="left" w:pos="1702"/>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 xml:space="preserve">če izvajalec </w:t>
      </w:r>
      <w:r w:rsidR="007061CB" w:rsidRPr="004635FC">
        <w:rPr>
          <w:rFonts w:ascii="Open Sans" w:eastAsia="Times New Roman" w:hAnsi="Open Sans" w:cs="Open Sans"/>
          <w:sz w:val="20"/>
          <w:szCs w:val="20"/>
          <w:lang w:eastAsia="sl-SI"/>
        </w:rPr>
        <w:t>prekine z deli brez predhodnega pisnega soglasja naročnika,</w:t>
      </w:r>
    </w:p>
    <w:p w14:paraId="5FD05BEA" w14:textId="76F5D77A" w:rsidR="007061CB" w:rsidRPr="004635FC" w:rsidRDefault="00ED2A35" w:rsidP="00F65D09">
      <w:pPr>
        <w:keepNext/>
        <w:keepLines/>
        <w:widowControl w:val="0"/>
        <w:numPr>
          <w:ilvl w:val="0"/>
          <w:numId w:val="24"/>
        </w:numPr>
        <w:tabs>
          <w:tab w:val="left" w:pos="1418"/>
          <w:tab w:val="left" w:pos="1702"/>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 xml:space="preserve">če izvajalec </w:t>
      </w:r>
      <w:r w:rsidR="007061CB" w:rsidRPr="004635FC">
        <w:rPr>
          <w:rFonts w:ascii="Open Sans" w:eastAsia="Times New Roman" w:hAnsi="Open Sans" w:cs="Open Sans"/>
          <w:sz w:val="20"/>
          <w:szCs w:val="20"/>
          <w:lang w:eastAsia="sl-SI"/>
        </w:rPr>
        <w:t>ne zagotavlja zadostnih kapacitet za tekoče izvajanje del,</w:t>
      </w:r>
    </w:p>
    <w:p w14:paraId="57630250" w14:textId="6600CAB0" w:rsidR="007061CB" w:rsidRPr="004635FC" w:rsidRDefault="00ED2A35" w:rsidP="00F65D09">
      <w:pPr>
        <w:keepNext/>
        <w:keepLines/>
        <w:widowControl w:val="0"/>
        <w:numPr>
          <w:ilvl w:val="0"/>
          <w:numId w:val="24"/>
        </w:numPr>
        <w:tabs>
          <w:tab w:val="left" w:pos="1418"/>
          <w:tab w:val="left" w:pos="1702"/>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 xml:space="preserve">če izvajalec </w:t>
      </w:r>
      <w:r w:rsidR="007061CB" w:rsidRPr="004635FC">
        <w:rPr>
          <w:rFonts w:ascii="Open Sans" w:eastAsia="Times New Roman" w:hAnsi="Open Sans" w:cs="Open Sans"/>
          <w:sz w:val="20"/>
          <w:szCs w:val="20"/>
          <w:lang w:eastAsia="sl-SI"/>
        </w:rPr>
        <w:t>ne zaključi s pogodbenimi deli niti v roku, ki mu ga naknadno določi naročnik,</w:t>
      </w:r>
    </w:p>
    <w:p w14:paraId="0C5C9CE5" w14:textId="77777777" w:rsidR="007061CB" w:rsidRPr="004635FC" w:rsidRDefault="007061CB" w:rsidP="00F65D09">
      <w:pPr>
        <w:keepNext/>
        <w:keepLines/>
        <w:widowControl w:val="0"/>
        <w:numPr>
          <w:ilvl w:val="0"/>
          <w:numId w:val="24"/>
        </w:numPr>
        <w:tabs>
          <w:tab w:val="left" w:pos="1418"/>
          <w:tab w:val="left" w:pos="1702"/>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v drugih primerih, ki jih določa zakon ali ta pogodba.</w:t>
      </w:r>
    </w:p>
    <w:p w14:paraId="57FBAAE6" w14:textId="77777777" w:rsidR="007061CB" w:rsidRPr="004635FC" w:rsidRDefault="007061CB" w:rsidP="00656CA1">
      <w:pPr>
        <w:keepNext/>
        <w:keepLines/>
        <w:widowControl w:val="0"/>
        <w:tabs>
          <w:tab w:val="left" w:pos="1418"/>
          <w:tab w:val="left" w:pos="1702"/>
        </w:tabs>
        <w:spacing w:after="0" w:line="240" w:lineRule="auto"/>
        <w:jc w:val="both"/>
        <w:rPr>
          <w:rFonts w:ascii="Open Sans" w:eastAsia="Times New Roman" w:hAnsi="Open Sans" w:cs="Open Sans"/>
          <w:sz w:val="20"/>
          <w:szCs w:val="20"/>
          <w:lang w:eastAsia="sl-SI"/>
        </w:rPr>
      </w:pPr>
    </w:p>
    <w:p w14:paraId="6CD80BC0" w14:textId="77777777" w:rsidR="007061CB"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V navedenih primerih iz prejšnjega odstavka naročnik lahko unovči finančno zavarovanje za dobro izvedbo pogodbenih obveznosti.</w:t>
      </w:r>
    </w:p>
    <w:p w14:paraId="3747A88E" w14:textId="77777777" w:rsidR="007061CB"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p>
    <w:p w14:paraId="531A2753" w14:textId="77777777" w:rsidR="007061CB"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O odstopu od pogodbe naročnik obvesti izvajalca s priporočeno pošiljko po pošti.</w:t>
      </w:r>
    </w:p>
    <w:p w14:paraId="2D638FE4" w14:textId="77777777" w:rsidR="007061CB"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p>
    <w:p w14:paraId="5F93F784" w14:textId="77777777" w:rsidR="007061CB"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Med veljavnostjo pogodbe lahko naročnik, ne glede na določbe zakona, ki ureja obligacijska razmerja, odstopi od pogodbe tudi v primerih iz 96. člena ZJN-3.</w:t>
      </w:r>
    </w:p>
    <w:p w14:paraId="4A8B6D0D" w14:textId="77777777" w:rsidR="007061CB"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p>
    <w:p w14:paraId="61E36D5A" w14:textId="77777777" w:rsidR="007061CB"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Izvajalec ima pravico do odstopa od te pogodbe v primeru kršenja določil pogodbe s strani naročnika. V tem primeru pogodba preneha veljati, ko naročnik prejme pisno obvestilo o odstopu od pogodbe z navedbo razloga za odstop s priporočeno pošiljko po pošti.</w:t>
      </w:r>
    </w:p>
    <w:p w14:paraId="6CE70988" w14:textId="77777777" w:rsidR="007061CB"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p>
    <w:p w14:paraId="76659F90" w14:textId="77777777" w:rsidR="007061CB" w:rsidRPr="004635FC" w:rsidRDefault="007061CB" w:rsidP="00F65D09">
      <w:pPr>
        <w:keepNext/>
        <w:keepLines/>
        <w:widowControl w:val="0"/>
        <w:numPr>
          <w:ilvl w:val="0"/>
          <w:numId w:val="21"/>
        </w:numPr>
        <w:tabs>
          <w:tab w:val="left" w:pos="540"/>
        </w:tabs>
        <w:spacing w:after="0" w:line="240" w:lineRule="auto"/>
        <w:jc w:val="center"/>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RAZVEZNI POGOJ</w:t>
      </w:r>
    </w:p>
    <w:p w14:paraId="33A74C94" w14:textId="77777777" w:rsidR="007061CB"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p>
    <w:p w14:paraId="34318795" w14:textId="77777777" w:rsidR="007061CB" w:rsidRPr="004635FC" w:rsidRDefault="007061CB" w:rsidP="00F65D09">
      <w:pPr>
        <w:keepNext/>
        <w:keepLines/>
        <w:widowControl w:val="0"/>
        <w:numPr>
          <w:ilvl w:val="0"/>
          <w:numId w:val="23"/>
        </w:numPr>
        <w:spacing w:after="0" w:line="240" w:lineRule="auto"/>
        <w:jc w:val="center"/>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člen</w:t>
      </w:r>
    </w:p>
    <w:p w14:paraId="6B2B3359" w14:textId="77777777" w:rsidR="007061CB"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p>
    <w:p w14:paraId="735DBD76" w14:textId="77777777" w:rsidR="007061CB" w:rsidRPr="004635FC" w:rsidRDefault="007061CB" w:rsidP="00656CA1">
      <w:pPr>
        <w:keepNext/>
        <w:keepLines/>
        <w:widowControl w:val="0"/>
        <w:spacing w:after="0" w:line="240" w:lineRule="auto"/>
        <w:ind w:right="-1"/>
        <w:jc w:val="both"/>
        <w:outlineLvl w:val="1"/>
        <w:rPr>
          <w:rFonts w:ascii="Open Sans" w:eastAsia="Times New Roman" w:hAnsi="Open Sans" w:cs="Open Sans"/>
          <w:sz w:val="20"/>
          <w:szCs w:val="20"/>
        </w:rPr>
      </w:pPr>
      <w:r w:rsidRPr="004635FC">
        <w:rPr>
          <w:rFonts w:ascii="Open Sans" w:eastAsia="Times New Roman" w:hAnsi="Open Sans" w:cs="Open Sans"/>
          <w:sz w:val="20"/>
          <w:szCs w:val="20"/>
        </w:rPr>
        <w:t>Ta pogodba je sklenjena pod razveznim pogojem, ki se uresniči v primeru izpolnitve ene od naslednjih okoliščin:</w:t>
      </w:r>
    </w:p>
    <w:p w14:paraId="6E3A59DE" w14:textId="77777777" w:rsidR="007061CB" w:rsidRPr="004635FC" w:rsidRDefault="007061CB" w:rsidP="00F65D09">
      <w:pPr>
        <w:keepNext/>
        <w:keepLines/>
        <w:widowControl w:val="0"/>
        <w:numPr>
          <w:ilvl w:val="0"/>
          <w:numId w:val="24"/>
        </w:numPr>
        <w:tabs>
          <w:tab w:val="left" w:pos="1418"/>
          <w:tab w:val="left" w:pos="1702"/>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če bo naročnik seznanjen, da je sodišče s pravnomočno odločitvijo ugotovilo kršitev obveznosti iz drugega odstavka 3. člena ZJN-3 s strani izvajalca ali njegovega podizvajalca ali</w:t>
      </w:r>
    </w:p>
    <w:p w14:paraId="4F96792E" w14:textId="77777777" w:rsidR="007061CB" w:rsidRPr="004635FC" w:rsidRDefault="007061CB" w:rsidP="00F65D09">
      <w:pPr>
        <w:keepNext/>
        <w:keepLines/>
        <w:widowControl w:val="0"/>
        <w:numPr>
          <w:ilvl w:val="0"/>
          <w:numId w:val="24"/>
        </w:numPr>
        <w:tabs>
          <w:tab w:val="left" w:pos="1418"/>
          <w:tab w:val="left" w:pos="1702"/>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če bo naročnik seznanjen, da je pristojni državni organ pri izvajalcu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5AB3CA54" w14:textId="77777777" w:rsidR="007061CB" w:rsidRPr="004635FC" w:rsidRDefault="007061CB" w:rsidP="00656CA1">
      <w:pPr>
        <w:keepNext/>
        <w:keepLines/>
        <w:widowControl w:val="0"/>
        <w:tabs>
          <w:tab w:val="left" w:pos="1418"/>
          <w:tab w:val="left" w:pos="1702"/>
        </w:tabs>
        <w:spacing w:after="0" w:line="240" w:lineRule="auto"/>
        <w:jc w:val="both"/>
        <w:rPr>
          <w:rFonts w:ascii="Open Sans" w:eastAsia="Times New Roman" w:hAnsi="Open Sans" w:cs="Open Sans"/>
          <w:sz w:val="20"/>
          <w:szCs w:val="20"/>
          <w:lang w:eastAsia="sl-SI"/>
        </w:rPr>
      </w:pPr>
    </w:p>
    <w:p w14:paraId="3E65D294" w14:textId="77777777" w:rsidR="007061CB" w:rsidRPr="004635FC" w:rsidRDefault="007061CB" w:rsidP="00656CA1">
      <w:pPr>
        <w:keepNext/>
        <w:keepLines/>
        <w:widowControl w:val="0"/>
        <w:numPr>
          <w:ilvl w:val="12"/>
          <w:numId w:val="0"/>
        </w:numPr>
        <w:spacing w:after="0" w:line="240" w:lineRule="auto"/>
        <w:ind w:right="7"/>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 xml:space="preserve">V primeru seznanitve naročnika s kršitvijo bo naročnik o tem obvestil izvajalca v desetih (10) dneh. </w:t>
      </w:r>
    </w:p>
    <w:p w14:paraId="634C5E57" w14:textId="77777777" w:rsidR="007061CB" w:rsidRPr="004635FC" w:rsidRDefault="007061CB" w:rsidP="00656CA1">
      <w:pPr>
        <w:keepNext/>
        <w:keepLines/>
        <w:widowControl w:val="0"/>
        <w:numPr>
          <w:ilvl w:val="12"/>
          <w:numId w:val="0"/>
        </w:numPr>
        <w:spacing w:after="0" w:line="240" w:lineRule="auto"/>
        <w:ind w:right="7"/>
        <w:jc w:val="both"/>
        <w:rPr>
          <w:rFonts w:ascii="Open Sans" w:eastAsia="Times New Roman" w:hAnsi="Open Sans" w:cs="Open Sans"/>
          <w:sz w:val="20"/>
          <w:szCs w:val="20"/>
          <w:lang w:eastAsia="sl-SI"/>
        </w:rPr>
      </w:pPr>
    </w:p>
    <w:p w14:paraId="03CC2300" w14:textId="77777777" w:rsidR="007061CB" w:rsidRPr="004635FC" w:rsidRDefault="007061CB" w:rsidP="00656CA1">
      <w:pPr>
        <w:keepNext/>
        <w:keepLines/>
        <w:widowControl w:val="0"/>
        <w:numPr>
          <w:ilvl w:val="12"/>
          <w:numId w:val="0"/>
        </w:numPr>
        <w:spacing w:after="0" w:line="240" w:lineRule="auto"/>
        <w:ind w:right="7"/>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 xml:space="preserve">Izvajalec lahko v roku, ki ga določi naročnik, ki pa ne sme biti daljši kot petnajst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w:t>
      </w:r>
    </w:p>
    <w:p w14:paraId="49675FFC" w14:textId="77777777" w:rsidR="007061CB" w:rsidRPr="004635FC" w:rsidRDefault="007061CB" w:rsidP="00656CA1">
      <w:pPr>
        <w:keepNext/>
        <w:keepLines/>
        <w:widowControl w:val="0"/>
        <w:numPr>
          <w:ilvl w:val="12"/>
          <w:numId w:val="0"/>
        </w:numPr>
        <w:spacing w:after="0" w:line="240" w:lineRule="auto"/>
        <w:ind w:right="7"/>
        <w:jc w:val="both"/>
        <w:rPr>
          <w:rFonts w:ascii="Open Sans" w:eastAsia="Times New Roman" w:hAnsi="Open Sans" w:cs="Open Sans"/>
          <w:sz w:val="20"/>
          <w:szCs w:val="20"/>
          <w:lang w:eastAsia="sl-SI"/>
        </w:rPr>
      </w:pPr>
    </w:p>
    <w:p w14:paraId="1DDA2E1A" w14:textId="77777777" w:rsidR="007061CB" w:rsidRPr="004635FC" w:rsidRDefault="007061CB" w:rsidP="00656CA1">
      <w:pPr>
        <w:keepNext/>
        <w:keepLines/>
        <w:widowControl w:val="0"/>
        <w:numPr>
          <w:ilvl w:val="12"/>
          <w:numId w:val="0"/>
        </w:numPr>
        <w:spacing w:after="0" w:line="240" w:lineRule="auto"/>
        <w:ind w:right="7"/>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 xml:space="preserve">Če izvajalec ne predloži dokazov za podizvajalca ali če jih je, pa naročnik oceni, da ti ukrepi ne zadoščajo, lahko izvajalec zamenja podizvajalca v roku, ki ga določi naročnik in ne sme biti daljši od petnajst (15) dni v skladu s 94. členom ZJN-3, ali sam prevzame del, ki ga je oddal v podizvajanje temu podizvajalcu, če ta zamenjava ali prevzem ne pomeni bistvene spremembe pogodbe. </w:t>
      </w:r>
    </w:p>
    <w:p w14:paraId="56274FF8" w14:textId="77777777" w:rsidR="007061CB" w:rsidRPr="004635FC" w:rsidRDefault="007061CB" w:rsidP="00656CA1">
      <w:pPr>
        <w:keepNext/>
        <w:keepLines/>
        <w:widowControl w:val="0"/>
        <w:tabs>
          <w:tab w:val="left" w:pos="1418"/>
          <w:tab w:val="left" w:pos="1702"/>
        </w:tabs>
        <w:spacing w:after="0" w:line="240" w:lineRule="auto"/>
        <w:jc w:val="both"/>
        <w:rPr>
          <w:rFonts w:ascii="Open Sans" w:eastAsia="Times New Roman" w:hAnsi="Open Sans" w:cs="Open Sans"/>
          <w:sz w:val="20"/>
          <w:szCs w:val="20"/>
          <w:lang w:eastAsia="sl-SI"/>
        </w:rPr>
      </w:pPr>
    </w:p>
    <w:p w14:paraId="3D33C399" w14:textId="77777777" w:rsidR="007061CB" w:rsidRPr="004635FC" w:rsidRDefault="007061CB" w:rsidP="00656CA1">
      <w:pPr>
        <w:keepNext/>
        <w:keepLines/>
        <w:widowControl w:val="0"/>
        <w:numPr>
          <w:ilvl w:val="12"/>
          <w:numId w:val="0"/>
        </w:numPr>
        <w:spacing w:after="0" w:line="240" w:lineRule="auto"/>
        <w:ind w:right="7"/>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 xml:space="preserve">Če izvajalec ne predloži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(6)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dvajsetih (20) dneh od seznanitve s kršitvijo obvesti, da se pogodba ne razveže. </w:t>
      </w:r>
    </w:p>
    <w:p w14:paraId="05E38AA5" w14:textId="77777777" w:rsidR="007061CB" w:rsidRPr="004635FC" w:rsidRDefault="007061CB" w:rsidP="00656CA1">
      <w:pPr>
        <w:keepNext/>
        <w:keepLines/>
        <w:widowControl w:val="0"/>
        <w:numPr>
          <w:ilvl w:val="12"/>
          <w:numId w:val="0"/>
        </w:numPr>
        <w:spacing w:after="0" w:line="240" w:lineRule="auto"/>
        <w:ind w:right="7"/>
        <w:jc w:val="both"/>
        <w:rPr>
          <w:rFonts w:ascii="Open Sans" w:eastAsia="Times New Roman" w:hAnsi="Open Sans" w:cs="Open Sans"/>
          <w:sz w:val="20"/>
          <w:szCs w:val="20"/>
          <w:lang w:eastAsia="sl-SI"/>
        </w:rPr>
      </w:pPr>
    </w:p>
    <w:p w14:paraId="054A890D" w14:textId="77777777" w:rsidR="007061CB" w:rsidRPr="004635FC" w:rsidRDefault="007061CB" w:rsidP="00656CA1">
      <w:pPr>
        <w:keepNext/>
        <w:keepLines/>
        <w:widowControl w:val="0"/>
        <w:numPr>
          <w:ilvl w:val="12"/>
          <w:numId w:val="0"/>
        </w:numPr>
        <w:spacing w:after="0" w:line="240" w:lineRule="auto"/>
        <w:ind w:right="7"/>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V primeru izpolnitve razveznega pogoja se šteje, da je pogodba razvezana z dnem sklenitve nove pogodbe o izvedbi javnega naročila, naročnik pa mora nov postopek oddaje javnega naročila začeti nemudoma, vendar najkasneje v šestdesetih (60.) dneh od seznanitve s kršitvijo. Če naročnik v tem roku ne začne novega postopka javnega naročila, se šteje, da je pogodba razvezana šestdeseti (60) dan od seznanitve s kršitvijo.</w:t>
      </w:r>
    </w:p>
    <w:p w14:paraId="1778788A" w14:textId="77777777" w:rsidR="007061CB"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p>
    <w:p w14:paraId="03B4FE2F" w14:textId="77777777" w:rsidR="007061CB" w:rsidRPr="004635FC" w:rsidRDefault="007061CB" w:rsidP="00F65D09">
      <w:pPr>
        <w:keepNext/>
        <w:keepLines/>
        <w:widowControl w:val="0"/>
        <w:numPr>
          <w:ilvl w:val="0"/>
          <w:numId w:val="21"/>
        </w:numPr>
        <w:tabs>
          <w:tab w:val="left" w:pos="540"/>
        </w:tabs>
        <w:spacing w:after="0" w:line="240" w:lineRule="auto"/>
        <w:jc w:val="center"/>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REŠEVANJE SPOROV</w:t>
      </w:r>
    </w:p>
    <w:p w14:paraId="5187FF74" w14:textId="77777777" w:rsidR="007061CB" w:rsidRPr="004635FC" w:rsidRDefault="007061CB" w:rsidP="00656CA1">
      <w:pPr>
        <w:keepNext/>
        <w:keepLines/>
        <w:widowControl w:val="0"/>
        <w:tabs>
          <w:tab w:val="left" w:pos="709"/>
          <w:tab w:val="left" w:pos="1702"/>
        </w:tabs>
        <w:spacing w:after="0" w:line="240" w:lineRule="auto"/>
        <w:ind w:left="1701" w:hanging="1701"/>
        <w:rPr>
          <w:rFonts w:ascii="Open Sans" w:eastAsia="Times New Roman" w:hAnsi="Open Sans" w:cs="Open Sans"/>
          <w:sz w:val="20"/>
          <w:szCs w:val="20"/>
          <w:lang w:eastAsia="sl-SI"/>
        </w:rPr>
      </w:pPr>
    </w:p>
    <w:p w14:paraId="695FEFB0" w14:textId="77777777" w:rsidR="007061CB" w:rsidRPr="004635FC" w:rsidRDefault="007061CB" w:rsidP="00F65D09">
      <w:pPr>
        <w:keepNext/>
        <w:keepLines/>
        <w:widowControl w:val="0"/>
        <w:numPr>
          <w:ilvl w:val="0"/>
          <w:numId w:val="23"/>
        </w:numPr>
        <w:spacing w:after="0" w:line="240" w:lineRule="auto"/>
        <w:jc w:val="center"/>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člen</w:t>
      </w:r>
    </w:p>
    <w:p w14:paraId="207B1805" w14:textId="77777777" w:rsidR="007061CB" w:rsidRPr="004635FC" w:rsidRDefault="007061CB" w:rsidP="00656CA1">
      <w:pPr>
        <w:keepNext/>
        <w:keepLines/>
        <w:widowControl w:val="0"/>
        <w:tabs>
          <w:tab w:val="left" w:pos="567"/>
          <w:tab w:val="left" w:pos="1418"/>
          <w:tab w:val="left" w:pos="1702"/>
        </w:tabs>
        <w:spacing w:after="0" w:line="240" w:lineRule="auto"/>
        <w:rPr>
          <w:rFonts w:ascii="Open Sans" w:eastAsia="Times New Roman" w:hAnsi="Open Sans" w:cs="Open Sans"/>
          <w:sz w:val="20"/>
          <w:szCs w:val="20"/>
          <w:lang w:eastAsia="sl-SI"/>
        </w:rPr>
      </w:pPr>
    </w:p>
    <w:p w14:paraId="2D552C91" w14:textId="77777777" w:rsidR="007061CB" w:rsidRPr="004635FC" w:rsidRDefault="007061CB" w:rsidP="00656CA1">
      <w:pPr>
        <w:keepNext/>
        <w:keepLines/>
        <w:widowControl w:val="0"/>
        <w:tabs>
          <w:tab w:val="left" w:pos="567"/>
          <w:tab w:val="left" w:pos="1418"/>
          <w:tab w:val="left" w:pos="1702"/>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Morebitne spore, ki bi nastali v zvezi z izvajanjem te pogodbe, bosta stranki skušali rešiti sporazumno.</w:t>
      </w:r>
    </w:p>
    <w:p w14:paraId="379B8BB8" w14:textId="77777777" w:rsidR="007061CB" w:rsidRPr="004635FC" w:rsidRDefault="007061CB" w:rsidP="00656CA1">
      <w:pPr>
        <w:keepNext/>
        <w:keepLines/>
        <w:widowControl w:val="0"/>
        <w:tabs>
          <w:tab w:val="left" w:pos="567"/>
          <w:tab w:val="left" w:pos="1418"/>
          <w:tab w:val="left" w:pos="1702"/>
        </w:tabs>
        <w:spacing w:after="0" w:line="240" w:lineRule="auto"/>
        <w:jc w:val="both"/>
        <w:rPr>
          <w:rFonts w:ascii="Open Sans" w:eastAsia="Times New Roman" w:hAnsi="Open Sans" w:cs="Open Sans"/>
          <w:sz w:val="20"/>
          <w:szCs w:val="20"/>
          <w:lang w:eastAsia="sl-SI"/>
        </w:rPr>
      </w:pPr>
    </w:p>
    <w:p w14:paraId="654BF1E6" w14:textId="77777777" w:rsidR="007061CB" w:rsidRPr="004635FC" w:rsidRDefault="007061CB" w:rsidP="00656CA1">
      <w:pPr>
        <w:keepNext/>
        <w:keepLines/>
        <w:widowControl w:val="0"/>
        <w:tabs>
          <w:tab w:val="left" w:pos="567"/>
          <w:tab w:val="left" w:pos="1418"/>
          <w:tab w:val="left" w:pos="1702"/>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Če spora ne bo možno rešiti sporazumno, lahko vsaka pogodbena stranka sproži postopek za rešitev spora pri stvarno pristojnem sodišču v Ljubljani z uporabo prava Republike Slovenije.</w:t>
      </w:r>
    </w:p>
    <w:p w14:paraId="2D8BFF83" w14:textId="77777777" w:rsidR="007061CB" w:rsidRPr="004635FC" w:rsidRDefault="007061CB" w:rsidP="00656CA1">
      <w:pPr>
        <w:keepNext/>
        <w:keepLines/>
        <w:widowControl w:val="0"/>
        <w:tabs>
          <w:tab w:val="left" w:pos="709"/>
          <w:tab w:val="left" w:pos="1702"/>
        </w:tabs>
        <w:spacing w:after="0" w:line="240" w:lineRule="auto"/>
        <w:rPr>
          <w:rFonts w:ascii="Open Sans" w:eastAsia="Times New Roman" w:hAnsi="Open Sans" w:cs="Open Sans"/>
          <w:sz w:val="20"/>
          <w:szCs w:val="20"/>
          <w:lang w:eastAsia="sl-SI"/>
        </w:rPr>
      </w:pPr>
    </w:p>
    <w:p w14:paraId="6ED62133" w14:textId="77777777" w:rsidR="007061CB" w:rsidRPr="004635FC" w:rsidRDefault="007061CB" w:rsidP="00F65D09">
      <w:pPr>
        <w:keepNext/>
        <w:keepLines/>
        <w:widowControl w:val="0"/>
        <w:numPr>
          <w:ilvl w:val="0"/>
          <w:numId w:val="21"/>
        </w:numPr>
        <w:spacing w:after="0" w:line="240" w:lineRule="auto"/>
        <w:ind w:left="567" w:firstLine="0"/>
        <w:jc w:val="center"/>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OSTALE DOLOČBE</w:t>
      </w:r>
    </w:p>
    <w:p w14:paraId="27C48ED9" w14:textId="77777777" w:rsidR="007061CB" w:rsidRPr="004635FC" w:rsidRDefault="007061CB" w:rsidP="00656CA1">
      <w:pPr>
        <w:keepNext/>
        <w:keepLines/>
        <w:widowControl w:val="0"/>
        <w:tabs>
          <w:tab w:val="left" w:pos="709"/>
          <w:tab w:val="left" w:pos="1702"/>
        </w:tabs>
        <w:spacing w:after="0" w:line="240" w:lineRule="auto"/>
        <w:ind w:left="1701" w:hanging="1701"/>
        <w:jc w:val="center"/>
        <w:rPr>
          <w:rFonts w:ascii="Open Sans" w:eastAsia="Times New Roman" w:hAnsi="Open Sans" w:cs="Open Sans"/>
          <w:sz w:val="20"/>
          <w:szCs w:val="20"/>
          <w:lang w:eastAsia="sl-SI"/>
        </w:rPr>
      </w:pPr>
    </w:p>
    <w:p w14:paraId="3AA8F545" w14:textId="77777777" w:rsidR="007061CB" w:rsidRPr="004635FC" w:rsidRDefault="007061CB" w:rsidP="00F65D09">
      <w:pPr>
        <w:keepNext/>
        <w:keepLines/>
        <w:widowControl w:val="0"/>
        <w:numPr>
          <w:ilvl w:val="0"/>
          <w:numId w:val="23"/>
        </w:numPr>
        <w:spacing w:after="0" w:line="240" w:lineRule="auto"/>
        <w:jc w:val="center"/>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člen</w:t>
      </w:r>
    </w:p>
    <w:p w14:paraId="7ED63B1E" w14:textId="77777777" w:rsidR="007061CB" w:rsidRPr="004635FC" w:rsidRDefault="007061CB" w:rsidP="00656CA1">
      <w:pPr>
        <w:keepNext/>
        <w:keepLines/>
        <w:widowControl w:val="0"/>
        <w:tabs>
          <w:tab w:val="left" w:pos="567"/>
          <w:tab w:val="left" w:pos="1418"/>
          <w:tab w:val="left" w:pos="1702"/>
        </w:tabs>
        <w:spacing w:after="0" w:line="240" w:lineRule="auto"/>
        <w:jc w:val="center"/>
        <w:rPr>
          <w:rFonts w:ascii="Open Sans" w:eastAsia="Times New Roman" w:hAnsi="Open Sans" w:cs="Open Sans"/>
          <w:sz w:val="20"/>
          <w:szCs w:val="20"/>
          <w:lang w:eastAsia="sl-SI"/>
        </w:rPr>
      </w:pPr>
    </w:p>
    <w:p w14:paraId="7BA6F30B" w14:textId="77777777" w:rsidR="007061CB" w:rsidRPr="004635FC" w:rsidRDefault="007061CB" w:rsidP="00656CA1">
      <w:pPr>
        <w:keepNext/>
        <w:keepLines/>
        <w:widowControl w:val="0"/>
        <w:tabs>
          <w:tab w:val="left" w:pos="1418"/>
          <w:tab w:val="left" w:pos="1702"/>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Izvajalec izjavlja, da mu je poznan predmet pogodbe, da je seznanjen z razpisnimi zahtevami in projektno dokumentacijo, ter da so mu razumljivi in jasni pogoji in okoliščine za pravilno izvedbo del.</w:t>
      </w:r>
    </w:p>
    <w:p w14:paraId="4EC6E4A8" w14:textId="77777777" w:rsidR="007061CB" w:rsidRPr="004635FC" w:rsidRDefault="007061CB" w:rsidP="00656CA1">
      <w:pPr>
        <w:keepNext/>
        <w:keepLines/>
        <w:widowControl w:val="0"/>
        <w:tabs>
          <w:tab w:val="left" w:pos="1418"/>
          <w:tab w:val="left" w:pos="1702"/>
        </w:tabs>
        <w:spacing w:after="0" w:line="240" w:lineRule="auto"/>
        <w:jc w:val="both"/>
        <w:rPr>
          <w:rFonts w:ascii="Open Sans" w:eastAsia="Times New Roman" w:hAnsi="Open Sans" w:cs="Open Sans"/>
          <w:sz w:val="20"/>
          <w:szCs w:val="20"/>
          <w:lang w:eastAsia="sl-SI"/>
        </w:rPr>
      </w:pPr>
    </w:p>
    <w:p w14:paraId="3F3EDE05" w14:textId="77777777" w:rsidR="007061CB" w:rsidRPr="004635FC" w:rsidRDefault="007061CB" w:rsidP="00F65D09">
      <w:pPr>
        <w:keepNext/>
        <w:keepLines/>
        <w:widowControl w:val="0"/>
        <w:numPr>
          <w:ilvl w:val="0"/>
          <w:numId w:val="23"/>
        </w:numPr>
        <w:spacing w:after="0" w:line="240" w:lineRule="auto"/>
        <w:jc w:val="center"/>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člen</w:t>
      </w:r>
    </w:p>
    <w:p w14:paraId="69D82940" w14:textId="77777777" w:rsidR="007061CB" w:rsidRPr="004635FC" w:rsidRDefault="007061CB" w:rsidP="00656CA1">
      <w:pPr>
        <w:keepNext/>
        <w:keepLines/>
        <w:widowControl w:val="0"/>
        <w:tabs>
          <w:tab w:val="left" w:pos="567"/>
          <w:tab w:val="left" w:pos="1418"/>
          <w:tab w:val="left" w:pos="1702"/>
        </w:tabs>
        <w:spacing w:after="0" w:line="240" w:lineRule="auto"/>
        <w:rPr>
          <w:rFonts w:ascii="Open Sans" w:eastAsia="Times New Roman" w:hAnsi="Open Sans" w:cs="Open Sans"/>
          <w:sz w:val="20"/>
          <w:szCs w:val="20"/>
          <w:lang w:eastAsia="sl-SI"/>
        </w:rPr>
      </w:pPr>
    </w:p>
    <w:p w14:paraId="24B36860" w14:textId="77777777" w:rsidR="007061CB" w:rsidRPr="004635FC" w:rsidRDefault="007061CB" w:rsidP="00656CA1">
      <w:pPr>
        <w:keepNext/>
        <w:keepLines/>
        <w:widowControl w:val="0"/>
        <w:tabs>
          <w:tab w:val="left" w:pos="567"/>
          <w:tab w:val="left" w:pos="1418"/>
          <w:tab w:val="left" w:pos="1702"/>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V vsem ostalem, kar ni izrecno urejeno s to pogodbo, veljajo določila zakona, ki ureja gradnjo, in zakona, ki ureja obligacijska razmerja. Za vprašanja, ki jih le-ta ne urejata, pa Posebne gradbene uzance 2020, če niso v nasprotju z določili te pogodbe.</w:t>
      </w:r>
    </w:p>
    <w:p w14:paraId="11B7E27A" w14:textId="77777777" w:rsidR="007061CB" w:rsidRPr="004635FC" w:rsidRDefault="007061CB" w:rsidP="00656CA1">
      <w:pPr>
        <w:keepNext/>
        <w:keepLines/>
        <w:widowControl w:val="0"/>
        <w:tabs>
          <w:tab w:val="left" w:pos="567"/>
          <w:tab w:val="left" w:pos="1418"/>
          <w:tab w:val="left" w:pos="1702"/>
        </w:tabs>
        <w:spacing w:after="0" w:line="240" w:lineRule="auto"/>
        <w:jc w:val="both"/>
        <w:rPr>
          <w:rFonts w:ascii="Open Sans" w:eastAsia="Times New Roman" w:hAnsi="Open Sans" w:cs="Open Sans"/>
          <w:sz w:val="20"/>
          <w:szCs w:val="20"/>
          <w:lang w:eastAsia="sl-SI"/>
        </w:rPr>
      </w:pPr>
    </w:p>
    <w:p w14:paraId="56780D41" w14:textId="1C341CEE" w:rsidR="007061CB" w:rsidRPr="004635FC" w:rsidRDefault="007061CB" w:rsidP="00F65D09">
      <w:pPr>
        <w:keepNext/>
        <w:keepLines/>
        <w:widowControl w:val="0"/>
        <w:numPr>
          <w:ilvl w:val="0"/>
          <w:numId w:val="23"/>
        </w:numPr>
        <w:spacing w:after="0" w:line="240" w:lineRule="auto"/>
        <w:jc w:val="center"/>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člen</w:t>
      </w:r>
    </w:p>
    <w:p w14:paraId="56A15386" w14:textId="77777777" w:rsidR="007061CB" w:rsidRPr="004635FC" w:rsidRDefault="007061CB" w:rsidP="00656CA1">
      <w:pPr>
        <w:keepNext/>
        <w:keepLines/>
        <w:widowControl w:val="0"/>
        <w:spacing w:after="0" w:line="240" w:lineRule="auto"/>
        <w:ind w:left="360"/>
        <w:jc w:val="center"/>
        <w:rPr>
          <w:rFonts w:ascii="Open Sans" w:eastAsia="Times New Roman" w:hAnsi="Open Sans" w:cs="Open Sans"/>
          <w:sz w:val="20"/>
          <w:szCs w:val="20"/>
          <w:lang w:eastAsia="sl-SI"/>
        </w:rPr>
      </w:pPr>
    </w:p>
    <w:p w14:paraId="060E1E84" w14:textId="77777777" w:rsidR="007061CB" w:rsidRPr="004635FC" w:rsidRDefault="007061CB" w:rsidP="00656CA1">
      <w:pPr>
        <w:keepNext/>
        <w:keepLines/>
        <w:widowControl w:val="0"/>
        <w:tabs>
          <w:tab w:val="left" w:pos="567"/>
          <w:tab w:val="left" w:pos="1418"/>
          <w:tab w:val="left" w:pos="1702"/>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lastRenderedPageBreak/>
        <w:t>V primeru, da se ugotovi, da je pri izvedbi javnega naročila, na podlagi katerega je sklenjena ta pogodba ali pri izvajanju te pogodbe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obveznosti pogodbe ali za drugo ravnanje ali opustitev, s katerim je naročniku ali organu ali organizaciji iz javnega sektorja povzročena škoda ali je omogočena pridobitev nedovoljene koristi predstavniku naročnika, predstavniku organa, posredniku organa ali organizacije iz javnega sektorja, izvajalcu ali njegovemu predstavniku, zastopniku, posredniku, je ta pogodba nična.</w:t>
      </w:r>
    </w:p>
    <w:p w14:paraId="66B55178" w14:textId="77777777" w:rsidR="007061CB" w:rsidRPr="004635FC" w:rsidRDefault="007061CB" w:rsidP="00656CA1">
      <w:pPr>
        <w:keepNext/>
        <w:keepLines/>
        <w:widowControl w:val="0"/>
        <w:tabs>
          <w:tab w:val="left" w:pos="567"/>
          <w:tab w:val="left" w:pos="1418"/>
          <w:tab w:val="left" w:pos="1702"/>
        </w:tabs>
        <w:spacing w:after="0" w:line="240" w:lineRule="auto"/>
        <w:rPr>
          <w:rFonts w:ascii="Open Sans" w:eastAsia="Times New Roman" w:hAnsi="Open Sans" w:cs="Open Sans"/>
          <w:sz w:val="20"/>
          <w:szCs w:val="20"/>
          <w:lang w:eastAsia="sl-SI"/>
        </w:rPr>
      </w:pPr>
    </w:p>
    <w:p w14:paraId="5503462E" w14:textId="77777777" w:rsidR="007061CB" w:rsidRPr="004635FC" w:rsidRDefault="007061CB" w:rsidP="00656CA1">
      <w:pPr>
        <w:keepNext/>
        <w:keepLines/>
        <w:widowControl w:val="0"/>
        <w:tabs>
          <w:tab w:val="left" w:pos="567"/>
          <w:tab w:val="left" w:pos="1418"/>
          <w:tab w:val="left" w:pos="1702"/>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Naročnik bo v primeru ugotovitve o domnevnem obstoju dejanskega stanja iz prvega odstavka tega člena ali obvestila Komisije za preprečevanje korupcije ali drugih organov, glede njegovega domnevnega nastanka, začel z ugotavljanjem pogojev ničnosti pogodbe iz prejšnjega odstavka tega člena oziroma z drugimi ukrepi v skladu s predpisi Republike Slovenije.</w:t>
      </w:r>
    </w:p>
    <w:p w14:paraId="79A82787" w14:textId="77777777" w:rsidR="007061CB" w:rsidRPr="004635FC" w:rsidRDefault="007061CB" w:rsidP="00656CA1">
      <w:pPr>
        <w:keepNext/>
        <w:keepLines/>
        <w:widowControl w:val="0"/>
        <w:tabs>
          <w:tab w:val="left" w:pos="567"/>
          <w:tab w:val="left" w:pos="1418"/>
          <w:tab w:val="left" w:pos="1702"/>
        </w:tabs>
        <w:spacing w:after="0" w:line="240" w:lineRule="auto"/>
        <w:rPr>
          <w:rFonts w:ascii="Open Sans" w:eastAsia="Times New Roman" w:hAnsi="Open Sans" w:cs="Open Sans"/>
          <w:sz w:val="20"/>
          <w:szCs w:val="20"/>
          <w:lang w:eastAsia="sl-SI"/>
        </w:rPr>
      </w:pPr>
    </w:p>
    <w:p w14:paraId="4301578F" w14:textId="77777777" w:rsidR="007061CB" w:rsidRPr="004635FC" w:rsidRDefault="007061CB" w:rsidP="00F65D09">
      <w:pPr>
        <w:keepNext/>
        <w:keepLines/>
        <w:widowControl w:val="0"/>
        <w:numPr>
          <w:ilvl w:val="0"/>
          <w:numId w:val="23"/>
        </w:numPr>
        <w:spacing w:after="0" w:line="240" w:lineRule="auto"/>
        <w:jc w:val="center"/>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člen</w:t>
      </w:r>
    </w:p>
    <w:p w14:paraId="2588E9FC" w14:textId="77777777" w:rsidR="007061CB" w:rsidRPr="004635FC" w:rsidRDefault="007061CB" w:rsidP="00656CA1">
      <w:pPr>
        <w:keepNext/>
        <w:keepLines/>
        <w:widowControl w:val="0"/>
        <w:spacing w:after="0" w:line="240" w:lineRule="auto"/>
        <w:rPr>
          <w:rFonts w:ascii="Open Sans" w:eastAsia="Times New Roman" w:hAnsi="Open Sans" w:cs="Open Sans"/>
          <w:sz w:val="20"/>
          <w:szCs w:val="20"/>
          <w:lang w:eastAsia="sl-SI"/>
        </w:rPr>
      </w:pPr>
    </w:p>
    <w:p w14:paraId="108524A5" w14:textId="77777777" w:rsidR="007061CB"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Pogodbeni stranki soglašata, da predstavljajo tehnični podatki, dokumentacija, poslovne informacije ter drugi podatki in informacije, ki izvirajo iz tega pogodbenega razmerja oziroma so v zvezi z njim, ali iz siceršnjega opravljanja dejavnosti ene ali druge pogodbene stranke, poslovno skrivnost, ki sta jo dolžni varovati ves čas veljavnosti pogodbe, razen informacij, ki v skladu z veljavnimi predpisi štejejo za javne.</w:t>
      </w:r>
    </w:p>
    <w:p w14:paraId="5EDB74FA" w14:textId="77777777" w:rsidR="007061CB" w:rsidRDefault="007061CB" w:rsidP="00656CA1">
      <w:pPr>
        <w:keepNext/>
        <w:keepLines/>
        <w:widowControl w:val="0"/>
        <w:spacing w:after="0" w:line="240" w:lineRule="auto"/>
        <w:rPr>
          <w:rFonts w:ascii="Open Sans" w:eastAsia="Times New Roman" w:hAnsi="Open Sans" w:cs="Open Sans"/>
          <w:sz w:val="20"/>
          <w:szCs w:val="20"/>
          <w:lang w:eastAsia="sl-SI"/>
        </w:rPr>
      </w:pPr>
    </w:p>
    <w:p w14:paraId="7475561D" w14:textId="77777777" w:rsidR="006358BD" w:rsidRDefault="006358BD" w:rsidP="00DC3D1F">
      <w:pPr>
        <w:keepNext/>
        <w:keepLines/>
        <w:widowControl w:val="0"/>
        <w:numPr>
          <w:ilvl w:val="0"/>
          <w:numId w:val="23"/>
        </w:numPr>
        <w:spacing w:after="0" w:line="240" w:lineRule="auto"/>
        <w:jc w:val="center"/>
        <w:rPr>
          <w:rFonts w:ascii="Open Sans" w:eastAsia="Times New Roman" w:hAnsi="Open Sans" w:cs="Open Sans"/>
          <w:sz w:val="20"/>
          <w:szCs w:val="20"/>
          <w:lang w:eastAsia="sl-SI"/>
        </w:rPr>
      </w:pPr>
      <w:r>
        <w:rPr>
          <w:rFonts w:ascii="Open Sans" w:eastAsia="Times New Roman" w:hAnsi="Open Sans" w:cs="Open Sans"/>
          <w:sz w:val="20"/>
          <w:szCs w:val="20"/>
          <w:lang w:eastAsia="sl-SI"/>
        </w:rPr>
        <w:t>člen</w:t>
      </w:r>
    </w:p>
    <w:p w14:paraId="54759ED4" w14:textId="77777777" w:rsidR="006358BD" w:rsidRDefault="006358BD" w:rsidP="006358BD">
      <w:pPr>
        <w:keepNext/>
        <w:keepLines/>
        <w:widowControl w:val="0"/>
        <w:spacing w:after="0" w:line="240" w:lineRule="auto"/>
        <w:rPr>
          <w:rFonts w:ascii="Open Sans" w:eastAsia="Times New Roman" w:hAnsi="Open Sans" w:cs="Open Sans"/>
          <w:sz w:val="20"/>
          <w:szCs w:val="20"/>
          <w:lang w:eastAsia="sl-SI"/>
        </w:rPr>
      </w:pPr>
    </w:p>
    <w:p w14:paraId="3F5B1471" w14:textId="77777777" w:rsidR="006358BD" w:rsidRPr="003A4913" w:rsidRDefault="006358BD" w:rsidP="006358BD">
      <w:pPr>
        <w:keepNext/>
        <w:keepLines/>
        <w:widowControl w:val="0"/>
        <w:spacing w:after="0" w:line="240" w:lineRule="auto"/>
        <w:jc w:val="both"/>
        <w:rPr>
          <w:rFonts w:ascii="Open Sans" w:eastAsia="Times New Roman" w:hAnsi="Open Sans" w:cs="Open Sans"/>
          <w:sz w:val="20"/>
          <w:szCs w:val="20"/>
          <w:lang w:eastAsia="sl-SI"/>
        </w:rPr>
      </w:pPr>
      <w:r w:rsidRPr="003A4913">
        <w:rPr>
          <w:rFonts w:ascii="Open Sans" w:eastAsia="Times New Roman" w:hAnsi="Open Sans" w:cs="Open Sans"/>
          <w:sz w:val="20"/>
          <w:szCs w:val="20"/>
          <w:lang w:eastAsia="sl-SI"/>
        </w:rPr>
        <w:t>Za naročilo veljajo Splošni pogoji informacijske in kibernetske varnosti Javnega holdinga Ljubljana, ki določajo, da mora biti predmet naročila oziroma ponudbe skladen z Zakonom o informacijski varnosti (Ur. l. RS, št. 40/25, v nadaljevanju: ZInfV-1) in zasnovan tako, da skupini JAVNI HOLDING Ljubljana, ki jo sestavljajo obvladujoča družba JAVNI HOLDING Ljubljana, d.o.o. in povezane družbe JAVNO PODJETJE ENERGETIKA LJUBLJANA d.o.o., JAVNO PODJETJE VODOVOD KANALIZACIJA SNAGA d.o.o. in JAVNO PODJETJE LJUBLJANSKI POTNIŠKI PROMET, d.o.o. ter družbi Javno podjetje Ljubljanska parkirišča in tržnice, d.o.o. in ŽALE Javno podjetje, d.o.o. (v nadaljevanju: Skupina JAVNI HOLDING Ljubljana ali tudi naročnik) zagotavlja popoln nadzor nad sistemom, vključno z upravljanjem, vzdrževanjem, nadgradnjami, dostopom do vseh podatkov, konfiguracij in dokumentacije, pri čemer delovanje sistema ne sme biti odvisno od zunanjih storitev izvajalca, vsi operativni, zgodovinski in dnevniški podatki pa morajo biti shranjeni v lokalnem okolju naročnika.</w:t>
      </w:r>
    </w:p>
    <w:p w14:paraId="242BFC55" w14:textId="77777777" w:rsidR="006358BD" w:rsidRPr="003A4913" w:rsidRDefault="006358BD" w:rsidP="006358BD">
      <w:pPr>
        <w:keepNext/>
        <w:keepLines/>
        <w:widowControl w:val="0"/>
        <w:spacing w:after="0" w:line="240" w:lineRule="auto"/>
        <w:jc w:val="both"/>
        <w:rPr>
          <w:rFonts w:ascii="Open Sans" w:eastAsia="Times New Roman" w:hAnsi="Open Sans" w:cs="Open Sans"/>
          <w:sz w:val="20"/>
          <w:szCs w:val="20"/>
          <w:lang w:eastAsia="sl-SI"/>
        </w:rPr>
      </w:pPr>
    </w:p>
    <w:p w14:paraId="467C1515" w14:textId="77777777" w:rsidR="006358BD" w:rsidRPr="003A4913" w:rsidRDefault="006358BD" w:rsidP="006358BD">
      <w:pPr>
        <w:keepNext/>
        <w:keepLines/>
        <w:widowControl w:val="0"/>
        <w:spacing w:after="0" w:line="240" w:lineRule="auto"/>
        <w:jc w:val="both"/>
        <w:rPr>
          <w:rFonts w:ascii="Open Sans" w:eastAsia="Times New Roman" w:hAnsi="Open Sans" w:cs="Open Sans"/>
          <w:sz w:val="20"/>
          <w:szCs w:val="20"/>
          <w:lang w:eastAsia="sl-SI"/>
        </w:rPr>
      </w:pPr>
      <w:r w:rsidRPr="003A4913">
        <w:rPr>
          <w:rFonts w:ascii="Open Sans" w:eastAsia="Times New Roman" w:hAnsi="Open Sans" w:cs="Open Sans"/>
          <w:sz w:val="20"/>
          <w:szCs w:val="20"/>
          <w:lang w:eastAsia="sl-SI"/>
        </w:rPr>
        <w:t>Izvajalec mora naročnika nemudoma seznaniti s pomembnim varnostnim incidentom s področja informacijske in kibernetske varnosti.</w:t>
      </w:r>
    </w:p>
    <w:p w14:paraId="2141960E" w14:textId="77777777" w:rsidR="006358BD" w:rsidRPr="003A4913" w:rsidRDefault="006358BD" w:rsidP="006358BD">
      <w:pPr>
        <w:keepNext/>
        <w:keepLines/>
        <w:widowControl w:val="0"/>
        <w:spacing w:after="0" w:line="240" w:lineRule="auto"/>
        <w:jc w:val="both"/>
        <w:rPr>
          <w:rFonts w:ascii="Open Sans" w:eastAsia="Times New Roman" w:hAnsi="Open Sans" w:cs="Open Sans"/>
          <w:sz w:val="20"/>
          <w:szCs w:val="20"/>
          <w:lang w:eastAsia="sl-SI"/>
        </w:rPr>
      </w:pPr>
    </w:p>
    <w:p w14:paraId="6C265F3D" w14:textId="77777777" w:rsidR="006358BD" w:rsidRPr="003A4913" w:rsidRDefault="006358BD" w:rsidP="006358BD">
      <w:pPr>
        <w:keepNext/>
        <w:keepLines/>
        <w:widowControl w:val="0"/>
        <w:spacing w:after="0" w:line="240" w:lineRule="auto"/>
        <w:jc w:val="both"/>
        <w:rPr>
          <w:rFonts w:ascii="Open Sans" w:eastAsia="Times New Roman" w:hAnsi="Open Sans" w:cs="Open Sans"/>
          <w:sz w:val="20"/>
          <w:szCs w:val="20"/>
          <w:lang w:eastAsia="sl-SI"/>
        </w:rPr>
      </w:pPr>
      <w:r w:rsidRPr="003A4913">
        <w:rPr>
          <w:rFonts w:ascii="Open Sans" w:eastAsia="Times New Roman" w:hAnsi="Open Sans" w:cs="Open Sans"/>
          <w:sz w:val="20"/>
          <w:szCs w:val="20"/>
          <w:lang w:eastAsia="sl-SI"/>
        </w:rPr>
        <w:t>Vsa postopanja izvajalca po teh Pogojih in vse rešitve morajo biti skladne z vsakokratno veljavno slovensko zakonodajo in zakonodajo Evropske unije (EU) s področja informacijske varnosti ter priporočili in standardi, ki glede informacijske in kibernetske varnosti veljajo na področju EU in Republike Slovenije ter vsakokrat veljavno Krovno informacijsko varnostno politiko Skupine Javni holding Ljubljana.</w:t>
      </w:r>
    </w:p>
    <w:p w14:paraId="1720A44B" w14:textId="77777777" w:rsidR="006358BD" w:rsidRPr="003A4913" w:rsidRDefault="006358BD" w:rsidP="006358BD">
      <w:pPr>
        <w:keepNext/>
        <w:keepLines/>
        <w:widowControl w:val="0"/>
        <w:spacing w:after="0" w:line="240" w:lineRule="auto"/>
        <w:jc w:val="both"/>
        <w:rPr>
          <w:rFonts w:ascii="Open Sans" w:eastAsia="Times New Roman" w:hAnsi="Open Sans" w:cs="Open Sans"/>
          <w:sz w:val="20"/>
          <w:szCs w:val="20"/>
          <w:lang w:eastAsia="sl-SI"/>
        </w:rPr>
      </w:pPr>
    </w:p>
    <w:p w14:paraId="5A4B91E8" w14:textId="77777777" w:rsidR="006358BD" w:rsidRPr="003A4913" w:rsidRDefault="006358BD" w:rsidP="006358BD">
      <w:pPr>
        <w:keepNext/>
        <w:keepLines/>
        <w:widowControl w:val="0"/>
        <w:spacing w:after="0" w:line="240" w:lineRule="auto"/>
        <w:jc w:val="both"/>
        <w:rPr>
          <w:rFonts w:ascii="Open Sans" w:eastAsia="Times New Roman" w:hAnsi="Open Sans" w:cs="Open Sans"/>
          <w:sz w:val="20"/>
          <w:szCs w:val="20"/>
          <w:lang w:eastAsia="sl-SI"/>
        </w:rPr>
      </w:pPr>
      <w:r w:rsidRPr="003A4913">
        <w:rPr>
          <w:rFonts w:ascii="Open Sans" w:eastAsia="Times New Roman" w:hAnsi="Open Sans" w:cs="Open Sans"/>
          <w:sz w:val="20"/>
          <w:szCs w:val="20"/>
          <w:lang w:eastAsia="sl-SI"/>
        </w:rPr>
        <w:t>Izvajalec se zavezuje, da bo naročniku oziroma pooblaščenim tretjim osebam omogočil izvedbo nadzora, presoje skladnosti in revizije, ki so potrebne za preverjanje izpolnjevanja zahtev in varnostnih ukrepov s področja informacijske in kibernetske varnosti, skladno z ZInfV-1 in drugo veljavno zakonodajo. Izvajalec mora na zahtevo naročnika zagotoviti dostop do relevantne dokumentacije, postopkov, evidenc in informacij, povezanih z izvajanjem pogodbenih storitev.</w:t>
      </w:r>
    </w:p>
    <w:p w14:paraId="2029681F" w14:textId="77777777" w:rsidR="006358BD" w:rsidRPr="003A4913" w:rsidRDefault="006358BD" w:rsidP="006358BD">
      <w:pPr>
        <w:keepNext/>
        <w:keepLines/>
        <w:widowControl w:val="0"/>
        <w:spacing w:after="0" w:line="240" w:lineRule="auto"/>
        <w:jc w:val="both"/>
        <w:rPr>
          <w:rFonts w:ascii="Open Sans" w:eastAsia="Times New Roman" w:hAnsi="Open Sans" w:cs="Open Sans"/>
          <w:sz w:val="20"/>
          <w:szCs w:val="20"/>
          <w:lang w:eastAsia="sl-SI"/>
        </w:rPr>
      </w:pPr>
    </w:p>
    <w:p w14:paraId="6F8C23E2" w14:textId="77777777" w:rsidR="006358BD" w:rsidRPr="003A4913" w:rsidRDefault="006358BD" w:rsidP="006358BD">
      <w:pPr>
        <w:keepNext/>
        <w:keepLines/>
        <w:widowControl w:val="0"/>
        <w:spacing w:after="0" w:line="240" w:lineRule="auto"/>
        <w:jc w:val="both"/>
        <w:rPr>
          <w:rFonts w:ascii="Open Sans" w:eastAsia="Times New Roman" w:hAnsi="Open Sans" w:cs="Open Sans"/>
          <w:sz w:val="20"/>
          <w:szCs w:val="20"/>
          <w:lang w:eastAsia="sl-SI"/>
        </w:rPr>
      </w:pPr>
      <w:r w:rsidRPr="003A4913">
        <w:rPr>
          <w:rFonts w:ascii="Open Sans" w:eastAsia="Times New Roman" w:hAnsi="Open Sans" w:cs="Open Sans"/>
          <w:sz w:val="20"/>
          <w:szCs w:val="20"/>
          <w:lang w:eastAsia="sl-SI"/>
        </w:rPr>
        <w:lastRenderedPageBreak/>
        <w:t>Izvajalec v razmerju do naročnika v celoti odgovarja za spoštovanje teh pogojev s strani vseh gospodarskih subjektov, s katerimi izvaja predmet naročila.</w:t>
      </w:r>
    </w:p>
    <w:p w14:paraId="6BE206D3" w14:textId="77777777" w:rsidR="006358BD" w:rsidRPr="004635FC" w:rsidRDefault="006358BD" w:rsidP="00656CA1">
      <w:pPr>
        <w:keepNext/>
        <w:keepLines/>
        <w:widowControl w:val="0"/>
        <w:spacing w:after="0" w:line="240" w:lineRule="auto"/>
        <w:rPr>
          <w:rFonts w:ascii="Open Sans" w:eastAsia="Times New Roman" w:hAnsi="Open Sans" w:cs="Open Sans"/>
          <w:sz w:val="20"/>
          <w:szCs w:val="20"/>
          <w:lang w:eastAsia="sl-SI"/>
        </w:rPr>
      </w:pPr>
    </w:p>
    <w:p w14:paraId="24238D03" w14:textId="77777777" w:rsidR="007061CB" w:rsidRPr="004635FC" w:rsidRDefault="007061CB" w:rsidP="00DC3D1F">
      <w:pPr>
        <w:keepNext/>
        <w:keepLines/>
        <w:widowControl w:val="0"/>
        <w:numPr>
          <w:ilvl w:val="0"/>
          <w:numId w:val="23"/>
        </w:numPr>
        <w:spacing w:after="0" w:line="240" w:lineRule="auto"/>
        <w:jc w:val="center"/>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člen</w:t>
      </w:r>
    </w:p>
    <w:p w14:paraId="02E57F0A" w14:textId="77777777" w:rsidR="007061CB" w:rsidRPr="004635FC" w:rsidRDefault="007061CB" w:rsidP="00656CA1">
      <w:pPr>
        <w:keepNext/>
        <w:keepLines/>
        <w:widowControl w:val="0"/>
        <w:tabs>
          <w:tab w:val="left" w:pos="567"/>
          <w:tab w:val="left" w:pos="1418"/>
          <w:tab w:val="left" w:pos="1702"/>
        </w:tabs>
        <w:spacing w:after="0" w:line="240" w:lineRule="auto"/>
        <w:jc w:val="both"/>
        <w:rPr>
          <w:rFonts w:ascii="Open Sans" w:eastAsia="Times New Roman" w:hAnsi="Open Sans" w:cs="Open Sans"/>
          <w:sz w:val="20"/>
          <w:szCs w:val="20"/>
          <w:lang w:eastAsia="sl-SI"/>
        </w:rPr>
      </w:pPr>
    </w:p>
    <w:p w14:paraId="39475908" w14:textId="77777777" w:rsidR="007061CB" w:rsidRPr="004635FC" w:rsidRDefault="007061CB" w:rsidP="00656CA1">
      <w:pPr>
        <w:keepNext/>
        <w:keepLines/>
        <w:widowControl w:val="0"/>
        <w:tabs>
          <w:tab w:val="left" w:pos="567"/>
          <w:tab w:val="left" w:pos="1418"/>
          <w:tab w:val="left" w:pos="1702"/>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Morebitne spremembe oziroma dopolnitve te pogodbe so veljavne le, če so sklenjene v pisni obliki in jih podpišeta obe pogodbeni stranki.</w:t>
      </w:r>
    </w:p>
    <w:p w14:paraId="012F5CCE" w14:textId="77777777" w:rsidR="007061CB" w:rsidRPr="004635FC" w:rsidRDefault="007061CB" w:rsidP="00656CA1">
      <w:pPr>
        <w:keepNext/>
        <w:keepLines/>
        <w:widowControl w:val="0"/>
        <w:tabs>
          <w:tab w:val="left" w:pos="567"/>
          <w:tab w:val="left" w:pos="1418"/>
          <w:tab w:val="left" w:pos="1702"/>
        </w:tabs>
        <w:spacing w:after="0" w:line="240" w:lineRule="auto"/>
        <w:jc w:val="both"/>
        <w:rPr>
          <w:rFonts w:ascii="Open Sans" w:eastAsia="Times New Roman" w:hAnsi="Open Sans" w:cs="Open Sans"/>
          <w:sz w:val="20"/>
          <w:szCs w:val="20"/>
          <w:lang w:eastAsia="sl-SI"/>
        </w:rPr>
      </w:pPr>
    </w:p>
    <w:p w14:paraId="11080D9A" w14:textId="77777777" w:rsidR="007061CB" w:rsidRPr="004635FC" w:rsidRDefault="007061CB" w:rsidP="00656CA1">
      <w:pPr>
        <w:keepNext/>
        <w:keepLines/>
        <w:widowControl w:val="0"/>
        <w:tabs>
          <w:tab w:val="left" w:pos="567"/>
          <w:tab w:val="left" w:pos="1418"/>
          <w:tab w:val="left" w:pos="1702"/>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Če katerokoli od določil pogodbe je ali postane neveljavno, to ne vpliva na ostala določila pogodbe. Neveljavno določilo se nadomesti z veljavnim, ki mora čim bolj ustrezati namenu, ki sta ga želeli doseči pogodbeni stranki z neveljavnim določilom.</w:t>
      </w:r>
    </w:p>
    <w:p w14:paraId="7CFE7A5A" w14:textId="77777777" w:rsidR="007061CB"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p>
    <w:p w14:paraId="49A8B6E2" w14:textId="77777777" w:rsidR="007061CB" w:rsidRPr="004635FC" w:rsidRDefault="007061CB" w:rsidP="00DC3D1F">
      <w:pPr>
        <w:keepNext/>
        <w:keepLines/>
        <w:widowControl w:val="0"/>
        <w:numPr>
          <w:ilvl w:val="0"/>
          <w:numId w:val="23"/>
        </w:numPr>
        <w:spacing w:after="0" w:line="240" w:lineRule="auto"/>
        <w:jc w:val="center"/>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člen</w:t>
      </w:r>
    </w:p>
    <w:p w14:paraId="687CD8C9" w14:textId="77777777" w:rsidR="007061CB"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p>
    <w:p w14:paraId="2E351D97" w14:textId="77777777" w:rsidR="006358BD" w:rsidRPr="00F7342D" w:rsidRDefault="006358BD" w:rsidP="006358BD">
      <w:pPr>
        <w:keepNext/>
        <w:keepLines/>
        <w:widowControl w:val="0"/>
        <w:spacing w:after="0" w:line="240" w:lineRule="auto"/>
        <w:jc w:val="both"/>
        <w:rPr>
          <w:rFonts w:ascii="Open Sans" w:eastAsia="Times New Roman" w:hAnsi="Open Sans" w:cs="Open Sans"/>
          <w:sz w:val="20"/>
          <w:szCs w:val="20"/>
          <w:lang w:eastAsia="sl-SI"/>
        </w:rPr>
      </w:pPr>
      <w:r w:rsidRPr="00F7342D">
        <w:rPr>
          <w:rFonts w:ascii="Open Sans" w:eastAsia="Times New Roman" w:hAnsi="Open Sans" w:cs="Open Sans"/>
          <w:sz w:val="20"/>
          <w:szCs w:val="20"/>
          <w:lang w:eastAsia="sl-SI"/>
        </w:rPr>
        <w:t>Ta pogodba v celoti zavezuje tudi morebitne vsakokratne pravne naslednike vsake od pogodbenih strank, pod pogoji, ki jih določajo predpisi s področja javnega naročanja.</w:t>
      </w:r>
    </w:p>
    <w:p w14:paraId="3C0E2BF1" w14:textId="77777777" w:rsidR="007061CB"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p>
    <w:p w14:paraId="06B89904" w14:textId="77777777" w:rsidR="007061CB" w:rsidRPr="004635FC" w:rsidRDefault="007061CB" w:rsidP="00DC3D1F">
      <w:pPr>
        <w:keepNext/>
        <w:keepLines/>
        <w:widowControl w:val="0"/>
        <w:numPr>
          <w:ilvl w:val="0"/>
          <w:numId w:val="23"/>
        </w:numPr>
        <w:spacing w:after="0" w:line="240" w:lineRule="auto"/>
        <w:jc w:val="center"/>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člen</w:t>
      </w:r>
    </w:p>
    <w:p w14:paraId="72D2E779" w14:textId="77777777" w:rsidR="007061CB" w:rsidRPr="004635FC" w:rsidRDefault="007061CB" w:rsidP="00656CA1">
      <w:pPr>
        <w:keepNext/>
        <w:keepLines/>
        <w:widowControl w:val="0"/>
        <w:tabs>
          <w:tab w:val="left" w:pos="567"/>
          <w:tab w:val="left" w:pos="1418"/>
          <w:tab w:val="left" w:pos="1702"/>
        </w:tabs>
        <w:spacing w:after="0" w:line="240" w:lineRule="auto"/>
        <w:jc w:val="both"/>
        <w:rPr>
          <w:rFonts w:ascii="Open Sans" w:eastAsia="Times New Roman" w:hAnsi="Open Sans" w:cs="Open Sans"/>
          <w:sz w:val="20"/>
          <w:szCs w:val="20"/>
          <w:lang w:eastAsia="sl-SI"/>
        </w:rPr>
      </w:pPr>
    </w:p>
    <w:p w14:paraId="2006EF91" w14:textId="6BAF1FD4" w:rsidR="007061CB" w:rsidRPr="004635FC" w:rsidRDefault="007061CB" w:rsidP="00656CA1">
      <w:pPr>
        <w:keepNext/>
        <w:keepLines/>
        <w:widowControl w:val="0"/>
        <w:tabs>
          <w:tab w:val="left" w:pos="567"/>
          <w:tab w:val="left" w:pos="1418"/>
          <w:tab w:val="left" w:pos="1702"/>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Pogodba je sklenjena in začne veljati z dnem, ko jo podpišeta obe pogodbeni stranki, pod pogojem, da izvajalec naročniku predloži finančno zavarovanje za dobro izvedbo pogodbenih obveznosti v skladu z 2</w:t>
      </w:r>
      <w:r w:rsidR="006358BD">
        <w:rPr>
          <w:rFonts w:ascii="Open Sans" w:eastAsia="Times New Roman" w:hAnsi="Open Sans" w:cs="Open Sans"/>
          <w:sz w:val="20"/>
          <w:szCs w:val="20"/>
          <w:lang w:eastAsia="sl-SI"/>
        </w:rPr>
        <w:t>1</w:t>
      </w:r>
      <w:r w:rsidRPr="004635FC">
        <w:rPr>
          <w:rFonts w:ascii="Open Sans" w:eastAsia="Times New Roman" w:hAnsi="Open Sans" w:cs="Open Sans"/>
          <w:sz w:val="20"/>
          <w:szCs w:val="20"/>
          <w:lang w:eastAsia="sl-SI"/>
        </w:rPr>
        <w:t>. členom pogodbe.</w:t>
      </w:r>
    </w:p>
    <w:p w14:paraId="452142A6" w14:textId="77777777" w:rsidR="007061CB" w:rsidRPr="004635FC" w:rsidRDefault="007061CB" w:rsidP="00656CA1">
      <w:pPr>
        <w:keepNext/>
        <w:keepLines/>
        <w:widowControl w:val="0"/>
        <w:tabs>
          <w:tab w:val="left" w:pos="567"/>
          <w:tab w:val="left" w:pos="1418"/>
          <w:tab w:val="left" w:pos="1702"/>
        </w:tabs>
        <w:spacing w:after="0" w:line="240" w:lineRule="auto"/>
        <w:jc w:val="both"/>
        <w:rPr>
          <w:rFonts w:ascii="Open Sans" w:eastAsia="Times New Roman" w:hAnsi="Open Sans" w:cs="Open Sans"/>
          <w:sz w:val="20"/>
          <w:szCs w:val="20"/>
          <w:lang w:eastAsia="sl-SI"/>
        </w:rPr>
      </w:pPr>
    </w:p>
    <w:p w14:paraId="2806C441" w14:textId="77777777" w:rsidR="007061CB" w:rsidRPr="004635FC" w:rsidRDefault="007061CB" w:rsidP="00656CA1">
      <w:pPr>
        <w:keepNext/>
        <w:keepLines/>
        <w:widowControl w:val="0"/>
        <w:tabs>
          <w:tab w:val="left" w:pos="567"/>
          <w:tab w:val="left" w:pos="1418"/>
          <w:tab w:val="left" w:pos="1702"/>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Pogodba velja do izpolnitve vseh pogodbenih obveznosti. Glede garancijskih določil, pogodba velja vse do poteka vseh garancijskih rokov.</w:t>
      </w:r>
    </w:p>
    <w:p w14:paraId="26A3C54F" w14:textId="77777777" w:rsidR="007061CB" w:rsidRPr="004635FC" w:rsidRDefault="007061CB" w:rsidP="00656CA1">
      <w:pPr>
        <w:keepNext/>
        <w:keepLines/>
        <w:widowControl w:val="0"/>
        <w:tabs>
          <w:tab w:val="left" w:pos="567"/>
          <w:tab w:val="left" w:pos="1418"/>
          <w:tab w:val="left" w:pos="1702"/>
        </w:tabs>
        <w:spacing w:after="0" w:line="240" w:lineRule="auto"/>
        <w:jc w:val="both"/>
        <w:rPr>
          <w:rFonts w:ascii="Open Sans" w:eastAsia="Times New Roman" w:hAnsi="Open Sans" w:cs="Open Sans"/>
          <w:sz w:val="20"/>
          <w:szCs w:val="20"/>
          <w:lang w:eastAsia="sl-SI"/>
        </w:rPr>
      </w:pPr>
    </w:p>
    <w:p w14:paraId="73D53D6A" w14:textId="0A17ACC7" w:rsidR="007061CB" w:rsidRPr="004635FC" w:rsidRDefault="007061CB" w:rsidP="00DC3D1F">
      <w:pPr>
        <w:keepNext/>
        <w:keepLines/>
        <w:widowControl w:val="0"/>
        <w:numPr>
          <w:ilvl w:val="0"/>
          <w:numId w:val="23"/>
        </w:numPr>
        <w:spacing w:after="0" w:line="240" w:lineRule="auto"/>
        <w:jc w:val="center"/>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člen</w:t>
      </w:r>
    </w:p>
    <w:p w14:paraId="56A203EB" w14:textId="77777777" w:rsidR="007061CB" w:rsidRPr="004635FC" w:rsidRDefault="007061CB" w:rsidP="00656CA1">
      <w:pPr>
        <w:keepNext/>
        <w:keepLines/>
        <w:widowControl w:val="0"/>
        <w:tabs>
          <w:tab w:val="left" w:pos="4820"/>
        </w:tabs>
        <w:spacing w:after="0" w:line="240" w:lineRule="auto"/>
        <w:jc w:val="both"/>
        <w:rPr>
          <w:rFonts w:ascii="Open Sans" w:eastAsia="Times New Roman" w:hAnsi="Open Sans" w:cs="Open Sans"/>
          <w:sz w:val="20"/>
          <w:szCs w:val="20"/>
          <w:lang w:eastAsia="sl-SI"/>
        </w:rPr>
      </w:pPr>
    </w:p>
    <w:p w14:paraId="207D2451" w14:textId="77777777" w:rsidR="007061CB" w:rsidRPr="004635FC" w:rsidRDefault="007061CB" w:rsidP="00656CA1">
      <w:pPr>
        <w:keepNext/>
        <w:keepLines/>
        <w:widowControl w:val="0"/>
        <w:tabs>
          <w:tab w:val="left" w:pos="4820"/>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Pogodba je sestavljena in podpisana</w:t>
      </w:r>
      <w:r w:rsidRPr="004635FC" w:rsidDel="00986F31">
        <w:rPr>
          <w:rFonts w:ascii="Open Sans" w:eastAsia="Times New Roman" w:hAnsi="Open Sans" w:cs="Open Sans"/>
          <w:sz w:val="20"/>
          <w:szCs w:val="20"/>
          <w:lang w:eastAsia="sl-SI"/>
        </w:rPr>
        <w:t xml:space="preserve"> </w:t>
      </w:r>
      <w:r w:rsidRPr="004635FC">
        <w:rPr>
          <w:rFonts w:ascii="Open Sans" w:eastAsia="Times New Roman" w:hAnsi="Open Sans" w:cs="Open Sans"/>
          <w:sz w:val="20"/>
          <w:szCs w:val="20"/>
          <w:lang w:eastAsia="sl-SI"/>
        </w:rPr>
        <w:t>v 3 (treh) enakih izvodih, od katerih prejme naročnik 2 (dva) izvoda, izvajalec pa 1 (en) izvod.</w:t>
      </w:r>
    </w:p>
    <w:p w14:paraId="7BE6F803" w14:textId="7F13755D" w:rsidR="007061CB" w:rsidRPr="004635FC" w:rsidRDefault="007061CB" w:rsidP="00656CA1">
      <w:pPr>
        <w:keepNext/>
        <w:keepLines/>
        <w:widowControl w:val="0"/>
        <w:tabs>
          <w:tab w:val="left" w:pos="4820"/>
        </w:tabs>
        <w:spacing w:after="0" w:line="240" w:lineRule="auto"/>
        <w:rPr>
          <w:rFonts w:ascii="Open Sans" w:eastAsia="Times New Roman" w:hAnsi="Open Sans" w:cs="Open Sans"/>
          <w:sz w:val="20"/>
          <w:szCs w:val="20"/>
          <w:lang w:eastAsia="sl-SI"/>
        </w:rPr>
      </w:pPr>
    </w:p>
    <w:p w14:paraId="6A3546D6" w14:textId="77777777" w:rsidR="00C53578" w:rsidRPr="004635FC" w:rsidRDefault="00C53578" w:rsidP="00656CA1">
      <w:pPr>
        <w:keepNext/>
        <w:keepLines/>
        <w:widowControl w:val="0"/>
        <w:tabs>
          <w:tab w:val="left" w:pos="4820"/>
        </w:tabs>
        <w:spacing w:after="0" w:line="240" w:lineRule="auto"/>
        <w:rPr>
          <w:rFonts w:ascii="Open Sans" w:eastAsia="Times New Roman" w:hAnsi="Open Sans" w:cs="Open Sans"/>
          <w:sz w:val="20"/>
          <w:szCs w:val="20"/>
          <w:lang w:eastAsia="sl-SI"/>
        </w:rPr>
      </w:pPr>
    </w:p>
    <w:p w14:paraId="66C57AF5" w14:textId="45C92BF8" w:rsidR="007061CB" w:rsidRPr="004635FC" w:rsidRDefault="007061CB" w:rsidP="00656CA1">
      <w:pPr>
        <w:keepNext/>
        <w:keepLines/>
        <w:widowControl w:val="0"/>
        <w:tabs>
          <w:tab w:val="left" w:pos="1134"/>
          <w:tab w:val="left" w:pos="4820"/>
        </w:tabs>
        <w:spacing w:after="0" w:line="240" w:lineRule="auto"/>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 xml:space="preserve">Ljubljana, dne </w:t>
      </w:r>
      <w:r w:rsidRPr="004635FC">
        <w:rPr>
          <w:rFonts w:ascii="Open Sans" w:eastAsia="Times New Roman" w:hAnsi="Open Sans" w:cs="Open Sans"/>
          <w:sz w:val="20"/>
          <w:szCs w:val="20"/>
          <w:lang w:eastAsia="sl-SI"/>
        </w:rPr>
        <w:tab/>
      </w:r>
      <w:r w:rsidRPr="004635FC">
        <w:rPr>
          <w:rFonts w:ascii="Open Sans" w:eastAsia="Times New Roman" w:hAnsi="Open Sans" w:cs="Open Sans"/>
          <w:sz w:val="20"/>
          <w:szCs w:val="20"/>
          <w:lang w:eastAsia="sl-SI"/>
        </w:rPr>
        <w:tab/>
        <w:t xml:space="preserve">_________________, dne </w:t>
      </w:r>
    </w:p>
    <w:p w14:paraId="1B64DD66" w14:textId="77777777" w:rsidR="00C53578" w:rsidRPr="004635FC" w:rsidRDefault="00C53578" w:rsidP="00656CA1">
      <w:pPr>
        <w:keepNext/>
        <w:keepLines/>
        <w:widowControl w:val="0"/>
        <w:tabs>
          <w:tab w:val="left" w:pos="4820"/>
        </w:tabs>
        <w:spacing w:after="0" w:line="240" w:lineRule="auto"/>
        <w:rPr>
          <w:rFonts w:ascii="Open Sans" w:eastAsia="Times New Roman" w:hAnsi="Open Sans" w:cs="Open Sans"/>
          <w:sz w:val="20"/>
          <w:szCs w:val="20"/>
          <w:lang w:eastAsia="sl-SI"/>
        </w:rPr>
      </w:pPr>
    </w:p>
    <w:p w14:paraId="52875765" w14:textId="77777777" w:rsidR="00421D19" w:rsidRPr="004635FC" w:rsidRDefault="00421D19" w:rsidP="00656CA1">
      <w:pPr>
        <w:keepNext/>
        <w:keepLines/>
        <w:widowControl w:val="0"/>
        <w:tabs>
          <w:tab w:val="left" w:pos="4820"/>
        </w:tabs>
        <w:spacing w:after="0" w:line="240" w:lineRule="auto"/>
        <w:rPr>
          <w:rFonts w:ascii="Open Sans" w:eastAsia="Times New Roman" w:hAnsi="Open Sans" w:cs="Open Sans"/>
          <w:sz w:val="20"/>
          <w:szCs w:val="20"/>
          <w:lang w:eastAsia="sl-SI"/>
        </w:rPr>
      </w:pPr>
    </w:p>
    <w:p w14:paraId="5AC6FD77" w14:textId="77777777" w:rsidR="007061CB"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Naročnik:</w:t>
      </w:r>
      <w:r w:rsidRPr="004635FC">
        <w:rPr>
          <w:rFonts w:ascii="Open Sans" w:eastAsia="Times New Roman" w:hAnsi="Open Sans" w:cs="Open Sans"/>
          <w:sz w:val="20"/>
          <w:szCs w:val="20"/>
          <w:lang w:eastAsia="sl-SI"/>
        </w:rPr>
        <w:tab/>
      </w:r>
      <w:r w:rsidRPr="004635FC">
        <w:rPr>
          <w:rFonts w:ascii="Open Sans" w:eastAsia="Times New Roman" w:hAnsi="Open Sans" w:cs="Open Sans"/>
          <w:sz w:val="20"/>
          <w:szCs w:val="20"/>
          <w:lang w:eastAsia="sl-SI"/>
        </w:rPr>
        <w:tab/>
      </w:r>
      <w:r w:rsidRPr="004635FC">
        <w:rPr>
          <w:rFonts w:ascii="Open Sans" w:eastAsia="Times New Roman" w:hAnsi="Open Sans" w:cs="Open Sans"/>
          <w:sz w:val="20"/>
          <w:szCs w:val="20"/>
          <w:lang w:eastAsia="sl-SI"/>
        </w:rPr>
        <w:tab/>
      </w:r>
      <w:r w:rsidRPr="004635FC">
        <w:rPr>
          <w:rFonts w:ascii="Open Sans" w:eastAsia="Times New Roman" w:hAnsi="Open Sans" w:cs="Open Sans"/>
          <w:sz w:val="20"/>
          <w:szCs w:val="20"/>
          <w:lang w:eastAsia="sl-SI"/>
        </w:rPr>
        <w:tab/>
      </w:r>
      <w:r w:rsidRPr="004635FC">
        <w:rPr>
          <w:rFonts w:ascii="Open Sans" w:eastAsia="Times New Roman" w:hAnsi="Open Sans" w:cs="Open Sans"/>
          <w:sz w:val="20"/>
          <w:szCs w:val="20"/>
          <w:lang w:eastAsia="sl-SI"/>
        </w:rPr>
        <w:tab/>
      </w:r>
      <w:r w:rsidRPr="004635FC">
        <w:rPr>
          <w:rFonts w:ascii="Open Sans" w:eastAsia="Times New Roman" w:hAnsi="Open Sans" w:cs="Open Sans"/>
          <w:sz w:val="20"/>
          <w:szCs w:val="20"/>
          <w:lang w:eastAsia="sl-SI"/>
        </w:rPr>
        <w:tab/>
        <w:t>Izvajalec:</w:t>
      </w:r>
    </w:p>
    <w:p w14:paraId="1EF6A9C1" w14:textId="77777777" w:rsidR="007061CB"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p>
    <w:p w14:paraId="77DB1DB0" w14:textId="77777777" w:rsidR="007061CB"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 xml:space="preserve">JAVNO PODJETJE </w:t>
      </w:r>
    </w:p>
    <w:p w14:paraId="2C0EDB34" w14:textId="77777777" w:rsidR="007061CB"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ENERGETIKA LJUBLJANA d.o.o.</w:t>
      </w:r>
    </w:p>
    <w:p w14:paraId="7CD9ACDA" w14:textId="77777777" w:rsidR="00C53578" w:rsidRPr="004635FC" w:rsidRDefault="00C53578" w:rsidP="00656CA1">
      <w:pPr>
        <w:keepNext/>
        <w:keepLines/>
        <w:widowControl w:val="0"/>
        <w:spacing w:after="0" w:line="240" w:lineRule="auto"/>
        <w:jc w:val="both"/>
        <w:rPr>
          <w:rFonts w:ascii="Open Sans" w:eastAsia="Times New Roman" w:hAnsi="Open Sans" w:cs="Open Sans"/>
          <w:sz w:val="20"/>
          <w:szCs w:val="20"/>
          <w:lang w:eastAsia="sl-SI"/>
        </w:rPr>
      </w:pPr>
    </w:p>
    <w:p w14:paraId="7B13EBE0" w14:textId="77777777" w:rsidR="00BC1C0D" w:rsidRPr="004635FC" w:rsidRDefault="007061CB" w:rsidP="00656CA1">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Samo Lozej, direktor</w:t>
      </w:r>
    </w:p>
    <w:p w14:paraId="6DABE03F" w14:textId="77777777" w:rsidR="003A38FB" w:rsidRPr="004635FC" w:rsidRDefault="003A38FB" w:rsidP="00656CA1">
      <w:pPr>
        <w:keepNext/>
        <w:keepLines/>
        <w:spacing w:after="0" w:line="240" w:lineRule="auto"/>
        <w:rPr>
          <w:rFonts w:ascii="Open Sans" w:hAnsi="Open Sans" w:cs="Open Sans"/>
          <w:sz w:val="20"/>
          <w:szCs w:val="20"/>
        </w:rPr>
      </w:pPr>
      <w:r w:rsidRPr="004635FC">
        <w:rPr>
          <w:rFonts w:ascii="Open Sans" w:hAnsi="Open Sans" w:cs="Open Sans"/>
          <w:sz w:val="20"/>
          <w:szCs w:val="20"/>
        </w:rPr>
        <w:br w:type="page"/>
      </w: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26"/>
      </w:tblGrid>
      <w:tr w:rsidR="00930107" w:rsidRPr="00A07E09" w14:paraId="06F0B457" w14:textId="77777777" w:rsidTr="00FB60EF">
        <w:tc>
          <w:tcPr>
            <w:tcW w:w="9426" w:type="dxa"/>
            <w:tcBorders>
              <w:top w:val="single" w:sz="4" w:space="0" w:color="auto"/>
              <w:bottom w:val="single" w:sz="4" w:space="0" w:color="auto"/>
            </w:tcBorders>
          </w:tcPr>
          <w:p w14:paraId="2001FA6C" w14:textId="0411A698" w:rsidR="00930107" w:rsidRPr="004635FC" w:rsidRDefault="00930107" w:rsidP="00656CA1">
            <w:pPr>
              <w:keepNext/>
              <w:keepLines/>
              <w:spacing w:after="0" w:line="240" w:lineRule="auto"/>
              <w:jc w:val="both"/>
              <w:rPr>
                <w:rFonts w:ascii="Open Sans" w:hAnsi="Open Sans" w:cs="Open Sans"/>
                <w:b/>
                <w:i/>
                <w:sz w:val="20"/>
                <w:szCs w:val="20"/>
              </w:rPr>
            </w:pPr>
            <w:r w:rsidRPr="004635FC">
              <w:rPr>
                <w:rFonts w:ascii="Open Sans" w:hAnsi="Open Sans" w:cs="Open Sans"/>
                <w:noProof/>
                <w:sz w:val="20"/>
                <w:szCs w:val="20"/>
              </w:rPr>
              <w:lastRenderedPageBreak/>
              <w:br w:type="page"/>
            </w:r>
            <w:r w:rsidRPr="004635FC">
              <w:rPr>
                <w:rFonts w:ascii="Open Sans" w:hAnsi="Open Sans" w:cs="Open Sans"/>
                <w:sz w:val="20"/>
                <w:szCs w:val="20"/>
              </w:rPr>
              <w:br w:type="page"/>
            </w:r>
            <w:r w:rsidRPr="004635FC">
              <w:rPr>
                <w:rFonts w:ascii="Open Sans" w:hAnsi="Open Sans" w:cs="Open Sans"/>
                <w:sz w:val="20"/>
                <w:szCs w:val="20"/>
              </w:rPr>
              <w:br w:type="page"/>
            </w:r>
            <w:r w:rsidRPr="004635FC">
              <w:rPr>
                <w:rFonts w:ascii="Open Sans" w:hAnsi="Open Sans" w:cs="Open Sans"/>
                <w:sz w:val="20"/>
                <w:szCs w:val="20"/>
              </w:rPr>
              <w:br w:type="page"/>
            </w:r>
            <w:r w:rsidRPr="004635FC">
              <w:rPr>
                <w:rFonts w:ascii="Open Sans" w:hAnsi="Open Sans" w:cs="Open Sans"/>
                <w:sz w:val="20"/>
                <w:szCs w:val="20"/>
              </w:rPr>
              <w:br w:type="page"/>
            </w:r>
            <w:bookmarkStart w:id="28" w:name="_Toc181518632"/>
            <w:r w:rsidRPr="004635FC">
              <w:rPr>
                <w:rFonts w:ascii="Open Sans" w:hAnsi="Open Sans" w:cs="Open Sans"/>
                <w:bCs/>
                <w:noProof/>
                <w:sz w:val="20"/>
                <w:szCs w:val="20"/>
              </w:rPr>
              <w:t>VZOREC MENIČNE IZJAVE ZA DOBRO IZVEDBO</w:t>
            </w:r>
            <w:r w:rsidR="00450D30" w:rsidRPr="004635FC">
              <w:rPr>
                <w:rFonts w:ascii="Open Sans" w:hAnsi="Open Sans" w:cs="Open Sans"/>
                <w:bCs/>
                <w:noProof/>
                <w:sz w:val="20"/>
                <w:szCs w:val="20"/>
              </w:rPr>
              <w:t xml:space="preserve"> POGODBENIH</w:t>
            </w:r>
            <w:r w:rsidRPr="004635FC">
              <w:rPr>
                <w:rFonts w:ascii="Open Sans" w:hAnsi="Open Sans" w:cs="Open Sans"/>
                <w:bCs/>
                <w:noProof/>
                <w:sz w:val="20"/>
                <w:szCs w:val="20"/>
              </w:rPr>
              <w:t xml:space="preserve"> OBVEZNOSTI</w:t>
            </w:r>
            <w:bookmarkEnd w:id="28"/>
            <w:r w:rsidRPr="004635FC">
              <w:rPr>
                <w:rFonts w:ascii="Open Sans" w:hAnsi="Open Sans" w:cs="Open Sans"/>
                <w:bCs/>
                <w:noProof/>
                <w:sz w:val="20"/>
                <w:szCs w:val="20"/>
              </w:rPr>
              <w:t xml:space="preserve"> </w:t>
            </w:r>
            <w:r w:rsidRPr="004635FC">
              <w:rPr>
                <w:rFonts w:ascii="Open Sans" w:hAnsi="Open Sans" w:cs="Open Sans"/>
                <w:color w:val="FF0000"/>
                <w:sz w:val="20"/>
                <w:szCs w:val="20"/>
              </w:rPr>
              <w:t>– ni potrebno prilagati v ponudbi</w:t>
            </w:r>
          </w:p>
        </w:tc>
      </w:tr>
    </w:tbl>
    <w:p w14:paraId="28E673E8" w14:textId="77777777" w:rsidR="00A34747" w:rsidRDefault="00A34747" w:rsidP="00656CA1">
      <w:pPr>
        <w:keepNext/>
        <w:keepLines/>
        <w:spacing w:after="0" w:line="240" w:lineRule="auto"/>
        <w:jc w:val="both"/>
        <w:rPr>
          <w:rFonts w:ascii="Open Sans" w:hAnsi="Open Sans" w:cs="Open Sans"/>
          <w:noProof/>
          <w:sz w:val="20"/>
          <w:szCs w:val="20"/>
        </w:rPr>
      </w:pPr>
    </w:p>
    <w:p w14:paraId="5B431C6F" w14:textId="4678F1F1" w:rsidR="00930107" w:rsidRPr="004635FC" w:rsidRDefault="00930107" w:rsidP="00656CA1">
      <w:pPr>
        <w:keepNext/>
        <w:keepLines/>
        <w:spacing w:after="0" w:line="240" w:lineRule="auto"/>
        <w:jc w:val="both"/>
        <w:rPr>
          <w:rFonts w:ascii="Open Sans" w:hAnsi="Open Sans" w:cs="Open Sans"/>
          <w:noProof/>
          <w:sz w:val="20"/>
          <w:szCs w:val="20"/>
        </w:rPr>
      </w:pPr>
      <w:r w:rsidRPr="004635FC">
        <w:rPr>
          <w:rFonts w:ascii="Open Sans" w:hAnsi="Open Sans" w:cs="Open Sans"/>
          <w:noProof/>
          <w:sz w:val="20"/>
          <w:szCs w:val="20"/>
        </w:rPr>
        <w:t>Izvajalec</w:t>
      </w:r>
      <w:r w:rsidRPr="004635FC">
        <w:rPr>
          <w:rFonts w:ascii="Open Sans" w:hAnsi="Open Sans" w:cs="Open Sans"/>
          <w:noProof/>
          <w:sz w:val="20"/>
          <w:szCs w:val="20"/>
          <w:lang w:val="x-none"/>
        </w:rPr>
        <w:t>:</w:t>
      </w:r>
    </w:p>
    <w:p w14:paraId="38A6BC52" w14:textId="77777777" w:rsidR="00930107" w:rsidRPr="004635FC" w:rsidRDefault="00930107" w:rsidP="00656CA1">
      <w:pPr>
        <w:keepNext/>
        <w:keepLines/>
        <w:spacing w:after="0" w:line="240" w:lineRule="auto"/>
        <w:jc w:val="both"/>
        <w:rPr>
          <w:rFonts w:ascii="Open Sans" w:hAnsi="Open Sans" w:cs="Open Sans"/>
          <w:noProof/>
          <w:sz w:val="20"/>
          <w:szCs w:val="20"/>
        </w:rPr>
      </w:pPr>
      <w:r w:rsidRPr="004635FC">
        <w:rPr>
          <w:rFonts w:ascii="Open Sans" w:hAnsi="Open Sans" w:cs="Open Sans"/>
          <w:noProof/>
          <w:sz w:val="20"/>
          <w:szCs w:val="20"/>
        </w:rPr>
        <w:t>________________________</w:t>
      </w:r>
    </w:p>
    <w:p w14:paraId="6F936223" w14:textId="77777777" w:rsidR="00930107" w:rsidRPr="004635FC" w:rsidRDefault="00930107" w:rsidP="00656CA1">
      <w:pPr>
        <w:keepNext/>
        <w:keepLines/>
        <w:spacing w:after="0" w:line="240" w:lineRule="auto"/>
        <w:jc w:val="both"/>
        <w:rPr>
          <w:rFonts w:ascii="Open Sans" w:hAnsi="Open Sans" w:cs="Open Sans"/>
          <w:noProof/>
          <w:sz w:val="20"/>
          <w:szCs w:val="20"/>
        </w:rPr>
      </w:pPr>
      <w:r w:rsidRPr="004635FC">
        <w:rPr>
          <w:rFonts w:ascii="Open Sans" w:hAnsi="Open Sans" w:cs="Open Sans"/>
          <w:noProof/>
          <w:sz w:val="20"/>
          <w:szCs w:val="20"/>
        </w:rPr>
        <w:t>________________________</w:t>
      </w:r>
    </w:p>
    <w:p w14:paraId="2E9D9B1E" w14:textId="77777777" w:rsidR="00930107" w:rsidRPr="004635FC" w:rsidRDefault="00930107" w:rsidP="00656CA1">
      <w:pPr>
        <w:keepNext/>
        <w:keepLines/>
        <w:spacing w:after="0" w:line="240" w:lineRule="auto"/>
        <w:jc w:val="both"/>
        <w:rPr>
          <w:rFonts w:ascii="Open Sans" w:hAnsi="Open Sans" w:cs="Open Sans"/>
          <w:b/>
          <w:noProof/>
          <w:sz w:val="20"/>
          <w:szCs w:val="20"/>
        </w:rPr>
      </w:pPr>
    </w:p>
    <w:p w14:paraId="6F548CFC" w14:textId="77777777" w:rsidR="00930107" w:rsidRPr="004635FC" w:rsidRDefault="00930107" w:rsidP="00656CA1">
      <w:pPr>
        <w:keepNext/>
        <w:keepLines/>
        <w:spacing w:after="0" w:line="240" w:lineRule="auto"/>
        <w:jc w:val="center"/>
        <w:rPr>
          <w:rFonts w:ascii="Open Sans" w:hAnsi="Open Sans" w:cs="Open Sans"/>
          <w:b/>
          <w:noProof/>
          <w:sz w:val="20"/>
          <w:szCs w:val="20"/>
        </w:rPr>
      </w:pPr>
      <w:r w:rsidRPr="004635FC">
        <w:rPr>
          <w:rFonts w:ascii="Open Sans" w:hAnsi="Open Sans" w:cs="Open Sans"/>
          <w:b/>
          <w:noProof/>
          <w:sz w:val="20"/>
          <w:szCs w:val="20"/>
        </w:rPr>
        <w:t>MENIČNA IZJAVA</w:t>
      </w:r>
    </w:p>
    <w:p w14:paraId="19B19D81" w14:textId="707EB804" w:rsidR="00930107" w:rsidRPr="004635FC" w:rsidRDefault="00930107" w:rsidP="00656CA1">
      <w:pPr>
        <w:keepNext/>
        <w:keepLines/>
        <w:spacing w:after="0" w:line="240" w:lineRule="auto"/>
        <w:jc w:val="center"/>
        <w:rPr>
          <w:rFonts w:ascii="Open Sans" w:hAnsi="Open Sans" w:cs="Open Sans"/>
          <w:b/>
          <w:i/>
          <w:noProof/>
          <w:sz w:val="20"/>
          <w:szCs w:val="20"/>
        </w:rPr>
      </w:pPr>
      <w:r w:rsidRPr="004635FC">
        <w:rPr>
          <w:rFonts w:ascii="Open Sans" w:hAnsi="Open Sans" w:cs="Open Sans"/>
          <w:b/>
          <w:i/>
          <w:noProof/>
          <w:sz w:val="20"/>
          <w:szCs w:val="20"/>
        </w:rPr>
        <w:t xml:space="preserve">za zavarovanje dobre izvedbe </w:t>
      </w:r>
      <w:r w:rsidR="00450D30" w:rsidRPr="004635FC">
        <w:rPr>
          <w:rFonts w:ascii="Open Sans" w:hAnsi="Open Sans" w:cs="Open Sans"/>
          <w:b/>
          <w:i/>
          <w:noProof/>
          <w:sz w:val="20"/>
          <w:szCs w:val="20"/>
        </w:rPr>
        <w:t xml:space="preserve">pogodbenih </w:t>
      </w:r>
      <w:r w:rsidRPr="004635FC">
        <w:rPr>
          <w:rFonts w:ascii="Open Sans" w:hAnsi="Open Sans" w:cs="Open Sans"/>
          <w:b/>
          <w:i/>
          <w:noProof/>
          <w:sz w:val="20"/>
          <w:szCs w:val="20"/>
        </w:rPr>
        <w:t>obveznosti</w:t>
      </w:r>
    </w:p>
    <w:p w14:paraId="4DF41E60" w14:textId="77777777" w:rsidR="00930107" w:rsidRPr="004635FC" w:rsidRDefault="00930107" w:rsidP="00656CA1">
      <w:pPr>
        <w:keepNext/>
        <w:keepLines/>
        <w:spacing w:after="0" w:line="240" w:lineRule="auto"/>
        <w:rPr>
          <w:rFonts w:ascii="Open Sans" w:hAnsi="Open Sans" w:cs="Open Sans"/>
          <w:b/>
          <w:noProof/>
          <w:sz w:val="20"/>
          <w:szCs w:val="20"/>
        </w:rPr>
      </w:pPr>
    </w:p>
    <w:p w14:paraId="2B4A261E" w14:textId="4C8FE656" w:rsidR="00316791" w:rsidRDefault="00930107" w:rsidP="00656CA1">
      <w:pPr>
        <w:keepNext/>
        <w:keepLines/>
        <w:spacing w:after="0" w:line="240" w:lineRule="auto"/>
        <w:jc w:val="both"/>
        <w:rPr>
          <w:rFonts w:ascii="Open Sans" w:hAnsi="Open Sans" w:cs="Open Sans"/>
          <w:noProof/>
          <w:sz w:val="20"/>
          <w:szCs w:val="20"/>
        </w:rPr>
      </w:pPr>
      <w:r w:rsidRPr="004635FC">
        <w:rPr>
          <w:rFonts w:ascii="Open Sans" w:hAnsi="Open Sans" w:cs="Open Sans"/>
          <w:noProof/>
          <w:sz w:val="20"/>
          <w:szCs w:val="20"/>
        </w:rPr>
        <w:t xml:space="preserve">V skladu </w:t>
      </w:r>
      <w:r w:rsidR="00450D30" w:rsidRPr="004635FC">
        <w:rPr>
          <w:rFonts w:ascii="Open Sans" w:hAnsi="Open Sans" w:cs="Open Sans"/>
          <w:noProof/>
          <w:sz w:val="20"/>
          <w:szCs w:val="20"/>
        </w:rPr>
        <w:t>s pogodbo</w:t>
      </w:r>
      <w:r w:rsidRPr="004635FC">
        <w:rPr>
          <w:rFonts w:ascii="Open Sans" w:hAnsi="Open Sans" w:cs="Open Sans"/>
          <w:noProof/>
          <w:sz w:val="20"/>
          <w:szCs w:val="20"/>
        </w:rPr>
        <w:t xml:space="preserve"> št. </w:t>
      </w:r>
      <w:r w:rsidR="00531B04">
        <w:rPr>
          <w:rFonts w:ascii="Open Sans" w:hAnsi="Open Sans" w:cs="Open Sans"/>
          <w:noProof/>
          <w:sz w:val="20"/>
          <w:szCs w:val="20"/>
        </w:rPr>
        <w:t>ENLJ-SIR-230/26</w:t>
      </w:r>
      <w:r w:rsidRPr="004635FC">
        <w:rPr>
          <w:rFonts w:ascii="Open Sans" w:hAnsi="Open Sans" w:cs="Open Sans"/>
          <w:noProof/>
          <w:sz w:val="20"/>
          <w:szCs w:val="20"/>
        </w:rPr>
        <w:t xml:space="preserve">-_ za javno naročilo št. </w:t>
      </w:r>
      <w:r w:rsidR="00531B04">
        <w:rPr>
          <w:rFonts w:ascii="Open Sans" w:hAnsi="Open Sans" w:cs="Open Sans"/>
          <w:noProof/>
          <w:sz w:val="20"/>
          <w:szCs w:val="20"/>
        </w:rPr>
        <w:t>ENLJ-SIR-230/26</w:t>
      </w:r>
      <w:r w:rsidRPr="004635FC">
        <w:rPr>
          <w:rFonts w:ascii="Open Sans" w:hAnsi="Open Sans" w:cs="Open Sans"/>
          <w:noProof/>
          <w:sz w:val="20"/>
          <w:szCs w:val="20"/>
        </w:rPr>
        <w:t xml:space="preserve">, </w:t>
      </w:r>
      <w:r w:rsidR="00CC6140" w:rsidRPr="004635FC">
        <w:rPr>
          <w:rFonts w:ascii="Open Sans" w:hAnsi="Open Sans" w:cs="Open Sans"/>
          <w:noProof/>
          <w:sz w:val="20"/>
          <w:szCs w:val="20"/>
        </w:rPr>
        <w:t>sklenjen</w:t>
      </w:r>
      <w:r w:rsidR="00CC6140">
        <w:rPr>
          <w:rFonts w:ascii="Open Sans" w:hAnsi="Open Sans" w:cs="Open Sans"/>
          <w:noProof/>
          <w:sz w:val="20"/>
          <w:szCs w:val="20"/>
        </w:rPr>
        <w:t>o</w:t>
      </w:r>
      <w:r w:rsidR="00CC6140" w:rsidRPr="004635FC">
        <w:rPr>
          <w:rFonts w:ascii="Open Sans" w:hAnsi="Open Sans" w:cs="Open Sans"/>
          <w:noProof/>
          <w:sz w:val="20"/>
          <w:szCs w:val="20"/>
        </w:rPr>
        <w:t xml:space="preserve"> </w:t>
      </w:r>
      <w:r w:rsidRPr="004635FC">
        <w:rPr>
          <w:rFonts w:ascii="Open Sans" w:hAnsi="Open Sans" w:cs="Open Sans"/>
          <w:noProof/>
          <w:sz w:val="20"/>
          <w:szCs w:val="20"/>
        </w:rPr>
        <w:t>dne ___________, med naročnikom: JAVNO PODJETJE ENERGETIKA L</w:t>
      </w:r>
      <w:r w:rsidRPr="004635FC">
        <w:rPr>
          <w:rFonts w:ascii="Open Sans" w:hAnsi="Open Sans" w:cs="Open Sans"/>
          <w:bCs/>
          <w:noProof/>
          <w:sz w:val="20"/>
          <w:szCs w:val="20"/>
        </w:rPr>
        <w:t>JUBLJANA d.o.o.,</w:t>
      </w:r>
      <w:r w:rsidRPr="004635FC">
        <w:rPr>
          <w:rFonts w:ascii="Open Sans" w:hAnsi="Open Sans" w:cs="Open Sans"/>
          <w:noProof/>
          <w:sz w:val="20"/>
          <w:szCs w:val="20"/>
        </w:rPr>
        <w:t xml:space="preserve"> Verovškova ulica 62, 1000 Ljubljana in izvajalcem: ___________________________ (naziv in naslov izvajalca) je izvajalec dolžan izvesti </w:t>
      </w:r>
      <w:r w:rsidR="00ED2A35" w:rsidRPr="004E37A8">
        <w:rPr>
          <w:rFonts w:ascii="Open Sans" w:eastAsia="Times New Roman" w:hAnsi="Open Sans" w:cs="Open Sans"/>
          <w:sz w:val="20"/>
          <w:szCs w:val="20"/>
          <w:lang w:eastAsia="sl-SI"/>
        </w:rPr>
        <w:t>izdelavo, dobavo, vgradnjo in zagon toplotnih postaj</w:t>
      </w:r>
      <w:r w:rsidR="00ED2A35" w:rsidRPr="004635FC">
        <w:rPr>
          <w:rFonts w:ascii="Open Sans" w:eastAsia="Times New Roman" w:hAnsi="Open Sans" w:cs="Open Sans"/>
          <w:sz w:val="20"/>
          <w:szCs w:val="20"/>
          <w:lang w:eastAsia="sl-SI"/>
        </w:rPr>
        <w:t xml:space="preserve"> </w:t>
      </w:r>
      <w:r w:rsidRPr="004635FC">
        <w:rPr>
          <w:rFonts w:ascii="Open Sans" w:hAnsi="Open Sans" w:cs="Open Sans"/>
          <w:noProof/>
          <w:sz w:val="20"/>
          <w:szCs w:val="20"/>
        </w:rPr>
        <w:t xml:space="preserve">za _. </w:t>
      </w:r>
      <w:r w:rsidR="00C44EF8">
        <w:rPr>
          <w:rFonts w:ascii="Open Sans" w:hAnsi="Open Sans" w:cs="Open Sans"/>
          <w:noProof/>
          <w:sz w:val="20"/>
          <w:szCs w:val="20"/>
        </w:rPr>
        <w:t>s</w:t>
      </w:r>
      <w:r w:rsidR="00C44EF8" w:rsidRPr="004635FC">
        <w:rPr>
          <w:rFonts w:ascii="Open Sans" w:hAnsi="Open Sans" w:cs="Open Sans"/>
          <w:noProof/>
          <w:sz w:val="20"/>
          <w:szCs w:val="20"/>
        </w:rPr>
        <w:t>klop</w:t>
      </w:r>
      <w:r w:rsidRPr="004635FC">
        <w:rPr>
          <w:rFonts w:ascii="Open Sans" w:hAnsi="Open Sans" w:cs="Open Sans"/>
          <w:noProof/>
          <w:sz w:val="20"/>
          <w:szCs w:val="20"/>
        </w:rPr>
        <w:t xml:space="preserve">: ________________________________ </w:t>
      </w:r>
      <w:r w:rsidRPr="004635FC">
        <w:rPr>
          <w:rFonts w:ascii="Open Sans" w:hAnsi="Open Sans" w:cs="Open Sans"/>
          <w:bCs/>
          <w:noProof/>
          <w:sz w:val="20"/>
          <w:szCs w:val="20"/>
        </w:rPr>
        <w:t>v</w:t>
      </w:r>
      <w:r w:rsidR="00F77A24">
        <w:rPr>
          <w:rFonts w:ascii="Open Sans" w:hAnsi="Open Sans" w:cs="Open Sans"/>
          <w:bCs/>
          <w:noProof/>
          <w:sz w:val="20"/>
          <w:szCs w:val="20"/>
        </w:rPr>
        <w:t xml:space="preserve"> skupni pogodbeni </w:t>
      </w:r>
      <w:r w:rsidRPr="004635FC">
        <w:rPr>
          <w:rFonts w:ascii="Open Sans" w:hAnsi="Open Sans" w:cs="Open Sans"/>
          <w:noProof/>
          <w:sz w:val="20"/>
          <w:szCs w:val="20"/>
        </w:rPr>
        <w:t xml:space="preserve">vrednosti ______________ EUR brez DDV. </w:t>
      </w:r>
    </w:p>
    <w:p w14:paraId="1916AEF9" w14:textId="77777777" w:rsidR="00316791" w:rsidRDefault="00316791" w:rsidP="00656CA1">
      <w:pPr>
        <w:keepNext/>
        <w:keepLines/>
        <w:spacing w:after="0" w:line="240" w:lineRule="auto"/>
        <w:jc w:val="both"/>
        <w:rPr>
          <w:rFonts w:ascii="Open Sans" w:hAnsi="Open Sans" w:cs="Open Sans"/>
          <w:noProof/>
          <w:sz w:val="20"/>
          <w:szCs w:val="20"/>
        </w:rPr>
      </w:pPr>
    </w:p>
    <w:p w14:paraId="293E31C7" w14:textId="56A528AF" w:rsidR="00930107" w:rsidRPr="004635FC" w:rsidRDefault="00930107" w:rsidP="00656CA1">
      <w:pPr>
        <w:keepNext/>
        <w:keepLines/>
        <w:spacing w:after="0" w:line="240" w:lineRule="auto"/>
        <w:jc w:val="both"/>
        <w:rPr>
          <w:rFonts w:ascii="Open Sans" w:hAnsi="Open Sans" w:cs="Open Sans"/>
          <w:noProof/>
          <w:sz w:val="20"/>
          <w:szCs w:val="20"/>
        </w:rPr>
      </w:pPr>
      <w:r w:rsidRPr="004635FC">
        <w:rPr>
          <w:rFonts w:ascii="Open Sans" w:hAnsi="Open Sans" w:cs="Open Sans"/>
          <w:noProof/>
          <w:sz w:val="20"/>
          <w:szCs w:val="20"/>
        </w:rPr>
        <w:t>Kot garancijo za dobro izvedbo</w:t>
      </w:r>
      <w:r w:rsidR="00450D30" w:rsidRPr="004635FC">
        <w:rPr>
          <w:rFonts w:ascii="Open Sans" w:hAnsi="Open Sans" w:cs="Open Sans"/>
          <w:noProof/>
          <w:sz w:val="20"/>
          <w:szCs w:val="20"/>
        </w:rPr>
        <w:t xml:space="preserve"> pogodbenih</w:t>
      </w:r>
      <w:r w:rsidRPr="004635FC">
        <w:rPr>
          <w:rFonts w:ascii="Open Sans" w:hAnsi="Open Sans" w:cs="Open Sans"/>
          <w:noProof/>
          <w:sz w:val="20"/>
          <w:szCs w:val="20"/>
        </w:rPr>
        <w:t xml:space="preserve"> obveznosti mi kot izvajalec izdajamo eno bianko menico s pooblastilom za njeno izpolnitev in unovčenje, na kateri so podpisane pooblaščene osebe za zastopanje:</w:t>
      </w:r>
    </w:p>
    <w:p w14:paraId="52085E28" w14:textId="77777777" w:rsidR="00930107" w:rsidRPr="004635FC" w:rsidRDefault="00930107" w:rsidP="00656CA1">
      <w:pPr>
        <w:keepNext/>
        <w:keepLines/>
        <w:spacing w:after="0" w:line="240" w:lineRule="auto"/>
        <w:rPr>
          <w:rFonts w:ascii="Open Sans" w:hAnsi="Open Sans" w:cs="Open Sans"/>
          <w:noProof/>
          <w:sz w:val="20"/>
          <w:szCs w:val="20"/>
        </w:rPr>
      </w:pPr>
    </w:p>
    <w:p w14:paraId="05808C8B" w14:textId="77777777" w:rsidR="008A2B87" w:rsidRDefault="008A2B87" w:rsidP="008A2B87">
      <w:pPr>
        <w:keepNext/>
        <w:keepLines/>
        <w:pBdr>
          <w:bottom w:val="single" w:sz="4" w:space="1" w:color="auto"/>
        </w:pBdr>
        <w:spacing w:after="0" w:line="240" w:lineRule="auto"/>
        <w:jc w:val="both"/>
        <w:rPr>
          <w:rFonts w:ascii="Open Sans" w:hAnsi="Open Sans" w:cs="Open Sans"/>
          <w:sz w:val="20"/>
          <w:szCs w:val="20"/>
        </w:rPr>
      </w:pPr>
    </w:p>
    <w:p w14:paraId="5C5463FC" w14:textId="3864F51D" w:rsidR="008A2B87" w:rsidRPr="004635FC" w:rsidRDefault="008A2B87" w:rsidP="008A2B87">
      <w:pPr>
        <w:keepNext/>
        <w:keepLines/>
        <w:tabs>
          <w:tab w:val="left" w:pos="2977"/>
          <w:tab w:val="left" w:pos="7371"/>
        </w:tabs>
        <w:spacing w:after="0" w:line="240" w:lineRule="auto"/>
        <w:jc w:val="both"/>
        <w:rPr>
          <w:rFonts w:ascii="Open Sans" w:hAnsi="Open Sans" w:cs="Open Sans"/>
          <w:sz w:val="20"/>
          <w:szCs w:val="20"/>
        </w:rPr>
      </w:pPr>
      <w:r w:rsidRPr="004635FC">
        <w:rPr>
          <w:rFonts w:ascii="Open Sans" w:hAnsi="Open Sans" w:cs="Open Sans"/>
          <w:sz w:val="20"/>
          <w:szCs w:val="20"/>
        </w:rPr>
        <w:t>(Ime in priimek)</w:t>
      </w:r>
      <w:r>
        <w:rPr>
          <w:rFonts w:ascii="Open Sans" w:hAnsi="Open Sans" w:cs="Open Sans"/>
          <w:sz w:val="20"/>
          <w:szCs w:val="20"/>
        </w:rPr>
        <w:tab/>
      </w:r>
      <w:r w:rsidRPr="004635FC">
        <w:rPr>
          <w:rFonts w:ascii="Open Sans" w:hAnsi="Open Sans" w:cs="Open Sans"/>
          <w:sz w:val="20"/>
          <w:szCs w:val="20"/>
        </w:rPr>
        <w:t>(Funkcija pooblaščene osebe)</w:t>
      </w:r>
      <w:r w:rsidRPr="004635FC">
        <w:rPr>
          <w:rFonts w:ascii="Open Sans" w:hAnsi="Open Sans" w:cs="Open Sans"/>
          <w:sz w:val="20"/>
          <w:szCs w:val="20"/>
        </w:rPr>
        <w:tab/>
        <w:t>(Podpis)</w:t>
      </w:r>
    </w:p>
    <w:p w14:paraId="5AAF6044" w14:textId="77777777" w:rsidR="00930107" w:rsidRPr="004635FC" w:rsidRDefault="00930107" w:rsidP="00656CA1">
      <w:pPr>
        <w:keepNext/>
        <w:keepLines/>
        <w:spacing w:after="0" w:line="240" w:lineRule="auto"/>
        <w:rPr>
          <w:rFonts w:ascii="Open Sans" w:hAnsi="Open Sans" w:cs="Open Sans"/>
          <w:noProof/>
          <w:sz w:val="20"/>
          <w:szCs w:val="20"/>
        </w:rPr>
      </w:pPr>
    </w:p>
    <w:p w14:paraId="150D049F" w14:textId="18B4CEFF" w:rsidR="00930107" w:rsidRPr="004635FC" w:rsidRDefault="00930107" w:rsidP="00656CA1">
      <w:pPr>
        <w:keepNext/>
        <w:keepLines/>
        <w:spacing w:after="0" w:line="240" w:lineRule="auto"/>
        <w:jc w:val="both"/>
        <w:rPr>
          <w:rFonts w:ascii="Open Sans" w:hAnsi="Open Sans" w:cs="Open Sans"/>
          <w:noProof/>
          <w:sz w:val="20"/>
          <w:szCs w:val="20"/>
        </w:rPr>
      </w:pPr>
      <w:r w:rsidRPr="004635FC">
        <w:rPr>
          <w:rFonts w:ascii="Open Sans" w:hAnsi="Open Sans" w:cs="Open Sans"/>
          <w:noProof/>
          <w:sz w:val="20"/>
          <w:szCs w:val="20"/>
        </w:rPr>
        <w:t>Pooblaščamo JAVNO PODJETJE ENERGETIKA L</w:t>
      </w:r>
      <w:r w:rsidRPr="004635FC">
        <w:rPr>
          <w:rFonts w:ascii="Open Sans" w:hAnsi="Open Sans" w:cs="Open Sans"/>
          <w:bCs/>
          <w:noProof/>
          <w:sz w:val="20"/>
          <w:szCs w:val="20"/>
        </w:rPr>
        <w:t>JUBLJANA d.o.o.</w:t>
      </w:r>
      <w:r w:rsidRPr="004635FC">
        <w:rPr>
          <w:rFonts w:ascii="Open Sans" w:hAnsi="Open Sans" w:cs="Open Sans"/>
          <w:noProof/>
          <w:sz w:val="20"/>
          <w:szCs w:val="20"/>
        </w:rPr>
        <w:t>, Verovškova ulica 62, 1000 Ljubljana, da v primeru, če mi kot izvajalec ne bomo izpolnili</w:t>
      </w:r>
      <w:r w:rsidR="00450D30" w:rsidRPr="004635FC">
        <w:rPr>
          <w:rFonts w:ascii="Open Sans" w:hAnsi="Open Sans" w:cs="Open Sans"/>
          <w:noProof/>
          <w:sz w:val="20"/>
          <w:szCs w:val="20"/>
        </w:rPr>
        <w:t xml:space="preserve"> pogodbenih</w:t>
      </w:r>
      <w:r w:rsidRPr="004635FC">
        <w:rPr>
          <w:rFonts w:ascii="Open Sans" w:hAnsi="Open Sans" w:cs="Open Sans"/>
          <w:noProof/>
          <w:sz w:val="20"/>
          <w:szCs w:val="20"/>
        </w:rPr>
        <w:t xml:space="preserve"> obveznosti v dogovorjeni kvaliteti, količini in rokih, opredeljenih v zgoraj citiran</w:t>
      </w:r>
      <w:r w:rsidR="00976C46" w:rsidRPr="004635FC">
        <w:rPr>
          <w:rFonts w:ascii="Open Sans" w:hAnsi="Open Sans" w:cs="Open Sans"/>
          <w:noProof/>
          <w:sz w:val="20"/>
          <w:szCs w:val="20"/>
        </w:rPr>
        <w:t>i pogodbi</w:t>
      </w:r>
      <w:r w:rsidRPr="004635FC">
        <w:rPr>
          <w:rFonts w:ascii="Open Sans" w:hAnsi="Open Sans" w:cs="Open Sans"/>
          <w:noProof/>
          <w:sz w:val="20"/>
          <w:szCs w:val="20"/>
        </w:rPr>
        <w:t>, da:</w:t>
      </w:r>
    </w:p>
    <w:p w14:paraId="2F76FB2A" w14:textId="10298B77" w:rsidR="00930107" w:rsidRPr="004635FC" w:rsidRDefault="00930107" w:rsidP="00F65D09">
      <w:pPr>
        <w:keepNext/>
        <w:keepLines/>
        <w:numPr>
          <w:ilvl w:val="0"/>
          <w:numId w:val="19"/>
        </w:numPr>
        <w:spacing w:after="0" w:line="240" w:lineRule="auto"/>
        <w:ind w:left="431" w:hanging="357"/>
        <w:jc w:val="both"/>
        <w:rPr>
          <w:rFonts w:ascii="Open Sans" w:hAnsi="Open Sans" w:cs="Open Sans"/>
          <w:noProof/>
          <w:sz w:val="20"/>
          <w:szCs w:val="20"/>
        </w:rPr>
      </w:pPr>
      <w:r w:rsidRPr="004635FC">
        <w:rPr>
          <w:rFonts w:ascii="Open Sans" w:hAnsi="Open Sans" w:cs="Open Sans"/>
          <w:noProof/>
          <w:sz w:val="20"/>
          <w:szCs w:val="20"/>
        </w:rPr>
        <w:t>izpolni bianko menico v višini do _________</w:t>
      </w:r>
      <w:r w:rsidR="00601701">
        <w:rPr>
          <w:rFonts w:ascii="Open Sans" w:hAnsi="Open Sans" w:cs="Open Sans"/>
          <w:noProof/>
          <w:sz w:val="20"/>
          <w:szCs w:val="20"/>
        </w:rPr>
        <w:t>__________</w:t>
      </w:r>
      <w:r w:rsidRPr="004635FC">
        <w:rPr>
          <w:rFonts w:ascii="Open Sans" w:hAnsi="Open Sans" w:cs="Open Sans"/>
          <w:noProof/>
          <w:sz w:val="20"/>
          <w:szCs w:val="20"/>
        </w:rPr>
        <w:t>__</w:t>
      </w:r>
      <w:r w:rsidR="00601701">
        <w:rPr>
          <w:rFonts w:ascii="Open Sans" w:hAnsi="Open Sans" w:cs="Open Sans"/>
          <w:noProof/>
          <w:sz w:val="20"/>
          <w:szCs w:val="20"/>
        </w:rPr>
        <w:t xml:space="preserve"> </w:t>
      </w:r>
      <w:r w:rsidRPr="004635FC">
        <w:rPr>
          <w:rFonts w:ascii="Open Sans" w:hAnsi="Open Sans" w:cs="Open Sans"/>
          <w:noProof/>
          <w:sz w:val="20"/>
          <w:szCs w:val="20"/>
        </w:rPr>
        <w:t>EUR,</w:t>
      </w:r>
    </w:p>
    <w:p w14:paraId="028E44F7" w14:textId="77777777" w:rsidR="00930107" w:rsidRPr="004635FC" w:rsidRDefault="00930107" w:rsidP="00F65D09">
      <w:pPr>
        <w:keepNext/>
        <w:keepLines/>
        <w:numPr>
          <w:ilvl w:val="0"/>
          <w:numId w:val="19"/>
        </w:numPr>
        <w:spacing w:after="0" w:line="240" w:lineRule="auto"/>
        <w:ind w:left="431" w:hanging="357"/>
        <w:jc w:val="both"/>
        <w:rPr>
          <w:rFonts w:ascii="Open Sans" w:hAnsi="Open Sans" w:cs="Open Sans"/>
          <w:noProof/>
          <w:sz w:val="20"/>
          <w:szCs w:val="20"/>
        </w:rPr>
      </w:pPr>
      <w:r w:rsidRPr="004635FC">
        <w:rPr>
          <w:rFonts w:ascii="Open Sans" w:hAnsi="Open Sans" w:cs="Open Sans"/>
          <w:noProof/>
          <w:sz w:val="20"/>
          <w:szCs w:val="20"/>
        </w:rPr>
        <w:t>da izpolni vse druge sestavne dele menic, ki niso izpolnjeni,</w:t>
      </w:r>
    </w:p>
    <w:p w14:paraId="26F86EE1" w14:textId="77777777" w:rsidR="00930107" w:rsidRPr="004635FC" w:rsidRDefault="00930107" w:rsidP="00F65D09">
      <w:pPr>
        <w:keepNext/>
        <w:keepLines/>
        <w:numPr>
          <w:ilvl w:val="0"/>
          <w:numId w:val="19"/>
        </w:numPr>
        <w:spacing w:after="0" w:line="240" w:lineRule="auto"/>
        <w:ind w:left="431" w:hanging="357"/>
        <w:jc w:val="both"/>
        <w:rPr>
          <w:rFonts w:ascii="Open Sans" w:hAnsi="Open Sans" w:cs="Open Sans"/>
          <w:noProof/>
          <w:sz w:val="20"/>
          <w:szCs w:val="20"/>
        </w:rPr>
      </w:pPr>
      <w:r w:rsidRPr="004635FC">
        <w:rPr>
          <w:rFonts w:ascii="Open Sans" w:hAnsi="Open Sans" w:cs="Open Sans"/>
          <w:noProof/>
          <w:sz w:val="20"/>
          <w:szCs w:val="20"/>
        </w:rPr>
        <w:t>da po potrebi zapiše na menici tudi katerokoli menično klavzulo, ki sicer ni bistvena menična sestavina.</w:t>
      </w:r>
    </w:p>
    <w:p w14:paraId="23C27B98" w14:textId="77777777" w:rsidR="00930107" w:rsidRPr="004635FC" w:rsidRDefault="00930107" w:rsidP="00656CA1">
      <w:pPr>
        <w:keepNext/>
        <w:keepLines/>
        <w:spacing w:after="0" w:line="240" w:lineRule="auto"/>
        <w:jc w:val="both"/>
        <w:rPr>
          <w:rFonts w:ascii="Open Sans" w:hAnsi="Open Sans" w:cs="Open Sans"/>
          <w:noProof/>
          <w:sz w:val="20"/>
          <w:szCs w:val="20"/>
        </w:rPr>
      </w:pPr>
    </w:p>
    <w:p w14:paraId="770C3621" w14:textId="77777777" w:rsidR="00930107" w:rsidRPr="004635FC" w:rsidRDefault="00930107" w:rsidP="00656CA1">
      <w:pPr>
        <w:keepNext/>
        <w:keepLines/>
        <w:spacing w:after="0" w:line="240" w:lineRule="auto"/>
        <w:jc w:val="both"/>
        <w:rPr>
          <w:rFonts w:ascii="Open Sans" w:hAnsi="Open Sans" w:cs="Open Sans"/>
          <w:noProof/>
          <w:sz w:val="20"/>
          <w:szCs w:val="20"/>
        </w:rPr>
      </w:pPr>
      <w:r w:rsidRPr="004635FC">
        <w:rPr>
          <w:rFonts w:ascii="Open Sans" w:hAnsi="Open Sans" w:cs="Open Sans"/>
          <w:noProof/>
          <w:sz w:val="20"/>
          <w:szCs w:val="20"/>
        </w:rPr>
        <w:t>V primeru spremembe upnika predmetnih terjatev, veljajo določbe tega pooblastila tudi v korist novih upnikov. Pooblaščamo JAVNO PODJETJE ENERGETIKA L</w:t>
      </w:r>
      <w:r w:rsidRPr="004635FC">
        <w:rPr>
          <w:rFonts w:ascii="Open Sans" w:hAnsi="Open Sans" w:cs="Open Sans"/>
          <w:bCs/>
          <w:noProof/>
          <w:sz w:val="20"/>
          <w:szCs w:val="20"/>
        </w:rPr>
        <w:t>JUBLJANA d.o.o.,</w:t>
      </w:r>
      <w:r w:rsidRPr="004635FC">
        <w:rPr>
          <w:rFonts w:ascii="Open Sans" w:hAnsi="Open Sans" w:cs="Open Sans"/>
          <w:noProof/>
          <w:sz w:val="20"/>
          <w:szCs w:val="20"/>
        </w:rPr>
        <w:t xml:space="preserve"> Verovškova ulica 62, 1000 Ljubljana, da menico po potrebi domicilira pri katerikoli banki, pri kateri imamo odprt račun. </w:t>
      </w:r>
    </w:p>
    <w:p w14:paraId="2A858DDF" w14:textId="77777777" w:rsidR="00930107" w:rsidRPr="004635FC" w:rsidRDefault="00930107" w:rsidP="00656CA1">
      <w:pPr>
        <w:keepNext/>
        <w:keepLines/>
        <w:spacing w:after="0" w:line="240" w:lineRule="auto"/>
        <w:jc w:val="both"/>
        <w:rPr>
          <w:rFonts w:ascii="Open Sans" w:hAnsi="Open Sans" w:cs="Open Sans"/>
          <w:noProof/>
          <w:sz w:val="20"/>
          <w:szCs w:val="20"/>
        </w:rPr>
      </w:pPr>
    </w:p>
    <w:p w14:paraId="60A05D7B" w14:textId="6ACCA63C" w:rsidR="00930107" w:rsidRPr="004635FC" w:rsidRDefault="00930107" w:rsidP="00656CA1">
      <w:pPr>
        <w:keepNext/>
        <w:keepLines/>
        <w:spacing w:after="0" w:line="240" w:lineRule="auto"/>
        <w:jc w:val="both"/>
        <w:rPr>
          <w:rFonts w:ascii="Open Sans" w:hAnsi="Open Sans" w:cs="Open Sans"/>
          <w:noProof/>
          <w:sz w:val="20"/>
          <w:szCs w:val="20"/>
        </w:rPr>
      </w:pPr>
      <w:r w:rsidRPr="004635FC">
        <w:rPr>
          <w:rFonts w:ascii="Open Sans" w:hAnsi="Open Sans" w:cs="Open Sans"/>
          <w:noProof/>
          <w:sz w:val="20"/>
          <w:szCs w:val="20"/>
        </w:rPr>
        <w:t>S to menično izjavo pooblaščamo _______________</w:t>
      </w:r>
      <w:r w:rsidR="00B405CE">
        <w:rPr>
          <w:rFonts w:ascii="Open Sans" w:hAnsi="Open Sans" w:cs="Open Sans"/>
          <w:noProof/>
          <w:sz w:val="20"/>
          <w:szCs w:val="20"/>
        </w:rPr>
        <w:t>_____________</w:t>
      </w:r>
      <w:r w:rsidRPr="004635FC">
        <w:rPr>
          <w:rFonts w:ascii="Open Sans" w:hAnsi="Open Sans" w:cs="Open Sans"/>
          <w:noProof/>
          <w:sz w:val="20"/>
          <w:szCs w:val="20"/>
        </w:rPr>
        <w:t>____ (navedba banke), da v breme našega transakcijskega računa št. SI56 _______________</w:t>
      </w:r>
      <w:r w:rsidR="00B405CE">
        <w:rPr>
          <w:rFonts w:ascii="Open Sans" w:hAnsi="Open Sans" w:cs="Open Sans"/>
          <w:noProof/>
          <w:sz w:val="20"/>
          <w:szCs w:val="20"/>
        </w:rPr>
        <w:t>____________</w:t>
      </w:r>
      <w:r w:rsidRPr="004635FC">
        <w:rPr>
          <w:rFonts w:ascii="Open Sans" w:hAnsi="Open Sans" w:cs="Open Sans"/>
          <w:noProof/>
          <w:sz w:val="20"/>
          <w:szCs w:val="20"/>
        </w:rPr>
        <w:t>___ unovči predloženo menico najkasneje do ________</w:t>
      </w:r>
      <w:r w:rsidR="00B405CE">
        <w:rPr>
          <w:rFonts w:ascii="Open Sans" w:hAnsi="Open Sans" w:cs="Open Sans"/>
          <w:noProof/>
          <w:sz w:val="20"/>
          <w:szCs w:val="20"/>
        </w:rPr>
        <w:t>___</w:t>
      </w:r>
      <w:r w:rsidRPr="004635FC">
        <w:rPr>
          <w:rFonts w:ascii="Open Sans" w:hAnsi="Open Sans" w:cs="Open Sans"/>
          <w:noProof/>
          <w:sz w:val="20"/>
          <w:szCs w:val="20"/>
        </w:rPr>
        <w:t xml:space="preserve">_____. Pooblaščamo tudi katerokoli banko, pri kateri bi imeli odprt račun, da v breme našega transakcijskega računa unovči predloženo menico. </w:t>
      </w:r>
    </w:p>
    <w:p w14:paraId="032F1DBD" w14:textId="77777777" w:rsidR="00930107" w:rsidRPr="004635FC" w:rsidRDefault="00930107" w:rsidP="00656CA1">
      <w:pPr>
        <w:keepNext/>
        <w:keepLines/>
        <w:spacing w:after="0" w:line="240" w:lineRule="auto"/>
        <w:jc w:val="both"/>
        <w:rPr>
          <w:rFonts w:ascii="Open Sans" w:hAnsi="Open Sans" w:cs="Open Sans"/>
          <w:noProof/>
          <w:sz w:val="20"/>
          <w:szCs w:val="20"/>
        </w:rPr>
      </w:pPr>
    </w:p>
    <w:p w14:paraId="41949E46" w14:textId="77777777" w:rsidR="00930107" w:rsidRPr="004635FC" w:rsidRDefault="00930107" w:rsidP="00656CA1">
      <w:pPr>
        <w:keepNext/>
        <w:keepLines/>
        <w:spacing w:after="0" w:line="240" w:lineRule="auto"/>
        <w:jc w:val="both"/>
        <w:rPr>
          <w:rFonts w:ascii="Open Sans" w:hAnsi="Open Sans" w:cs="Open Sans"/>
          <w:noProof/>
          <w:sz w:val="20"/>
          <w:szCs w:val="20"/>
        </w:rPr>
      </w:pPr>
      <w:r w:rsidRPr="004635FC">
        <w:rPr>
          <w:rFonts w:ascii="Open Sans" w:hAnsi="Open Sans" w:cs="Open Sans"/>
          <w:noProof/>
          <w:sz w:val="20"/>
          <w:szCs w:val="20"/>
        </w:rPr>
        <w:t>S podpisom tega pooblastila soglašamo, da JAVNO PODJETJE ENERGETIKA L</w:t>
      </w:r>
      <w:r w:rsidRPr="004635FC">
        <w:rPr>
          <w:rFonts w:ascii="Open Sans" w:hAnsi="Open Sans" w:cs="Open Sans"/>
          <w:bCs/>
          <w:noProof/>
          <w:sz w:val="20"/>
          <w:szCs w:val="20"/>
        </w:rPr>
        <w:t>JUBLJANA d.o.o.,</w:t>
      </w:r>
      <w:r w:rsidRPr="004635FC">
        <w:rPr>
          <w:rFonts w:ascii="Open Sans" w:hAnsi="Open Sans" w:cs="Open Sans"/>
          <w:noProof/>
          <w:sz w:val="20"/>
          <w:szCs w:val="20"/>
        </w:rPr>
        <w:t xml:space="preserve"> Verovškova ulica 62, 1000 Ljubljana, opravi poizvedbe o številkah transakcijskih računov pri katerikoli banki, finančni organizaciji ali upravljavcu baz podatkov o računih.</w:t>
      </w:r>
    </w:p>
    <w:p w14:paraId="7D88A943" w14:textId="77777777" w:rsidR="00930107" w:rsidRPr="004635FC" w:rsidRDefault="00930107" w:rsidP="00656CA1">
      <w:pPr>
        <w:keepNext/>
        <w:keepLines/>
        <w:spacing w:after="0" w:line="240" w:lineRule="auto"/>
        <w:jc w:val="both"/>
        <w:rPr>
          <w:rFonts w:ascii="Open Sans" w:hAnsi="Open Sans" w:cs="Open Sans"/>
          <w:noProof/>
          <w:sz w:val="20"/>
          <w:szCs w:val="20"/>
        </w:rPr>
      </w:pPr>
    </w:p>
    <w:p w14:paraId="7ED26B45" w14:textId="77777777" w:rsidR="00930107" w:rsidRPr="004635FC" w:rsidRDefault="00930107" w:rsidP="00656CA1">
      <w:pPr>
        <w:keepNext/>
        <w:keepLines/>
        <w:spacing w:after="0" w:line="240" w:lineRule="auto"/>
        <w:jc w:val="both"/>
        <w:rPr>
          <w:rFonts w:ascii="Open Sans" w:hAnsi="Open Sans" w:cs="Open Sans"/>
          <w:noProof/>
          <w:sz w:val="20"/>
          <w:szCs w:val="20"/>
        </w:rPr>
      </w:pPr>
      <w:r w:rsidRPr="004635FC">
        <w:rPr>
          <w:rFonts w:ascii="Open Sans" w:hAnsi="Open Sans" w:cs="Open Sans"/>
          <w:noProof/>
          <w:sz w:val="20"/>
          <w:szCs w:val="20"/>
        </w:rPr>
        <w:t>Zavezujemo se, da tega pooblastila ne bomo preklicali.</w:t>
      </w:r>
    </w:p>
    <w:p w14:paraId="696A20B0" w14:textId="77777777" w:rsidR="00930107" w:rsidRPr="004635FC" w:rsidRDefault="00930107" w:rsidP="00656CA1">
      <w:pPr>
        <w:keepNext/>
        <w:keepLines/>
        <w:spacing w:after="0" w:line="240" w:lineRule="auto"/>
        <w:jc w:val="both"/>
        <w:rPr>
          <w:rFonts w:ascii="Open Sans" w:hAnsi="Open Sans" w:cs="Open Sans"/>
          <w:sz w:val="20"/>
          <w:szCs w:val="20"/>
        </w:rPr>
      </w:pPr>
    </w:p>
    <w:p w14:paraId="2774EC10" w14:textId="77777777" w:rsidR="00930107" w:rsidRPr="004635FC" w:rsidRDefault="00930107" w:rsidP="00656CA1">
      <w:pPr>
        <w:keepNext/>
        <w:keepLines/>
        <w:spacing w:after="0" w:line="240" w:lineRule="auto"/>
        <w:jc w:val="both"/>
        <w:rPr>
          <w:rFonts w:ascii="Open Sans" w:hAnsi="Open Sans" w:cs="Open Sans"/>
          <w:sz w:val="20"/>
          <w:szCs w:val="20"/>
        </w:rPr>
      </w:pPr>
      <w:r w:rsidRPr="004635FC">
        <w:rPr>
          <w:rFonts w:ascii="Open Sans" w:hAnsi="Open Sans" w:cs="Open Sans"/>
          <w:sz w:val="20"/>
          <w:szCs w:val="20"/>
        </w:rPr>
        <w:t>Priloga: 1 bianko menica</w:t>
      </w:r>
      <w:r w:rsidRPr="004635FC">
        <w:rPr>
          <w:rFonts w:ascii="Open Sans" w:hAnsi="Open Sans" w:cs="Open Sans"/>
          <w:sz w:val="20"/>
          <w:szCs w:val="20"/>
        </w:rPr>
        <w:tab/>
      </w:r>
      <w:r w:rsidRPr="004635FC">
        <w:rPr>
          <w:rFonts w:ascii="Open Sans" w:hAnsi="Open Sans" w:cs="Open Sans"/>
          <w:sz w:val="20"/>
          <w:szCs w:val="20"/>
        </w:rPr>
        <w:tab/>
      </w:r>
      <w:r w:rsidRPr="004635FC">
        <w:rPr>
          <w:rFonts w:ascii="Open Sans" w:hAnsi="Open Sans" w:cs="Open Sans"/>
          <w:sz w:val="20"/>
          <w:szCs w:val="20"/>
        </w:rPr>
        <w:tab/>
      </w:r>
      <w:r w:rsidRPr="004635FC">
        <w:rPr>
          <w:rFonts w:ascii="Open Sans" w:hAnsi="Open Sans" w:cs="Open Sans"/>
          <w:sz w:val="20"/>
          <w:szCs w:val="20"/>
        </w:rPr>
        <w:tab/>
      </w:r>
      <w:r w:rsidRPr="004635FC">
        <w:rPr>
          <w:rFonts w:ascii="Open Sans" w:hAnsi="Open Sans" w:cs="Open Sans"/>
          <w:sz w:val="20"/>
          <w:szCs w:val="20"/>
        </w:rPr>
        <w:tab/>
      </w:r>
      <w:r w:rsidRPr="004635FC">
        <w:rPr>
          <w:rFonts w:ascii="Open Sans" w:hAnsi="Open Sans" w:cs="Open Sans"/>
          <w:sz w:val="20"/>
          <w:szCs w:val="20"/>
        </w:rPr>
        <w:tab/>
      </w:r>
    </w:p>
    <w:p w14:paraId="4B90D969" w14:textId="77777777" w:rsidR="00930107" w:rsidRPr="004635FC" w:rsidRDefault="00930107" w:rsidP="00656CA1">
      <w:pPr>
        <w:keepNext/>
        <w:keepLines/>
        <w:spacing w:after="0" w:line="240" w:lineRule="auto"/>
        <w:rPr>
          <w:rFonts w:ascii="Open Sans" w:hAnsi="Open Sans" w:cs="Open Sans"/>
          <w:noProof/>
          <w:sz w:val="20"/>
          <w:szCs w:val="20"/>
        </w:rPr>
      </w:pPr>
    </w:p>
    <w:p w14:paraId="3151FD64" w14:textId="77777777" w:rsidR="00491DB2" w:rsidRDefault="00930107" w:rsidP="00656CA1">
      <w:pPr>
        <w:keepNext/>
        <w:keepLines/>
        <w:spacing w:after="0" w:line="240" w:lineRule="auto"/>
        <w:rPr>
          <w:rFonts w:ascii="Open Sans" w:hAnsi="Open Sans" w:cs="Open Sans"/>
          <w:noProof/>
          <w:sz w:val="20"/>
          <w:szCs w:val="20"/>
          <w:u w:val="single"/>
        </w:rPr>
      </w:pPr>
      <w:r w:rsidRPr="004635FC">
        <w:rPr>
          <w:rFonts w:ascii="Open Sans" w:hAnsi="Open Sans" w:cs="Open Sans"/>
          <w:noProof/>
          <w:sz w:val="20"/>
          <w:szCs w:val="20"/>
        </w:rPr>
        <w:t>Kraj, datum</w:t>
      </w:r>
      <w:r w:rsidRPr="004635FC">
        <w:rPr>
          <w:rFonts w:ascii="Open Sans" w:hAnsi="Open Sans" w:cs="Open Sans"/>
          <w:noProof/>
          <w:sz w:val="20"/>
          <w:szCs w:val="20"/>
        </w:rPr>
        <w:tab/>
      </w:r>
      <w:r w:rsidRPr="004635FC">
        <w:rPr>
          <w:rFonts w:ascii="Open Sans" w:hAnsi="Open Sans" w:cs="Open Sans"/>
          <w:noProof/>
          <w:sz w:val="20"/>
          <w:szCs w:val="20"/>
        </w:rPr>
        <w:tab/>
      </w:r>
      <w:r w:rsidRPr="004635FC">
        <w:rPr>
          <w:rFonts w:ascii="Open Sans" w:hAnsi="Open Sans" w:cs="Open Sans"/>
          <w:noProof/>
          <w:sz w:val="20"/>
          <w:szCs w:val="20"/>
        </w:rPr>
        <w:tab/>
      </w:r>
      <w:r w:rsidRPr="004635FC">
        <w:rPr>
          <w:rFonts w:ascii="Open Sans" w:hAnsi="Open Sans" w:cs="Open Sans"/>
          <w:noProof/>
          <w:sz w:val="20"/>
          <w:szCs w:val="20"/>
        </w:rPr>
        <w:tab/>
      </w:r>
      <w:r w:rsidRPr="004635FC">
        <w:rPr>
          <w:rFonts w:ascii="Open Sans" w:hAnsi="Open Sans" w:cs="Open Sans"/>
          <w:noProof/>
          <w:sz w:val="20"/>
          <w:szCs w:val="20"/>
        </w:rPr>
        <w:tab/>
        <w:t>Žig</w:t>
      </w:r>
      <w:r w:rsidRPr="004635FC">
        <w:rPr>
          <w:rFonts w:ascii="Open Sans" w:hAnsi="Open Sans" w:cs="Open Sans"/>
          <w:noProof/>
          <w:sz w:val="20"/>
          <w:szCs w:val="20"/>
        </w:rPr>
        <w:tab/>
      </w:r>
      <w:r w:rsidRPr="004635FC">
        <w:rPr>
          <w:rFonts w:ascii="Open Sans" w:hAnsi="Open Sans" w:cs="Open Sans"/>
          <w:noProof/>
          <w:sz w:val="20"/>
          <w:szCs w:val="20"/>
        </w:rPr>
        <w:tab/>
      </w:r>
      <w:r w:rsidRPr="004635FC">
        <w:rPr>
          <w:rFonts w:ascii="Open Sans" w:hAnsi="Open Sans" w:cs="Open Sans"/>
          <w:noProof/>
          <w:sz w:val="20"/>
          <w:szCs w:val="20"/>
        </w:rPr>
        <w:tab/>
      </w:r>
      <w:r w:rsidRPr="004635FC">
        <w:rPr>
          <w:rFonts w:ascii="Open Sans" w:hAnsi="Open Sans" w:cs="Open Sans"/>
          <w:noProof/>
          <w:sz w:val="20"/>
          <w:szCs w:val="20"/>
          <w:u w:val="single"/>
        </w:rPr>
        <w:t>Izdajatelj menice:</w:t>
      </w:r>
    </w:p>
    <w:p w14:paraId="70067132" w14:textId="608A364C" w:rsidR="00930107" w:rsidRPr="004635FC" w:rsidRDefault="00930107" w:rsidP="00656CA1">
      <w:pPr>
        <w:keepNext/>
        <w:keepLines/>
        <w:spacing w:after="0" w:line="240" w:lineRule="auto"/>
        <w:rPr>
          <w:rFonts w:ascii="Open Sans" w:hAnsi="Open Sans" w:cs="Open Sans"/>
          <w:sz w:val="20"/>
          <w:szCs w:val="20"/>
        </w:rPr>
      </w:pPr>
      <w:r w:rsidRPr="004635FC">
        <w:rPr>
          <w:rFonts w:ascii="Open Sans" w:hAnsi="Open Sans" w:cs="Open Sans"/>
          <w:noProof/>
          <w:sz w:val="20"/>
          <w:szCs w:val="20"/>
          <w:u w:val="single"/>
        </w:rPr>
        <w:t xml:space="preserve"> </w:t>
      </w:r>
      <w:r w:rsidRPr="004635FC">
        <w:rPr>
          <w:rFonts w:ascii="Open Sans" w:hAnsi="Open Sans" w:cs="Open Sans"/>
          <w:sz w:val="20"/>
          <w:szCs w:val="20"/>
        </w:rPr>
        <w:br w:type="page"/>
      </w: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715"/>
      </w:tblGrid>
      <w:tr w:rsidR="00930107" w:rsidRPr="00A07E09" w14:paraId="7F582283" w14:textId="77777777" w:rsidTr="00FB60EF">
        <w:tc>
          <w:tcPr>
            <w:tcW w:w="9715" w:type="dxa"/>
            <w:tcBorders>
              <w:top w:val="single" w:sz="4" w:space="0" w:color="auto"/>
              <w:bottom w:val="single" w:sz="4" w:space="0" w:color="auto"/>
            </w:tcBorders>
          </w:tcPr>
          <w:p w14:paraId="42317B68" w14:textId="51CDAFFB" w:rsidR="00930107" w:rsidRPr="004635FC" w:rsidRDefault="00930107" w:rsidP="00656CA1">
            <w:pPr>
              <w:keepNext/>
              <w:keepLines/>
              <w:spacing w:after="0" w:line="240" w:lineRule="auto"/>
              <w:rPr>
                <w:rFonts w:ascii="Open Sans" w:hAnsi="Open Sans" w:cs="Open Sans"/>
                <w:b/>
                <w:i/>
                <w:sz w:val="20"/>
                <w:szCs w:val="20"/>
              </w:rPr>
            </w:pPr>
            <w:r w:rsidRPr="004635FC">
              <w:rPr>
                <w:rFonts w:ascii="Open Sans" w:hAnsi="Open Sans" w:cs="Open Sans"/>
                <w:sz w:val="20"/>
                <w:szCs w:val="20"/>
              </w:rPr>
              <w:lastRenderedPageBreak/>
              <w:br w:type="page"/>
            </w:r>
            <w:r w:rsidRPr="004635FC">
              <w:rPr>
                <w:rFonts w:ascii="Open Sans" w:hAnsi="Open Sans" w:cs="Open Sans"/>
                <w:sz w:val="20"/>
                <w:szCs w:val="20"/>
              </w:rPr>
              <w:br w:type="page"/>
            </w:r>
            <w:r w:rsidRPr="004635FC">
              <w:rPr>
                <w:rFonts w:ascii="Open Sans" w:hAnsi="Open Sans" w:cs="Open Sans"/>
                <w:sz w:val="20"/>
                <w:szCs w:val="20"/>
              </w:rPr>
              <w:br w:type="page"/>
            </w:r>
            <w:r w:rsidRPr="004635FC">
              <w:rPr>
                <w:rFonts w:ascii="Open Sans" w:hAnsi="Open Sans" w:cs="Open Sans"/>
                <w:bCs/>
                <w:noProof/>
                <w:sz w:val="20"/>
                <w:szCs w:val="20"/>
              </w:rPr>
              <w:t>VZOREC FINANČNEGA ZAVAROVANJA ZA ZAVAROVANJE ODPRAVE NAPAK V GARANCIJSKEM ROKU</w:t>
            </w:r>
            <w:r w:rsidR="007E4FE4">
              <w:rPr>
                <w:rFonts w:ascii="Open Sans" w:hAnsi="Open Sans" w:cs="Open Sans"/>
                <w:bCs/>
                <w:noProof/>
                <w:sz w:val="20"/>
                <w:szCs w:val="20"/>
              </w:rPr>
              <w:t xml:space="preserve"> </w:t>
            </w:r>
            <w:r w:rsidRPr="004635FC">
              <w:rPr>
                <w:rFonts w:ascii="Open Sans" w:hAnsi="Open Sans" w:cs="Open Sans"/>
                <w:color w:val="FF0000"/>
                <w:sz w:val="20"/>
                <w:szCs w:val="20"/>
              </w:rPr>
              <w:t xml:space="preserve">– ni potrebno prilagati v ponudbi </w:t>
            </w:r>
          </w:p>
        </w:tc>
      </w:tr>
    </w:tbl>
    <w:p w14:paraId="733104B5" w14:textId="77777777" w:rsidR="00930107" w:rsidRPr="004635FC" w:rsidRDefault="00930107" w:rsidP="00656CA1">
      <w:pPr>
        <w:keepNext/>
        <w:keepLines/>
        <w:autoSpaceDE w:val="0"/>
        <w:autoSpaceDN w:val="0"/>
        <w:adjustRightInd w:val="0"/>
        <w:spacing w:after="0" w:line="240" w:lineRule="auto"/>
        <w:rPr>
          <w:rFonts w:ascii="Open Sans" w:hAnsi="Open Sans" w:cs="Open Sans"/>
          <w:b/>
          <w:bCs/>
          <w:noProof/>
          <w:sz w:val="20"/>
          <w:szCs w:val="20"/>
        </w:rPr>
      </w:pPr>
    </w:p>
    <w:p w14:paraId="3A8E7D2E" w14:textId="77777777" w:rsidR="00930107" w:rsidRPr="004635FC" w:rsidRDefault="00930107" w:rsidP="00656CA1">
      <w:pPr>
        <w:keepNext/>
        <w:keepLines/>
        <w:spacing w:after="0" w:line="240" w:lineRule="auto"/>
        <w:jc w:val="center"/>
        <w:rPr>
          <w:rFonts w:ascii="Open Sans" w:hAnsi="Open Sans" w:cs="Open Sans"/>
          <w:sz w:val="20"/>
          <w:szCs w:val="20"/>
          <w:lang w:val="x-none"/>
        </w:rPr>
      </w:pPr>
      <w:r w:rsidRPr="004635FC">
        <w:rPr>
          <w:rFonts w:ascii="Open Sans" w:hAnsi="Open Sans" w:cs="Open Sans"/>
          <w:sz w:val="20"/>
          <w:szCs w:val="20"/>
          <w:lang w:val="x-none"/>
        </w:rPr>
        <w:t>MENIČNA IZJAVA</w:t>
      </w:r>
    </w:p>
    <w:p w14:paraId="07651712" w14:textId="77777777" w:rsidR="00930107" w:rsidRPr="004635FC" w:rsidRDefault="00930107" w:rsidP="00656CA1">
      <w:pPr>
        <w:keepNext/>
        <w:keepLines/>
        <w:spacing w:after="0" w:line="240" w:lineRule="auto"/>
        <w:jc w:val="center"/>
        <w:rPr>
          <w:rFonts w:ascii="Open Sans" w:hAnsi="Open Sans" w:cs="Open Sans"/>
          <w:b/>
          <w:sz w:val="20"/>
          <w:szCs w:val="20"/>
        </w:rPr>
      </w:pPr>
      <w:r w:rsidRPr="004635FC">
        <w:rPr>
          <w:rFonts w:ascii="Open Sans" w:hAnsi="Open Sans" w:cs="Open Sans"/>
          <w:b/>
          <w:sz w:val="20"/>
          <w:szCs w:val="20"/>
        </w:rPr>
        <w:t>za zavarovanje odprave napak v garancijskem roku</w:t>
      </w:r>
    </w:p>
    <w:p w14:paraId="4C32BA59" w14:textId="77777777" w:rsidR="00930107" w:rsidRPr="004635FC" w:rsidRDefault="00930107" w:rsidP="00656CA1">
      <w:pPr>
        <w:keepNext/>
        <w:keepLines/>
        <w:spacing w:after="0" w:line="240" w:lineRule="auto"/>
        <w:jc w:val="both"/>
        <w:rPr>
          <w:rFonts w:ascii="Open Sans" w:hAnsi="Open Sans" w:cs="Open Sans"/>
          <w:sz w:val="20"/>
          <w:szCs w:val="20"/>
        </w:rPr>
      </w:pPr>
    </w:p>
    <w:p w14:paraId="5123B3A2" w14:textId="44B07844" w:rsidR="00930107" w:rsidRPr="004635FC" w:rsidRDefault="00930107" w:rsidP="00656CA1">
      <w:pPr>
        <w:keepNext/>
        <w:keepLines/>
        <w:spacing w:after="0" w:line="240" w:lineRule="auto"/>
        <w:jc w:val="both"/>
        <w:rPr>
          <w:rFonts w:ascii="Open Sans" w:hAnsi="Open Sans" w:cs="Open Sans"/>
          <w:sz w:val="20"/>
          <w:szCs w:val="20"/>
        </w:rPr>
      </w:pPr>
      <w:r w:rsidRPr="004635FC">
        <w:rPr>
          <w:rFonts w:ascii="Open Sans" w:hAnsi="Open Sans" w:cs="Open Sans"/>
          <w:sz w:val="20"/>
          <w:szCs w:val="20"/>
        </w:rPr>
        <w:t xml:space="preserve">V skladu </w:t>
      </w:r>
      <w:r w:rsidR="00450D30" w:rsidRPr="004635FC">
        <w:rPr>
          <w:rFonts w:ascii="Open Sans" w:hAnsi="Open Sans" w:cs="Open Sans"/>
          <w:sz w:val="20"/>
          <w:szCs w:val="20"/>
        </w:rPr>
        <w:t>s pogodbo</w:t>
      </w:r>
      <w:r w:rsidRPr="004635FC">
        <w:rPr>
          <w:rFonts w:ascii="Open Sans" w:hAnsi="Open Sans" w:cs="Open Sans"/>
          <w:sz w:val="20"/>
          <w:szCs w:val="20"/>
        </w:rPr>
        <w:t xml:space="preserve"> št. </w:t>
      </w:r>
      <w:r w:rsidR="00531B04">
        <w:rPr>
          <w:rFonts w:ascii="Open Sans" w:hAnsi="Open Sans" w:cs="Open Sans"/>
          <w:sz w:val="20"/>
          <w:szCs w:val="20"/>
        </w:rPr>
        <w:t>ENLJ-SIR-230/26</w:t>
      </w:r>
      <w:r w:rsidRPr="004635FC">
        <w:rPr>
          <w:rFonts w:ascii="Open Sans" w:hAnsi="Open Sans" w:cs="Open Sans"/>
          <w:noProof/>
          <w:sz w:val="20"/>
          <w:szCs w:val="20"/>
        </w:rPr>
        <w:t xml:space="preserve">-_; </w:t>
      </w:r>
      <w:r w:rsidR="00D60A5C">
        <w:rPr>
          <w:rFonts w:ascii="Open Sans" w:hAnsi="Open Sans" w:cs="Open Sans"/>
          <w:noProof/>
          <w:sz w:val="20"/>
          <w:szCs w:val="20"/>
        </w:rPr>
        <w:t>Izdelava, dobava, vgradnja in zagon toplotnih postaj</w:t>
      </w:r>
      <w:r w:rsidRPr="004635FC">
        <w:rPr>
          <w:rFonts w:ascii="Open Sans" w:hAnsi="Open Sans" w:cs="Open Sans"/>
          <w:noProof/>
          <w:sz w:val="20"/>
          <w:szCs w:val="20"/>
        </w:rPr>
        <w:t xml:space="preserve"> za _. </w:t>
      </w:r>
      <w:r w:rsidR="00C44EF8">
        <w:rPr>
          <w:rFonts w:ascii="Open Sans" w:hAnsi="Open Sans" w:cs="Open Sans"/>
          <w:noProof/>
          <w:sz w:val="20"/>
          <w:szCs w:val="20"/>
        </w:rPr>
        <w:t>s</w:t>
      </w:r>
      <w:r w:rsidR="00C44EF8" w:rsidRPr="004635FC">
        <w:rPr>
          <w:rFonts w:ascii="Open Sans" w:hAnsi="Open Sans" w:cs="Open Sans"/>
          <w:noProof/>
          <w:sz w:val="20"/>
          <w:szCs w:val="20"/>
        </w:rPr>
        <w:t>klop</w:t>
      </w:r>
      <w:r w:rsidRPr="004635FC">
        <w:rPr>
          <w:rFonts w:ascii="Open Sans" w:hAnsi="Open Sans" w:cs="Open Sans"/>
          <w:noProof/>
          <w:sz w:val="20"/>
          <w:szCs w:val="20"/>
        </w:rPr>
        <w:t>: _______________________</w:t>
      </w:r>
      <w:r w:rsidR="00B405CE">
        <w:rPr>
          <w:rFonts w:ascii="Open Sans" w:hAnsi="Open Sans" w:cs="Open Sans"/>
          <w:noProof/>
          <w:sz w:val="20"/>
          <w:szCs w:val="20"/>
        </w:rPr>
        <w:t>____________________</w:t>
      </w:r>
      <w:r w:rsidRPr="004635FC">
        <w:rPr>
          <w:rFonts w:ascii="Open Sans" w:hAnsi="Open Sans" w:cs="Open Sans"/>
          <w:noProof/>
          <w:sz w:val="20"/>
          <w:szCs w:val="20"/>
        </w:rPr>
        <w:t>______</w:t>
      </w:r>
      <w:r w:rsidRPr="004635FC">
        <w:rPr>
          <w:rFonts w:ascii="Open Sans" w:hAnsi="Open Sans" w:cs="Open Sans"/>
          <w:sz w:val="20"/>
          <w:szCs w:val="20"/>
        </w:rPr>
        <w:t xml:space="preserve">, </w:t>
      </w:r>
      <w:r w:rsidR="00C44EF8" w:rsidRPr="004635FC">
        <w:rPr>
          <w:rFonts w:ascii="Open Sans" w:hAnsi="Open Sans" w:cs="Open Sans"/>
          <w:sz w:val="20"/>
          <w:szCs w:val="20"/>
        </w:rPr>
        <w:t>sklenjen</w:t>
      </w:r>
      <w:r w:rsidR="00C44EF8">
        <w:rPr>
          <w:rFonts w:ascii="Open Sans" w:hAnsi="Open Sans" w:cs="Open Sans"/>
          <w:sz w:val="20"/>
          <w:szCs w:val="20"/>
        </w:rPr>
        <w:t>o</w:t>
      </w:r>
      <w:r w:rsidR="008A2B87">
        <w:rPr>
          <w:rFonts w:ascii="Open Sans" w:hAnsi="Open Sans" w:cs="Open Sans"/>
          <w:sz w:val="20"/>
          <w:szCs w:val="20"/>
        </w:rPr>
        <w:t xml:space="preserve"> dne _____________, </w:t>
      </w:r>
      <w:r w:rsidRPr="004635FC">
        <w:rPr>
          <w:rFonts w:ascii="Open Sans" w:hAnsi="Open Sans" w:cs="Open Sans"/>
          <w:sz w:val="20"/>
          <w:szCs w:val="20"/>
        </w:rPr>
        <w:t>med naročnikom JAVNO PODJETJE ENERGETIKA LJUBLJANA d.o.o., Verovškova 62, 1000 Ljubljana (upravičencem) in izvajalcem ___________</w:t>
      </w:r>
      <w:r w:rsidR="007E4FE4">
        <w:rPr>
          <w:rFonts w:ascii="Open Sans" w:hAnsi="Open Sans" w:cs="Open Sans"/>
          <w:sz w:val="20"/>
          <w:szCs w:val="20"/>
        </w:rPr>
        <w:t>_________</w:t>
      </w:r>
      <w:r w:rsidR="00B405CE">
        <w:rPr>
          <w:rFonts w:ascii="Open Sans" w:hAnsi="Open Sans" w:cs="Open Sans"/>
          <w:sz w:val="20"/>
          <w:szCs w:val="20"/>
        </w:rPr>
        <w:t>_________________</w:t>
      </w:r>
      <w:r w:rsidR="007E4FE4">
        <w:rPr>
          <w:rFonts w:ascii="Open Sans" w:hAnsi="Open Sans" w:cs="Open Sans"/>
          <w:sz w:val="20"/>
          <w:szCs w:val="20"/>
        </w:rPr>
        <w:t>_____________</w:t>
      </w:r>
      <w:r w:rsidRPr="004635FC">
        <w:rPr>
          <w:rFonts w:ascii="Open Sans" w:hAnsi="Open Sans" w:cs="Open Sans"/>
          <w:sz w:val="20"/>
          <w:szCs w:val="20"/>
        </w:rPr>
        <w:t>___ (izdajatelj menice), je izvajalec opravil</w:t>
      </w:r>
      <w:r w:rsidR="00450D30" w:rsidRPr="004635FC">
        <w:rPr>
          <w:rFonts w:ascii="Open Sans" w:hAnsi="Open Sans" w:cs="Open Sans"/>
          <w:sz w:val="20"/>
          <w:szCs w:val="20"/>
        </w:rPr>
        <w:t xml:space="preserve"> </w:t>
      </w:r>
      <w:r w:rsidR="00F77A24">
        <w:rPr>
          <w:rFonts w:ascii="Open Sans" w:hAnsi="Open Sans" w:cs="Open Sans"/>
          <w:sz w:val="20"/>
          <w:szCs w:val="20"/>
        </w:rPr>
        <w:t>dela</w:t>
      </w:r>
      <w:r w:rsidRPr="004635FC">
        <w:rPr>
          <w:rFonts w:ascii="Open Sans" w:hAnsi="Open Sans" w:cs="Open Sans"/>
          <w:sz w:val="20"/>
          <w:szCs w:val="20"/>
        </w:rPr>
        <w:t xml:space="preserve"> </w:t>
      </w:r>
      <w:r w:rsidR="006B53A6">
        <w:rPr>
          <w:rFonts w:ascii="Open Sans" w:hAnsi="Open Sans" w:cs="Open Sans"/>
          <w:sz w:val="20"/>
          <w:szCs w:val="20"/>
        </w:rPr>
        <w:t xml:space="preserve">___________________________ (predmet pogodbe) </w:t>
      </w:r>
      <w:r w:rsidRPr="004635FC">
        <w:rPr>
          <w:rFonts w:ascii="Open Sans" w:hAnsi="Open Sans" w:cs="Open Sans"/>
          <w:sz w:val="20"/>
          <w:szCs w:val="20"/>
        </w:rPr>
        <w:t>v vrednosti _______________________ EUR brez DDV.</w:t>
      </w:r>
    </w:p>
    <w:p w14:paraId="61AF3CBE" w14:textId="77777777" w:rsidR="00930107" w:rsidRPr="004635FC" w:rsidRDefault="00930107" w:rsidP="00656CA1">
      <w:pPr>
        <w:keepNext/>
        <w:keepLines/>
        <w:spacing w:after="0" w:line="240" w:lineRule="auto"/>
        <w:jc w:val="both"/>
        <w:rPr>
          <w:rFonts w:ascii="Open Sans" w:hAnsi="Open Sans" w:cs="Open Sans"/>
          <w:sz w:val="20"/>
          <w:szCs w:val="20"/>
        </w:rPr>
      </w:pPr>
    </w:p>
    <w:p w14:paraId="1ABA3EA2" w14:textId="122439EC" w:rsidR="00930107" w:rsidRPr="004635FC" w:rsidRDefault="00930107" w:rsidP="00656CA1">
      <w:pPr>
        <w:keepNext/>
        <w:keepLines/>
        <w:spacing w:after="0" w:line="240" w:lineRule="auto"/>
        <w:jc w:val="both"/>
        <w:rPr>
          <w:rFonts w:ascii="Open Sans" w:hAnsi="Open Sans" w:cs="Open Sans"/>
          <w:sz w:val="20"/>
          <w:szCs w:val="20"/>
        </w:rPr>
      </w:pPr>
      <w:r w:rsidRPr="004635FC">
        <w:rPr>
          <w:rFonts w:ascii="Open Sans" w:hAnsi="Open Sans" w:cs="Open Sans"/>
          <w:sz w:val="20"/>
          <w:szCs w:val="20"/>
        </w:rPr>
        <w:t>Kot garancijo za odpravo napak v garancijskem roku mi kot zavezanec izdajamo eno bianko menico v višini ___</w:t>
      </w:r>
      <w:r w:rsidR="00B405CE">
        <w:rPr>
          <w:rFonts w:ascii="Open Sans" w:hAnsi="Open Sans" w:cs="Open Sans"/>
          <w:sz w:val="20"/>
          <w:szCs w:val="20"/>
        </w:rPr>
        <w:t>_____________</w:t>
      </w:r>
      <w:r w:rsidRPr="004635FC">
        <w:rPr>
          <w:rFonts w:ascii="Open Sans" w:hAnsi="Open Sans" w:cs="Open Sans"/>
          <w:sz w:val="20"/>
          <w:szCs w:val="20"/>
        </w:rPr>
        <w:t>_____ EUR s pooblastilom za njeno izpolnitev in unovčenje, na kateri so podpisane pooblaščene osebe za zastopanje:</w:t>
      </w:r>
    </w:p>
    <w:p w14:paraId="430407FD" w14:textId="77777777" w:rsidR="008A2B87" w:rsidRDefault="008A2B87" w:rsidP="00656CA1">
      <w:pPr>
        <w:keepNext/>
        <w:keepLines/>
        <w:spacing w:after="0" w:line="240" w:lineRule="auto"/>
        <w:jc w:val="both"/>
        <w:rPr>
          <w:rFonts w:ascii="Open Sans" w:hAnsi="Open Sans" w:cs="Open Sans"/>
          <w:sz w:val="20"/>
          <w:szCs w:val="20"/>
        </w:rPr>
      </w:pPr>
    </w:p>
    <w:p w14:paraId="58567119" w14:textId="77777777" w:rsidR="008A2B87" w:rsidRDefault="008A2B87" w:rsidP="008A2B87">
      <w:pPr>
        <w:keepNext/>
        <w:keepLines/>
        <w:pBdr>
          <w:bottom w:val="single" w:sz="4" w:space="1" w:color="auto"/>
        </w:pBdr>
        <w:spacing w:after="0" w:line="240" w:lineRule="auto"/>
        <w:jc w:val="both"/>
        <w:rPr>
          <w:rFonts w:ascii="Open Sans" w:hAnsi="Open Sans" w:cs="Open Sans"/>
          <w:sz w:val="20"/>
          <w:szCs w:val="20"/>
        </w:rPr>
      </w:pPr>
    </w:p>
    <w:p w14:paraId="37425309" w14:textId="50301EFD" w:rsidR="00930107" w:rsidRPr="004635FC" w:rsidRDefault="00930107" w:rsidP="008A2B87">
      <w:pPr>
        <w:keepNext/>
        <w:keepLines/>
        <w:tabs>
          <w:tab w:val="left" w:pos="2977"/>
          <w:tab w:val="left" w:pos="7371"/>
        </w:tabs>
        <w:spacing w:after="0" w:line="240" w:lineRule="auto"/>
        <w:jc w:val="both"/>
        <w:rPr>
          <w:rFonts w:ascii="Open Sans" w:hAnsi="Open Sans" w:cs="Open Sans"/>
          <w:sz w:val="20"/>
          <w:szCs w:val="20"/>
        </w:rPr>
      </w:pPr>
      <w:r w:rsidRPr="004635FC">
        <w:rPr>
          <w:rFonts w:ascii="Open Sans" w:hAnsi="Open Sans" w:cs="Open Sans"/>
          <w:sz w:val="20"/>
          <w:szCs w:val="20"/>
        </w:rPr>
        <w:t>(Ime in priimek)</w:t>
      </w:r>
      <w:r w:rsidR="008A2B87">
        <w:rPr>
          <w:rFonts w:ascii="Open Sans" w:hAnsi="Open Sans" w:cs="Open Sans"/>
          <w:sz w:val="20"/>
          <w:szCs w:val="20"/>
        </w:rPr>
        <w:tab/>
      </w:r>
      <w:r w:rsidRPr="004635FC">
        <w:rPr>
          <w:rFonts w:ascii="Open Sans" w:hAnsi="Open Sans" w:cs="Open Sans"/>
          <w:sz w:val="20"/>
          <w:szCs w:val="20"/>
        </w:rPr>
        <w:t xml:space="preserve"> (Funkcija pooblaščene osebe)</w:t>
      </w:r>
      <w:r w:rsidRPr="004635FC">
        <w:rPr>
          <w:rFonts w:ascii="Open Sans" w:hAnsi="Open Sans" w:cs="Open Sans"/>
          <w:sz w:val="20"/>
          <w:szCs w:val="20"/>
        </w:rPr>
        <w:tab/>
        <w:t>(Podpis)</w:t>
      </w:r>
    </w:p>
    <w:p w14:paraId="067853F8" w14:textId="77777777" w:rsidR="00930107" w:rsidRPr="004635FC" w:rsidRDefault="00930107" w:rsidP="00656CA1">
      <w:pPr>
        <w:keepNext/>
        <w:keepLines/>
        <w:spacing w:after="0" w:line="240" w:lineRule="auto"/>
        <w:jc w:val="both"/>
        <w:rPr>
          <w:rFonts w:ascii="Open Sans" w:hAnsi="Open Sans" w:cs="Open Sans"/>
          <w:sz w:val="20"/>
          <w:szCs w:val="20"/>
        </w:rPr>
      </w:pPr>
    </w:p>
    <w:p w14:paraId="513A0073" w14:textId="77777777" w:rsidR="00930107" w:rsidRPr="004635FC" w:rsidRDefault="00930107" w:rsidP="00656CA1">
      <w:pPr>
        <w:keepNext/>
        <w:keepLines/>
        <w:spacing w:after="0" w:line="240" w:lineRule="auto"/>
        <w:jc w:val="both"/>
        <w:rPr>
          <w:rFonts w:ascii="Open Sans" w:hAnsi="Open Sans" w:cs="Open Sans"/>
          <w:sz w:val="20"/>
          <w:szCs w:val="20"/>
        </w:rPr>
      </w:pPr>
      <w:r w:rsidRPr="004635FC">
        <w:rPr>
          <w:rFonts w:ascii="Open Sans" w:hAnsi="Open Sans" w:cs="Open Sans"/>
          <w:sz w:val="20"/>
          <w:szCs w:val="20"/>
        </w:rPr>
        <w:t>Pooblaščamo JAVNO PODJETJE ENERGETIKA LJUBLJANA, d.o.o., da:</w:t>
      </w:r>
    </w:p>
    <w:p w14:paraId="39300DD3" w14:textId="4146507F" w:rsidR="00930107" w:rsidRPr="004635FC" w:rsidRDefault="00930107" w:rsidP="00F65D09">
      <w:pPr>
        <w:keepNext/>
        <w:keepLines/>
        <w:numPr>
          <w:ilvl w:val="0"/>
          <w:numId w:val="19"/>
        </w:numPr>
        <w:tabs>
          <w:tab w:val="num" w:pos="284"/>
        </w:tabs>
        <w:spacing w:after="0" w:line="240" w:lineRule="auto"/>
        <w:ind w:left="0" w:firstLine="0"/>
        <w:jc w:val="both"/>
        <w:rPr>
          <w:rFonts w:ascii="Open Sans" w:hAnsi="Open Sans" w:cs="Open Sans"/>
          <w:sz w:val="20"/>
          <w:szCs w:val="20"/>
        </w:rPr>
      </w:pPr>
      <w:r w:rsidRPr="004635FC">
        <w:rPr>
          <w:rFonts w:ascii="Open Sans" w:hAnsi="Open Sans" w:cs="Open Sans"/>
          <w:sz w:val="20"/>
          <w:szCs w:val="20"/>
        </w:rPr>
        <w:t>izpolni bianko menico v višini do _____</w:t>
      </w:r>
      <w:r w:rsidR="00B405CE">
        <w:rPr>
          <w:rFonts w:ascii="Open Sans" w:hAnsi="Open Sans" w:cs="Open Sans"/>
          <w:sz w:val="20"/>
          <w:szCs w:val="20"/>
        </w:rPr>
        <w:t>______</w:t>
      </w:r>
      <w:r w:rsidRPr="004635FC">
        <w:rPr>
          <w:rFonts w:ascii="Open Sans" w:hAnsi="Open Sans" w:cs="Open Sans"/>
          <w:sz w:val="20"/>
          <w:szCs w:val="20"/>
        </w:rPr>
        <w:t>___ EUR,</w:t>
      </w:r>
    </w:p>
    <w:p w14:paraId="038F2D86" w14:textId="77777777" w:rsidR="00930107" w:rsidRPr="004635FC" w:rsidRDefault="00930107" w:rsidP="00F65D09">
      <w:pPr>
        <w:keepNext/>
        <w:keepLines/>
        <w:numPr>
          <w:ilvl w:val="0"/>
          <w:numId w:val="19"/>
        </w:numPr>
        <w:tabs>
          <w:tab w:val="num" w:pos="284"/>
        </w:tabs>
        <w:spacing w:after="0" w:line="240" w:lineRule="auto"/>
        <w:ind w:left="0" w:firstLine="0"/>
        <w:jc w:val="both"/>
        <w:rPr>
          <w:rFonts w:ascii="Open Sans" w:hAnsi="Open Sans" w:cs="Open Sans"/>
          <w:sz w:val="20"/>
          <w:szCs w:val="20"/>
        </w:rPr>
      </w:pPr>
      <w:r w:rsidRPr="004635FC">
        <w:rPr>
          <w:rFonts w:ascii="Open Sans" w:hAnsi="Open Sans" w:cs="Open Sans"/>
          <w:sz w:val="20"/>
          <w:szCs w:val="20"/>
        </w:rPr>
        <w:t>da izpolni vse druge sestavne dele menic, ki niso izpolnjeni,</w:t>
      </w:r>
    </w:p>
    <w:p w14:paraId="26D2274D" w14:textId="77777777" w:rsidR="00930107" w:rsidRPr="004635FC" w:rsidRDefault="00930107" w:rsidP="00F65D09">
      <w:pPr>
        <w:keepNext/>
        <w:keepLines/>
        <w:numPr>
          <w:ilvl w:val="0"/>
          <w:numId w:val="19"/>
        </w:numPr>
        <w:tabs>
          <w:tab w:val="num" w:pos="284"/>
        </w:tabs>
        <w:spacing w:after="0" w:line="240" w:lineRule="auto"/>
        <w:ind w:left="284" w:hanging="284"/>
        <w:jc w:val="both"/>
        <w:rPr>
          <w:rFonts w:ascii="Open Sans" w:hAnsi="Open Sans" w:cs="Open Sans"/>
          <w:sz w:val="20"/>
          <w:szCs w:val="20"/>
        </w:rPr>
      </w:pPr>
      <w:r w:rsidRPr="004635FC">
        <w:rPr>
          <w:rFonts w:ascii="Open Sans" w:hAnsi="Open Sans" w:cs="Open Sans"/>
          <w:sz w:val="20"/>
          <w:szCs w:val="20"/>
        </w:rPr>
        <w:t>da po potrebi zapiše na menici tudi katerokoli menično klavzulo, ki sicer ni bistvena menična sestavina,</w:t>
      </w:r>
    </w:p>
    <w:p w14:paraId="0B074EC5" w14:textId="77777777" w:rsidR="00B405CE" w:rsidRDefault="00930107" w:rsidP="00656CA1">
      <w:pPr>
        <w:keepNext/>
        <w:keepLines/>
        <w:spacing w:after="0" w:line="240" w:lineRule="auto"/>
        <w:jc w:val="both"/>
        <w:rPr>
          <w:rFonts w:ascii="Open Sans" w:hAnsi="Open Sans" w:cs="Open Sans"/>
          <w:sz w:val="20"/>
          <w:szCs w:val="20"/>
        </w:rPr>
      </w:pPr>
      <w:r w:rsidRPr="004635FC">
        <w:rPr>
          <w:rFonts w:ascii="Open Sans" w:hAnsi="Open Sans" w:cs="Open Sans"/>
          <w:sz w:val="20"/>
          <w:szCs w:val="20"/>
        </w:rPr>
        <w:t>če v garancijskem roku ne bomo izpolnili garancijskih obveznosti, ki izhajajo iz sklenjene</w:t>
      </w:r>
      <w:r w:rsidR="00450D30" w:rsidRPr="004635FC">
        <w:rPr>
          <w:rFonts w:ascii="Open Sans" w:hAnsi="Open Sans" w:cs="Open Sans"/>
          <w:sz w:val="20"/>
          <w:szCs w:val="20"/>
        </w:rPr>
        <w:t xml:space="preserve"> pogodbe</w:t>
      </w:r>
      <w:r w:rsidRPr="004635FC">
        <w:rPr>
          <w:rFonts w:ascii="Open Sans" w:hAnsi="Open Sans" w:cs="Open Sans"/>
          <w:sz w:val="20"/>
          <w:szCs w:val="20"/>
        </w:rPr>
        <w:t xml:space="preserve">. </w:t>
      </w:r>
    </w:p>
    <w:p w14:paraId="7F7D9006" w14:textId="77777777" w:rsidR="00B405CE" w:rsidRDefault="00B405CE" w:rsidP="00656CA1">
      <w:pPr>
        <w:keepNext/>
        <w:keepLines/>
        <w:spacing w:after="0" w:line="240" w:lineRule="auto"/>
        <w:jc w:val="both"/>
        <w:rPr>
          <w:rFonts w:ascii="Open Sans" w:hAnsi="Open Sans" w:cs="Open Sans"/>
          <w:sz w:val="20"/>
          <w:szCs w:val="20"/>
        </w:rPr>
      </w:pPr>
    </w:p>
    <w:p w14:paraId="673A8299" w14:textId="0F0B30FE" w:rsidR="00930107" w:rsidRPr="004635FC" w:rsidRDefault="00930107" w:rsidP="00656CA1">
      <w:pPr>
        <w:keepNext/>
        <w:keepLines/>
        <w:spacing w:after="0" w:line="240" w:lineRule="auto"/>
        <w:jc w:val="both"/>
        <w:rPr>
          <w:rFonts w:ascii="Open Sans" w:hAnsi="Open Sans" w:cs="Open Sans"/>
          <w:sz w:val="20"/>
          <w:szCs w:val="20"/>
        </w:rPr>
      </w:pPr>
      <w:r w:rsidRPr="004635FC">
        <w:rPr>
          <w:rFonts w:ascii="Open Sans" w:hAnsi="Open Sans" w:cs="Open Sans"/>
          <w:sz w:val="20"/>
          <w:szCs w:val="20"/>
        </w:rPr>
        <w:t>V primeru spremembe upnika predmetnih terjatev veljajo določbe tega pooblastila tudi v korist novih upnikov. Pooblaščamo JAVNO PODJETJE ENERGETIKA LJUBLJANA d.o.o., da menico po potrebi domicilira pri katerikoli banki, pri kateri imamo odprt račun.</w:t>
      </w:r>
    </w:p>
    <w:p w14:paraId="4AB10850" w14:textId="77777777" w:rsidR="00930107" w:rsidRPr="004635FC" w:rsidRDefault="00930107" w:rsidP="00656CA1">
      <w:pPr>
        <w:keepNext/>
        <w:keepLines/>
        <w:spacing w:after="0" w:line="240" w:lineRule="auto"/>
        <w:jc w:val="both"/>
        <w:rPr>
          <w:rFonts w:ascii="Open Sans" w:hAnsi="Open Sans" w:cs="Open Sans"/>
          <w:sz w:val="20"/>
          <w:szCs w:val="20"/>
        </w:rPr>
      </w:pPr>
    </w:p>
    <w:p w14:paraId="0498D203" w14:textId="39EAE87A" w:rsidR="00930107" w:rsidRPr="004635FC" w:rsidRDefault="00930107" w:rsidP="00656CA1">
      <w:pPr>
        <w:keepNext/>
        <w:keepLines/>
        <w:spacing w:after="0" w:line="240" w:lineRule="auto"/>
        <w:jc w:val="both"/>
        <w:rPr>
          <w:rFonts w:ascii="Open Sans" w:hAnsi="Open Sans" w:cs="Open Sans"/>
          <w:sz w:val="20"/>
          <w:szCs w:val="20"/>
        </w:rPr>
      </w:pPr>
      <w:r w:rsidRPr="004635FC">
        <w:rPr>
          <w:rFonts w:ascii="Open Sans" w:hAnsi="Open Sans" w:cs="Open Sans"/>
          <w:sz w:val="20"/>
          <w:szCs w:val="20"/>
        </w:rPr>
        <w:t>Nepreklicno in brezpogojno pooblaščamo ________</w:t>
      </w:r>
      <w:r w:rsidR="00B405CE">
        <w:rPr>
          <w:rFonts w:ascii="Open Sans" w:hAnsi="Open Sans" w:cs="Open Sans"/>
          <w:sz w:val="20"/>
          <w:szCs w:val="20"/>
        </w:rPr>
        <w:t>_____</w:t>
      </w:r>
      <w:r w:rsidRPr="004635FC">
        <w:rPr>
          <w:rFonts w:ascii="Open Sans" w:hAnsi="Open Sans" w:cs="Open Sans"/>
          <w:sz w:val="20"/>
          <w:szCs w:val="20"/>
        </w:rPr>
        <w:t>__________ (navedba banke), da v breme našega transakcijskega računa št. _________</w:t>
      </w:r>
      <w:r w:rsidR="00B405CE">
        <w:rPr>
          <w:rFonts w:ascii="Open Sans" w:hAnsi="Open Sans" w:cs="Open Sans"/>
          <w:sz w:val="20"/>
          <w:szCs w:val="20"/>
        </w:rPr>
        <w:t>____</w:t>
      </w:r>
      <w:r w:rsidRPr="004635FC">
        <w:rPr>
          <w:rFonts w:ascii="Open Sans" w:hAnsi="Open Sans" w:cs="Open Sans"/>
          <w:sz w:val="20"/>
          <w:szCs w:val="20"/>
        </w:rPr>
        <w:t>_______ unovči predloženo menico najkasneje do _____________.</w:t>
      </w:r>
    </w:p>
    <w:p w14:paraId="75BD749C" w14:textId="77777777" w:rsidR="00930107" w:rsidRPr="004635FC" w:rsidRDefault="00930107" w:rsidP="00656CA1">
      <w:pPr>
        <w:keepNext/>
        <w:keepLines/>
        <w:spacing w:after="0" w:line="240" w:lineRule="auto"/>
        <w:jc w:val="both"/>
        <w:rPr>
          <w:rFonts w:ascii="Open Sans" w:hAnsi="Open Sans" w:cs="Open Sans"/>
          <w:sz w:val="20"/>
          <w:szCs w:val="20"/>
        </w:rPr>
      </w:pPr>
    </w:p>
    <w:p w14:paraId="002F755E" w14:textId="77777777" w:rsidR="00930107" w:rsidRPr="004635FC" w:rsidRDefault="00930107" w:rsidP="00656CA1">
      <w:pPr>
        <w:keepNext/>
        <w:keepLines/>
        <w:spacing w:after="0" w:line="240" w:lineRule="auto"/>
        <w:jc w:val="both"/>
        <w:rPr>
          <w:rFonts w:ascii="Open Sans" w:hAnsi="Open Sans" w:cs="Open Sans"/>
          <w:sz w:val="20"/>
          <w:szCs w:val="20"/>
        </w:rPr>
      </w:pPr>
      <w:r w:rsidRPr="004635FC">
        <w:rPr>
          <w:rFonts w:ascii="Open Sans" w:hAnsi="Open Sans" w:cs="Open Sans"/>
          <w:sz w:val="20"/>
          <w:szCs w:val="20"/>
        </w:rPr>
        <w:t>Pooblaščamo tudi katerokoli banko, pri kateri bi imeli odprt račun, da v breme našega transakcijskega računa unovči predloženo menico. S podpisom tega pooblastila soglašamo, da upravičenec, opravi poizvedbe o številkah transakcijskih računov pri katerikoli banki, finančni organizaciji ali upravljavcu baz podatkov o računih.</w:t>
      </w:r>
    </w:p>
    <w:p w14:paraId="37B651D1" w14:textId="77777777" w:rsidR="00930107" w:rsidRPr="004635FC" w:rsidRDefault="00930107" w:rsidP="00656CA1">
      <w:pPr>
        <w:keepNext/>
        <w:keepLines/>
        <w:spacing w:after="0" w:line="240" w:lineRule="auto"/>
        <w:jc w:val="both"/>
        <w:rPr>
          <w:rFonts w:ascii="Open Sans" w:hAnsi="Open Sans" w:cs="Open Sans"/>
          <w:sz w:val="20"/>
          <w:szCs w:val="20"/>
        </w:rPr>
      </w:pPr>
    </w:p>
    <w:p w14:paraId="686DA162" w14:textId="77777777" w:rsidR="00930107" w:rsidRPr="004635FC" w:rsidRDefault="00930107" w:rsidP="00656CA1">
      <w:pPr>
        <w:keepNext/>
        <w:keepLines/>
        <w:spacing w:after="0" w:line="240" w:lineRule="auto"/>
        <w:jc w:val="both"/>
        <w:rPr>
          <w:rFonts w:ascii="Open Sans" w:hAnsi="Open Sans" w:cs="Open Sans"/>
          <w:sz w:val="20"/>
          <w:szCs w:val="20"/>
        </w:rPr>
      </w:pPr>
      <w:r w:rsidRPr="004635FC">
        <w:rPr>
          <w:rFonts w:ascii="Open Sans" w:hAnsi="Open Sans" w:cs="Open Sans"/>
          <w:sz w:val="20"/>
          <w:szCs w:val="20"/>
        </w:rPr>
        <w:t>Zavezujemo se, da tega pooblastila ne bomo preklicali.</w:t>
      </w:r>
    </w:p>
    <w:p w14:paraId="50D50863" w14:textId="77777777" w:rsidR="00930107" w:rsidRPr="004635FC" w:rsidRDefault="00930107" w:rsidP="00656CA1">
      <w:pPr>
        <w:keepNext/>
        <w:keepLines/>
        <w:spacing w:after="0" w:line="240" w:lineRule="auto"/>
        <w:jc w:val="both"/>
        <w:rPr>
          <w:rFonts w:ascii="Open Sans" w:hAnsi="Open Sans" w:cs="Open Sans"/>
          <w:sz w:val="20"/>
          <w:szCs w:val="20"/>
        </w:rPr>
      </w:pPr>
    </w:p>
    <w:p w14:paraId="17AFAB5D" w14:textId="77777777" w:rsidR="00930107" w:rsidRPr="004635FC" w:rsidRDefault="00930107" w:rsidP="00656CA1">
      <w:pPr>
        <w:keepNext/>
        <w:keepLines/>
        <w:spacing w:after="0" w:line="240" w:lineRule="auto"/>
        <w:jc w:val="both"/>
        <w:rPr>
          <w:rFonts w:ascii="Open Sans" w:hAnsi="Open Sans" w:cs="Open Sans"/>
          <w:sz w:val="20"/>
          <w:szCs w:val="20"/>
        </w:rPr>
      </w:pPr>
      <w:r w:rsidRPr="004635FC">
        <w:rPr>
          <w:rFonts w:ascii="Open Sans" w:hAnsi="Open Sans" w:cs="Open Sans"/>
          <w:sz w:val="20"/>
          <w:szCs w:val="20"/>
        </w:rPr>
        <w:t>Priloga: 1 bianko menica</w:t>
      </w:r>
      <w:r w:rsidRPr="004635FC">
        <w:rPr>
          <w:rFonts w:ascii="Open Sans" w:hAnsi="Open Sans" w:cs="Open Sans"/>
          <w:sz w:val="20"/>
          <w:szCs w:val="20"/>
        </w:rPr>
        <w:tab/>
      </w:r>
      <w:r w:rsidRPr="004635FC">
        <w:rPr>
          <w:rFonts w:ascii="Open Sans" w:hAnsi="Open Sans" w:cs="Open Sans"/>
          <w:sz w:val="20"/>
          <w:szCs w:val="20"/>
        </w:rPr>
        <w:tab/>
      </w:r>
      <w:r w:rsidRPr="004635FC">
        <w:rPr>
          <w:rFonts w:ascii="Open Sans" w:hAnsi="Open Sans" w:cs="Open Sans"/>
          <w:sz w:val="20"/>
          <w:szCs w:val="20"/>
        </w:rPr>
        <w:tab/>
      </w:r>
      <w:r w:rsidRPr="004635FC">
        <w:rPr>
          <w:rFonts w:ascii="Open Sans" w:hAnsi="Open Sans" w:cs="Open Sans"/>
          <w:sz w:val="20"/>
          <w:szCs w:val="20"/>
        </w:rPr>
        <w:tab/>
      </w:r>
      <w:r w:rsidRPr="004635FC">
        <w:rPr>
          <w:rFonts w:ascii="Open Sans" w:hAnsi="Open Sans" w:cs="Open Sans"/>
          <w:sz w:val="20"/>
          <w:szCs w:val="20"/>
        </w:rPr>
        <w:tab/>
      </w:r>
      <w:r w:rsidRPr="004635FC">
        <w:rPr>
          <w:rFonts w:ascii="Open Sans" w:hAnsi="Open Sans" w:cs="Open Sans"/>
          <w:sz w:val="20"/>
          <w:szCs w:val="20"/>
        </w:rPr>
        <w:tab/>
      </w:r>
    </w:p>
    <w:p w14:paraId="494DC9C1" w14:textId="77777777" w:rsidR="00930107" w:rsidRPr="004635FC" w:rsidRDefault="00930107" w:rsidP="00656CA1">
      <w:pPr>
        <w:keepNext/>
        <w:keepLines/>
        <w:spacing w:after="0" w:line="240" w:lineRule="auto"/>
        <w:jc w:val="both"/>
        <w:rPr>
          <w:rFonts w:ascii="Open Sans" w:hAnsi="Open Sans" w:cs="Open Sans"/>
          <w:sz w:val="20"/>
          <w:szCs w:val="20"/>
        </w:rPr>
      </w:pPr>
    </w:p>
    <w:p w14:paraId="4841C914" w14:textId="77777777" w:rsidR="00930107" w:rsidRPr="004635FC" w:rsidRDefault="00930107" w:rsidP="00656CA1">
      <w:pPr>
        <w:keepNext/>
        <w:keepLines/>
        <w:spacing w:after="0" w:line="240" w:lineRule="auto"/>
        <w:jc w:val="both"/>
        <w:rPr>
          <w:rFonts w:ascii="Open Sans" w:hAnsi="Open Sans" w:cs="Open Sans"/>
          <w:noProof/>
          <w:sz w:val="20"/>
          <w:szCs w:val="20"/>
        </w:rPr>
      </w:pPr>
    </w:p>
    <w:p w14:paraId="1ECBE78C" w14:textId="77777777" w:rsidR="00930107" w:rsidRPr="004635FC" w:rsidRDefault="00930107" w:rsidP="00656CA1">
      <w:pPr>
        <w:keepNext/>
        <w:keepLines/>
        <w:spacing w:after="0" w:line="240" w:lineRule="auto"/>
        <w:jc w:val="both"/>
        <w:rPr>
          <w:rFonts w:ascii="Open Sans" w:hAnsi="Open Sans" w:cs="Open Sans"/>
          <w:noProof/>
          <w:sz w:val="20"/>
          <w:szCs w:val="20"/>
          <w:u w:val="single"/>
        </w:rPr>
      </w:pPr>
      <w:r w:rsidRPr="004635FC">
        <w:rPr>
          <w:rFonts w:ascii="Open Sans" w:hAnsi="Open Sans" w:cs="Open Sans"/>
          <w:noProof/>
          <w:sz w:val="20"/>
          <w:szCs w:val="20"/>
        </w:rPr>
        <w:t>Kraj, datum</w:t>
      </w:r>
      <w:r w:rsidRPr="004635FC">
        <w:rPr>
          <w:rFonts w:ascii="Open Sans" w:hAnsi="Open Sans" w:cs="Open Sans"/>
          <w:noProof/>
          <w:sz w:val="20"/>
          <w:szCs w:val="20"/>
        </w:rPr>
        <w:tab/>
      </w:r>
      <w:r w:rsidRPr="004635FC">
        <w:rPr>
          <w:rFonts w:ascii="Open Sans" w:hAnsi="Open Sans" w:cs="Open Sans"/>
          <w:noProof/>
          <w:sz w:val="20"/>
          <w:szCs w:val="20"/>
        </w:rPr>
        <w:tab/>
      </w:r>
      <w:r w:rsidRPr="004635FC">
        <w:rPr>
          <w:rFonts w:ascii="Open Sans" w:hAnsi="Open Sans" w:cs="Open Sans"/>
          <w:noProof/>
          <w:sz w:val="20"/>
          <w:szCs w:val="20"/>
        </w:rPr>
        <w:tab/>
      </w:r>
      <w:r w:rsidRPr="004635FC">
        <w:rPr>
          <w:rFonts w:ascii="Open Sans" w:hAnsi="Open Sans" w:cs="Open Sans"/>
          <w:noProof/>
          <w:sz w:val="20"/>
          <w:szCs w:val="20"/>
        </w:rPr>
        <w:tab/>
      </w:r>
      <w:r w:rsidRPr="004635FC">
        <w:rPr>
          <w:rFonts w:ascii="Open Sans" w:hAnsi="Open Sans" w:cs="Open Sans"/>
          <w:noProof/>
          <w:sz w:val="20"/>
          <w:szCs w:val="20"/>
        </w:rPr>
        <w:tab/>
        <w:t>Žig</w:t>
      </w:r>
      <w:r w:rsidRPr="004635FC">
        <w:rPr>
          <w:rFonts w:ascii="Open Sans" w:hAnsi="Open Sans" w:cs="Open Sans"/>
          <w:noProof/>
          <w:sz w:val="20"/>
          <w:szCs w:val="20"/>
        </w:rPr>
        <w:tab/>
      </w:r>
      <w:r w:rsidRPr="004635FC">
        <w:rPr>
          <w:rFonts w:ascii="Open Sans" w:hAnsi="Open Sans" w:cs="Open Sans"/>
          <w:noProof/>
          <w:sz w:val="20"/>
          <w:szCs w:val="20"/>
        </w:rPr>
        <w:tab/>
      </w:r>
      <w:r w:rsidRPr="004635FC">
        <w:rPr>
          <w:rFonts w:ascii="Open Sans" w:hAnsi="Open Sans" w:cs="Open Sans"/>
          <w:noProof/>
          <w:sz w:val="20"/>
          <w:szCs w:val="20"/>
        </w:rPr>
        <w:tab/>
      </w:r>
      <w:r w:rsidRPr="004635FC">
        <w:rPr>
          <w:rFonts w:ascii="Open Sans" w:hAnsi="Open Sans" w:cs="Open Sans"/>
          <w:noProof/>
          <w:sz w:val="20"/>
          <w:szCs w:val="20"/>
          <w:u w:val="single"/>
        </w:rPr>
        <w:t xml:space="preserve">Izdajatelj menice: </w:t>
      </w:r>
    </w:p>
    <w:p w14:paraId="3A71050B" w14:textId="5CB1C408" w:rsidR="009944AB" w:rsidRPr="004635FC" w:rsidRDefault="009944AB" w:rsidP="00656CA1">
      <w:pPr>
        <w:keepNext/>
        <w:keepLines/>
        <w:spacing w:after="0" w:line="240" w:lineRule="auto"/>
        <w:jc w:val="both"/>
        <w:rPr>
          <w:rFonts w:ascii="Open Sans" w:eastAsia="Times New Roman" w:hAnsi="Open Sans" w:cs="Open Sans"/>
          <w:noProof/>
          <w:sz w:val="20"/>
          <w:szCs w:val="20"/>
          <w:lang w:eastAsia="sl-SI"/>
        </w:rPr>
      </w:pPr>
    </w:p>
    <w:sectPr w:rsidR="009944AB" w:rsidRPr="004635FC" w:rsidSect="00354D28">
      <w:headerReference w:type="default" r:id="rId19"/>
      <w:footerReference w:type="default" r:id="rId20"/>
      <w:headerReference w:type="first" r:id="rId21"/>
      <w:footerReference w:type="first" r:id="rId22"/>
      <w:type w:val="continuous"/>
      <w:pgSz w:w="11906" w:h="16838" w:code="9"/>
      <w:pgMar w:top="1134" w:right="1134" w:bottom="1134" w:left="1418" w:header="567"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47BD1C" w14:textId="77777777" w:rsidR="008C1C2E" w:rsidRDefault="008C1C2E">
      <w:pPr>
        <w:spacing w:after="0" w:line="240" w:lineRule="auto"/>
      </w:pPr>
      <w:r>
        <w:separator/>
      </w:r>
    </w:p>
  </w:endnote>
  <w:endnote w:type="continuationSeparator" w:id="0">
    <w:p w14:paraId="594D09F5" w14:textId="77777777" w:rsidR="008C1C2E" w:rsidRDefault="008C1C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EE"/>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tarSymbol">
    <w:altName w:val="MS Gothic"/>
    <w:charset w:val="80"/>
    <w:family w:val="auto"/>
    <w:pitch w:val="default"/>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imes New (W1)">
    <w:altName w:val="Times New Roman"/>
    <w:charset w:val="EE"/>
    <w:family w:val="roman"/>
    <w:pitch w:val="variable"/>
    <w:sig w:usb0="00000005" w:usb1="00000000" w:usb2="00000000" w:usb3="00000000" w:csb0="00000002"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Unicode MS">
    <w:altName w:val="Yu Gothic"/>
    <w:panose1 w:val="020B0604020202020204"/>
    <w:charset w:val="80"/>
    <w:family w:val="swiss"/>
    <w:pitch w:val="variable"/>
    <w:sig w:usb0="00000000" w:usb1="E9DFFFFF" w:usb2="0000003F" w:usb3="00000000" w:csb0="003F01FF" w:csb1="00000000"/>
  </w:font>
  <w:font w:name="Open Sans">
    <w:panose1 w:val="020B0606030504020204"/>
    <w:charset w:val="EE"/>
    <w:family w:val="swiss"/>
    <w:pitch w:val="variable"/>
    <w:sig w:usb0="E00002EF" w:usb1="4000205B" w:usb2="00000028" w:usb3="00000000" w:csb0="0000019F" w:csb1="00000000"/>
  </w:font>
  <w:font w:name="Calibri">
    <w:panose1 w:val="020F0502020204030204"/>
    <w:charset w:val="EE"/>
    <w:family w:val="swiss"/>
    <w:pitch w:val="variable"/>
    <w:sig w:usb0="E4002EFF" w:usb1="C2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2480F" w14:textId="042E9AF6" w:rsidR="00117ED5" w:rsidRPr="00490D41" w:rsidRDefault="00490D41" w:rsidP="00490D41">
    <w:pPr>
      <w:pStyle w:val="Noga"/>
      <w:tabs>
        <w:tab w:val="left" w:pos="2227"/>
        <w:tab w:val="center" w:pos="4677"/>
      </w:tabs>
      <w:rPr>
        <w:rFonts w:ascii="Open Sans" w:hAnsi="Open Sans" w:cs="Open Sans"/>
        <w:sz w:val="16"/>
        <w:szCs w:val="16"/>
      </w:rPr>
    </w:pPr>
    <w:r w:rsidRPr="00490D41">
      <w:rPr>
        <w:rFonts w:ascii="Open Sans" w:hAnsi="Open Sans" w:cs="Open Sans"/>
        <w:sz w:val="16"/>
        <w:szCs w:val="16"/>
        <w:lang w:val="sl-SI"/>
      </w:rPr>
      <w:t xml:space="preserve">RD </w:t>
    </w:r>
    <w:r w:rsidR="00354D28">
      <w:rPr>
        <w:rFonts w:ascii="Open Sans" w:hAnsi="Open Sans" w:cs="Open Sans"/>
        <w:sz w:val="16"/>
        <w:szCs w:val="16"/>
        <w:lang w:val="sl-SI"/>
      </w:rPr>
      <w:t>ENLJ-SIR-</w:t>
    </w:r>
    <w:r w:rsidR="0030509B">
      <w:rPr>
        <w:rFonts w:ascii="Open Sans" w:hAnsi="Open Sans" w:cs="Open Sans"/>
        <w:sz w:val="16"/>
        <w:szCs w:val="16"/>
        <w:lang w:val="sl-SI"/>
      </w:rPr>
      <w:t>230</w:t>
    </w:r>
    <w:r w:rsidR="00354D28">
      <w:rPr>
        <w:rFonts w:ascii="Open Sans" w:hAnsi="Open Sans" w:cs="Open Sans"/>
        <w:sz w:val="16"/>
        <w:szCs w:val="16"/>
        <w:lang w:val="sl-SI"/>
      </w:rPr>
      <w:t>/2</w:t>
    </w:r>
    <w:r w:rsidR="00351BEB">
      <w:rPr>
        <w:rFonts w:ascii="Open Sans" w:hAnsi="Open Sans" w:cs="Open Sans"/>
        <w:sz w:val="16"/>
        <w:szCs w:val="16"/>
        <w:lang w:val="sl-SI"/>
      </w:rPr>
      <w:t>6</w:t>
    </w:r>
    <w:r w:rsidRPr="00490D41">
      <w:rPr>
        <w:rFonts w:ascii="Open Sans" w:hAnsi="Open Sans" w:cs="Open Sans"/>
        <w:sz w:val="16"/>
        <w:szCs w:val="16"/>
      </w:rPr>
      <w:tab/>
    </w:r>
    <w:r w:rsidRPr="00490D41">
      <w:rPr>
        <w:rFonts w:ascii="Open Sans" w:hAnsi="Open Sans" w:cs="Open Sans"/>
        <w:sz w:val="16"/>
        <w:szCs w:val="16"/>
      </w:rPr>
      <w:tab/>
    </w:r>
    <w:r w:rsidR="00117ED5" w:rsidRPr="00490D41">
      <w:rPr>
        <w:rFonts w:ascii="Open Sans" w:hAnsi="Open Sans" w:cs="Open Sans"/>
        <w:sz w:val="16"/>
        <w:szCs w:val="16"/>
      </w:rPr>
      <w:t xml:space="preserve">Stran </w:t>
    </w:r>
    <w:r w:rsidR="00117ED5" w:rsidRPr="00490D41">
      <w:rPr>
        <w:rFonts w:ascii="Open Sans" w:hAnsi="Open Sans" w:cs="Open Sans"/>
        <w:bCs/>
        <w:sz w:val="16"/>
        <w:szCs w:val="16"/>
      </w:rPr>
      <w:fldChar w:fldCharType="begin"/>
    </w:r>
    <w:r w:rsidR="00117ED5" w:rsidRPr="00490D41">
      <w:rPr>
        <w:rFonts w:ascii="Open Sans" w:hAnsi="Open Sans" w:cs="Open Sans"/>
        <w:bCs/>
        <w:sz w:val="16"/>
        <w:szCs w:val="16"/>
      </w:rPr>
      <w:instrText>PAGE</w:instrText>
    </w:r>
    <w:r w:rsidR="00117ED5" w:rsidRPr="00490D41">
      <w:rPr>
        <w:rFonts w:ascii="Open Sans" w:hAnsi="Open Sans" w:cs="Open Sans"/>
        <w:bCs/>
        <w:sz w:val="16"/>
        <w:szCs w:val="16"/>
      </w:rPr>
      <w:fldChar w:fldCharType="separate"/>
    </w:r>
    <w:r w:rsidR="0020200B" w:rsidRPr="00490D41">
      <w:rPr>
        <w:rFonts w:ascii="Open Sans" w:hAnsi="Open Sans" w:cs="Open Sans"/>
        <w:bCs/>
        <w:noProof/>
        <w:sz w:val="16"/>
        <w:szCs w:val="16"/>
      </w:rPr>
      <w:t>4</w:t>
    </w:r>
    <w:r w:rsidR="00117ED5" w:rsidRPr="00490D41">
      <w:rPr>
        <w:rFonts w:ascii="Open Sans" w:hAnsi="Open Sans" w:cs="Open Sans"/>
        <w:bCs/>
        <w:sz w:val="16"/>
        <w:szCs w:val="16"/>
      </w:rPr>
      <w:fldChar w:fldCharType="end"/>
    </w:r>
    <w:r w:rsidR="00117ED5" w:rsidRPr="00490D41">
      <w:rPr>
        <w:rFonts w:ascii="Open Sans" w:hAnsi="Open Sans" w:cs="Open Sans"/>
        <w:sz w:val="16"/>
        <w:szCs w:val="16"/>
      </w:rPr>
      <w:t xml:space="preserve"> od </w:t>
    </w:r>
    <w:r w:rsidR="00117ED5" w:rsidRPr="00490D41">
      <w:rPr>
        <w:rFonts w:ascii="Open Sans" w:hAnsi="Open Sans" w:cs="Open Sans"/>
        <w:bCs/>
        <w:sz w:val="16"/>
        <w:szCs w:val="16"/>
      </w:rPr>
      <w:fldChar w:fldCharType="begin"/>
    </w:r>
    <w:r w:rsidR="00117ED5" w:rsidRPr="00490D41">
      <w:rPr>
        <w:rFonts w:ascii="Open Sans" w:hAnsi="Open Sans" w:cs="Open Sans"/>
        <w:bCs/>
        <w:sz w:val="16"/>
        <w:szCs w:val="16"/>
      </w:rPr>
      <w:instrText>NUMPAGES</w:instrText>
    </w:r>
    <w:r w:rsidR="00117ED5" w:rsidRPr="00490D41">
      <w:rPr>
        <w:rFonts w:ascii="Open Sans" w:hAnsi="Open Sans" w:cs="Open Sans"/>
        <w:bCs/>
        <w:sz w:val="16"/>
        <w:szCs w:val="16"/>
      </w:rPr>
      <w:fldChar w:fldCharType="separate"/>
    </w:r>
    <w:r w:rsidR="0020200B" w:rsidRPr="00490D41">
      <w:rPr>
        <w:rFonts w:ascii="Open Sans" w:hAnsi="Open Sans" w:cs="Open Sans"/>
        <w:bCs/>
        <w:noProof/>
        <w:sz w:val="16"/>
        <w:szCs w:val="16"/>
      </w:rPr>
      <w:t>76</w:t>
    </w:r>
    <w:r w:rsidR="00117ED5" w:rsidRPr="00490D41">
      <w:rPr>
        <w:rFonts w:ascii="Open Sans" w:hAnsi="Open Sans" w:cs="Open Sans"/>
        <w:bCs/>
        <w:sz w:val="16"/>
        <w:szCs w:val="16"/>
      </w:rPr>
      <w:fldChar w:fldCharType="end"/>
    </w:r>
  </w:p>
  <w:p w14:paraId="08635F90" w14:textId="77777777" w:rsidR="00117ED5" w:rsidRPr="007653AE" w:rsidRDefault="00117ED5" w:rsidP="00DC663E">
    <w:pPr>
      <w:pStyle w:val="Noga"/>
      <w:tabs>
        <w:tab w:val="clear" w:pos="4536"/>
        <w:tab w:val="clear" w:pos="9072"/>
      </w:tabs>
      <w:ind w:right="-1276"/>
      <w:jc w:val="right"/>
      <w:rPr>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710C64" w14:textId="77777777" w:rsidR="00437583" w:rsidRPr="00401B05" w:rsidRDefault="00437583" w:rsidP="00437583">
    <w:pPr>
      <w:pStyle w:val="Noga"/>
      <w:jc w:val="right"/>
    </w:pPr>
    <w:r w:rsidRPr="005332C6">
      <w:rPr>
        <w:noProof/>
        <w:sz w:val="16"/>
        <w:szCs w:val="16"/>
        <w:lang w:eastAsia="sl-SI"/>
      </w:rPr>
      <w:drawing>
        <wp:inline distT="0" distB="0" distL="0" distR="0" wp14:anchorId="3DF54234" wp14:editId="04F9919F">
          <wp:extent cx="2430145" cy="783270"/>
          <wp:effectExtent l="0" t="0" r="8255" b="0"/>
          <wp:docPr id="8" name="Slik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430145" cy="783270"/>
                  </a:xfrm>
                  <a:prstGeom prst="rect">
                    <a:avLst/>
                  </a:prstGeom>
                </pic:spPr>
              </pic:pic>
            </a:graphicData>
          </a:graphic>
        </wp:inline>
      </w:drawing>
    </w:r>
  </w:p>
  <w:p w14:paraId="0B2809C8" w14:textId="77777777" w:rsidR="00117ED5" w:rsidRPr="008B13DD" w:rsidRDefault="00117ED5" w:rsidP="008B13D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8CF287" w14:textId="77777777" w:rsidR="008C1C2E" w:rsidRDefault="008C1C2E">
      <w:pPr>
        <w:spacing w:after="0" w:line="240" w:lineRule="auto"/>
      </w:pPr>
      <w:r>
        <w:separator/>
      </w:r>
    </w:p>
  </w:footnote>
  <w:footnote w:type="continuationSeparator" w:id="0">
    <w:p w14:paraId="27E39140" w14:textId="77777777" w:rsidR="008C1C2E" w:rsidRDefault="008C1C2E">
      <w:pPr>
        <w:spacing w:after="0" w:line="240" w:lineRule="auto"/>
      </w:pPr>
      <w:r>
        <w:continuationSeparator/>
      </w:r>
    </w:p>
  </w:footnote>
  <w:footnote w:id="1">
    <w:p w14:paraId="57235EFF" w14:textId="77777777" w:rsidR="0054637D" w:rsidRPr="009779A4" w:rsidRDefault="0054637D" w:rsidP="0054637D">
      <w:pPr>
        <w:pStyle w:val="Sprotnaopomba-besedilo"/>
        <w:spacing w:after="0" w:line="240" w:lineRule="auto"/>
        <w:jc w:val="both"/>
        <w:rPr>
          <w:rFonts w:ascii="Tahoma" w:hAnsi="Tahoma" w:cs="Tahoma"/>
          <w:sz w:val="14"/>
        </w:rPr>
      </w:pPr>
      <w:r w:rsidRPr="009779A4">
        <w:rPr>
          <w:rStyle w:val="Sprotnaopomba-sklic"/>
          <w:rFonts w:ascii="Tahoma" w:hAnsi="Tahoma" w:cs="Tahoma"/>
          <w:sz w:val="14"/>
        </w:rPr>
        <w:footnoteRef/>
      </w:r>
      <w:r w:rsidRPr="009779A4">
        <w:rPr>
          <w:rFonts w:ascii="Tahoma" w:hAnsi="Tahoma" w:cs="Tahoma"/>
          <w:sz w:val="14"/>
        </w:rPr>
        <w:t xml:space="preserve"> PRIPOROČILO KOMISIJE z dne 6. maja 2003 o definiciji mikro, malih in srednje velikih podjetij </w:t>
      </w:r>
      <w:r w:rsidRPr="009779A4">
        <w:rPr>
          <w:rFonts w:ascii="Tahoma" w:hAnsi="Tahoma" w:cs="Tahoma"/>
          <w:i/>
          <w:iCs/>
          <w:sz w:val="14"/>
        </w:rPr>
        <w:t>(notificirano pod dokumentarno številko K(2003) 1422)</w:t>
      </w:r>
      <w:r w:rsidRPr="009779A4">
        <w:rPr>
          <w:rFonts w:ascii="Tahoma" w:hAnsi="Tahoma" w:cs="Tahoma"/>
          <w:sz w:val="14"/>
        </w:rPr>
        <w:t>, 2003/361/ES; Ur. l. EU, L 124, 20. 5. 2003</w:t>
      </w:r>
      <w:r>
        <w:rPr>
          <w:rFonts w:ascii="Tahoma" w:hAnsi="Tahoma" w:cs="Tahoma"/>
          <w:sz w:val="14"/>
        </w:rPr>
        <w:t>.</w:t>
      </w:r>
    </w:p>
  </w:footnote>
  <w:footnote w:id="2">
    <w:p w14:paraId="03004AC9" w14:textId="77777777" w:rsidR="0054637D" w:rsidRPr="00540EB2" w:rsidRDefault="0054637D" w:rsidP="0054637D">
      <w:pPr>
        <w:pStyle w:val="Sprotnaopomba-besedilo"/>
        <w:jc w:val="both"/>
        <w:rPr>
          <w:rFonts w:ascii="Tahoma" w:hAnsi="Tahoma" w:cs="Tahoma"/>
          <w:sz w:val="14"/>
        </w:rPr>
      </w:pPr>
      <w:r>
        <w:rPr>
          <w:rFonts w:ascii="Tahoma" w:hAnsi="Tahoma" w:cs="Tahoma"/>
          <w:sz w:val="16"/>
          <w:vertAlign w:val="superscript"/>
        </w:rPr>
        <w:t xml:space="preserve">2 </w:t>
      </w:r>
      <w:r w:rsidRPr="00C85CFC">
        <w:rPr>
          <w:rFonts w:ascii="Tahoma" w:hAnsi="Tahoma" w:cs="Tahoma"/>
          <w:sz w:val="14"/>
        </w:rPr>
        <w:t xml:space="preserve">Navedba elektronskega naslova in kontaktne telefonske številke v obrazcih s področja javnega </w:t>
      </w:r>
      <w:r>
        <w:rPr>
          <w:rFonts w:ascii="Tahoma" w:hAnsi="Tahoma" w:cs="Tahoma"/>
          <w:sz w:val="14"/>
        </w:rPr>
        <w:t xml:space="preserve">naročanja </w:t>
      </w:r>
      <w:r w:rsidRPr="00C85CFC">
        <w:rPr>
          <w:rFonts w:ascii="Tahoma" w:hAnsi="Tahoma" w:cs="Tahoma"/>
          <w:sz w:val="14"/>
        </w:rPr>
        <w:t xml:space="preserve">predstavlja obvezen podatek, ki se zahteva na podlagi Izvedbene Uredbe Komisije (EU) 2022/2303 z dne 24. novembra 2022 o spremembi Izvedbene uredbe (EU) 2019/1780 o standardnih obrazcih za objavo obvestil na področju javnega naročanja in tehnične rešitve, ki jo je pripravila Evropska komisija glede obveznosti polj v obrazcih.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E4B266" w14:textId="77777777" w:rsidR="00117ED5" w:rsidRDefault="00117ED5" w:rsidP="00DC663E">
    <w:pPr>
      <w:pStyle w:val="Glava"/>
      <w:jc w:val="center"/>
    </w:pPr>
    <w:r>
      <w:rPr>
        <w:noProof/>
        <w:lang w:val="sl-SI" w:eastAsia="sl-SI"/>
      </w:rPr>
      <w:drawing>
        <wp:inline distT="0" distB="0" distL="0" distR="0" wp14:anchorId="00CF8F75" wp14:editId="35BF338D">
          <wp:extent cx="826770" cy="614680"/>
          <wp:effectExtent l="0" t="0" r="0" b="0"/>
          <wp:docPr id="2" name="Slika 5" descr="dopis_glav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descr="dopis_glav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26770" cy="61468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4E6DAC" w14:textId="77777777" w:rsidR="00117ED5" w:rsidRDefault="00117ED5" w:rsidP="008B13DD">
    <w:pPr>
      <w:pStyle w:val="Glava"/>
      <w:keepLines/>
      <w:widowControl w:val="0"/>
      <w:tabs>
        <w:tab w:val="clear" w:pos="4536"/>
        <w:tab w:val="center" w:pos="8080"/>
      </w:tabs>
      <w:ind w:right="-1134"/>
    </w:pPr>
    <w:r>
      <w:tab/>
    </w:r>
    <w:r>
      <w:rPr>
        <w:noProof/>
        <w:lang w:val="sl-SI" w:eastAsia="sl-SI"/>
      </w:rPr>
      <w:drawing>
        <wp:inline distT="0" distB="0" distL="0" distR="0" wp14:anchorId="03297CF9" wp14:editId="69AC05BE">
          <wp:extent cx="3438525" cy="1823085"/>
          <wp:effectExtent l="0" t="0" r="9525" b="5715"/>
          <wp:docPr id="11" name="Slika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38525" cy="1823085"/>
                  </a:xfrm>
                  <a:prstGeom prst="rect">
                    <a:avLst/>
                  </a:prstGeom>
                  <a:noFill/>
                </pic:spPr>
              </pic:pic>
            </a:graphicData>
          </a:graphic>
        </wp:inline>
      </w:drawing>
    </w:r>
  </w:p>
  <w:p w14:paraId="75D24DDA" w14:textId="77777777" w:rsidR="00117ED5" w:rsidRPr="008B13DD" w:rsidRDefault="00117ED5" w:rsidP="008B13DD">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singleLevel"/>
    <w:tmpl w:val="00000001"/>
    <w:name w:val="WW8Num2"/>
    <w:lvl w:ilvl="0">
      <w:start w:val="1"/>
      <w:numFmt w:val="decimal"/>
      <w:lvlText w:val="%1."/>
      <w:lvlJc w:val="left"/>
      <w:pPr>
        <w:tabs>
          <w:tab w:val="num" w:pos="0"/>
        </w:tabs>
        <w:ind w:left="720" w:hanging="360"/>
      </w:pPr>
      <w:rPr>
        <w:rFonts w:ascii="Tahoma" w:eastAsia="Times New Roman" w:hAnsi="Tahoma" w:cs="Tahoma"/>
      </w:rPr>
    </w:lvl>
  </w:abstractNum>
  <w:abstractNum w:abstractNumId="2" w15:restartNumberingAfterBreak="0">
    <w:nsid w:val="00000002"/>
    <w:multiLevelType w:val="singleLevel"/>
    <w:tmpl w:val="00000002"/>
    <w:name w:val="WW8Num3"/>
    <w:lvl w:ilvl="0">
      <w:start w:val="1"/>
      <w:numFmt w:val="decimal"/>
      <w:lvlText w:val="%1."/>
      <w:lvlJc w:val="left"/>
      <w:pPr>
        <w:tabs>
          <w:tab w:val="num" w:pos="0"/>
        </w:tabs>
        <w:ind w:left="720" w:hanging="360"/>
      </w:pPr>
      <w:rPr>
        <w:rFonts w:ascii="Tahoma" w:eastAsia="Times New Roman" w:hAnsi="Tahoma" w:cs="Tahoma"/>
      </w:rPr>
    </w:lvl>
  </w:abstractNum>
  <w:abstractNum w:abstractNumId="3" w15:restartNumberingAfterBreak="0">
    <w:nsid w:val="00000004"/>
    <w:multiLevelType w:val="singleLevel"/>
    <w:tmpl w:val="00000004"/>
    <w:name w:val="WW8Num9"/>
    <w:lvl w:ilvl="0">
      <w:start w:val="1"/>
      <w:numFmt w:val="upperRoman"/>
      <w:lvlText w:val="%1."/>
      <w:lvlJc w:val="left"/>
      <w:pPr>
        <w:tabs>
          <w:tab w:val="num" w:pos="0"/>
        </w:tabs>
        <w:ind w:left="1080" w:hanging="720"/>
      </w:pPr>
    </w:lvl>
  </w:abstractNum>
  <w:abstractNum w:abstractNumId="4" w15:restartNumberingAfterBreak="0">
    <w:nsid w:val="00000005"/>
    <w:multiLevelType w:val="singleLevel"/>
    <w:tmpl w:val="00000005"/>
    <w:name w:val="WW8Num17"/>
    <w:lvl w:ilvl="0">
      <w:start w:val="1"/>
      <w:numFmt w:val="bullet"/>
      <w:lvlText w:val=""/>
      <w:lvlJc w:val="left"/>
      <w:pPr>
        <w:tabs>
          <w:tab w:val="num" w:pos="0"/>
        </w:tabs>
        <w:ind w:left="720" w:hanging="360"/>
      </w:pPr>
      <w:rPr>
        <w:rFonts w:ascii="Symbol" w:hAnsi="Symbol"/>
      </w:rPr>
    </w:lvl>
  </w:abstractNum>
  <w:abstractNum w:abstractNumId="5" w15:restartNumberingAfterBreak="0">
    <w:nsid w:val="00000009"/>
    <w:multiLevelType w:val="singleLevel"/>
    <w:tmpl w:val="00000009"/>
    <w:name w:val="WW8Num10"/>
    <w:lvl w:ilvl="0">
      <w:numFmt w:val="bullet"/>
      <w:lvlText w:val="-"/>
      <w:lvlJc w:val="left"/>
      <w:pPr>
        <w:tabs>
          <w:tab w:val="num" w:pos="0"/>
        </w:tabs>
      </w:pPr>
      <w:rPr>
        <w:rFonts w:ascii="StarSymbol" w:hAnsi="StarSymbol" w:cs="Times New Roman"/>
      </w:rPr>
    </w:lvl>
  </w:abstractNum>
  <w:abstractNum w:abstractNumId="6"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7" w15:restartNumberingAfterBreak="0">
    <w:nsid w:val="0000001C"/>
    <w:multiLevelType w:val="singleLevel"/>
    <w:tmpl w:val="0000001C"/>
    <w:name w:val="WW8Num29"/>
    <w:lvl w:ilvl="0">
      <w:start w:val="2"/>
      <w:numFmt w:val="lowerLetter"/>
      <w:lvlText w:val="%1)"/>
      <w:lvlJc w:val="left"/>
      <w:pPr>
        <w:tabs>
          <w:tab w:val="num" w:pos="0"/>
        </w:tabs>
        <w:ind w:left="0" w:firstLine="0"/>
      </w:pPr>
    </w:lvl>
  </w:abstractNum>
  <w:abstractNum w:abstractNumId="8" w15:restartNumberingAfterBreak="0">
    <w:nsid w:val="00000037"/>
    <w:multiLevelType w:val="multilevel"/>
    <w:tmpl w:val="00000037"/>
    <w:name w:val="WW8Num64"/>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9" w15:restartNumberingAfterBreak="0">
    <w:nsid w:val="00000038"/>
    <w:multiLevelType w:val="multilevel"/>
    <w:tmpl w:val="00000038"/>
    <w:name w:val="WW8Num66"/>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10" w15:restartNumberingAfterBreak="0">
    <w:nsid w:val="0000003A"/>
    <w:multiLevelType w:val="singleLevel"/>
    <w:tmpl w:val="0000003A"/>
    <w:name w:val="WW8Num71"/>
    <w:lvl w:ilvl="0">
      <w:numFmt w:val="bullet"/>
      <w:lvlText w:val="-"/>
      <w:lvlJc w:val="left"/>
      <w:pPr>
        <w:tabs>
          <w:tab w:val="num" w:pos="360"/>
        </w:tabs>
        <w:ind w:left="360" w:hanging="360"/>
      </w:pPr>
      <w:rPr>
        <w:rFonts w:ascii="StarSymbol" w:hAnsi="StarSymbol"/>
      </w:rPr>
    </w:lvl>
  </w:abstractNum>
  <w:abstractNum w:abstractNumId="11" w15:restartNumberingAfterBreak="0">
    <w:nsid w:val="0000003E"/>
    <w:multiLevelType w:val="singleLevel"/>
    <w:tmpl w:val="0000003E"/>
    <w:name w:val="WW8Num76"/>
    <w:lvl w:ilvl="0">
      <w:numFmt w:val="bullet"/>
      <w:lvlText w:val="-"/>
      <w:lvlJc w:val="left"/>
      <w:pPr>
        <w:tabs>
          <w:tab w:val="num" w:pos="360"/>
        </w:tabs>
        <w:ind w:left="360" w:hanging="360"/>
      </w:pPr>
      <w:rPr>
        <w:rFonts w:ascii="StarSymbol" w:hAnsi="StarSymbol"/>
      </w:rPr>
    </w:lvl>
  </w:abstractNum>
  <w:abstractNum w:abstractNumId="12" w15:restartNumberingAfterBreak="0">
    <w:nsid w:val="069233F9"/>
    <w:multiLevelType w:val="hybridMultilevel"/>
    <w:tmpl w:val="63E4870E"/>
    <w:lvl w:ilvl="0" w:tplc="0424000B">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072701B7"/>
    <w:multiLevelType w:val="hybridMultilevel"/>
    <w:tmpl w:val="F266FC38"/>
    <w:lvl w:ilvl="0" w:tplc="BC0A55E0">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A853692"/>
    <w:multiLevelType w:val="hybridMultilevel"/>
    <w:tmpl w:val="05828AD4"/>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0ADB232A"/>
    <w:multiLevelType w:val="multilevel"/>
    <w:tmpl w:val="48E87720"/>
    <w:lvl w:ilvl="0">
      <w:start w:val="1"/>
      <w:numFmt w:val="decimal"/>
      <w:pStyle w:val="DOUS1"/>
      <w:lvlText w:val="%1"/>
      <w:lvlJc w:val="left"/>
      <w:pPr>
        <w:tabs>
          <w:tab w:val="num" w:pos="432"/>
        </w:tabs>
        <w:ind w:left="432" w:hanging="432"/>
      </w:pPr>
      <w:rPr>
        <w:rFonts w:hint="default"/>
      </w:rPr>
    </w:lvl>
    <w:lvl w:ilvl="1">
      <w:start w:val="1"/>
      <w:numFmt w:val="decimal"/>
      <w:pStyle w:val="DOUS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0ADE220A"/>
    <w:multiLevelType w:val="hybridMultilevel"/>
    <w:tmpl w:val="7C7E706E"/>
    <w:lvl w:ilvl="0" w:tplc="ADB0B2D0">
      <w:start w:val="1"/>
      <w:numFmt w:val="decimal"/>
      <w:lvlText w:val="%1."/>
      <w:lvlJc w:val="left"/>
      <w:pPr>
        <w:tabs>
          <w:tab w:val="num" w:pos="870"/>
        </w:tabs>
        <w:ind w:left="870" w:hanging="510"/>
      </w:pPr>
      <w:rPr>
        <w:rFonts w:ascii="Open Sans" w:hAnsi="Open Sans" w:cs="Open Sans" w:hint="default"/>
      </w:rPr>
    </w:lvl>
    <w:lvl w:ilvl="1" w:tplc="299221F4">
      <w:start w:val="3"/>
      <w:numFmt w:val="bullet"/>
      <w:lvlText w:val="-"/>
      <w:lvlJc w:val="left"/>
      <w:pPr>
        <w:tabs>
          <w:tab w:val="num" w:pos="1287"/>
        </w:tabs>
        <w:ind w:left="1287" w:hanging="207"/>
      </w:pPr>
      <w:rPr>
        <w:rFonts w:ascii="Times New Roman" w:eastAsia="Times New Roman"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0C0F5009"/>
    <w:multiLevelType w:val="hybridMultilevel"/>
    <w:tmpl w:val="7B8C4558"/>
    <w:lvl w:ilvl="0" w:tplc="9D8C90FA">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0F085DC9"/>
    <w:multiLevelType w:val="hybridMultilevel"/>
    <w:tmpl w:val="60BA5358"/>
    <w:lvl w:ilvl="0" w:tplc="71CAE1AE">
      <w:numFmt w:val="bullet"/>
      <w:lvlText w:val="-"/>
      <w:lvlJc w:val="left"/>
      <w:pPr>
        <w:ind w:left="775" w:hanging="360"/>
      </w:pPr>
      <w:rPr>
        <w:rFonts w:ascii="Times New Roman" w:eastAsia="Times New Roman" w:hAnsi="Times New Roman" w:cs="Times New Roman" w:hint="default"/>
      </w:rPr>
    </w:lvl>
    <w:lvl w:ilvl="1" w:tplc="04240003" w:tentative="1">
      <w:start w:val="1"/>
      <w:numFmt w:val="bullet"/>
      <w:lvlText w:val="o"/>
      <w:lvlJc w:val="left"/>
      <w:pPr>
        <w:ind w:left="1495" w:hanging="360"/>
      </w:pPr>
      <w:rPr>
        <w:rFonts w:ascii="Courier New" w:hAnsi="Courier New" w:cs="Courier New" w:hint="default"/>
      </w:rPr>
    </w:lvl>
    <w:lvl w:ilvl="2" w:tplc="04240005" w:tentative="1">
      <w:start w:val="1"/>
      <w:numFmt w:val="bullet"/>
      <w:lvlText w:val=""/>
      <w:lvlJc w:val="left"/>
      <w:pPr>
        <w:ind w:left="2215" w:hanging="360"/>
      </w:pPr>
      <w:rPr>
        <w:rFonts w:ascii="Wingdings" w:hAnsi="Wingdings" w:hint="default"/>
      </w:rPr>
    </w:lvl>
    <w:lvl w:ilvl="3" w:tplc="04240001" w:tentative="1">
      <w:start w:val="1"/>
      <w:numFmt w:val="bullet"/>
      <w:lvlText w:val=""/>
      <w:lvlJc w:val="left"/>
      <w:pPr>
        <w:ind w:left="2935" w:hanging="360"/>
      </w:pPr>
      <w:rPr>
        <w:rFonts w:ascii="Symbol" w:hAnsi="Symbol" w:hint="default"/>
      </w:rPr>
    </w:lvl>
    <w:lvl w:ilvl="4" w:tplc="04240003" w:tentative="1">
      <w:start w:val="1"/>
      <w:numFmt w:val="bullet"/>
      <w:lvlText w:val="o"/>
      <w:lvlJc w:val="left"/>
      <w:pPr>
        <w:ind w:left="3655" w:hanging="360"/>
      </w:pPr>
      <w:rPr>
        <w:rFonts w:ascii="Courier New" w:hAnsi="Courier New" w:cs="Courier New" w:hint="default"/>
      </w:rPr>
    </w:lvl>
    <w:lvl w:ilvl="5" w:tplc="04240005" w:tentative="1">
      <w:start w:val="1"/>
      <w:numFmt w:val="bullet"/>
      <w:lvlText w:val=""/>
      <w:lvlJc w:val="left"/>
      <w:pPr>
        <w:ind w:left="4375" w:hanging="360"/>
      </w:pPr>
      <w:rPr>
        <w:rFonts w:ascii="Wingdings" w:hAnsi="Wingdings" w:hint="default"/>
      </w:rPr>
    </w:lvl>
    <w:lvl w:ilvl="6" w:tplc="04240001" w:tentative="1">
      <w:start w:val="1"/>
      <w:numFmt w:val="bullet"/>
      <w:lvlText w:val=""/>
      <w:lvlJc w:val="left"/>
      <w:pPr>
        <w:ind w:left="5095" w:hanging="360"/>
      </w:pPr>
      <w:rPr>
        <w:rFonts w:ascii="Symbol" w:hAnsi="Symbol" w:hint="default"/>
      </w:rPr>
    </w:lvl>
    <w:lvl w:ilvl="7" w:tplc="04240003" w:tentative="1">
      <w:start w:val="1"/>
      <w:numFmt w:val="bullet"/>
      <w:lvlText w:val="o"/>
      <w:lvlJc w:val="left"/>
      <w:pPr>
        <w:ind w:left="5815" w:hanging="360"/>
      </w:pPr>
      <w:rPr>
        <w:rFonts w:ascii="Courier New" w:hAnsi="Courier New" w:cs="Courier New" w:hint="default"/>
      </w:rPr>
    </w:lvl>
    <w:lvl w:ilvl="8" w:tplc="04240005" w:tentative="1">
      <w:start w:val="1"/>
      <w:numFmt w:val="bullet"/>
      <w:lvlText w:val=""/>
      <w:lvlJc w:val="left"/>
      <w:pPr>
        <w:ind w:left="6535" w:hanging="360"/>
      </w:pPr>
      <w:rPr>
        <w:rFonts w:ascii="Wingdings" w:hAnsi="Wingdings" w:hint="default"/>
      </w:rPr>
    </w:lvl>
  </w:abstractNum>
  <w:abstractNum w:abstractNumId="19" w15:restartNumberingAfterBreak="0">
    <w:nsid w:val="13C409D9"/>
    <w:multiLevelType w:val="singleLevel"/>
    <w:tmpl w:val="35405996"/>
    <w:lvl w:ilvl="0">
      <w:start w:val="1"/>
      <w:numFmt w:val="bullet"/>
      <w:pStyle w:val="Alinea"/>
      <w:lvlText w:val=""/>
      <w:lvlJc w:val="left"/>
      <w:pPr>
        <w:tabs>
          <w:tab w:val="num" w:pos="360"/>
        </w:tabs>
        <w:ind w:left="360" w:hanging="360"/>
      </w:pPr>
      <w:rPr>
        <w:rFonts w:ascii="Symbol" w:hAnsi="Symbol" w:hint="default"/>
      </w:rPr>
    </w:lvl>
  </w:abstractNum>
  <w:abstractNum w:abstractNumId="20" w15:restartNumberingAfterBreak="0">
    <w:nsid w:val="141B11E2"/>
    <w:multiLevelType w:val="hybridMultilevel"/>
    <w:tmpl w:val="593CE912"/>
    <w:lvl w:ilvl="0" w:tplc="BC0A55E0">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8CD1C14"/>
    <w:multiLevelType w:val="hybridMultilevel"/>
    <w:tmpl w:val="9F169482"/>
    <w:lvl w:ilvl="0" w:tplc="927AEA3C">
      <w:start w:val="6"/>
      <w:numFmt w:val="bullet"/>
      <w:lvlText w:val="–"/>
      <w:lvlJc w:val="left"/>
      <w:pPr>
        <w:ind w:left="720" w:hanging="360"/>
      </w:pPr>
      <w:rPr>
        <w:rFonts w:ascii="Tahoma" w:eastAsia="Times New Roman"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1A24044F"/>
    <w:multiLevelType w:val="multilevel"/>
    <w:tmpl w:val="45C86580"/>
    <w:lvl w:ilvl="0">
      <w:start w:val="10"/>
      <w:numFmt w:val="bullet"/>
      <w:lvlText w:val="-"/>
      <w:lvlJc w:val="left"/>
      <w:pPr>
        <w:tabs>
          <w:tab w:val="num" w:pos="360"/>
        </w:tabs>
        <w:ind w:left="357" w:hanging="357"/>
      </w:pPr>
      <w:rPr>
        <w:rFonts w:hint="default"/>
        <w:b w:val="0"/>
      </w:rPr>
    </w:lvl>
    <w:lvl w:ilvl="1">
      <w:start w:val="1"/>
      <w:numFmt w:val="bullet"/>
      <w:lvlText w:val="o"/>
      <w:lvlJc w:val="left"/>
      <w:pPr>
        <w:tabs>
          <w:tab w:val="num" w:pos="1440"/>
        </w:tabs>
        <w:ind w:left="1440" w:hanging="360"/>
      </w:pPr>
      <w:rPr>
        <w:rFonts w:ascii="Courier New" w:hAnsi="Courier New" w:hint="default"/>
      </w:rPr>
    </w:lvl>
    <w:lvl w:ilvl="2">
      <w:start w:val="1"/>
      <w:numFmt w:val="lowerLetter"/>
      <w:lvlText w:val="%3."/>
      <w:lvlJc w:val="left"/>
      <w:pPr>
        <w:ind w:left="2160" w:hanging="360"/>
      </w:pPr>
      <w:rPr>
        <w:rFonts w:hint="default"/>
      </w:rPr>
    </w:lvl>
    <w:lvl w:ilvl="3">
      <w:start w:val="1"/>
      <w:numFmt w:val="lowerLetter"/>
      <w:lvlText w:val="%4)"/>
      <w:lvlJc w:val="left"/>
      <w:pPr>
        <w:ind w:left="2880" w:hanging="360"/>
      </w:pPr>
      <w:rPr>
        <w:rFonts w:ascii="Tahoma" w:eastAsia="Times New Roman" w:hAnsi="Tahoma" w:cs="Tahoma"/>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1AF6102A"/>
    <w:multiLevelType w:val="multilevel"/>
    <w:tmpl w:val="3286CFD2"/>
    <w:lvl w:ilvl="0">
      <w:start w:val="4"/>
      <w:numFmt w:val="decimal"/>
      <w:pStyle w:val="5-naziv01"/>
      <w:isLgl/>
      <w:suff w:val="space"/>
      <w:lvlText w:val="%1"/>
      <w:lvlJc w:val="left"/>
      <w:pPr>
        <w:ind w:left="792" w:hanging="792"/>
      </w:pPr>
      <w:rPr>
        <w:rFonts w:hint="default"/>
      </w:rPr>
    </w:lvl>
    <w:lvl w:ilvl="1">
      <w:numFmt w:val="decimal"/>
      <w:pStyle w:val="5-naziv02"/>
      <w:isLgl/>
      <w:suff w:val="space"/>
      <w:lvlText w:val="%1.%2"/>
      <w:lvlJc w:val="left"/>
      <w:pPr>
        <w:ind w:left="936" w:hanging="936"/>
      </w:pPr>
      <w:rPr>
        <w:rFonts w:hint="default"/>
      </w:rPr>
    </w:lvl>
    <w:lvl w:ilvl="2">
      <w:start w:val="1"/>
      <w:numFmt w:val="decimal"/>
      <w:pStyle w:val="5-naziv03"/>
      <w:isLgl/>
      <w:suff w:val="space"/>
      <w:lvlText w:val="%1.%2.%3"/>
      <w:lvlJc w:val="left"/>
      <w:pPr>
        <w:ind w:left="1080" w:hanging="1080"/>
      </w:pPr>
      <w:rPr>
        <w:rFonts w:ascii="Arial" w:hAnsi="Arial" w:cs="Times New Roman"/>
        <w:b w:val="0"/>
        <w:bCs w:val="0"/>
        <w:i w:val="0"/>
        <w:iCs w:val="0"/>
        <w:caps w:val="0"/>
        <w:smallCaps w:val="0"/>
        <w:strike w:val="0"/>
        <w:dstrike w:val="0"/>
        <w:noProof w:val="0"/>
        <w:vanish w:val="0"/>
        <w:color w:val="auto"/>
        <w:spacing w:val="0"/>
        <w:w w:val="100"/>
        <w:kern w:val="28"/>
        <w:position w:val="0"/>
        <w:sz w:val="28"/>
        <w:u w:val="none"/>
        <w:effect w:val="none"/>
        <w:bdr w:val="none" w:sz="0" w:space="0" w:color="auto"/>
        <w:shd w:val="clear" w:color="auto" w:fill="auto"/>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numFmt w:val="none"/>
      <w:lvlText w:val=""/>
      <w:lvlJc w:val="left"/>
      <w:pPr>
        <w:tabs>
          <w:tab w:val="num" w:pos="360"/>
        </w:tabs>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20116F4F"/>
    <w:multiLevelType w:val="multilevel"/>
    <w:tmpl w:val="1610DE0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1080"/>
        </w:tabs>
        <w:ind w:left="1080" w:hanging="108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2160"/>
        </w:tabs>
        <w:ind w:left="2160" w:hanging="216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25" w15:restartNumberingAfterBreak="0">
    <w:nsid w:val="22141FA8"/>
    <w:multiLevelType w:val="hybridMultilevel"/>
    <w:tmpl w:val="31B08F32"/>
    <w:lvl w:ilvl="0" w:tplc="2C5C1DF2">
      <w:start w:val="1"/>
      <w:numFmt w:val="bullet"/>
      <w:lvlText w:val="-"/>
      <w:lvlJc w:val="left"/>
      <w:pPr>
        <w:tabs>
          <w:tab w:val="num" w:pos="284"/>
        </w:tabs>
        <w:ind w:left="284" w:hanging="284"/>
      </w:pPr>
      <w:rPr>
        <w:rFonts w:ascii="Tahoma" w:eastAsia="Times New Roman" w:hAnsi="Tahoma"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D9A2A91"/>
    <w:multiLevelType w:val="hybridMultilevel"/>
    <w:tmpl w:val="3EFA5F26"/>
    <w:lvl w:ilvl="0" w:tplc="9D8C90FA">
      <w:numFmt w:val="bullet"/>
      <w:lvlText w:val="-"/>
      <w:lvlJc w:val="left"/>
      <w:pPr>
        <w:ind w:left="930" w:hanging="570"/>
      </w:pPr>
      <w:rPr>
        <w:rFonts w:ascii="Times New Roman" w:hAnsi="Times New Roman" w:hint="default"/>
      </w:rPr>
    </w:lvl>
    <w:lvl w:ilvl="1" w:tplc="BF629D50">
      <w:numFmt w:val="bullet"/>
      <w:lvlText w:val=""/>
      <w:lvlJc w:val="left"/>
      <w:pPr>
        <w:ind w:left="1440" w:hanging="360"/>
      </w:pPr>
      <w:rPr>
        <w:rFonts w:ascii="Symbol" w:eastAsia="Times New Roman" w:hAnsi="Symbol" w:cs="Tahoma"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32244399"/>
    <w:multiLevelType w:val="hybridMultilevel"/>
    <w:tmpl w:val="022834E8"/>
    <w:lvl w:ilvl="0" w:tplc="10E692A4">
      <w:start w:val="1"/>
      <w:numFmt w:val="bullet"/>
      <w:pStyle w:val="Alineje"/>
      <w:lvlText w:val=""/>
      <w:lvlJc w:val="left"/>
      <w:pPr>
        <w:ind w:left="1854" w:hanging="360"/>
      </w:pPr>
      <w:rPr>
        <w:rFonts w:ascii="Symbol" w:hAnsi="Symbol" w:hint="default"/>
      </w:rPr>
    </w:lvl>
    <w:lvl w:ilvl="1" w:tplc="ADFABE04">
      <w:start w:val="1"/>
      <w:numFmt w:val="bullet"/>
      <w:lvlText w:val=""/>
      <w:lvlJc w:val="left"/>
      <w:pPr>
        <w:ind w:left="2574" w:hanging="360"/>
      </w:pPr>
      <w:rPr>
        <w:rFonts w:ascii="Symbol" w:hAnsi="Symbol" w:hint="default"/>
      </w:rPr>
    </w:lvl>
    <w:lvl w:ilvl="2" w:tplc="1E56355E">
      <w:start w:val="1"/>
      <w:numFmt w:val="bullet"/>
      <w:lvlText w:val=""/>
      <w:lvlJc w:val="left"/>
      <w:pPr>
        <w:ind w:left="3294" w:hanging="360"/>
      </w:pPr>
      <w:rPr>
        <w:rFonts w:ascii="Wingdings" w:hAnsi="Wingdings" w:hint="default"/>
      </w:rPr>
    </w:lvl>
    <w:lvl w:ilvl="3" w:tplc="B588D142" w:tentative="1">
      <w:start w:val="1"/>
      <w:numFmt w:val="bullet"/>
      <w:lvlText w:val=""/>
      <w:lvlJc w:val="left"/>
      <w:pPr>
        <w:ind w:left="4014" w:hanging="360"/>
      </w:pPr>
      <w:rPr>
        <w:rFonts w:ascii="Symbol" w:hAnsi="Symbol" w:hint="default"/>
      </w:rPr>
    </w:lvl>
    <w:lvl w:ilvl="4" w:tplc="4D3EC0A6" w:tentative="1">
      <w:start w:val="1"/>
      <w:numFmt w:val="bullet"/>
      <w:lvlText w:val="o"/>
      <w:lvlJc w:val="left"/>
      <w:pPr>
        <w:ind w:left="4734" w:hanging="360"/>
      </w:pPr>
      <w:rPr>
        <w:rFonts w:ascii="Courier New" w:hAnsi="Courier New" w:cs="Courier New" w:hint="default"/>
      </w:rPr>
    </w:lvl>
    <w:lvl w:ilvl="5" w:tplc="17B4C3AE" w:tentative="1">
      <w:start w:val="1"/>
      <w:numFmt w:val="bullet"/>
      <w:lvlText w:val=""/>
      <w:lvlJc w:val="left"/>
      <w:pPr>
        <w:ind w:left="5454" w:hanging="360"/>
      </w:pPr>
      <w:rPr>
        <w:rFonts w:ascii="Wingdings" w:hAnsi="Wingdings" w:hint="default"/>
      </w:rPr>
    </w:lvl>
    <w:lvl w:ilvl="6" w:tplc="7CF2B572" w:tentative="1">
      <w:start w:val="1"/>
      <w:numFmt w:val="bullet"/>
      <w:lvlText w:val=""/>
      <w:lvlJc w:val="left"/>
      <w:pPr>
        <w:ind w:left="6174" w:hanging="360"/>
      </w:pPr>
      <w:rPr>
        <w:rFonts w:ascii="Symbol" w:hAnsi="Symbol" w:hint="default"/>
      </w:rPr>
    </w:lvl>
    <w:lvl w:ilvl="7" w:tplc="530C5A12" w:tentative="1">
      <w:start w:val="1"/>
      <w:numFmt w:val="bullet"/>
      <w:lvlText w:val="o"/>
      <w:lvlJc w:val="left"/>
      <w:pPr>
        <w:ind w:left="6894" w:hanging="360"/>
      </w:pPr>
      <w:rPr>
        <w:rFonts w:ascii="Courier New" w:hAnsi="Courier New" w:cs="Courier New" w:hint="default"/>
      </w:rPr>
    </w:lvl>
    <w:lvl w:ilvl="8" w:tplc="BFBC3946" w:tentative="1">
      <w:start w:val="1"/>
      <w:numFmt w:val="bullet"/>
      <w:lvlText w:val=""/>
      <w:lvlJc w:val="left"/>
      <w:pPr>
        <w:ind w:left="7614" w:hanging="360"/>
      </w:pPr>
      <w:rPr>
        <w:rFonts w:ascii="Wingdings" w:hAnsi="Wingdings" w:hint="default"/>
      </w:rPr>
    </w:lvl>
  </w:abstractNum>
  <w:abstractNum w:abstractNumId="28" w15:restartNumberingAfterBreak="0">
    <w:nsid w:val="323C72C1"/>
    <w:multiLevelType w:val="hybridMultilevel"/>
    <w:tmpl w:val="00E0FA0A"/>
    <w:lvl w:ilvl="0" w:tplc="9D8C90FA">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45F5A10"/>
    <w:multiLevelType w:val="hybridMultilevel"/>
    <w:tmpl w:val="3894ED9C"/>
    <w:lvl w:ilvl="0" w:tplc="CB8C2F60">
      <w:start w:val="1"/>
      <w:numFmt w:val="bullet"/>
      <w:lvlText w:val="⃞"/>
      <w:lvlJc w:val="left"/>
      <w:pPr>
        <w:ind w:left="36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39F06202"/>
    <w:multiLevelType w:val="hybridMultilevel"/>
    <w:tmpl w:val="E9AE65F2"/>
    <w:lvl w:ilvl="0" w:tplc="D4BE2660">
      <w:start w:val="1"/>
      <w:numFmt w:val="bullet"/>
      <w:lvlText w:val=""/>
      <w:lvlJc w:val="left"/>
      <w:pPr>
        <w:ind w:left="1004" w:hanging="360"/>
      </w:pPr>
      <w:rPr>
        <w:rFonts w:ascii="Symbol" w:hAnsi="Symbol" w:hint="default"/>
      </w:rPr>
    </w:lvl>
    <w:lvl w:ilvl="1" w:tplc="816452D2">
      <w:numFmt w:val="bullet"/>
      <w:lvlText w:val="-"/>
      <w:lvlJc w:val="left"/>
      <w:pPr>
        <w:ind w:left="1724" w:hanging="360"/>
      </w:pPr>
      <w:rPr>
        <w:rFonts w:ascii="Tahoma" w:eastAsia="Calibri" w:hAnsi="Tahoma" w:cs="Tahoma" w:hint="default"/>
      </w:rPr>
    </w:lvl>
    <w:lvl w:ilvl="2" w:tplc="C7580AB8" w:tentative="1">
      <w:start w:val="1"/>
      <w:numFmt w:val="bullet"/>
      <w:lvlText w:val=""/>
      <w:lvlJc w:val="left"/>
      <w:pPr>
        <w:ind w:left="2444" w:hanging="360"/>
      </w:pPr>
      <w:rPr>
        <w:rFonts w:ascii="Wingdings" w:hAnsi="Wingdings" w:hint="default"/>
      </w:rPr>
    </w:lvl>
    <w:lvl w:ilvl="3" w:tplc="9B9E7D0A" w:tentative="1">
      <w:start w:val="1"/>
      <w:numFmt w:val="bullet"/>
      <w:lvlText w:val=""/>
      <w:lvlJc w:val="left"/>
      <w:pPr>
        <w:ind w:left="3164" w:hanging="360"/>
      </w:pPr>
      <w:rPr>
        <w:rFonts w:ascii="Symbol" w:hAnsi="Symbol" w:hint="default"/>
      </w:rPr>
    </w:lvl>
    <w:lvl w:ilvl="4" w:tplc="60BA14E4" w:tentative="1">
      <w:start w:val="1"/>
      <w:numFmt w:val="bullet"/>
      <w:lvlText w:val="o"/>
      <w:lvlJc w:val="left"/>
      <w:pPr>
        <w:ind w:left="3884" w:hanging="360"/>
      </w:pPr>
      <w:rPr>
        <w:rFonts w:ascii="Courier New" w:hAnsi="Courier New" w:cs="Courier New" w:hint="default"/>
      </w:rPr>
    </w:lvl>
    <w:lvl w:ilvl="5" w:tplc="F5B6EDDA" w:tentative="1">
      <w:start w:val="1"/>
      <w:numFmt w:val="bullet"/>
      <w:lvlText w:val=""/>
      <w:lvlJc w:val="left"/>
      <w:pPr>
        <w:ind w:left="4604" w:hanging="360"/>
      </w:pPr>
      <w:rPr>
        <w:rFonts w:ascii="Wingdings" w:hAnsi="Wingdings" w:hint="default"/>
      </w:rPr>
    </w:lvl>
    <w:lvl w:ilvl="6" w:tplc="79D6688A" w:tentative="1">
      <w:start w:val="1"/>
      <w:numFmt w:val="bullet"/>
      <w:lvlText w:val=""/>
      <w:lvlJc w:val="left"/>
      <w:pPr>
        <w:ind w:left="5324" w:hanging="360"/>
      </w:pPr>
      <w:rPr>
        <w:rFonts w:ascii="Symbol" w:hAnsi="Symbol" w:hint="default"/>
      </w:rPr>
    </w:lvl>
    <w:lvl w:ilvl="7" w:tplc="E646A670" w:tentative="1">
      <w:start w:val="1"/>
      <w:numFmt w:val="bullet"/>
      <w:lvlText w:val="o"/>
      <w:lvlJc w:val="left"/>
      <w:pPr>
        <w:ind w:left="6044" w:hanging="360"/>
      </w:pPr>
      <w:rPr>
        <w:rFonts w:ascii="Courier New" w:hAnsi="Courier New" w:cs="Courier New" w:hint="default"/>
      </w:rPr>
    </w:lvl>
    <w:lvl w:ilvl="8" w:tplc="9D3C9120" w:tentative="1">
      <w:start w:val="1"/>
      <w:numFmt w:val="bullet"/>
      <w:lvlText w:val=""/>
      <w:lvlJc w:val="left"/>
      <w:pPr>
        <w:ind w:left="6764" w:hanging="360"/>
      </w:pPr>
      <w:rPr>
        <w:rFonts w:ascii="Wingdings" w:hAnsi="Wingdings" w:hint="default"/>
      </w:rPr>
    </w:lvl>
  </w:abstractNum>
  <w:abstractNum w:abstractNumId="31" w15:restartNumberingAfterBreak="0">
    <w:nsid w:val="3FB719B5"/>
    <w:multiLevelType w:val="singleLevel"/>
    <w:tmpl w:val="644C3F2E"/>
    <w:lvl w:ilvl="0">
      <w:start w:val="1"/>
      <w:numFmt w:val="bullet"/>
      <w:lvlText w:val="-"/>
      <w:lvlJc w:val="left"/>
      <w:pPr>
        <w:tabs>
          <w:tab w:val="num" w:pos="360"/>
        </w:tabs>
        <w:ind w:left="360" w:hanging="360"/>
      </w:pPr>
      <w:rPr>
        <w:rFonts w:hint="default"/>
      </w:rPr>
    </w:lvl>
  </w:abstractNum>
  <w:abstractNum w:abstractNumId="32" w15:restartNumberingAfterBreak="0">
    <w:nsid w:val="40D02F1C"/>
    <w:multiLevelType w:val="hybridMultilevel"/>
    <w:tmpl w:val="2E42DEC4"/>
    <w:lvl w:ilvl="0" w:tplc="FED00540">
      <w:start w:val="1"/>
      <w:numFmt w:val="decimal"/>
      <w:pStyle w:val="Zoran2"/>
      <w:lvlText w:val="%1."/>
      <w:lvlJc w:val="left"/>
      <w:pPr>
        <w:tabs>
          <w:tab w:val="num" w:pos="340"/>
        </w:tabs>
        <w:ind w:left="340" w:hanging="340"/>
      </w:pPr>
      <w:rPr>
        <w:rFonts w:cs="Times New Roman" w:hint="default"/>
      </w:rPr>
    </w:lvl>
    <w:lvl w:ilvl="1" w:tplc="C480E9B0">
      <w:start w:val="1"/>
      <w:numFmt w:val="bullet"/>
      <w:lvlText w:val="-"/>
      <w:lvlJc w:val="left"/>
      <w:pPr>
        <w:tabs>
          <w:tab w:val="num" w:pos="340"/>
        </w:tabs>
        <w:ind w:left="340" w:hanging="340"/>
      </w:pPr>
      <w:rPr>
        <w:rFonts w:ascii="Times New Roman" w:eastAsia="Times New Roman" w:hAnsi="Times New Roman" w:hint="default"/>
      </w:rPr>
    </w:lvl>
    <w:lvl w:ilvl="2" w:tplc="9B34C796">
      <w:start w:val="1"/>
      <w:numFmt w:val="bullet"/>
      <w:lvlText w:val="-"/>
      <w:lvlJc w:val="left"/>
      <w:pPr>
        <w:tabs>
          <w:tab w:val="num" w:pos="2196"/>
        </w:tabs>
        <w:ind w:left="2196" w:hanging="216"/>
      </w:pPr>
      <w:rPr>
        <w:rFonts w:ascii="Arial" w:eastAsia="Times New Roman" w:hAnsi="Arial" w:hint="default"/>
      </w:rPr>
    </w:lvl>
    <w:lvl w:ilvl="3" w:tplc="704A1F9E" w:tentative="1">
      <w:start w:val="1"/>
      <w:numFmt w:val="decimal"/>
      <w:lvlText w:val="%4."/>
      <w:lvlJc w:val="left"/>
      <w:pPr>
        <w:tabs>
          <w:tab w:val="num" w:pos="2880"/>
        </w:tabs>
        <w:ind w:left="2880" w:hanging="360"/>
      </w:pPr>
      <w:rPr>
        <w:rFonts w:cs="Times New Roman"/>
      </w:rPr>
    </w:lvl>
    <w:lvl w:ilvl="4" w:tplc="3AF650D6" w:tentative="1">
      <w:start w:val="1"/>
      <w:numFmt w:val="lowerLetter"/>
      <w:lvlText w:val="%5."/>
      <w:lvlJc w:val="left"/>
      <w:pPr>
        <w:tabs>
          <w:tab w:val="num" w:pos="3600"/>
        </w:tabs>
        <w:ind w:left="3600" w:hanging="360"/>
      </w:pPr>
      <w:rPr>
        <w:rFonts w:cs="Times New Roman"/>
      </w:rPr>
    </w:lvl>
    <w:lvl w:ilvl="5" w:tplc="88360456" w:tentative="1">
      <w:start w:val="1"/>
      <w:numFmt w:val="lowerRoman"/>
      <w:lvlText w:val="%6."/>
      <w:lvlJc w:val="right"/>
      <w:pPr>
        <w:tabs>
          <w:tab w:val="num" w:pos="4320"/>
        </w:tabs>
        <w:ind w:left="4320" w:hanging="180"/>
      </w:pPr>
      <w:rPr>
        <w:rFonts w:cs="Times New Roman"/>
      </w:rPr>
    </w:lvl>
    <w:lvl w:ilvl="6" w:tplc="A6D4C3C0" w:tentative="1">
      <w:start w:val="1"/>
      <w:numFmt w:val="decimal"/>
      <w:lvlText w:val="%7."/>
      <w:lvlJc w:val="left"/>
      <w:pPr>
        <w:tabs>
          <w:tab w:val="num" w:pos="5040"/>
        </w:tabs>
        <w:ind w:left="5040" w:hanging="360"/>
      </w:pPr>
      <w:rPr>
        <w:rFonts w:cs="Times New Roman"/>
      </w:rPr>
    </w:lvl>
    <w:lvl w:ilvl="7" w:tplc="48684904" w:tentative="1">
      <w:start w:val="1"/>
      <w:numFmt w:val="lowerLetter"/>
      <w:lvlText w:val="%8."/>
      <w:lvlJc w:val="left"/>
      <w:pPr>
        <w:tabs>
          <w:tab w:val="num" w:pos="5760"/>
        </w:tabs>
        <w:ind w:left="5760" w:hanging="360"/>
      </w:pPr>
      <w:rPr>
        <w:rFonts w:cs="Times New Roman"/>
      </w:rPr>
    </w:lvl>
    <w:lvl w:ilvl="8" w:tplc="994EB686" w:tentative="1">
      <w:start w:val="1"/>
      <w:numFmt w:val="lowerRoman"/>
      <w:lvlText w:val="%9."/>
      <w:lvlJc w:val="right"/>
      <w:pPr>
        <w:tabs>
          <w:tab w:val="num" w:pos="6480"/>
        </w:tabs>
        <w:ind w:left="6480" w:hanging="180"/>
      </w:pPr>
      <w:rPr>
        <w:rFonts w:cs="Times New Roman"/>
      </w:rPr>
    </w:lvl>
  </w:abstractNum>
  <w:abstractNum w:abstractNumId="33" w15:restartNumberingAfterBreak="0">
    <w:nsid w:val="45452F7B"/>
    <w:multiLevelType w:val="singleLevel"/>
    <w:tmpl w:val="9D8C90FA"/>
    <w:lvl w:ilvl="0">
      <w:numFmt w:val="bullet"/>
      <w:lvlText w:val="-"/>
      <w:lvlJc w:val="left"/>
      <w:pPr>
        <w:tabs>
          <w:tab w:val="num" w:pos="360"/>
        </w:tabs>
        <w:ind w:left="360" w:hanging="360"/>
      </w:pPr>
      <w:rPr>
        <w:rFonts w:ascii="Times New Roman" w:hAnsi="Times New Roman" w:hint="default"/>
      </w:rPr>
    </w:lvl>
  </w:abstractNum>
  <w:abstractNum w:abstractNumId="34" w15:restartNumberingAfterBreak="0">
    <w:nsid w:val="47E14C16"/>
    <w:multiLevelType w:val="hybridMultilevel"/>
    <w:tmpl w:val="6B32B8A0"/>
    <w:lvl w:ilvl="0" w:tplc="7ABE66EE">
      <w:start w:val="1"/>
      <w:numFmt w:val="decimal"/>
      <w:lvlText w:val="%1."/>
      <w:lvlJc w:val="left"/>
      <w:pPr>
        <w:tabs>
          <w:tab w:val="num" w:pos="5399"/>
        </w:tabs>
        <w:ind w:left="5399" w:hanging="720"/>
      </w:pPr>
      <w:rPr>
        <w:rFonts w:ascii="Open Sans" w:hAnsi="Open Sans" w:cs="Open Sans" w:hint="default"/>
        <w:b w:val="0"/>
        <w:i w:val="0"/>
        <w:sz w:val="20"/>
        <w:szCs w:val="20"/>
      </w:rPr>
    </w:lvl>
    <w:lvl w:ilvl="1" w:tplc="59DE0F9C">
      <w:start w:val="1"/>
      <w:numFmt w:val="decimal"/>
      <w:lvlText w:val="%2."/>
      <w:lvlJc w:val="left"/>
      <w:pPr>
        <w:tabs>
          <w:tab w:val="num" w:pos="1440"/>
        </w:tabs>
        <w:ind w:left="1440" w:hanging="360"/>
      </w:pPr>
      <w:rPr>
        <w:rFonts w:hint="default"/>
        <w:b/>
        <w:sz w:val="22"/>
        <w:szCs w:val="22"/>
      </w:r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5" w15:restartNumberingAfterBreak="0">
    <w:nsid w:val="51C06E91"/>
    <w:multiLevelType w:val="multilevel"/>
    <w:tmpl w:val="01BCFE8C"/>
    <w:lvl w:ilvl="0">
      <w:start w:val="1"/>
      <w:numFmt w:val="bullet"/>
      <w:lvlText w:val=""/>
      <w:lvlJc w:val="left"/>
      <w:pPr>
        <w:tabs>
          <w:tab w:val="num" w:pos="360"/>
        </w:tabs>
        <w:ind w:left="357" w:hanging="357"/>
      </w:pPr>
      <w:rPr>
        <w:rFonts w:ascii="Symbol" w:hAnsi="Symbol" w:hint="default"/>
        <w:b w:val="0"/>
      </w:rPr>
    </w:lvl>
    <w:lvl w:ilvl="1">
      <w:start w:val="1"/>
      <w:numFmt w:val="bullet"/>
      <w:lvlText w:val="o"/>
      <w:lvlJc w:val="left"/>
      <w:pPr>
        <w:tabs>
          <w:tab w:val="num" w:pos="1440"/>
        </w:tabs>
        <w:ind w:left="1440" w:hanging="360"/>
      </w:pPr>
      <w:rPr>
        <w:rFonts w:ascii="Courier New" w:hAnsi="Courier New" w:hint="default"/>
      </w:rPr>
    </w:lvl>
    <w:lvl w:ilvl="2">
      <w:start w:val="1"/>
      <w:numFmt w:val="lowerLetter"/>
      <w:lvlText w:val="%3."/>
      <w:lvlJc w:val="left"/>
      <w:pPr>
        <w:ind w:left="2160" w:hanging="360"/>
      </w:pPr>
      <w:rPr>
        <w:rFonts w:hint="default"/>
      </w:rPr>
    </w:lvl>
    <w:lvl w:ilvl="3">
      <w:start w:val="1"/>
      <w:numFmt w:val="lowerLetter"/>
      <w:lvlText w:val="%4)"/>
      <w:lvlJc w:val="left"/>
      <w:pPr>
        <w:ind w:left="2880" w:hanging="360"/>
      </w:pPr>
      <w:rPr>
        <w:rFonts w:ascii="Tahoma" w:eastAsia="Times New Roman" w:hAnsi="Tahoma" w:cs="Tahoma"/>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34B2076"/>
    <w:multiLevelType w:val="hybridMultilevel"/>
    <w:tmpl w:val="010ECA84"/>
    <w:lvl w:ilvl="0" w:tplc="D30ACFB6">
      <w:start w:val="5"/>
      <w:numFmt w:val="bullet"/>
      <w:lvlText w:val="-"/>
      <w:lvlJc w:val="left"/>
      <w:pPr>
        <w:ind w:left="1080" w:hanging="360"/>
      </w:pPr>
      <w:rPr>
        <w:rFonts w:ascii="Arial" w:eastAsia="Times New Roman" w:hAnsi="Arial" w:cs="Aria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37" w15:restartNumberingAfterBreak="0">
    <w:nsid w:val="54D00874"/>
    <w:multiLevelType w:val="hybridMultilevel"/>
    <w:tmpl w:val="7C7E706E"/>
    <w:lvl w:ilvl="0" w:tplc="FFFFFFFF">
      <w:start w:val="1"/>
      <w:numFmt w:val="decimal"/>
      <w:lvlText w:val="%1."/>
      <w:lvlJc w:val="left"/>
      <w:pPr>
        <w:tabs>
          <w:tab w:val="num" w:pos="870"/>
        </w:tabs>
        <w:ind w:left="870" w:hanging="510"/>
      </w:pPr>
      <w:rPr>
        <w:rFonts w:ascii="Open Sans" w:hAnsi="Open Sans" w:cs="Open Sans" w:hint="default"/>
      </w:rPr>
    </w:lvl>
    <w:lvl w:ilvl="1" w:tplc="FFFFFFFF">
      <w:start w:val="3"/>
      <w:numFmt w:val="bullet"/>
      <w:lvlText w:val="-"/>
      <w:lvlJc w:val="left"/>
      <w:pPr>
        <w:tabs>
          <w:tab w:val="num" w:pos="1287"/>
        </w:tabs>
        <w:ind w:left="1287" w:hanging="207"/>
      </w:pPr>
      <w:rPr>
        <w:rFonts w:ascii="Times New Roman" w:eastAsia="Times New Roman" w:hAnsi="Times New Roman" w:cs="Times New Roman"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8" w15:restartNumberingAfterBreak="0">
    <w:nsid w:val="59DB6980"/>
    <w:multiLevelType w:val="singleLevel"/>
    <w:tmpl w:val="729659A6"/>
    <w:lvl w:ilvl="0">
      <w:start w:val="1"/>
      <w:numFmt w:val="lowerLetter"/>
      <w:lvlText w:val="%1)"/>
      <w:lvlJc w:val="left"/>
      <w:pPr>
        <w:tabs>
          <w:tab w:val="num" w:pos="360"/>
        </w:tabs>
        <w:ind w:left="360" w:hanging="360"/>
      </w:pPr>
      <w:rPr>
        <w:rFonts w:ascii="Open Sans" w:eastAsia="Times New Roman" w:hAnsi="Open Sans" w:cs="Open Sans" w:hint="default"/>
      </w:rPr>
    </w:lvl>
  </w:abstractNum>
  <w:abstractNum w:abstractNumId="39" w15:restartNumberingAfterBreak="0">
    <w:nsid w:val="5B517F78"/>
    <w:multiLevelType w:val="hybridMultilevel"/>
    <w:tmpl w:val="0E38D0C6"/>
    <w:lvl w:ilvl="0" w:tplc="9D8C90FA">
      <w:numFmt w:val="bullet"/>
      <w:lvlText w:val="-"/>
      <w:lvlJc w:val="left"/>
      <w:pPr>
        <w:tabs>
          <w:tab w:val="num" w:pos="360"/>
        </w:tabs>
        <w:ind w:left="357" w:hanging="357"/>
      </w:pPr>
      <w:rPr>
        <w:rFonts w:ascii="Times New Roman" w:hAnsi="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EB62EC8"/>
    <w:multiLevelType w:val="hybridMultilevel"/>
    <w:tmpl w:val="54525580"/>
    <w:lvl w:ilvl="0" w:tplc="FAD0CA4E">
      <w:numFmt w:val="bullet"/>
      <w:lvlText w:val="–"/>
      <w:lvlJc w:val="left"/>
      <w:pPr>
        <w:ind w:left="720" w:hanging="360"/>
      </w:pPr>
      <w:rPr>
        <w:rFonts w:ascii="Tahoma" w:eastAsia="Times New Roman" w:hAnsi="Tahoma" w:cs="Tahoma" w:hint="default"/>
      </w:rPr>
    </w:lvl>
    <w:lvl w:ilvl="1" w:tplc="669278AE">
      <w:numFmt w:val="bullet"/>
      <w:lvlText w:val="-"/>
      <w:lvlJc w:val="left"/>
      <w:pPr>
        <w:ind w:left="1440" w:hanging="360"/>
      </w:pPr>
      <w:rPr>
        <w:rFonts w:ascii="Tahoma" w:eastAsia="Times New Roman" w:hAnsi="Tahoma" w:cs="Tahoma"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5F71220"/>
    <w:multiLevelType w:val="hybridMultilevel"/>
    <w:tmpl w:val="2CD655E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6A1445A8"/>
    <w:multiLevelType w:val="hybridMultilevel"/>
    <w:tmpl w:val="6FEC2E82"/>
    <w:lvl w:ilvl="0" w:tplc="5DE0EC72">
      <w:start w:val="10"/>
      <w:numFmt w:val="bullet"/>
      <w:lvlText w:val="-"/>
      <w:lvlJc w:val="left"/>
      <w:pPr>
        <w:tabs>
          <w:tab w:val="num" w:pos="360"/>
        </w:tabs>
        <w:ind w:left="357" w:hanging="357"/>
      </w:pPr>
      <w:rPr>
        <w:rFonts w:hint="default"/>
      </w:rPr>
    </w:lvl>
    <w:lvl w:ilvl="1" w:tplc="0424000F">
      <w:start w:val="1"/>
      <w:numFmt w:val="bullet"/>
      <w:lvlText w:val="o"/>
      <w:lvlJc w:val="left"/>
      <w:pPr>
        <w:tabs>
          <w:tab w:val="num" w:pos="1440"/>
        </w:tabs>
        <w:ind w:left="1440" w:hanging="360"/>
      </w:pPr>
      <w:rPr>
        <w:rFonts w:ascii="Tahoma" w:hAnsi="Tahoma" w:cs="Tahoma" w:hint="default"/>
      </w:rPr>
    </w:lvl>
    <w:lvl w:ilvl="2" w:tplc="0424001B">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BE91D76"/>
    <w:multiLevelType w:val="multilevel"/>
    <w:tmpl w:val="D31C69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6C927C2B"/>
    <w:multiLevelType w:val="hybridMultilevel"/>
    <w:tmpl w:val="ED4AEEEA"/>
    <w:lvl w:ilvl="0" w:tplc="8A3A7A66">
      <w:start w:val="1"/>
      <w:numFmt w:val="upperRoman"/>
      <w:lvlText w:val="%1."/>
      <w:lvlJc w:val="left"/>
      <w:pPr>
        <w:tabs>
          <w:tab w:val="num" w:pos="794"/>
        </w:tabs>
        <w:ind w:left="737" w:hanging="397"/>
      </w:pPr>
      <w:rPr>
        <w:rFonts w:hint="default"/>
      </w:rPr>
    </w:lvl>
    <w:lvl w:ilvl="1" w:tplc="4062670C">
      <w:start w:val="10"/>
      <w:numFmt w:val="bullet"/>
      <w:lvlText w:val="-"/>
      <w:lvlJc w:val="left"/>
      <w:pPr>
        <w:tabs>
          <w:tab w:val="num" w:pos="1800"/>
        </w:tabs>
        <w:ind w:left="1797" w:hanging="357"/>
      </w:pPr>
      <w:rPr>
        <w:rFonts w:hint="default"/>
      </w:rPr>
    </w:lvl>
    <w:lvl w:ilvl="2" w:tplc="1E723D4C">
      <w:start w:val="1"/>
      <w:numFmt w:val="lowerLetter"/>
      <w:lvlText w:val="%3)"/>
      <w:lvlJc w:val="left"/>
      <w:pPr>
        <w:ind w:left="360" w:hanging="360"/>
      </w:pPr>
      <w:rPr>
        <w:rFonts w:hint="default"/>
      </w:r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5" w15:restartNumberingAfterBreak="0">
    <w:nsid w:val="6ED06818"/>
    <w:multiLevelType w:val="hybridMultilevel"/>
    <w:tmpl w:val="87124580"/>
    <w:lvl w:ilvl="0" w:tplc="543CDD54">
      <w:start w:val="1"/>
      <w:numFmt w:val="decimal"/>
      <w:pStyle w:val="5-naziv04"/>
      <w:lvlText w:val="4.4.1.%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70AE0BC5"/>
    <w:multiLevelType w:val="singleLevel"/>
    <w:tmpl w:val="74DEF026"/>
    <w:lvl w:ilvl="0">
      <w:start w:val="1000"/>
      <w:numFmt w:val="bullet"/>
      <w:lvlText w:val="-"/>
      <w:lvlJc w:val="left"/>
      <w:pPr>
        <w:tabs>
          <w:tab w:val="num" w:pos="435"/>
        </w:tabs>
        <w:ind w:left="435" w:hanging="360"/>
      </w:pPr>
      <w:rPr>
        <w:rFonts w:ascii="Times New Roman" w:hAnsi="Times New Roman" w:hint="default"/>
      </w:rPr>
    </w:lvl>
  </w:abstractNum>
  <w:abstractNum w:abstractNumId="47" w15:restartNumberingAfterBreak="0">
    <w:nsid w:val="70F53FEE"/>
    <w:multiLevelType w:val="multilevel"/>
    <w:tmpl w:val="02BAEE92"/>
    <w:lvl w:ilvl="0">
      <w:numFmt w:val="bullet"/>
      <w:lvlText w:val="-"/>
      <w:lvlJc w:val="left"/>
      <w:pPr>
        <w:tabs>
          <w:tab w:val="num" w:pos="360"/>
        </w:tabs>
        <w:ind w:left="357" w:hanging="357"/>
      </w:pPr>
      <w:rPr>
        <w:rFonts w:ascii="Times New Roman" w:eastAsia="Times New Roman" w:hAnsi="Times New Roman" w:cs="Times New Roman" w:hint="default"/>
        <w:b w:val="0"/>
      </w:rPr>
    </w:lvl>
    <w:lvl w:ilvl="1">
      <w:start w:val="1"/>
      <w:numFmt w:val="bullet"/>
      <w:lvlText w:val="o"/>
      <w:lvlJc w:val="left"/>
      <w:pPr>
        <w:tabs>
          <w:tab w:val="num" w:pos="1440"/>
        </w:tabs>
        <w:ind w:left="1440" w:hanging="360"/>
      </w:pPr>
      <w:rPr>
        <w:rFonts w:ascii="Courier New" w:hAnsi="Courier New" w:hint="default"/>
      </w:rPr>
    </w:lvl>
    <w:lvl w:ilvl="2">
      <w:start w:val="1"/>
      <w:numFmt w:val="lowerLetter"/>
      <w:lvlText w:val="%3."/>
      <w:lvlJc w:val="left"/>
      <w:pPr>
        <w:ind w:left="2160" w:hanging="360"/>
      </w:pPr>
      <w:rPr>
        <w:rFonts w:hint="default"/>
      </w:rPr>
    </w:lvl>
    <w:lvl w:ilvl="3">
      <w:start w:val="1"/>
      <w:numFmt w:val="lowerLetter"/>
      <w:lvlText w:val="%4)"/>
      <w:lvlJc w:val="left"/>
      <w:pPr>
        <w:ind w:left="2880" w:hanging="360"/>
      </w:pPr>
      <w:rPr>
        <w:rFonts w:ascii="Tahoma" w:eastAsia="Times New Roman" w:hAnsi="Tahoma" w:cs="Tahoma"/>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2DC383E"/>
    <w:multiLevelType w:val="hybridMultilevel"/>
    <w:tmpl w:val="D5223A74"/>
    <w:lvl w:ilvl="0" w:tplc="BC0A55E0">
      <w:numFmt w:val="bullet"/>
      <w:lvlText w:val="-"/>
      <w:lvlJc w:val="left"/>
      <w:pPr>
        <w:tabs>
          <w:tab w:val="num" w:pos="720"/>
        </w:tabs>
        <w:ind w:left="720" w:hanging="360"/>
      </w:pPr>
      <w:rPr>
        <w:rFonts w:ascii="Arial" w:eastAsia="Times New Roman" w:hAnsi="Arial" w:cs="Arial" w:hint="default"/>
      </w:rPr>
    </w:lvl>
    <w:lvl w:ilvl="1" w:tplc="D30ACFB6">
      <w:start w:val="5"/>
      <w:numFmt w:val="bullet"/>
      <w:lvlText w:val="-"/>
      <w:lvlJc w:val="left"/>
      <w:pPr>
        <w:tabs>
          <w:tab w:val="num" w:pos="1353"/>
        </w:tabs>
        <w:ind w:left="1353" w:hanging="360"/>
      </w:pPr>
      <w:rPr>
        <w:rFonts w:ascii="Arial" w:eastAsia="Times New Roman" w:hAnsi="Arial" w:cs="Arial"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66853EA"/>
    <w:multiLevelType w:val="multilevel"/>
    <w:tmpl w:val="182A4854"/>
    <w:lvl w:ilvl="0">
      <w:start w:val="1"/>
      <w:numFmt w:val="decimal"/>
      <w:lvlText w:val="%1."/>
      <w:lvlJc w:val="left"/>
      <w:pPr>
        <w:ind w:left="480" w:hanging="480"/>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50" w15:restartNumberingAfterBreak="0">
    <w:nsid w:val="78C32837"/>
    <w:multiLevelType w:val="hybridMultilevel"/>
    <w:tmpl w:val="6CBA7FFE"/>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7BCD427B"/>
    <w:multiLevelType w:val="hybridMultilevel"/>
    <w:tmpl w:val="44DC129A"/>
    <w:lvl w:ilvl="0" w:tplc="FFFFFFFF">
      <w:start w:val="10"/>
      <w:numFmt w:val="bullet"/>
      <w:lvlText w:val="-"/>
      <w:lvlJc w:val="left"/>
      <w:pPr>
        <w:tabs>
          <w:tab w:val="num" w:pos="360"/>
        </w:tabs>
        <w:ind w:left="357" w:hanging="357"/>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C5647ED"/>
    <w:multiLevelType w:val="multilevel"/>
    <w:tmpl w:val="D82C91EA"/>
    <w:lvl w:ilvl="0">
      <w:start w:val="1"/>
      <w:numFmt w:val="bullet"/>
      <w:lvlText w:val="-"/>
      <w:lvlJc w:val="left"/>
      <w:pPr>
        <w:tabs>
          <w:tab w:val="num" w:pos="360"/>
        </w:tabs>
        <w:ind w:left="357" w:hanging="357"/>
      </w:pPr>
      <w:rPr>
        <w:rFonts w:ascii="Arial" w:eastAsia="Times New Roman" w:hAnsi="Arial" w:hint="default"/>
        <w:b w:val="0"/>
      </w:rPr>
    </w:lvl>
    <w:lvl w:ilvl="1">
      <w:start w:val="1"/>
      <w:numFmt w:val="bullet"/>
      <w:lvlText w:val="o"/>
      <w:lvlJc w:val="left"/>
      <w:pPr>
        <w:tabs>
          <w:tab w:val="num" w:pos="1440"/>
        </w:tabs>
        <w:ind w:left="1440" w:hanging="360"/>
      </w:pPr>
      <w:rPr>
        <w:rFonts w:ascii="Courier New" w:hAnsi="Courier New" w:hint="default"/>
      </w:rPr>
    </w:lvl>
    <w:lvl w:ilvl="2">
      <w:start w:val="1"/>
      <w:numFmt w:val="lowerLetter"/>
      <w:lvlText w:val="%3."/>
      <w:lvlJc w:val="left"/>
      <w:pPr>
        <w:ind w:left="2160" w:hanging="360"/>
      </w:pPr>
      <w:rPr>
        <w:rFonts w:hint="default"/>
      </w:rPr>
    </w:lvl>
    <w:lvl w:ilvl="3">
      <w:start w:val="1"/>
      <w:numFmt w:val="lowerLetter"/>
      <w:lvlText w:val="%4)"/>
      <w:lvlJc w:val="left"/>
      <w:pPr>
        <w:ind w:left="2880" w:hanging="360"/>
      </w:pPr>
      <w:rPr>
        <w:rFonts w:ascii="Tahoma" w:eastAsia="Times New Roman" w:hAnsi="Tahoma" w:cs="Tahoma"/>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C6F02EF"/>
    <w:multiLevelType w:val="hybridMultilevel"/>
    <w:tmpl w:val="5C6617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7DE34522"/>
    <w:multiLevelType w:val="hybridMultilevel"/>
    <w:tmpl w:val="A650C4E4"/>
    <w:lvl w:ilvl="0" w:tplc="9D601BC8">
      <w:start w:val="1"/>
      <w:numFmt w:val="upperRoman"/>
      <w:lvlText w:val="%1."/>
      <w:lvlJc w:val="left"/>
      <w:pPr>
        <w:tabs>
          <w:tab w:val="num" w:pos="1080"/>
        </w:tabs>
        <w:ind w:left="1080" w:hanging="720"/>
      </w:pPr>
      <w:rPr>
        <w:rFonts w:hint="default"/>
      </w:rPr>
    </w:lvl>
    <w:lvl w:ilvl="1" w:tplc="50960DD0">
      <w:start w:val="2"/>
      <w:numFmt w:val="decimal"/>
      <w:lvlText w:val="%2."/>
      <w:lvlJc w:val="left"/>
      <w:pPr>
        <w:tabs>
          <w:tab w:val="num" w:pos="1440"/>
        </w:tabs>
        <w:ind w:left="1440" w:hanging="360"/>
      </w:pPr>
      <w:rPr>
        <w:rFonts w:hint="default"/>
      </w:rPr>
    </w:lvl>
    <w:lvl w:ilvl="2" w:tplc="5414E620" w:tentative="1">
      <w:start w:val="1"/>
      <w:numFmt w:val="lowerRoman"/>
      <w:lvlText w:val="%3."/>
      <w:lvlJc w:val="right"/>
      <w:pPr>
        <w:tabs>
          <w:tab w:val="num" w:pos="2160"/>
        </w:tabs>
        <w:ind w:left="2160" w:hanging="180"/>
      </w:pPr>
    </w:lvl>
    <w:lvl w:ilvl="3" w:tplc="20D29142" w:tentative="1">
      <w:start w:val="1"/>
      <w:numFmt w:val="decimal"/>
      <w:lvlText w:val="%4."/>
      <w:lvlJc w:val="left"/>
      <w:pPr>
        <w:tabs>
          <w:tab w:val="num" w:pos="2880"/>
        </w:tabs>
        <w:ind w:left="2880" w:hanging="360"/>
      </w:pPr>
    </w:lvl>
    <w:lvl w:ilvl="4" w:tplc="2AB27776" w:tentative="1">
      <w:start w:val="1"/>
      <w:numFmt w:val="lowerLetter"/>
      <w:lvlText w:val="%5."/>
      <w:lvlJc w:val="left"/>
      <w:pPr>
        <w:tabs>
          <w:tab w:val="num" w:pos="3600"/>
        </w:tabs>
        <w:ind w:left="3600" w:hanging="360"/>
      </w:pPr>
    </w:lvl>
    <w:lvl w:ilvl="5" w:tplc="5688204E" w:tentative="1">
      <w:start w:val="1"/>
      <w:numFmt w:val="lowerRoman"/>
      <w:lvlText w:val="%6."/>
      <w:lvlJc w:val="right"/>
      <w:pPr>
        <w:tabs>
          <w:tab w:val="num" w:pos="4320"/>
        </w:tabs>
        <w:ind w:left="4320" w:hanging="180"/>
      </w:pPr>
    </w:lvl>
    <w:lvl w:ilvl="6" w:tplc="A942D752" w:tentative="1">
      <w:start w:val="1"/>
      <w:numFmt w:val="decimal"/>
      <w:lvlText w:val="%7."/>
      <w:lvlJc w:val="left"/>
      <w:pPr>
        <w:tabs>
          <w:tab w:val="num" w:pos="5040"/>
        </w:tabs>
        <w:ind w:left="5040" w:hanging="360"/>
      </w:pPr>
    </w:lvl>
    <w:lvl w:ilvl="7" w:tplc="0D526C68" w:tentative="1">
      <w:start w:val="1"/>
      <w:numFmt w:val="lowerLetter"/>
      <w:lvlText w:val="%8."/>
      <w:lvlJc w:val="left"/>
      <w:pPr>
        <w:tabs>
          <w:tab w:val="num" w:pos="5760"/>
        </w:tabs>
        <w:ind w:left="5760" w:hanging="360"/>
      </w:pPr>
    </w:lvl>
    <w:lvl w:ilvl="8" w:tplc="621078BC" w:tentative="1">
      <w:start w:val="1"/>
      <w:numFmt w:val="lowerRoman"/>
      <w:lvlText w:val="%9."/>
      <w:lvlJc w:val="right"/>
      <w:pPr>
        <w:tabs>
          <w:tab w:val="num" w:pos="6480"/>
        </w:tabs>
        <w:ind w:left="6480" w:hanging="180"/>
      </w:pPr>
    </w:lvl>
  </w:abstractNum>
  <w:num w:numId="1" w16cid:durableId="1974018926">
    <w:abstractNumId w:val="15"/>
  </w:num>
  <w:num w:numId="2" w16cid:durableId="753280521">
    <w:abstractNumId w:val="24"/>
  </w:num>
  <w:num w:numId="3" w16cid:durableId="1294827190">
    <w:abstractNumId w:val="33"/>
  </w:num>
  <w:num w:numId="4" w16cid:durableId="2704067">
    <w:abstractNumId w:val="29"/>
  </w:num>
  <w:num w:numId="5" w16cid:durableId="1441295397">
    <w:abstractNumId w:val="30"/>
  </w:num>
  <w:num w:numId="6" w16cid:durableId="635449685">
    <w:abstractNumId w:val="32"/>
  </w:num>
  <w:num w:numId="7" w16cid:durableId="939147050">
    <w:abstractNumId w:val="27"/>
  </w:num>
  <w:num w:numId="8" w16cid:durableId="1394503171">
    <w:abstractNumId w:val="40"/>
  </w:num>
  <w:num w:numId="9" w16cid:durableId="1424371818">
    <w:abstractNumId w:val="14"/>
  </w:num>
  <w:num w:numId="10" w16cid:durableId="1189873837">
    <w:abstractNumId w:val="49"/>
  </w:num>
  <w:num w:numId="11" w16cid:durableId="519900132">
    <w:abstractNumId w:val="26"/>
  </w:num>
  <w:num w:numId="12" w16cid:durableId="1041638508">
    <w:abstractNumId w:val="12"/>
  </w:num>
  <w:num w:numId="13" w16cid:durableId="836654233">
    <w:abstractNumId w:val="21"/>
  </w:num>
  <w:num w:numId="14" w16cid:durableId="535195288">
    <w:abstractNumId w:val="50"/>
  </w:num>
  <w:num w:numId="15" w16cid:durableId="1609464182">
    <w:abstractNumId w:val="42"/>
  </w:num>
  <w:num w:numId="16" w16cid:durableId="1794011916">
    <w:abstractNumId w:val="22"/>
  </w:num>
  <w:num w:numId="17" w16cid:durableId="1499611928">
    <w:abstractNumId w:val="39"/>
  </w:num>
  <w:num w:numId="18" w16cid:durableId="102651163">
    <w:abstractNumId w:val="17"/>
  </w:num>
  <w:num w:numId="19" w16cid:durableId="1024206039">
    <w:abstractNumId w:val="46"/>
  </w:num>
  <w:num w:numId="20" w16cid:durableId="830147223">
    <w:abstractNumId w:val="19"/>
  </w:num>
  <w:num w:numId="21" w16cid:durableId="2000226954">
    <w:abstractNumId w:val="44"/>
  </w:num>
  <w:num w:numId="22" w16cid:durableId="765341648">
    <w:abstractNumId w:val="51"/>
  </w:num>
  <w:num w:numId="23" w16cid:durableId="511653745">
    <w:abstractNumId w:val="16"/>
  </w:num>
  <w:num w:numId="24" w16cid:durableId="1773285525">
    <w:abstractNumId w:val="25"/>
  </w:num>
  <w:num w:numId="25" w16cid:durableId="901142566">
    <w:abstractNumId w:val="23"/>
  </w:num>
  <w:num w:numId="26" w16cid:durableId="1905752349">
    <w:abstractNumId w:val="45"/>
  </w:num>
  <w:num w:numId="27" w16cid:durableId="906114596">
    <w:abstractNumId w:val="28"/>
  </w:num>
  <w:num w:numId="28" w16cid:durableId="793913417">
    <w:abstractNumId w:val="35"/>
  </w:num>
  <w:num w:numId="29" w16cid:durableId="491919571">
    <w:abstractNumId w:val="43"/>
  </w:num>
  <w:num w:numId="30" w16cid:durableId="1363940267">
    <w:abstractNumId w:val="20"/>
  </w:num>
  <w:num w:numId="31" w16cid:durableId="780683029">
    <w:abstractNumId w:val="13"/>
  </w:num>
  <w:num w:numId="32" w16cid:durableId="2093969144">
    <w:abstractNumId w:val="41"/>
  </w:num>
  <w:num w:numId="33" w16cid:durableId="1241137157">
    <w:abstractNumId w:val="31"/>
  </w:num>
  <w:num w:numId="34" w16cid:durableId="511072353">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35" w16cid:durableId="374160103">
    <w:abstractNumId w:val="52"/>
  </w:num>
  <w:num w:numId="36" w16cid:durableId="258178707">
    <w:abstractNumId w:val="38"/>
    <w:lvlOverride w:ilvl="0">
      <w:startOverride w:val="1"/>
    </w:lvlOverride>
  </w:num>
  <w:num w:numId="37" w16cid:durableId="709963393">
    <w:abstractNumId w:val="36"/>
  </w:num>
  <w:num w:numId="38" w16cid:durableId="1976835619">
    <w:abstractNumId w:val="13"/>
  </w:num>
  <w:num w:numId="39" w16cid:durableId="1646816401">
    <w:abstractNumId w:val="48"/>
  </w:num>
  <w:num w:numId="40" w16cid:durableId="1423528648">
    <w:abstractNumId w:val="31"/>
  </w:num>
  <w:num w:numId="41" w16cid:durableId="134837872">
    <w:abstractNumId w:val="53"/>
  </w:num>
  <w:num w:numId="42" w16cid:durableId="1458256275">
    <w:abstractNumId w:val="18"/>
  </w:num>
  <w:num w:numId="43" w16cid:durableId="1338966389">
    <w:abstractNumId w:val="47"/>
  </w:num>
  <w:num w:numId="44" w16cid:durableId="571815605">
    <w:abstractNumId w:val="54"/>
  </w:num>
  <w:num w:numId="45" w16cid:durableId="258490679">
    <w:abstractNumId w:val="34"/>
  </w:num>
  <w:num w:numId="46" w16cid:durableId="2030251489">
    <w:abstractNumId w:val="37"/>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hideGrammaticalErrors/>
  <w:proofState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2D6E"/>
    <w:rsid w:val="00000D3E"/>
    <w:rsid w:val="00001D41"/>
    <w:rsid w:val="0000307B"/>
    <w:rsid w:val="00005061"/>
    <w:rsid w:val="00010674"/>
    <w:rsid w:val="00010696"/>
    <w:rsid w:val="000108CC"/>
    <w:rsid w:val="00011BD4"/>
    <w:rsid w:val="00011D52"/>
    <w:rsid w:val="00011F8A"/>
    <w:rsid w:val="00012E85"/>
    <w:rsid w:val="00012F35"/>
    <w:rsid w:val="000136D8"/>
    <w:rsid w:val="00013A9C"/>
    <w:rsid w:val="00013BA8"/>
    <w:rsid w:val="00013BB9"/>
    <w:rsid w:val="00013D2D"/>
    <w:rsid w:val="00013DFB"/>
    <w:rsid w:val="000152C0"/>
    <w:rsid w:val="00015C6B"/>
    <w:rsid w:val="000169FB"/>
    <w:rsid w:val="000175CC"/>
    <w:rsid w:val="00021883"/>
    <w:rsid w:val="00021ECE"/>
    <w:rsid w:val="0002202D"/>
    <w:rsid w:val="00022447"/>
    <w:rsid w:val="00023153"/>
    <w:rsid w:val="00023674"/>
    <w:rsid w:val="000251E1"/>
    <w:rsid w:val="00025C9A"/>
    <w:rsid w:val="00025E04"/>
    <w:rsid w:val="00026C79"/>
    <w:rsid w:val="00030A44"/>
    <w:rsid w:val="000321E1"/>
    <w:rsid w:val="00032886"/>
    <w:rsid w:val="00033041"/>
    <w:rsid w:val="00034A20"/>
    <w:rsid w:val="00035D52"/>
    <w:rsid w:val="00036178"/>
    <w:rsid w:val="000361B8"/>
    <w:rsid w:val="00036DAB"/>
    <w:rsid w:val="00037456"/>
    <w:rsid w:val="00037BA2"/>
    <w:rsid w:val="0004026E"/>
    <w:rsid w:val="00041267"/>
    <w:rsid w:val="000427B7"/>
    <w:rsid w:val="00042B7F"/>
    <w:rsid w:val="00043B8B"/>
    <w:rsid w:val="00045B65"/>
    <w:rsid w:val="00045F5B"/>
    <w:rsid w:val="000468C5"/>
    <w:rsid w:val="00047BF9"/>
    <w:rsid w:val="00050103"/>
    <w:rsid w:val="00050313"/>
    <w:rsid w:val="00051427"/>
    <w:rsid w:val="00053F8D"/>
    <w:rsid w:val="0005443F"/>
    <w:rsid w:val="00054D7C"/>
    <w:rsid w:val="00054F82"/>
    <w:rsid w:val="00055081"/>
    <w:rsid w:val="00055497"/>
    <w:rsid w:val="00055807"/>
    <w:rsid w:val="00055B60"/>
    <w:rsid w:val="00055D3B"/>
    <w:rsid w:val="00056271"/>
    <w:rsid w:val="00056830"/>
    <w:rsid w:val="00056D49"/>
    <w:rsid w:val="0005730B"/>
    <w:rsid w:val="00057CA7"/>
    <w:rsid w:val="000606EE"/>
    <w:rsid w:val="00060758"/>
    <w:rsid w:val="00060A1A"/>
    <w:rsid w:val="000612B0"/>
    <w:rsid w:val="00061DD8"/>
    <w:rsid w:val="00061F2A"/>
    <w:rsid w:val="000624A3"/>
    <w:rsid w:val="000626B6"/>
    <w:rsid w:val="00062BF6"/>
    <w:rsid w:val="00062C40"/>
    <w:rsid w:val="00063A48"/>
    <w:rsid w:val="00063E6D"/>
    <w:rsid w:val="00064796"/>
    <w:rsid w:val="00064BD4"/>
    <w:rsid w:val="00071D9C"/>
    <w:rsid w:val="00071EF8"/>
    <w:rsid w:val="0007215D"/>
    <w:rsid w:val="00072B86"/>
    <w:rsid w:val="000737BF"/>
    <w:rsid w:val="000738C7"/>
    <w:rsid w:val="0007414C"/>
    <w:rsid w:val="0007546B"/>
    <w:rsid w:val="000756F7"/>
    <w:rsid w:val="00076B16"/>
    <w:rsid w:val="00080C37"/>
    <w:rsid w:val="00080F4D"/>
    <w:rsid w:val="00081491"/>
    <w:rsid w:val="000818D9"/>
    <w:rsid w:val="00081B3C"/>
    <w:rsid w:val="000822D9"/>
    <w:rsid w:val="0008291E"/>
    <w:rsid w:val="00084241"/>
    <w:rsid w:val="00084521"/>
    <w:rsid w:val="00085081"/>
    <w:rsid w:val="0008530F"/>
    <w:rsid w:val="00085D7F"/>
    <w:rsid w:val="00085E50"/>
    <w:rsid w:val="0008666F"/>
    <w:rsid w:val="0009019C"/>
    <w:rsid w:val="00090F15"/>
    <w:rsid w:val="00091C33"/>
    <w:rsid w:val="00093237"/>
    <w:rsid w:val="0009350A"/>
    <w:rsid w:val="0009432C"/>
    <w:rsid w:val="00095C6F"/>
    <w:rsid w:val="00095CC8"/>
    <w:rsid w:val="00096675"/>
    <w:rsid w:val="000975A6"/>
    <w:rsid w:val="000A0F4D"/>
    <w:rsid w:val="000A12CE"/>
    <w:rsid w:val="000A289E"/>
    <w:rsid w:val="000A44DE"/>
    <w:rsid w:val="000A470C"/>
    <w:rsid w:val="000A4719"/>
    <w:rsid w:val="000A5571"/>
    <w:rsid w:val="000A5859"/>
    <w:rsid w:val="000A6E98"/>
    <w:rsid w:val="000A73EA"/>
    <w:rsid w:val="000A7527"/>
    <w:rsid w:val="000A76A5"/>
    <w:rsid w:val="000A7734"/>
    <w:rsid w:val="000B0076"/>
    <w:rsid w:val="000B05AB"/>
    <w:rsid w:val="000B061F"/>
    <w:rsid w:val="000B1FCB"/>
    <w:rsid w:val="000B20D0"/>
    <w:rsid w:val="000B2ED3"/>
    <w:rsid w:val="000B325D"/>
    <w:rsid w:val="000B410B"/>
    <w:rsid w:val="000B573F"/>
    <w:rsid w:val="000B595C"/>
    <w:rsid w:val="000B5BF5"/>
    <w:rsid w:val="000B5E17"/>
    <w:rsid w:val="000B6C6D"/>
    <w:rsid w:val="000B7B22"/>
    <w:rsid w:val="000C05BA"/>
    <w:rsid w:val="000C05E5"/>
    <w:rsid w:val="000C0834"/>
    <w:rsid w:val="000C14A9"/>
    <w:rsid w:val="000C207C"/>
    <w:rsid w:val="000C2126"/>
    <w:rsid w:val="000C2D42"/>
    <w:rsid w:val="000C2E43"/>
    <w:rsid w:val="000C404B"/>
    <w:rsid w:val="000C4B3B"/>
    <w:rsid w:val="000C515B"/>
    <w:rsid w:val="000C65C1"/>
    <w:rsid w:val="000C7A8D"/>
    <w:rsid w:val="000C7C0F"/>
    <w:rsid w:val="000C7C9A"/>
    <w:rsid w:val="000D01E6"/>
    <w:rsid w:val="000D05F1"/>
    <w:rsid w:val="000D0EC4"/>
    <w:rsid w:val="000D18A8"/>
    <w:rsid w:val="000D18B5"/>
    <w:rsid w:val="000D211E"/>
    <w:rsid w:val="000D28A4"/>
    <w:rsid w:val="000D3FCA"/>
    <w:rsid w:val="000D514A"/>
    <w:rsid w:val="000D6B41"/>
    <w:rsid w:val="000D725A"/>
    <w:rsid w:val="000D7BB4"/>
    <w:rsid w:val="000D7EF1"/>
    <w:rsid w:val="000E0318"/>
    <w:rsid w:val="000E06F6"/>
    <w:rsid w:val="000E2076"/>
    <w:rsid w:val="000E259D"/>
    <w:rsid w:val="000E2A8B"/>
    <w:rsid w:val="000E2E59"/>
    <w:rsid w:val="000E3AE5"/>
    <w:rsid w:val="000E45F2"/>
    <w:rsid w:val="000E4769"/>
    <w:rsid w:val="000E559E"/>
    <w:rsid w:val="000E5641"/>
    <w:rsid w:val="000E5A68"/>
    <w:rsid w:val="000E5D3D"/>
    <w:rsid w:val="000E5DC7"/>
    <w:rsid w:val="000E6C64"/>
    <w:rsid w:val="000E7268"/>
    <w:rsid w:val="000E7CBC"/>
    <w:rsid w:val="000E7EFE"/>
    <w:rsid w:val="000F033C"/>
    <w:rsid w:val="000F057C"/>
    <w:rsid w:val="000F073D"/>
    <w:rsid w:val="000F2107"/>
    <w:rsid w:val="000F30CC"/>
    <w:rsid w:val="000F31E4"/>
    <w:rsid w:val="000F4259"/>
    <w:rsid w:val="000F436B"/>
    <w:rsid w:val="000F4E3F"/>
    <w:rsid w:val="000F5089"/>
    <w:rsid w:val="000F558A"/>
    <w:rsid w:val="000F5E68"/>
    <w:rsid w:val="000F6473"/>
    <w:rsid w:val="000F7D5F"/>
    <w:rsid w:val="001001EE"/>
    <w:rsid w:val="00100613"/>
    <w:rsid w:val="00102490"/>
    <w:rsid w:val="0010298F"/>
    <w:rsid w:val="001041ED"/>
    <w:rsid w:val="00105598"/>
    <w:rsid w:val="00105602"/>
    <w:rsid w:val="001057A7"/>
    <w:rsid w:val="001064C6"/>
    <w:rsid w:val="0010765B"/>
    <w:rsid w:val="00107928"/>
    <w:rsid w:val="00110988"/>
    <w:rsid w:val="001113EF"/>
    <w:rsid w:val="001128FD"/>
    <w:rsid w:val="0011317E"/>
    <w:rsid w:val="00113716"/>
    <w:rsid w:val="00113D40"/>
    <w:rsid w:val="00114EE7"/>
    <w:rsid w:val="00115427"/>
    <w:rsid w:val="00115676"/>
    <w:rsid w:val="00115CF7"/>
    <w:rsid w:val="00115FF4"/>
    <w:rsid w:val="0011662E"/>
    <w:rsid w:val="00116886"/>
    <w:rsid w:val="001176D3"/>
    <w:rsid w:val="00117CFC"/>
    <w:rsid w:val="00117E44"/>
    <w:rsid w:val="00117ED5"/>
    <w:rsid w:val="001202BE"/>
    <w:rsid w:val="00120ADE"/>
    <w:rsid w:val="00120CE6"/>
    <w:rsid w:val="00121561"/>
    <w:rsid w:val="00122843"/>
    <w:rsid w:val="00123198"/>
    <w:rsid w:val="001234C7"/>
    <w:rsid w:val="0012360C"/>
    <w:rsid w:val="00123D61"/>
    <w:rsid w:val="00123FD9"/>
    <w:rsid w:val="00124440"/>
    <w:rsid w:val="00125F5E"/>
    <w:rsid w:val="00126B23"/>
    <w:rsid w:val="001274A6"/>
    <w:rsid w:val="0012778F"/>
    <w:rsid w:val="00130B87"/>
    <w:rsid w:val="00131438"/>
    <w:rsid w:val="00131B27"/>
    <w:rsid w:val="00132836"/>
    <w:rsid w:val="001328C2"/>
    <w:rsid w:val="00132C7A"/>
    <w:rsid w:val="00134733"/>
    <w:rsid w:val="00134CE3"/>
    <w:rsid w:val="00135112"/>
    <w:rsid w:val="00135691"/>
    <w:rsid w:val="001361EB"/>
    <w:rsid w:val="0013773D"/>
    <w:rsid w:val="0014031A"/>
    <w:rsid w:val="00140742"/>
    <w:rsid w:val="00141133"/>
    <w:rsid w:val="001411E2"/>
    <w:rsid w:val="00141C4C"/>
    <w:rsid w:val="0014338B"/>
    <w:rsid w:val="001433AE"/>
    <w:rsid w:val="0014382B"/>
    <w:rsid w:val="00144B1B"/>
    <w:rsid w:val="00145606"/>
    <w:rsid w:val="00145BF9"/>
    <w:rsid w:val="00145E54"/>
    <w:rsid w:val="001465C9"/>
    <w:rsid w:val="00146BB3"/>
    <w:rsid w:val="0014701C"/>
    <w:rsid w:val="00150032"/>
    <w:rsid w:val="0015023B"/>
    <w:rsid w:val="0015121B"/>
    <w:rsid w:val="00151406"/>
    <w:rsid w:val="00152A23"/>
    <w:rsid w:val="00153748"/>
    <w:rsid w:val="00153769"/>
    <w:rsid w:val="00153814"/>
    <w:rsid w:val="001553E9"/>
    <w:rsid w:val="00157F81"/>
    <w:rsid w:val="00160125"/>
    <w:rsid w:val="0016051F"/>
    <w:rsid w:val="00160E92"/>
    <w:rsid w:val="00161532"/>
    <w:rsid w:val="001615DF"/>
    <w:rsid w:val="0016162E"/>
    <w:rsid w:val="001627A2"/>
    <w:rsid w:val="0016281E"/>
    <w:rsid w:val="00162A81"/>
    <w:rsid w:val="00162AB6"/>
    <w:rsid w:val="00162F83"/>
    <w:rsid w:val="001636D9"/>
    <w:rsid w:val="001638EF"/>
    <w:rsid w:val="001652D3"/>
    <w:rsid w:val="001658F6"/>
    <w:rsid w:val="00166A65"/>
    <w:rsid w:val="001707CD"/>
    <w:rsid w:val="0017190D"/>
    <w:rsid w:val="00171F1F"/>
    <w:rsid w:val="00172717"/>
    <w:rsid w:val="00175269"/>
    <w:rsid w:val="0017527A"/>
    <w:rsid w:val="00177539"/>
    <w:rsid w:val="00177727"/>
    <w:rsid w:val="00180402"/>
    <w:rsid w:val="0018044D"/>
    <w:rsid w:val="00180DD4"/>
    <w:rsid w:val="00181252"/>
    <w:rsid w:val="001813FC"/>
    <w:rsid w:val="001821B2"/>
    <w:rsid w:val="001824C2"/>
    <w:rsid w:val="00182729"/>
    <w:rsid w:val="00182A53"/>
    <w:rsid w:val="001843A8"/>
    <w:rsid w:val="001848AE"/>
    <w:rsid w:val="001855CA"/>
    <w:rsid w:val="00186448"/>
    <w:rsid w:val="001876DE"/>
    <w:rsid w:val="001907C4"/>
    <w:rsid w:val="00192FAD"/>
    <w:rsid w:val="0019344D"/>
    <w:rsid w:val="00193660"/>
    <w:rsid w:val="00193998"/>
    <w:rsid w:val="00193F66"/>
    <w:rsid w:val="00195074"/>
    <w:rsid w:val="001951F9"/>
    <w:rsid w:val="00195CF8"/>
    <w:rsid w:val="00196005"/>
    <w:rsid w:val="00196FD5"/>
    <w:rsid w:val="00197468"/>
    <w:rsid w:val="00197EFB"/>
    <w:rsid w:val="001A1982"/>
    <w:rsid w:val="001A24F9"/>
    <w:rsid w:val="001A27AA"/>
    <w:rsid w:val="001A283A"/>
    <w:rsid w:val="001A2E7A"/>
    <w:rsid w:val="001A3596"/>
    <w:rsid w:val="001A35AE"/>
    <w:rsid w:val="001A3BED"/>
    <w:rsid w:val="001A52AF"/>
    <w:rsid w:val="001A5A3E"/>
    <w:rsid w:val="001A5DCF"/>
    <w:rsid w:val="001A6F16"/>
    <w:rsid w:val="001A79A4"/>
    <w:rsid w:val="001B0033"/>
    <w:rsid w:val="001B09BF"/>
    <w:rsid w:val="001B1C25"/>
    <w:rsid w:val="001B2788"/>
    <w:rsid w:val="001B2D6E"/>
    <w:rsid w:val="001B36F2"/>
    <w:rsid w:val="001B3D14"/>
    <w:rsid w:val="001B4585"/>
    <w:rsid w:val="001B4892"/>
    <w:rsid w:val="001B4A8A"/>
    <w:rsid w:val="001B4E17"/>
    <w:rsid w:val="001B5ABD"/>
    <w:rsid w:val="001B5FFD"/>
    <w:rsid w:val="001B75B1"/>
    <w:rsid w:val="001B75E2"/>
    <w:rsid w:val="001C0E3D"/>
    <w:rsid w:val="001C10D1"/>
    <w:rsid w:val="001C1A8B"/>
    <w:rsid w:val="001C224F"/>
    <w:rsid w:val="001C2469"/>
    <w:rsid w:val="001C259E"/>
    <w:rsid w:val="001C2ADF"/>
    <w:rsid w:val="001C2E4D"/>
    <w:rsid w:val="001C3567"/>
    <w:rsid w:val="001C4D1E"/>
    <w:rsid w:val="001C4D3E"/>
    <w:rsid w:val="001C4F37"/>
    <w:rsid w:val="001C54F3"/>
    <w:rsid w:val="001C5802"/>
    <w:rsid w:val="001C5DBB"/>
    <w:rsid w:val="001C7D46"/>
    <w:rsid w:val="001D0F21"/>
    <w:rsid w:val="001D10A0"/>
    <w:rsid w:val="001D1324"/>
    <w:rsid w:val="001D25E8"/>
    <w:rsid w:val="001D2A95"/>
    <w:rsid w:val="001D4BD1"/>
    <w:rsid w:val="001D5C78"/>
    <w:rsid w:val="001D5CED"/>
    <w:rsid w:val="001D6804"/>
    <w:rsid w:val="001D74D2"/>
    <w:rsid w:val="001E09CD"/>
    <w:rsid w:val="001E10E9"/>
    <w:rsid w:val="001E1220"/>
    <w:rsid w:val="001E15D3"/>
    <w:rsid w:val="001E2CF5"/>
    <w:rsid w:val="001E3AD8"/>
    <w:rsid w:val="001E4938"/>
    <w:rsid w:val="001E4B95"/>
    <w:rsid w:val="001E514A"/>
    <w:rsid w:val="001E51BC"/>
    <w:rsid w:val="001E6D4A"/>
    <w:rsid w:val="001E7478"/>
    <w:rsid w:val="001E786E"/>
    <w:rsid w:val="001E7F1A"/>
    <w:rsid w:val="001F02AC"/>
    <w:rsid w:val="001F1194"/>
    <w:rsid w:val="001F3979"/>
    <w:rsid w:val="001F4CE9"/>
    <w:rsid w:val="001F52D9"/>
    <w:rsid w:val="001F6769"/>
    <w:rsid w:val="001F6DC5"/>
    <w:rsid w:val="001F7285"/>
    <w:rsid w:val="001F7513"/>
    <w:rsid w:val="002002F9"/>
    <w:rsid w:val="002012D2"/>
    <w:rsid w:val="00201739"/>
    <w:rsid w:val="00201E0D"/>
    <w:rsid w:val="0020200B"/>
    <w:rsid w:val="002022EE"/>
    <w:rsid w:val="00202D64"/>
    <w:rsid w:val="00205223"/>
    <w:rsid w:val="0020563B"/>
    <w:rsid w:val="00205A02"/>
    <w:rsid w:val="00205F8A"/>
    <w:rsid w:val="00206B2E"/>
    <w:rsid w:val="00206CB0"/>
    <w:rsid w:val="00206E6A"/>
    <w:rsid w:val="00207774"/>
    <w:rsid w:val="00210654"/>
    <w:rsid w:val="00211E8C"/>
    <w:rsid w:val="0021264C"/>
    <w:rsid w:val="00212B1F"/>
    <w:rsid w:val="002132D7"/>
    <w:rsid w:val="002142D3"/>
    <w:rsid w:val="00214996"/>
    <w:rsid w:val="0021534D"/>
    <w:rsid w:val="002168C0"/>
    <w:rsid w:val="0021762D"/>
    <w:rsid w:val="00217C54"/>
    <w:rsid w:val="00217D4C"/>
    <w:rsid w:val="002205D6"/>
    <w:rsid w:val="0022090D"/>
    <w:rsid w:val="00220BA6"/>
    <w:rsid w:val="00220C4C"/>
    <w:rsid w:val="00222423"/>
    <w:rsid w:val="00222B2D"/>
    <w:rsid w:val="00222C45"/>
    <w:rsid w:val="0022591A"/>
    <w:rsid w:val="00225D9A"/>
    <w:rsid w:val="002266A9"/>
    <w:rsid w:val="00226866"/>
    <w:rsid w:val="00226E64"/>
    <w:rsid w:val="00226F5F"/>
    <w:rsid w:val="002273F6"/>
    <w:rsid w:val="0022771D"/>
    <w:rsid w:val="00227F27"/>
    <w:rsid w:val="002305DF"/>
    <w:rsid w:val="00231600"/>
    <w:rsid w:val="00232973"/>
    <w:rsid w:val="00232EFA"/>
    <w:rsid w:val="0023490C"/>
    <w:rsid w:val="0023497E"/>
    <w:rsid w:val="002349E0"/>
    <w:rsid w:val="00234DD6"/>
    <w:rsid w:val="002353E1"/>
    <w:rsid w:val="002377D5"/>
    <w:rsid w:val="00240139"/>
    <w:rsid w:val="00240A70"/>
    <w:rsid w:val="00241370"/>
    <w:rsid w:val="00242355"/>
    <w:rsid w:val="002425CE"/>
    <w:rsid w:val="00242CC6"/>
    <w:rsid w:val="00242E7D"/>
    <w:rsid w:val="002450E4"/>
    <w:rsid w:val="002453F6"/>
    <w:rsid w:val="00245933"/>
    <w:rsid w:val="00245FDC"/>
    <w:rsid w:val="00246FAC"/>
    <w:rsid w:val="00247704"/>
    <w:rsid w:val="002500D8"/>
    <w:rsid w:val="00250EEC"/>
    <w:rsid w:val="002510C6"/>
    <w:rsid w:val="00251967"/>
    <w:rsid w:val="002524DB"/>
    <w:rsid w:val="002527A3"/>
    <w:rsid w:val="00253463"/>
    <w:rsid w:val="00254194"/>
    <w:rsid w:val="00254D30"/>
    <w:rsid w:val="00254F2F"/>
    <w:rsid w:val="00256022"/>
    <w:rsid w:val="00256239"/>
    <w:rsid w:val="00256B12"/>
    <w:rsid w:val="00256C1B"/>
    <w:rsid w:val="00256D66"/>
    <w:rsid w:val="00257563"/>
    <w:rsid w:val="00257C3E"/>
    <w:rsid w:val="00261519"/>
    <w:rsid w:val="00261BDF"/>
    <w:rsid w:val="00262CD0"/>
    <w:rsid w:val="00263F41"/>
    <w:rsid w:val="00264106"/>
    <w:rsid w:val="00264711"/>
    <w:rsid w:val="002649D0"/>
    <w:rsid w:val="00264B42"/>
    <w:rsid w:val="00264FAC"/>
    <w:rsid w:val="00265158"/>
    <w:rsid w:val="0026534A"/>
    <w:rsid w:val="002653E0"/>
    <w:rsid w:val="00265A2C"/>
    <w:rsid w:val="0026616A"/>
    <w:rsid w:val="00266EE2"/>
    <w:rsid w:val="00267A34"/>
    <w:rsid w:val="00270A93"/>
    <w:rsid w:val="00271639"/>
    <w:rsid w:val="00271C07"/>
    <w:rsid w:val="002731C9"/>
    <w:rsid w:val="0027450F"/>
    <w:rsid w:val="00274833"/>
    <w:rsid w:val="0027498D"/>
    <w:rsid w:val="00274CBA"/>
    <w:rsid w:val="00275990"/>
    <w:rsid w:val="00280269"/>
    <w:rsid w:val="00280613"/>
    <w:rsid w:val="00280DE6"/>
    <w:rsid w:val="00280FAA"/>
    <w:rsid w:val="002812C5"/>
    <w:rsid w:val="0028136F"/>
    <w:rsid w:val="0028199B"/>
    <w:rsid w:val="00281F26"/>
    <w:rsid w:val="0028268A"/>
    <w:rsid w:val="00282B0E"/>
    <w:rsid w:val="00282DD3"/>
    <w:rsid w:val="00283911"/>
    <w:rsid w:val="002839ED"/>
    <w:rsid w:val="00283C25"/>
    <w:rsid w:val="00283FD2"/>
    <w:rsid w:val="002851BB"/>
    <w:rsid w:val="00286013"/>
    <w:rsid w:val="002874FF"/>
    <w:rsid w:val="00287E4D"/>
    <w:rsid w:val="00290214"/>
    <w:rsid w:val="00290225"/>
    <w:rsid w:val="0029026B"/>
    <w:rsid w:val="00290D6F"/>
    <w:rsid w:val="00291034"/>
    <w:rsid w:val="00292161"/>
    <w:rsid w:val="00292451"/>
    <w:rsid w:val="00293887"/>
    <w:rsid w:val="00293934"/>
    <w:rsid w:val="00293D2E"/>
    <w:rsid w:val="002940FC"/>
    <w:rsid w:val="002947F5"/>
    <w:rsid w:val="00294B23"/>
    <w:rsid w:val="00294FC5"/>
    <w:rsid w:val="00295D54"/>
    <w:rsid w:val="00295F0C"/>
    <w:rsid w:val="00296467"/>
    <w:rsid w:val="0029647B"/>
    <w:rsid w:val="00296926"/>
    <w:rsid w:val="00296BF9"/>
    <w:rsid w:val="002975C7"/>
    <w:rsid w:val="0029774B"/>
    <w:rsid w:val="00297E37"/>
    <w:rsid w:val="002A0758"/>
    <w:rsid w:val="002A079C"/>
    <w:rsid w:val="002A0959"/>
    <w:rsid w:val="002A0A12"/>
    <w:rsid w:val="002A19C1"/>
    <w:rsid w:val="002A1C59"/>
    <w:rsid w:val="002A2B96"/>
    <w:rsid w:val="002A2E42"/>
    <w:rsid w:val="002A4B45"/>
    <w:rsid w:val="002A4F09"/>
    <w:rsid w:val="002A5437"/>
    <w:rsid w:val="002A618A"/>
    <w:rsid w:val="002A6B79"/>
    <w:rsid w:val="002A6C36"/>
    <w:rsid w:val="002A6E59"/>
    <w:rsid w:val="002A71C5"/>
    <w:rsid w:val="002A7EA0"/>
    <w:rsid w:val="002B08B8"/>
    <w:rsid w:val="002B0F9F"/>
    <w:rsid w:val="002B11E5"/>
    <w:rsid w:val="002B2587"/>
    <w:rsid w:val="002B27E9"/>
    <w:rsid w:val="002B3863"/>
    <w:rsid w:val="002B3EA3"/>
    <w:rsid w:val="002B3FC7"/>
    <w:rsid w:val="002B4E7F"/>
    <w:rsid w:val="002B5136"/>
    <w:rsid w:val="002B524D"/>
    <w:rsid w:val="002B538B"/>
    <w:rsid w:val="002B56A1"/>
    <w:rsid w:val="002B59F8"/>
    <w:rsid w:val="002B5D4B"/>
    <w:rsid w:val="002B6AC8"/>
    <w:rsid w:val="002B7C71"/>
    <w:rsid w:val="002C0753"/>
    <w:rsid w:val="002C1E74"/>
    <w:rsid w:val="002C2235"/>
    <w:rsid w:val="002C25EB"/>
    <w:rsid w:val="002C3C97"/>
    <w:rsid w:val="002C3FC6"/>
    <w:rsid w:val="002C4A54"/>
    <w:rsid w:val="002C53EB"/>
    <w:rsid w:val="002C6FBA"/>
    <w:rsid w:val="002C77E5"/>
    <w:rsid w:val="002C7CCC"/>
    <w:rsid w:val="002D0914"/>
    <w:rsid w:val="002D14A5"/>
    <w:rsid w:val="002D1531"/>
    <w:rsid w:val="002D2E3E"/>
    <w:rsid w:val="002D3695"/>
    <w:rsid w:val="002D49BB"/>
    <w:rsid w:val="002D4C7D"/>
    <w:rsid w:val="002D55EE"/>
    <w:rsid w:val="002D6374"/>
    <w:rsid w:val="002D6450"/>
    <w:rsid w:val="002D774A"/>
    <w:rsid w:val="002E00E6"/>
    <w:rsid w:val="002E01E8"/>
    <w:rsid w:val="002E04D2"/>
    <w:rsid w:val="002E0A44"/>
    <w:rsid w:val="002E0DB8"/>
    <w:rsid w:val="002E0DCB"/>
    <w:rsid w:val="002E17D0"/>
    <w:rsid w:val="002E1CEF"/>
    <w:rsid w:val="002E2540"/>
    <w:rsid w:val="002E291E"/>
    <w:rsid w:val="002E34E4"/>
    <w:rsid w:val="002E35CB"/>
    <w:rsid w:val="002E3BF9"/>
    <w:rsid w:val="002E40B6"/>
    <w:rsid w:val="002E473A"/>
    <w:rsid w:val="002E4892"/>
    <w:rsid w:val="002E4C56"/>
    <w:rsid w:val="002E6C5D"/>
    <w:rsid w:val="002E7AEC"/>
    <w:rsid w:val="002F029A"/>
    <w:rsid w:val="002F104B"/>
    <w:rsid w:val="002F2719"/>
    <w:rsid w:val="002F2792"/>
    <w:rsid w:val="002F283C"/>
    <w:rsid w:val="002F3F52"/>
    <w:rsid w:val="002F4778"/>
    <w:rsid w:val="002F48AD"/>
    <w:rsid w:val="002F5C54"/>
    <w:rsid w:val="002F713A"/>
    <w:rsid w:val="002F76CB"/>
    <w:rsid w:val="002F7968"/>
    <w:rsid w:val="002F7DC8"/>
    <w:rsid w:val="00300A52"/>
    <w:rsid w:val="00300B75"/>
    <w:rsid w:val="00302C39"/>
    <w:rsid w:val="00302D6E"/>
    <w:rsid w:val="0030475B"/>
    <w:rsid w:val="003048D0"/>
    <w:rsid w:val="0030509B"/>
    <w:rsid w:val="003054B6"/>
    <w:rsid w:val="00305779"/>
    <w:rsid w:val="00305C7D"/>
    <w:rsid w:val="00310827"/>
    <w:rsid w:val="00311BFE"/>
    <w:rsid w:val="00313724"/>
    <w:rsid w:val="00313880"/>
    <w:rsid w:val="00313C14"/>
    <w:rsid w:val="00313D43"/>
    <w:rsid w:val="0031533B"/>
    <w:rsid w:val="003157B8"/>
    <w:rsid w:val="00315B73"/>
    <w:rsid w:val="0031663C"/>
    <w:rsid w:val="00316791"/>
    <w:rsid w:val="00316F62"/>
    <w:rsid w:val="0032007E"/>
    <w:rsid w:val="003207DC"/>
    <w:rsid w:val="003208F1"/>
    <w:rsid w:val="00320B50"/>
    <w:rsid w:val="00321305"/>
    <w:rsid w:val="003214AB"/>
    <w:rsid w:val="00321CB1"/>
    <w:rsid w:val="00322348"/>
    <w:rsid w:val="00322BDF"/>
    <w:rsid w:val="00322CAA"/>
    <w:rsid w:val="003233EE"/>
    <w:rsid w:val="00323D10"/>
    <w:rsid w:val="003240C5"/>
    <w:rsid w:val="00324595"/>
    <w:rsid w:val="00325939"/>
    <w:rsid w:val="00326027"/>
    <w:rsid w:val="003279A0"/>
    <w:rsid w:val="00327D26"/>
    <w:rsid w:val="00330279"/>
    <w:rsid w:val="003303BB"/>
    <w:rsid w:val="0033056E"/>
    <w:rsid w:val="003305B8"/>
    <w:rsid w:val="00330C9A"/>
    <w:rsid w:val="00330D17"/>
    <w:rsid w:val="00330E5D"/>
    <w:rsid w:val="00331C9E"/>
    <w:rsid w:val="00333E85"/>
    <w:rsid w:val="00334DF5"/>
    <w:rsid w:val="003353FD"/>
    <w:rsid w:val="00335945"/>
    <w:rsid w:val="003361FF"/>
    <w:rsid w:val="00336BC4"/>
    <w:rsid w:val="003375F8"/>
    <w:rsid w:val="00337958"/>
    <w:rsid w:val="003419DA"/>
    <w:rsid w:val="00341B07"/>
    <w:rsid w:val="00342666"/>
    <w:rsid w:val="00342895"/>
    <w:rsid w:val="00342D2D"/>
    <w:rsid w:val="0034325C"/>
    <w:rsid w:val="00344451"/>
    <w:rsid w:val="0034556E"/>
    <w:rsid w:val="003465C6"/>
    <w:rsid w:val="003477FD"/>
    <w:rsid w:val="00350575"/>
    <w:rsid w:val="00351030"/>
    <w:rsid w:val="0035149E"/>
    <w:rsid w:val="0035170D"/>
    <w:rsid w:val="00351BEB"/>
    <w:rsid w:val="00352B31"/>
    <w:rsid w:val="00352C10"/>
    <w:rsid w:val="003530FD"/>
    <w:rsid w:val="003539C1"/>
    <w:rsid w:val="00353AB4"/>
    <w:rsid w:val="00354117"/>
    <w:rsid w:val="00354369"/>
    <w:rsid w:val="00354D28"/>
    <w:rsid w:val="00355ED2"/>
    <w:rsid w:val="003564CD"/>
    <w:rsid w:val="00356795"/>
    <w:rsid w:val="00356D58"/>
    <w:rsid w:val="0035704F"/>
    <w:rsid w:val="00357070"/>
    <w:rsid w:val="0035786F"/>
    <w:rsid w:val="00357F6C"/>
    <w:rsid w:val="00360CA1"/>
    <w:rsid w:val="003620C6"/>
    <w:rsid w:val="00363BFF"/>
    <w:rsid w:val="003644AA"/>
    <w:rsid w:val="00366EFE"/>
    <w:rsid w:val="003701A6"/>
    <w:rsid w:val="00370FA7"/>
    <w:rsid w:val="003713DE"/>
    <w:rsid w:val="00371BFE"/>
    <w:rsid w:val="00372F80"/>
    <w:rsid w:val="00373B5A"/>
    <w:rsid w:val="003748E5"/>
    <w:rsid w:val="00374FCA"/>
    <w:rsid w:val="00375919"/>
    <w:rsid w:val="003762B2"/>
    <w:rsid w:val="00376307"/>
    <w:rsid w:val="00376A36"/>
    <w:rsid w:val="00376B47"/>
    <w:rsid w:val="00376D11"/>
    <w:rsid w:val="003801C0"/>
    <w:rsid w:val="003809B0"/>
    <w:rsid w:val="003812D7"/>
    <w:rsid w:val="00381AB4"/>
    <w:rsid w:val="00381CAB"/>
    <w:rsid w:val="00382643"/>
    <w:rsid w:val="003827FC"/>
    <w:rsid w:val="00382843"/>
    <w:rsid w:val="00383125"/>
    <w:rsid w:val="00383D43"/>
    <w:rsid w:val="003852E9"/>
    <w:rsid w:val="00385782"/>
    <w:rsid w:val="00386118"/>
    <w:rsid w:val="003862F7"/>
    <w:rsid w:val="0038643E"/>
    <w:rsid w:val="00386827"/>
    <w:rsid w:val="0038752A"/>
    <w:rsid w:val="003878A3"/>
    <w:rsid w:val="00387C5C"/>
    <w:rsid w:val="0039021F"/>
    <w:rsid w:val="003907E6"/>
    <w:rsid w:val="003908DE"/>
    <w:rsid w:val="0039111D"/>
    <w:rsid w:val="00391A33"/>
    <w:rsid w:val="00391EA0"/>
    <w:rsid w:val="0039220F"/>
    <w:rsid w:val="00392560"/>
    <w:rsid w:val="00392A55"/>
    <w:rsid w:val="00392E60"/>
    <w:rsid w:val="003940D9"/>
    <w:rsid w:val="00394EC9"/>
    <w:rsid w:val="00395598"/>
    <w:rsid w:val="00395D74"/>
    <w:rsid w:val="00397051"/>
    <w:rsid w:val="00397135"/>
    <w:rsid w:val="003A00BC"/>
    <w:rsid w:val="003A0197"/>
    <w:rsid w:val="003A078E"/>
    <w:rsid w:val="003A0A95"/>
    <w:rsid w:val="003A0F05"/>
    <w:rsid w:val="003A13E8"/>
    <w:rsid w:val="003A14F4"/>
    <w:rsid w:val="003A1EA5"/>
    <w:rsid w:val="003A2377"/>
    <w:rsid w:val="003A38FB"/>
    <w:rsid w:val="003A40CD"/>
    <w:rsid w:val="003A41BE"/>
    <w:rsid w:val="003A41E8"/>
    <w:rsid w:val="003A4321"/>
    <w:rsid w:val="003A6149"/>
    <w:rsid w:val="003A7377"/>
    <w:rsid w:val="003B0D3A"/>
    <w:rsid w:val="003B1BDC"/>
    <w:rsid w:val="003B35F6"/>
    <w:rsid w:val="003B4B05"/>
    <w:rsid w:val="003B4DE3"/>
    <w:rsid w:val="003B5E6A"/>
    <w:rsid w:val="003B67FD"/>
    <w:rsid w:val="003B7D0D"/>
    <w:rsid w:val="003C0604"/>
    <w:rsid w:val="003C0905"/>
    <w:rsid w:val="003C0E3C"/>
    <w:rsid w:val="003C1A6D"/>
    <w:rsid w:val="003C1F34"/>
    <w:rsid w:val="003C2445"/>
    <w:rsid w:val="003C2AA0"/>
    <w:rsid w:val="003C2E91"/>
    <w:rsid w:val="003C2ED5"/>
    <w:rsid w:val="003C34CB"/>
    <w:rsid w:val="003C3C5C"/>
    <w:rsid w:val="003C5E1E"/>
    <w:rsid w:val="003C6015"/>
    <w:rsid w:val="003C68A4"/>
    <w:rsid w:val="003C6E00"/>
    <w:rsid w:val="003C7062"/>
    <w:rsid w:val="003C748B"/>
    <w:rsid w:val="003C796C"/>
    <w:rsid w:val="003D0B08"/>
    <w:rsid w:val="003D0D9E"/>
    <w:rsid w:val="003D0FD4"/>
    <w:rsid w:val="003D10FC"/>
    <w:rsid w:val="003D1315"/>
    <w:rsid w:val="003D154C"/>
    <w:rsid w:val="003D1808"/>
    <w:rsid w:val="003D1F45"/>
    <w:rsid w:val="003D2620"/>
    <w:rsid w:val="003D5372"/>
    <w:rsid w:val="003D5725"/>
    <w:rsid w:val="003D72C0"/>
    <w:rsid w:val="003E01A4"/>
    <w:rsid w:val="003E01A7"/>
    <w:rsid w:val="003E1400"/>
    <w:rsid w:val="003E1C51"/>
    <w:rsid w:val="003E1F5E"/>
    <w:rsid w:val="003E2B6D"/>
    <w:rsid w:val="003E2BF0"/>
    <w:rsid w:val="003E431C"/>
    <w:rsid w:val="003E4B56"/>
    <w:rsid w:val="003E58A5"/>
    <w:rsid w:val="003E6A1B"/>
    <w:rsid w:val="003E6CFD"/>
    <w:rsid w:val="003E721D"/>
    <w:rsid w:val="003E77F6"/>
    <w:rsid w:val="003E7EC4"/>
    <w:rsid w:val="003F02D9"/>
    <w:rsid w:val="003F06E2"/>
    <w:rsid w:val="003F141A"/>
    <w:rsid w:val="003F288C"/>
    <w:rsid w:val="003F422D"/>
    <w:rsid w:val="003F6072"/>
    <w:rsid w:val="003F7799"/>
    <w:rsid w:val="003F7A00"/>
    <w:rsid w:val="003F7B2F"/>
    <w:rsid w:val="0040171F"/>
    <w:rsid w:val="004026A1"/>
    <w:rsid w:val="00402AB3"/>
    <w:rsid w:val="00404169"/>
    <w:rsid w:val="004047A6"/>
    <w:rsid w:val="00404DFA"/>
    <w:rsid w:val="00405C48"/>
    <w:rsid w:val="00406279"/>
    <w:rsid w:val="00406704"/>
    <w:rsid w:val="00407463"/>
    <w:rsid w:val="00407A5C"/>
    <w:rsid w:val="00410C2C"/>
    <w:rsid w:val="00411B7A"/>
    <w:rsid w:val="00412840"/>
    <w:rsid w:val="00413128"/>
    <w:rsid w:val="00414239"/>
    <w:rsid w:val="00414FB5"/>
    <w:rsid w:val="00415011"/>
    <w:rsid w:val="00415186"/>
    <w:rsid w:val="00420861"/>
    <w:rsid w:val="0042122D"/>
    <w:rsid w:val="00421A62"/>
    <w:rsid w:val="00421D19"/>
    <w:rsid w:val="004220B2"/>
    <w:rsid w:val="00422E69"/>
    <w:rsid w:val="00423319"/>
    <w:rsid w:val="004237D4"/>
    <w:rsid w:val="004238C1"/>
    <w:rsid w:val="0042393E"/>
    <w:rsid w:val="00423B34"/>
    <w:rsid w:val="00424140"/>
    <w:rsid w:val="004250C5"/>
    <w:rsid w:val="0043133E"/>
    <w:rsid w:val="00431903"/>
    <w:rsid w:val="00431A1B"/>
    <w:rsid w:val="00432A91"/>
    <w:rsid w:val="004331C4"/>
    <w:rsid w:val="00433BE0"/>
    <w:rsid w:val="0043413C"/>
    <w:rsid w:val="0043420D"/>
    <w:rsid w:val="0043524D"/>
    <w:rsid w:val="00435EEF"/>
    <w:rsid w:val="00436AC4"/>
    <w:rsid w:val="004371B7"/>
    <w:rsid w:val="00437583"/>
    <w:rsid w:val="00437627"/>
    <w:rsid w:val="00437A60"/>
    <w:rsid w:val="00441B44"/>
    <w:rsid w:val="00442D04"/>
    <w:rsid w:val="0044306C"/>
    <w:rsid w:val="004431F6"/>
    <w:rsid w:val="0044511D"/>
    <w:rsid w:val="004454E3"/>
    <w:rsid w:val="00445546"/>
    <w:rsid w:val="0045018F"/>
    <w:rsid w:val="0045092F"/>
    <w:rsid w:val="00450A57"/>
    <w:rsid w:val="00450D30"/>
    <w:rsid w:val="004521AB"/>
    <w:rsid w:val="004522B7"/>
    <w:rsid w:val="004529ED"/>
    <w:rsid w:val="004532B2"/>
    <w:rsid w:val="00453E07"/>
    <w:rsid w:val="0045415D"/>
    <w:rsid w:val="00454409"/>
    <w:rsid w:val="00454AE1"/>
    <w:rsid w:val="004556D9"/>
    <w:rsid w:val="00455B54"/>
    <w:rsid w:val="0045662D"/>
    <w:rsid w:val="00457E9D"/>
    <w:rsid w:val="0046008D"/>
    <w:rsid w:val="00460DD8"/>
    <w:rsid w:val="00461732"/>
    <w:rsid w:val="00461991"/>
    <w:rsid w:val="00461AAA"/>
    <w:rsid w:val="0046224F"/>
    <w:rsid w:val="004630FB"/>
    <w:rsid w:val="004635FC"/>
    <w:rsid w:val="00463972"/>
    <w:rsid w:val="00464925"/>
    <w:rsid w:val="00464947"/>
    <w:rsid w:val="00464C10"/>
    <w:rsid w:val="0046521D"/>
    <w:rsid w:val="00465B74"/>
    <w:rsid w:val="00465BC3"/>
    <w:rsid w:val="00465D35"/>
    <w:rsid w:val="004679A6"/>
    <w:rsid w:val="00467BF5"/>
    <w:rsid w:val="0047027C"/>
    <w:rsid w:val="00471914"/>
    <w:rsid w:val="00474484"/>
    <w:rsid w:val="00474812"/>
    <w:rsid w:val="00474848"/>
    <w:rsid w:val="0047590B"/>
    <w:rsid w:val="0047604A"/>
    <w:rsid w:val="004807DE"/>
    <w:rsid w:val="00480F92"/>
    <w:rsid w:val="00481821"/>
    <w:rsid w:val="00483378"/>
    <w:rsid w:val="00483C9E"/>
    <w:rsid w:val="00483FE5"/>
    <w:rsid w:val="0048449E"/>
    <w:rsid w:val="00484A5A"/>
    <w:rsid w:val="00484AB8"/>
    <w:rsid w:val="00484E83"/>
    <w:rsid w:val="0048508D"/>
    <w:rsid w:val="00485202"/>
    <w:rsid w:val="004871F7"/>
    <w:rsid w:val="0048726E"/>
    <w:rsid w:val="004872A4"/>
    <w:rsid w:val="00490D41"/>
    <w:rsid w:val="00491526"/>
    <w:rsid w:val="00491574"/>
    <w:rsid w:val="00491DB2"/>
    <w:rsid w:val="00492699"/>
    <w:rsid w:val="004929AE"/>
    <w:rsid w:val="00493BE8"/>
    <w:rsid w:val="00493D08"/>
    <w:rsid w:val="00493E5C"/>
    <w:rsid w:val="00495225"/>
    <w:rsid w:val="00495527"/>
    <w:rsid w:val="00495CFB"/>
    <w:rsid w:val="00495E3C"/>
    <w:rsid w:val="0049629F"/>
    <w:rsid w:val="00496754"/>
    <w:rsid w:val="0049757C"/>
    <w:rsid w:val="004A0131"/>
    <w:rsid w:val="004A0499"/>
    <w:rsid w:val="004A1327"/>
    <w:rsid w:val="004A1349"/>
    <w:rsid w:val="004A1D75"/>
    <w:rsid w:val="004A2347"/>
    <w:rsid w:val="004A2CAD"/>
    <w:rsid w:val="004A314D"/>
    <w:rsid w:val="004A3601"/>
    <w:rsid w:val="004A3C0D"/>
    <w:rsid w:val="004A429E"/>
    <w:rsid w:val="004A43D9"/>
    <w:rsid w:val="004A4532"/>
    <w:rsid w:val="004A482D"/>
    <w:rsid w:val="004A4837"/>
    <w:rsid w:val="004A4A04"/>
    <w:rsid w:val="004A4C05"/>
    <w:rsid w:val="004A5F6C"/>
    <w:rsid w:val="004A6684"/>
    <w:rsid w:val="004A7118"/>
    <w:rsid w:val="004A7E16"/>
    <w:rsid w:val="004B0BEC"/>
    <w:rsid w:val="004B13DC"/>
    <w:rsid w:val="004B145C"/>
    <w:rsid w:val="004B2644"/>
    <w:rsid w:val="004B2DC4"/>
    <w:rsid w:val="004B3448"/>
    <w:rsid w:val="004B4890"/>
    <w:rsid w:val="004B5914"/>
    <w:rsid w:val="004B6278"/>
    <w:rsid w:val="004B636F"/>
    <w:rsid w:val="004B7DE4"/>
    <w:rsid w:val="004C0005"/>
    <w:rsid w:val="004C0548"/>
    <w:rsid w:val="004C1033"/>
    <w:rsid w:val="004C2E22"/>
    <w:rsid w:val="004C379D"/>
    <w:rsid w:val="004C3899"/>
    <w:rsid w:val="004C50BA"/>
    <w:rsid w:val="004C53BF"/>
    <w:rsid w:val="004C54E5"/>
    <w:rsid w:val="004C61F6"/>
    <w:rsid w:val="004C70E3"/>
    <w:rsid w:val="004C7BF0"/>
    <w:rsid w:val="004C7DF7"/>
    <w:rsid w:val="004D0210"/>
    <w:rsid w:val="004D02B3"/>
    <w:rsid w:val="004D0318"/>
    <w:rsid w:val="004D06E4"/>
    <w:rsid w:val="004D140E"/>
    <w:rsid w:val="004D1E46"/>
    <w:rsid w:val="004D2511"/>
    <w:rsid w:val="004D2BA2"/>
    <w:rsid w:val="004D3013"/>
    <w:rsid w:val="004D35E0"/>
    <w:rsid w:val="004D37A0"/>
    <w:rsid w:val="004D3AB9"/>
    <w:rsid w:val="004D4F6B"/>
    <w:rsid w:val="004D6372"/>
    <w:rsid w:val="004E0E1B"/>
    <w:rsid w:val="004E1333"/>
    <w:rsid w:val="004E1832"/>
    <w:rsid w:val="004E2FEC"/>
    <w:rsid w:val="004E37A8"/>
    <w:rsid w:val="004E3977"/>
    <w:rsid w:val="004E43D1"/>
    <w:rsid w:val="004E47CD"/>
    <w:rsid w:val="004E4B83"/>
    <w:rsid w:val="004E5F92"/>
    <w:rsid w:val="004E6323"/>
    <w:rsid w:val="004E66AB"/>
    <w:rsid w:val="004E6B4E"/>
    <w:rsid w:val="004F0A47"/>
    <w:rsid w:val="004F25D2"/>
    <w:rsid w:val="004F2A15"/>
    <w:rsid w:val="004F2AC6"/>
    <w:rsid w:val="004F2F67"/>
    <w:rsid w:val="004F3453"/>
    <w:rsid w:val="004F34C7"/>
    <w:rsid w:val="004F3C70"/>
    <w:rsid w:val="004F4D31"/>
    <w:rsid w:val="004F59E4"/>
    <w:rsid w:val="0050091C"/>
    <w:rsid w:val="00501B3A"/>
    <w:rsid w:val="005024C7"/>
    <w:rsid w:val="00502635"/>
    <w:rsid w:val="005027AB"/>
    <w:rsid w:val="00502FBD"/>
    <w:rsid w:val="0050319F"/>
    <w:rsid w:val="00503330"/>
    <w:rsid w:val="00503482"/>
    <w:rsid w:val="0050412A"/>
    <w:rsid w:val="00504BB8"/>
    <w:rsid w:val="005052E9"/>
    <w:rsid w:val="00505566"/>
    <w:rsid w:val="00510A37"/>
    <w:rsid w:val="00510C49"/>
    <w:rsid w:val="00511726"/>
    <w:rsid w:val="00512D0F"/>
    <w:rsid w:val="00513631"/>
    <w:rsid w:val="00513725"/>
    <w:rsid w:val="00514E4E"/>
    <w:rsid w:val="0051731F"/>
    <w:rsid w:val="00517555"/>
    <w:rsid w:val="00520824"/>
    <w:rsid w:val="00520AB8"/>
    <w:rsid w:val="0052125D"/>
    <w:rsid w:val="00521DAF"/>
    <w:rsid w:val="00521FC0"/>
    <w:rsid w:val="00522B07"/>
    <w:rsid w:val="0052352F"/>
    <w:rsid w:val="00523B44"/>
    <w:rsid w:val="00523D4A"/>
    <w:rsid w:val="00523E38"/>
    <w:rsid w:val="00525038"/>
    <w:rsid w:val="005251E1"/>
    <w:rsid w:val="00525413"/>
    <w:rsid w:val="0052550C"/>
    <w:rsid w:val="005255B8"/>
    <w:rsid w:val="00526BEF"/>
    <w:rsid w:val="00527177"/>
    <w:rsid w:val="00527901"/>
    <w:rsid w:val="00530956"/>
    <w:rsid w:val="00530B17"/>
    <w:rsid w:val="00531469"/>
    <w:rsid w:val="00531B04"/>
    <w:rsid w:val="0053592C"/>
    <w:rsid w:val="00536798"/>
    <w:rsid w:val="00537A3D"/>
    <w:rsid w:val="005408E4"/>
    <w:rsid w:val="005409C2"/>
    <w:rsid w:val="00541008"/>
    <w:rsid w:val="00541B85"/>
    <w:rsid w:val="00542DD5"/>
    <w:rsid w:val="00542F63"/>
    <w:rsid w:val="0054339F"/>
    <w:rsid w:val="005438C0"/>
    <w:rsid w:val="00543F6C"/>
    <w:rsid w:val="00544822"/>
    <w:rsid w:val="00544F9D"/>
    <w:rsid w:val="00545413"/>
    <w:rsid w:val="0054637D"/>
    <w:rsid w:val="00547AE4"/>
    <w:rsid w:val="00550362"/>
    <w:rsid w:val="00550772"/>
    <w:rsid w:val="00550B6C"/>
    <w:rsid w:val="00550F38"/>
    <w:rsid w:val="005520B1"/>
    <w:rsid w:val="0055267D"/>
    <w:rsid w:val="00552945"/>
    <w:rsid w:val="00552BA9"/>
    <w:rsid w:val="00552C35"/>
    <w:rsid w:val="005532AC"/>
    <w:rsid w:val="005536FD"/>
    <w:rsid w:val="00553F1B"/>
    <w:rsid w:val="0055637F"/>
    <w:rsid w:val="00556F3C"/>
    <w:rsid w:val="00557D19"/>
    <w:rsid w:val="005619D3"/>
    <w:rsid w:val="00561BF8"/>
    <w:rsid w:val="00561E43"/>
    <w:rsid w:val="00561E6C"/>
    <w:rsid w:val="0056241E"/>
    <w:rsid w:val="005628EA"/>
    <w:rsid w:val="00562F91"/>
    <w:rsid w:val="0056311D"/>
    <w:rsid w:val="005636F3"/>
    <w:rsid w:val="0056378E"/>
    <w:rsid w:val="0056653E"/>
    <w:rsid w:val="00566C7D"/>
    <w:rsid w:val="00566E3D"/>
    <w:rsid w:val="00566E61"/>
    <w:rsid w:val="00566E6C"/>
    <w:rsid w:val="005671CC"/>
    <w:rsid w:val="0056742F"/>
    <w:rsid w:val="00567C89"/>
    <w:rsid w:val="00570326"/>
    <w:rsid w:val="005704AA"/>
    <w:rsid w:val="00571881"/>
    <w:rsid w:val="00571D70"/>
    <w:rsid w:val="00571F0F"/>
    <w:rsid w:val="00572307"/>
    <w:rsid w:val="005723C9"/>
    <w:rsid w:val="00572C0D"/>
    <w:rsid w:val="00572C73"/>
    <w:rsid w:val="0057340B"/>
    <w:rsid w:val="005736DB"/>
    <w:rsid w:val="00573D39"/>
    <w:rsid w:val="005774C9"/>
    <w:rsid w:val="005774F3"/>
    <w:rsid w:val="00577D81"/>
    <w:rsid w:val="0058102F"/>
    <w:rsid w:val="00581225"/>
    <w:rsid w:val="00581D75"/>
    <w:rsid w:val="00582E32"/>
    <w:rsid w:val="005834F6"/>
    <w:rsid w:val="00583663"/>
    <w:rsid w:val="005845D4"/>
    <w:rsid w:val="00585B5C"/>
    <w:rsid w:val="00585FA0"/>
    <w:rsid w:val="00586868"/>
    <w:rsid w:val="005870F6"/>
    <w:rsid w:val="00587CC6"/>
    <w:rsid w:val="00591571"/>
    <w:rsid w:val="00592621"/>
    <w:rsid w:val="00592839"/>
    <w:rsid w:val="00592904"/>
    <w:rsid w:val="00593263"/>
    <w:rsid w:val="005934F4"/>
    <w:rsid w:val="00594A66"/>
    <w:rsid w:val="00595C57"/>
    <w:rsid w:val="00595E5B"/>
    <w:rsid w:val="00597532"/>
    <w:rsid w:val="00597F87"/>
    <w:rsid w:val="005A00A6"/>
    <w:rsid w:val="005A04D3"/>
    <w:rsid w:val="005A1B17"/>
    <w:rsid w:val="005A1DA3"/>
    <w:rsid w:val="005A1F9C"/>
    <w:rsid w:val="005A269F"/>
    <w:rsid w:val="005A2905"/>
    <w:rsid w:val="005A297B"/>
    <w:rsid w:val="005A2EF0"/>
    <w:rsid w:val="005A3819"/>
    <w:rsid w:val="005A3C25"/>
    <w:rsid w:val="005A3D5B"/>
    <w:rsid w:val="005A42BA"/>
    <w:rsid w:val="005A4F30"/>
    <w:rsid w:val="005A5476"/>
    <w:rsid w:val="005A5AF4"/>
    <w:rsid w:val="005A603D"/>
    <w:rsid w:val="005A708A"/>
    <w:rsid w:val="005A7B27"/>
    <w:rsid w:val="005A7DEB"/>
    <w:rsid w:val="005B0D95"/>
    <w:rsid w:val="005B13CD"/>
    <w:rsid w:val="005B16AA"/>
    <w:rsid w:val="005B18A2"/>
    <w:rsid w:val="005B1C87"/>
    <w:rsid w:val="005B2C3E"/>
    <w:rsid w:val="005B32CE"/>
    <w:rsid w:val="005B3539"/>
    <w:rsid w:val="005B4BCA"/>
    <w:rsid w:val="005B7828"/>
    <w:rsid w:val="005B7AAA"/>
    <w:rsid w:val="005C093B"/>
    <w:rsid w:val="005C0DCD"/>
    <w:rsid w:val="005C0FD4"/>
    <w:rsid w:val="005C1143"/>
    <w:rsid w:val="005C1ADC"/>
    <w:rsid w:val="005C1FCF"/>
    <w:rsid w:val="005C2893"/>
    <w:rsid w:val="005C2B2F"/>
    <w:rsid w:val="005C2C36"/>
    <w:rsid w:val="005C2D93"/>
    <w:rsid w:val="005C40C7"/>
    <w:rsid w:val="005C40FF"/>
    <w:rsid w:val="005C4AD3"/>
    <w:rsid w:val="005C4CAC"/>
    <w:rsid w:val="005C5791"/>
    <w:rsid w:val="005C65B2"/>
    <w:rsid w:val="005D0699"/>
    <w:rsid w:val="005D0AD2"/>
    <w:rsid w:val="005D1438"/>
    <w:rsid w:val="005D1F21"/>
    <w:rsid w:val="005D2C62"/>
    <w:rsid w:val="005D3CFF"/>
    <w:rsid w:val="005D4428"/>
    <w:rsid w:val="005D44A4"/>
    <w:rsid w:val="005D459A"/>
    <w:rsid w:val="005D49D5"/>
    <w:rsid w:val="005D4B42"/>
    <w:rsid w:val="005D5703"/>
    <w:rsid w:val="005D6128"/>
    <w:rsid w:val="005E0197"/>
    <w:rsid w:val="005E0772"/>
    <w:rsid w:val="005E186B"/>
    <w:rsid w:val="005E2041"/>
    <w:rsid w:val="005E2339"/>
    <w:rsid w:val="005E2698"/>
    <w:rsid w:val="005E3CAD"/>
    <w:rsid w:val="005E461C"/>
    <w:rsid w:val="005E51A9"/>
    <w:rsid w:val="005E51DE"/>
    <w:rsid w:val="005E6E79"/>
    <w:rsid w:val="005E7011"/>
    <w:rsid w:val="005E70C7"/>
    <w:rsid w:val="005F0227"/>
    <w:rsid w:val="005F044A"/>
    <w:rsid w:val="005F0808"/>
    <w:rsid w:val="005F1176"/>
    <w:rsid w:val="005F19BF"/>
    <w:rsid w:val="005F222C"/>
    <w:rsid w:val="005F264A"/>
    <w:rsid w:val="005F3B6E"/>
    <w:rsid w:val="005F5078"/>
    <w:rsid w:val="005F52C4"/>
    <w:rsid w:val="005F5C95"/>
    <w:rsid w:val="005F627D"/>
    <w:rsid w:val="005F6CFF"/>
    <w:rsid w:val="005F7A13"/>
    <w:rsid w:val="005F7FD0"/>
    <w:rsid w:val="00600710"/>
    <w:rsid w:val="006012AD"/>
    <w:rsid w:val="006013AD"/>
    <w:rsid w:val="00601701"/>
    <w:rsid w:val="006038C6"/>
    <w:rsid w:val="00603D80"/>
    <w:rsid w:val="00603F31"/>
    <w:rsid w:val="00604796"/>
    <w:rsid w:val="006048BA"/>
    <w:rsid w:val="006073AD"/>
    <w:rsid w:val="006101DF"/>
    <w:rsid w:val="0061033C"/>
    <w:rsid w:val="00611B31"/>
    <w:rsid w:val="00612062"/>
    <w:rsid w:val="006128E4"/>
    <w:rsid w:val="0061318C"/>
    <w:rsid w:val="0061382C"/>
    <w:rsid w:val="00614F5C"/>
    <w:rsid w:val="00615C9B"/>
    <w:rsid w:val="006166CB"/>
    <w:rsid w:val="006167BD"/>
    <w:rsid w:val="0061688B"/>
    <w:rsid w:val="00616C1E"/>
    <w:rsid w:val="00616E09"/>
    <w:rsid w:val="00616F76"/>
    <w:rsid w:val="00617E96"/>
    <w:rsid w:val="006202A6"/>
    <w:rsid w:val="006209E0"/>
    <w:rsid w:val="006217AD"/>
    <w:rsid w:val="006222D8"/>
    <w:rsid w:val="00623987"/>
    <w:rsid w:val="00624CFC"/>
    <w:rsid w:val="00624FA6"/>
    <w:rsid w:val="0062695D"/>
    <w:rsid w:val="00631092"/>
    <w:rsid w:val="00631174"/>
    <w:rsid w:val="006311CF"/>
    <w:rsid w:val="006319ED"/>
    <w:rsid w:val="00631ACB"/>
    <w:rsid w:val="00631C31"/>
    <w:rsid w:val="006327CC"/>
    <w:rsid w:val="00632B7A"/>
    <w:rsid w:val="00633EA9"/>
    <w:rsid w:val="006347A5"/>
    <w:rsid w:val="00634C3B"/>
    <w:rsid w:val="006358BD"/>
    <w:rsid w:val="00635D8C"/>
    <w:rsid w:val="0063650E"/>
    <w:rsid w:val="00636BAD"/>
    <w:rsid w:val="0063705F"/>
    <w:rsid w:val="00637111"/>
    <w:rsid w:val="00637345"/>
    <w:rsid w:val="00640A83"/>
    <w:rsid w:val="006413B1"/>
    <w:rsid w:val="00641B7E"/>
    <w:rsid w:val="00641D2E"/>
    <w:rsid w:val="00641DAE"/>
    <w:rsid w:val="0064375C"/>
    <w:rsid w:val="00643CFE"/>
    <w:rsid w:val="00644A5C"/>
    <w:rsid w:val="00645C65"/>
    <w:rsid w:val="006462A7"/>
    <w:rsid w:val="00646A82"/>
    <w:rsid w:val="00650285"/>
    <w:rsid w:val="00650748"/>
    <w:rsid w:val="0065086C"/>
    <w:rsid w:val="00650FD4"/>
    <w:rsid w:val="00651AB2"/>
    <w:rsid w:val="00651B78"/>
    <w:rsid w:val="00654314"/>
    <w:rsid w:val="006562E1"/>
    <w:rsid w:val="006563E4"/>
    <w:rsid w:val="006569FF"/>
    <w:rsid w:val="00656B24"/>
    <w:rsid w:val="00656CA1"/>
    <w:rsid w:val="00656E6C"/>
    <w:rsid w:val="00657475"/>
    <w:rsid w:val="0066071D"/>
    <w:rsid w:val="00660A30"/>
    <w:rsid w:val="00661373"/>
    <w:rsid w:val="00661583"/>
    <w:rsid w:val="006625DD"/>
    <w:rsid w:val="006626FC"/>
    <w:rsid w:val="006635C9"/>
    <w:rsid w:val="006636BC"/>
    <w:rsid w:val="00664114"/>
    <w:rsid w:val="0066432A"/>
    <w:rsid w:val="006646EB"/>
    <w:rsid w:val="00664E12"/>
    <w:rsid w:val="00665A8F"/>
    <w:rsid w:val="00666255"/>
    <w:rsid w:val="0066783C"/>
    <w:rsid w:val="00667C7D"/>
    <w:rsid w:val="00673EA1"/>
    <w:rsid w:val="006741BA"/>
    <w:rsid w:val="00674EB1"/>
    <w:rsid w:val="00674F06"/>
    <w:rsid w:val="00675962"/>
    <w:rsid w:val="00675F44"/>
    <w:rsid w:val="00676716"/>
    <w:rsid w:val="00677A31"/>
    <w:rsid w:val="00677F50"/>
    <w:rsid w:val="006800FD"/>
    <w:rsid w:val="00680409"/>
    <w:rsid w:val="00681AA7"/>
    <w:rsid w:val="00681FE6"/>
    <w:rsid w:val="00682DBD"/>
    <w:rsid w:val="00683216"/>
    <w:rsid w:val="006836BD"/>
    <w:rsid w:val="00683C5B"/>
    <w:rsid w:val="00685115"/>
    <w:rsid w:val="0068641B"/>
    <w:rsid w:val="0068693C"/>
    <w:rsid w:val="00686B53"/>
    <w:rsid w:val="0068748F"/>
    <w:rsid w:val="00687B2F"/>
    <w:rsid w:val="00690671"/>
    <w:rsid w:val="006912E7"/>
    <w:rsid w:val="00691A15"/>
    <w:rsid w:val="00691F13"/>
    <w:rsid w:val="006924AE"/>
    <w:rsid w:val="006927A6"/>
    <w:rsid w:val="00693280"/>
    <w:rsid w:val="00693520"/>
    <w:rsid w:val="0069361A"/>
    <w:rsid w:val="00693F7C"/>
    <w:rsid w:val="00693FE1"/>
    <w:rsid w:val="0069427F"/>
    <w:rsid w:val="00694445"/>
    <w:rsid w:val="006944CA"/>
    <w:rsid w:val="0069604C"/>
    <w:rsid w:val="0069634D"/>
    <w:rsid w:val="00696D9B"/>
    <w:rsid w:val="00696E14"/>
    <w:rsid w:val="006972D4"/>
    <w:rsid w:val="0069737E"/>
    <w:rsid w:val="006A00BE"/>
    <w:rsid w:val="006A00E9"/>
    <w:rsid w:val="006A05CC"/>
    <w:rsid w:val="006A069D"/>
    <w:rsid w:val="006A0BD5"/>
    <w:rsid w:val="006A12FE"/>
    <w:rsid w:val="006A142A"/>
    <w:rsid w:val="006A2565"/>
    <w:rsid w:val="006A63CE"/>
    <w:rsid w:val="006A63FC"/>
    <w:rsid w:val="006A6690"/>
    <w:rsid w:val="006A6977"/>
    <w:rsid w:val="006A69F3"/>
    <w:rsid w:val="006B01BB"/>
    <w:rsid w:val="006B0535"/>
    <w:rsid w:val="006B0829"/>
    <w:rsid w:val="006B23D1"/>
    <w:rsid w:val="006B3708"/>
    <w:rsid w:val="006B398A"/>
    <w:rsid w:val="006B4472"/>
    <w:rsid w:val="006B53A6"/>
    <w:rsid w:val="006B6C14"/>
    <w:rsid w:val="006B6E8A"/>
    <w:rsid w:val="006B725E"/>
    <w:rsid w:val="006B74C2"/>
    <w:rsid w:val="006C0745"/>
    <w:rsid w:val="006C19CE"/>
    <w:rsid w:val="006C1DD1"/>
    <w:rsid w:val="006C2A2C"/>
    <w:rsid w:val="006C2BE7"/>
    <w:rsid w:val="006C2E5C"/>
    <w:rsid w:val="006C5493"/>
    <w:rsid w:val="006C61C5"/>
    <w:rsid w:val="006C7032"/>
    <w:rsid w:val="006C73F7"/>
    <w:rsid w:val="006C7CD3"/>
    <w:rsid w:val="006D01C1"/>
    <w:rsid w:val="006D021C"/>
    <w:rsid w:val="006D0833"/>
    <w:rsid w:val="006D0A46"/>
    <w:rsid w:val="006D0E31"/>
    <w:rsid w:val="006D11B5"/>
    <w:rsid w:val="006D15D8"/>
    <w:rsid w:val="006D1FA3"/>
    <w:rsid w:val="006D1FD6"/>
    <w:rsid w:val="006D23F7"/>
    <w:rsid w:val="006D3013"/>
    <w:rsid w:val="006D3702"/>
    <w:rsid w:val="006D371B"/>
    <w:rsid w:val="006D3D55"/>
    <w:rsid w:val="006D3F46"/>
    <w:rsid w:val="006D542C"/>
    <w:rsid w:val="006D6A20"/>
    <w:rsid w:val="006D7047"/>
    <w:rsid w:val="006D7284"/>
    <w:rsid w:val="006D7B84"/>
    <w:rsid w:val="006D7EBF"/>
    <w:rsid w:val="006E04F6"/>
    <w:rsid w:val="006E1AC4"/>
    <w:rsid w:val="006E20ED"/>
    <w:rsid w:val="006E3429"/>
    <w:rsid w:val="006E37E6"/>
    <w:rsid w:val="006E4E92"/>
    <w:rsid w:val="006E51E4"/>
    <w:rsid w:val="006E5F83"/>
    <w:rsid w:val="006E669E"/>
    <w:rsid w:val="006E7463"/>
    <w:rsid w:val="006E7C17"/>
    <w:rsid w:val="006F1EC4"/>
    <w:rsid w:val="006F2FBF"/>
    <w:rsid w:val="006F3001"/>
    <w:rsid w:val="006F38E2"/>
    <w:rsid w:val="006F4AC4"/>
    <w:rsid w:val="006F692C"/>
    <w:rsid w:val="006F6F5E"/>
    <w:rsid w:val="006F7060"/>
    <w:rsid w:val="006F7C0C"/>
    <w:rsid w:val="00700BD7"/>
    <w:rsid w:val="00701680"/>
    <w:rsid w:val="007025A3"/>
    <w:rsid w:val="00703916"/>
    <w:rsid w:val="00703FCA"/>
    <w:rsid w:val="00704CCF"/>
    <w:rsid w:val="00704FEA"/>
    <w:rsid w:val="0070582F"/>
    <w:rsid w:val="00705B99"/>
    <w:rsid w:val="00705BA7"/>
    <w:rsid w:val="007061CB"/>
    <w:rsid w:val="0070691B"/>
    <w:rsid w:val="00706F77"/>
    <w:rsid w:val="007070C8"/>
    <w:rsid w:val="0071011F"/>
    <w:rsid w:val="0071103C"/>
    <w:rsid w:val="00711558"/>
    <w:rsid w:val="00712879"/>
    <w:rsid w:val="00712B7B"/>
    <w:rsid w:val="00712BC8"/>
    <w:rsid w:val="00713AEA"/>
    <w:rsid w:val="00713C9A"/>
    <w:rsid w:val="0071459E"/>
    <w:rsid w:val="0071471E"/>
    <w:rsid w:val="007147A2"/>
    <w:rsid w:val="00714960"/>
    <w:rsid w:val="0071542F"/>
    <w:rsid w:val="0071579E"/>
    <w:rsid w:val="00715DE3"/>
    <w:rsid w:val="00716206"/>
    <w:rsid w:val="0071630A"/>
    <w:rsid w:val="00716343"/>
    <w:rsid w:val="00716386"/>
    <w:rsid w:val="00717D5D"/>
    <w:rsid w:val="007234D4"/>
    <w:rsid w:val="00723F7D"/>
    <w:rsid w:val="0072506C"/>
    <w:rsid w:val="0072584D"/>
    <w:rsid w:val="0072651B"/>
    <w:rsid w:val="00726DD9"/>
    <w:rsid w:val="00730551"/>
    <w:rsid w:val="00731820"/>
    <w:rsid w:val="0073261A"/>
    <w:rsid w:val="00732F7B"/>
    <w:rsid w:val="0073382E"/>
    <w:rsid w:val="00734795"/>
    <w:rsid w:val="00734F01"/>
    <w:rsid w:val="00735263"/>
    <w:rsid w:val="00735718"/>
    <w:rsid w:val="00735B17"/>
    <w:rsid w:val="00735B4D"/>
    <w:rsid w:val="00735CD7"/>
    <w:rsid w:val="0073647D"/>
    <w:rsid w:val="0073708C"/>
    <w:rsid w:val="0074043F"/>
    <w:rsid w:val="00740DEE"/>
    <w:rsid w:val="00742630"/>
    <w:rsid w:val="00742BEE"/>
    <w:rsid w:val="007451D1"/>
    <w:rsid w:val="00745AF7"/>
    <w:rsid w:val="00746019"/>
    <w:rsid w:val="00746419"/>
    <w:rsid w:val="0074730A"/>
    <w:rsid w:val="00750AA0"/>
    <w:rsid w:val="00750BC0"/>
    <w:rsid w:val="00751643"/>
    <w:rsid w:val="00751EED"/>
    <w:rsid w:val="007530D8"/>
    <w:rsid w:val="0075322D"/>
    <w:rsid w:val="00753522"/>
    <w:rsid w:val="0075390A"/>
    <w:rsid w:val="00753922"/>
    <w:rsid w:val="00753A0C"/>
    <w:rsid w:val="00753D69"/>
    <w:rsid w:val="00754256"/>
    <w:rsid w:val="007544E0"/>
    <w:rsid w:val="007546D0"/>
    <w:rsid w:val="007569FA"/>
    <w:rsid w:val="00756E57"/>
    <w:rsid w:val="00757607"/>
    <w:rsid w:val="0075788A"/>
    <w:rsid w:val="00757BD5"/>
    <w:rsid w:val="00757CE3"/>
    <w:rsid w:val="0076038C"/>
    <w:rsid w:val="007605C8"/>
    <w:rsid w:val="007605E6"/>
    <w:rsid w:val="00760D2F"/>
    <w:rsid w:val="007627BD"/>
    <w:rsid w:val="00762C02"/>
    <w:rsid w:val="007633E3"/>
    <w:rsid w:val="007639DD"/>
    <w:rsid w:val="00763FBE"/>
    <w:rsid w:val="007646CE"/>
    <w:rsid w:val="00764C92"/>
    <w:rsid w:val="00765D5A"/>
    <w:rsid w:val="00766916"/>
    <w:rsid w:val="0076692F"/>
    <w:rsid w:val="00766D16"/>
    <w:rsid w:val="00766F6B"/>
    <w:rsid w:val="00767DBB"/>
    <w:rsid w:val="00767E51"/>
    <w:rsid w:val="00771345"/>
    <w:rsid w:val="00771931"/>
    <w:rsid w:val="00771A4B"/>
    <w:rsid w:val="007723C9"/>
    <w:rsid w:val="0077256D"/>
    <w:rsid w:val="00772805"/>
    <w:rsid w:val="00773D6E"/>
    <w:rsid w:val="00773D86"/>
    <w:rsid w:val="007751ED"/>
    <w:rsid w:val="00776434"/>
    <w:rsid w:val="0077688C"/>
    <w:rsid w:val="00776F63"/>
    <w:rsid w:val="0077701C"/>
    <w:rsid w:val="00777DDD"/>
    <w:rsid w:val="00780C9C"/>
    <w:rsid w:val="007829F8"/>
    <w:rsid w:val="00783472"/>
    <w:rsid w:val="0078422F"/>
    <w:rsid w:val="0078484B"/>
    <w:rsid w:val="007852B9"/>
    <w:rsid w:val="007859C8"/>
    <w:rsid w:val="00786262"/>
    <w:rsid w:val="007871EC"/>
    <w:rsid w:val="00790011"/>
    <w:rsid w:val="00790ABF"/>
    <w:rsid w:val="00790EF8"/>
    <w:rsid w:val="00792084"/>
    <w:rsid w:val="00792B43"/>
    <w:rsid w:val="00792DA5"/>
    <w:rsid w:val="00793C46"/>
    <w:rsid w:val="00794326"/>
    <w:rsid w:val="00794646"/>
    <w:rsid w:val="0079492B"/>
    <w:rsid w:val="007956FD"/>
    <w:rsid w:val="00795726"/>
    <w:rsid w:val="00795BEF"/>
    <w:rsid w:val="00796533"/>
    <w:rsid w:val="007970F6"/>
    <w:rsid w:val="0079738E"/>
    <w:rsid w:val="0079739E"/>
    <w:rsid w:val="007A0705"/>
    <w:rsid w:val="007A1CEB"/>
    <w:rsid w:val="007A263E"/>
    <w:rsid w:val="007A2EC9"/>
    <w:rsid w:val="007A30FF"/>
    <w:rsid w:val="007A3409"/>
    <w:rsid w:val="007A4042"/>
    <w:rsid w:val="007A4481"/>
    <w:rsid w:val="007A4988"/>
    <w:rsid w:val="007A505C"/>
    <w:rsid w:val="007A52AD"/>
    <w:rsid w:val="007A7029"/>
    <w:rsid w:val="007A7330"/>
    <w:rsid w:val="007A791A"/>
    <w:rsid w:val="007A7CF4"/>
    <w:rsid w:val="007B0A1E"/>
    <w:rsid w:val="007B103F"/>
    <w:rsid w:val="007B2B4E"/>
    <w:rsid w:val="007B3F5D"/>
    <w:rsid w:val="007B4710"/>
    <w:rsid w:val="007B5546"/>
    <w:rsid w:val="007B6E3C"/>
    <w:rsid w:val="007B7C70"/>
    <w:rsid w:val="007B7F8F"/>
    <w:rsid w:val="007C02D0"/>
    <w:rsid w:val="007C1EA7"/>
    <w:rsid w:val="007C1FDC"/>
    <w:rsid w:val="007C2FB3"/>
    <w:rsid w:val="007C3D25"/>
    <w:rsid w:val="007C3D50"/>
    <w:rsid w:val="007C3F91"/>
    <w:rsid w:val="007C43F1"/>
    <w:rsid w:val="007C46CD"/>
    <w:rsid w:val="007C4849"/>
    <w:rsid w:val="007C4BDA"/>
    <w:rsid w:val="007C53BC"/>
    <w:rsid w:val="007C5CD8"/>
    <w:rsid w:val="007C6256"/>
    <w:rsid w:val="007C663C"/>
    <w:rsid w:val="007C6A34"/>
    <w:rsid w:val="007C6BE1"/>
    <w:rsid w:val="007C7151"/>
    <w:rsid w:val="007C7AE8"/>
    <w:rsid w:val="007D06D3"/>
    <w:rsid w:val="007D0EB7"/>
    <w:rsid w:val="007D1425"/>
    <w:rsid w:val="007D1A92"/>
    <w:rsid w:val="007D25D3"/>
    <w:rsid w:val="007D267B"/>
    <w:rsid w:val="007D26AC"/>
    <w:rsid w:val="007D2E80"/>
    <w:rsid w:val="007D3034"/>
    <w:rsid w:val="007D4689"/>
    <w:rsid w:val="007D6C6B"/>
    <w:rsid w:val="007D72F4"/>
    <w:rsid w:val="007E144E"/>
    <w:rsid w:val="007E3A88"/>
    <w:rsid w:val="007E3E41"/>
    <w:rsid w:val="007E442F"/>
    <w:rsid w:val="007E4576"/>
    <w:rsid w:val="007E480B"/>
    <w:rsid w:val="007E4B02"/>
    <w:rsid w:val="007E4FE4"/>
    <w:rsid w:val="007E5940"/>
    <w:rsid w:val="007E69EE"/>
    <w:rsid w:val="007E6C20"/>
    <w:rsid w:val="007E7206"/>
    <w:rsid w:val="007E7F1F"/>
    <w:rsid w:val="007F0534"/>
    <w:rsid w:val="007F14EE"/>
    <w:rsid w:val="007F1A22"/>
    <w:rsid w:val="007F206B"/>
    <w:rsid w:val="007F2487"/>
    <w:rsid w:val="007F2846"/>
    <w:rsid w:val="007F3827"/>
    <w:rsid w:val="007F3E52"/>
    <w:rsid w:val="007F490A"/>
    <w:rsid w:val="007F4D96"/>
    <w:rsid w:val="007F526C"/>
    <w:rsid w:val="007F6658"/>
    <w:rsid w:val="007F6AD2"/>
    <w:rsid w:val="007F736D"/>
    <w:rsid w:val="007F759B"/>
    <w:rsid w:val="007F7890"/>
    <w:rsid w:val="007F7F48"/>
    <w:rsid w:val="00801753"/>
    <w:rsid w:val="00801DA4"/>
    <w:rsid w:val="00802834"/>
    <w:rsid w:val="00803CB7"/>
    <w:rsid w:val="008046E2"/>
    <w:rsid w:val="00804920"/>
    <w:rsid w:val="008053AB"/>
    <w:rsid w:val="00806C6A"/>
    <w:rsid w:val="0080769C"/>
    <w:rsid w:val="008105BA"/>
    <w:rsid w:val="00811B33"/>
    <w:rsid w:val="0081247E"/>
    <w:rsid w:val="00813006"/>
    <w:rsid w:val="008130D8"/>
    <w:rsid w:val="00813229"/>
    <w:rsid w:val="00814835"/>
    <w:rsid w:val="00814BBE"/>
    <w:rsid w:val="0081542F"/>
    <w:rsid w:val="0081558E"/>
    <w:rsid w:val="00815D4A"/>
    <w:rsid w:val="00815E60"/>
    <w:rsid w:val="0081650B"/>
    <w:rsid w:val="00816A74"/>
    <w:rsid w:val="00817BB4"/>
    <w:rsid w:val="00820F9C"/>
    <w:rsid w:val="008218B2"/>
    <w:rsid w:val="00821F10"/>
    <w:rsid w:val="00821F99"/>
    <w:rsid w:val="008220E2"/>
    <w:rsid w:val="008226EE"/>
    <w:rsid w:val="00822AB8"/>
    <w:rsid w:val="00822D27"/>
    <w:rsid w:val="0082586A"/>
    <w:rsid w:val="0082618D"/>
    <w:rsid w:val="008268E2"/>
    <w:rsid w:val="00826E0C"/>
    <w:rsid w:val="00826FAE"/>
    <w:rsid w:val="00827569"/>
    <w:rsid w:val="00827C50"/>
    <w:rsid w:val="00830838"/>
    <w:rsid w:val="00831138"/>
    <w:rsid w:val="008317EB"/>
    <w:rsid w:val="00832488"/>
    <w:rsid w:val="00832C80"/>
    <w:rsid w:val="008336AB"/>
    <w:rsid w:val="00833CB1"/>
    <w:rsid w:val="00835199"/>
    <w:rsid w:val="008356E9"/>
    <w:rsid w:val="00835C42"/>
    <w:rsid w:val="008372CD"/>
    <w:rsid w:val="0083751B"/>
    <w:rsid w:val="0084012D"/>
    <w:rsid w:val="00840B57"/>
    <w:rsid w:val="00840CF4"/>
    <w:rsid w:val="00841010"/>
    <w:rsid w:val="00843285"/>
    <w:rsid w:val="00843A6C"/>
    <w:rsid w:val="00844028"/>
    <w:rsid w:val="00844696"/>
    <w:rsid w:val="00844D8E"/>
    <w:rsid w:val="0084579A"/>
    <w:rsid w:val="00845FE9"/>
    <w:rsid w:val="00846429"/>
    <w:rsid w:val="00846DFE"/>
    <w:rsid w:val="0084759C"/>
    <w:rsid w:val="00847617"/>
    <w:rsid w:val="0084787A"/>
    <w:rsid w:val="00850378"/>
    <w:rsid w:val="008504CA"/>
    <w:rsid w:val="00850A09"/>
    <w:rsid w:val="00851AFF"/>
    <w:rsid w:val="00852284"/>
    <w:rsid w:val="008527A1"/>
    <w:rsid w:val="0085397B"/>
    <w:rsid w:val="0085457D"/>
    <w:rsid w:val="00854CEC"/>
    <w:rsid w:val="0085527C"/>
    <w:rsid w:val="00855511"/>
    <w:rsid w:val="0085585C"/>
    <w:rsid w:val="00855CE1"/>
    <w:rsid w:val="00856801"/>
    <w:rsid w:val="00857017"/>
    <w:rsid w:val="008577B3"/>
    <w:rsid w:val="00857919"/>
    <w:rsid w:val="00857FBC"/>
    <w:rsid w:val="00860D1D"/>
    <w:rsid w:val="00862850"/>
    <w:rsid w:val="00863BC9"/>
    <w:rsid w:val="00863BD0"/>
    <w:rsid w:val="008642AF"/>
    <w:rsid w:val="0086520E"/>
    <w:rsid w:val="00865D74"/>
    <w:rsid w:val="00866A2A"/>
    <w:rsid w:val="0086762C"/>
    <w:rsid w:val="008706F0"/>
    <w:rsid w:val="00871160"/>
    <w:rsid w:val="00871659"/>
    <w:rsid w:val="00871B25"/>
    <w:rsid w:val="00872AE0"/>
    <w:rsid w:val="008731FF"/>
    <w:rsid w:val="00874323"/>
    <w:rsid w:val="0087443C"/>
    <w:rsid w:val="00874CD3"/>
    <w:rsid w:val="00874D49"/>
    <w:rsid w:val="00877F77"/>
    <w:rsid w:val="008812C6"/>
    <w:rsid w:val="00881C44"/>
    <w:rsid w:val="0088294B"/>
    <w:rsid w:val="0088708E"/>
    <w:rsid w:val="00887679"/>
    <w:rsid w:val="008902E7"/>
    <w:rsid w:val="00891791"/>
    <w:rsid w:val="00891D69"/>
    <w:rsid w:val="00892AF6"/>
    <w:rsid w:val="00894110"/>
    <w:rsid w:val="0089420A"/>
    <w:rsid w:val="00894292"/>
    <w:rsid w:val="008949F2"/>
    <w:rsid w:val="00896945"/>
    <w:rsid w:val="00897DBB"/>
    <w:rsid w:val="008A00C3"/>
    <w:rsid w:val="008A034B"/>
    <w:rsid w:val="008A04DD"/>
    <w:rsid w:val="008A082B"/>
    <w:rsid w:val="008A0DE1"/>
    <w:rsid w:val="008A11A9"/>
    <w:rsid w:val="008A28D3"/>
    <w:rsid w:val="008A2B87"/>
    <w:rsid w:val="008A2E30"/>
    <w:rsid w:val="008A3107"/>
    <w:rsid w:val="008A3734"/>
    <w:rsid w:val="008A4A0B"/>
    <w:rsid w:val="008A4F6C"/>
    <w:rsid w:val="008A512F"/>
    <w:rsid w:val="008A551D"/>
    <w:rsid w:val="008A5806"/>
    <w:rsid w:val="008A5AF8"/>
    <w:rsid w:val="008A6A06"/>
    <w:rsid w:val="008A7101"/>
    <w:rsid w:val="008A7BE2"/>
    <w:rsid w:val="008A7D8A"/>
    <w:rsid w:val="008A7F6B"/>
    <w:rsid w:val="008B015F"/>
    <w:rsid w:val="008B043D"/>
    <w:rsid w:val="008B05A9"/>
    <w:rsid w:val="008B13DD"/>
    <w:rsid w:val="008B244A"/>
    <w:rsid w:val="008B295E"/>
    <w:rsid w:val="008B296A"/>
    <w:rsid w:val="008B3D38"/>
    <w:rsid w:val="008B3E16"/>
    <w:rsid w:val="008B5346"/>
    <w:rsid w:val="008B5BF0"/>
    <w:rsid w:val="008B6BCE"/>
    <w:rsid w:val="008B7BF6"/>
    <w:rsid w:val="008C016B"/>
    <w:rsid w:val="008C023C"/>
    <w:rsid w:val="008C062B"/>
    <w:rsid w:val="008C090D"/>
    <w:rsid w:val="008C1A70"/>
    <w:rsid w:val="008C1C2E"/>
    <w:rsid w:val="008C335E"/>
    <w:rsid w:val="008C336C"/>
    <w:rsid w:val="008C3537"/>
    <w:rsid w:val="008C3736"/>
    <w:rsid w:val="008C3ACB"/>
    <w:rsid w:val="008C4368"/>
    <w:rsid w:val="008D00CB"/>
    <w:rsid w:val="008D1AD4"/>
    <w:rsid w:val="008D2E5B"/>
    <w:rsid w:val="008D32A7"/>
    <w:rsid w:val="008D359A"/>
    <w:rsid w:val="008D49F8"/>
    <w:rsid w:val="008D4A14"/>
    <w:rsid w:val="008D5000"/>
    <w:rsid w:val="008D54A9"/>
    <w:rsid w:val="008D5949"/>
    <w:rsid w:val="008D6631"/>
    <w:rsid w:val="008D70B9"/>
    <w:rsid w:val="008D7654"/>
    <w:rsid w:val="008E0B3D"/>
    <w:rsid w:val="008E1053"/>
    <w:rsid w:val="008E2F53"/>
    <w:rsid w:val="008E386D"/>
    <w:rsid w:val="008E3C2F"/>
    <w:rsid w:val="008E3C4F"/>
    <w:rsid w:val="008E424D"/>
    <w:rsid w:val="008E4AD5"/>
    <w:rsid w:val="008E52CE"/>
    <w:rsid w:val="008E5DC3"/>
    <w:rsid w:val="008E66A0"/>
    <w:rsid w:val="008E6E93"/>
    <w:rsid w:val="008E7222"/>
    <w:rsid w:val="008E72E8"/>
    <w:rsid w:val="008E74AA"/>
    <w:rsid w:val="008E79A0"/>
    <w:rsid w:val="008E7D87"/>
    <w:rsid w:val="008F018C"/>
    <w:rsid w:val="008F0F41"/>
    <w:rsid w:val="008F144D"/>
    <w:rsid w:val="008F2031"/>
    <w:rsid w:val="008F21D1"/>
    <w:rsid w:val="008F24D9"/>
    <w:rsid w:val="008F26AE"/>
    <w:rsid w:val="008F4811"/>
    <w:rsid w:val="008F4EFB"/>
    <w:rsid w:val="008F56D2"/>
    <w:rsid w:val="008F5909"/>
    <w:rsid w:val="008F6F3A"/>
    <w:rsid w:val="008F74E8"/>
    <w:rsid w:val="008F7A94"/>
    <w:rsid w:val="008F7B9C"/>
    <w:rsid w:val="00900591"/>
    <w:rsid w:val="0090065A"/>
    <w:rsid w:val="0090072A"/>
    <w:rsid w:val="00901A5F"/>
    <w:rsid w:val="009027F3"/>
    <w:rsid w:val="009034E7"/>
    <w:rsid w:val="00904923"/>
    <w:rsid w:val="00904AF0"/>
    <w:rsid w:val="00905A6A"/>
    <w:rsid w:val="00906160"/>
    <w:rsid w:val="00906CD7"/>
    <w:rsid w:val="00907769"/>
    <w:rsid w:val="00907DF8"/>
    <w:rsid w:val="00910915"/>
    <w:rsid w:val="00911202"/>
    <w:rsid w:val="0091158F"/>
    <w:rsid w:val="00911E9F"/>
    <w:rsid w:val="009120A9"/>
    <w:rsid w:val="009143D8"/>
    <w:rsid w:val="00915771"/>
    <w:rsid w:val="009161D4"/>
    <w:rsid w:val="009162E6"/>
    <w:rsid w:val="009166ED"/>
    <w:rsid w:val="009166F7"/>
    <w:rsid w:val="0091796E"/>
    <w:rsid w:val="009211BF"/>
    <w:rsid w:val="009217AE"/>
    <w:rsid w:val="00921CDA"/>
    <w:rsid w:val="0092219B"/>
    <w:rsid w:val="00922434"/>
    <w:rsid w:val="00922449"/>
    <w:rsid w:val="009227FE"/>
    <w:rsid w:val="00922A99"/>
    <w:rsid w:val="00922F28"/>
    <w:rsid w:val="009235C4"/>
    <w:rsid w:val="00923698"/>
    <w:rsid w:val="00923759"/>
    <w:rsid w:val="009238BE"/>
    <w:rsid w:val="00924238"/>
    <w:rsid w:val="00924478"/>
    <w:rsid w:val="00924567"/>
    <w:rsid w:val="00924865"/>
    <w:rsid w:val="00924A97"/>
    <w:rsid w:val="009252BC"/>
    <w:rsid w:val="00925B55"/>
    <w:rsid w:val="009266DE"/>
    <w:rsid w:val="00926FA5"/>
    <w:rsid w:val="00927A19"/>
    <w:rsid w:val="00927C0D"/>
    <w:rsid w:val="00930107"/>
    <w:rsid w:val="0093062C"/>
    <w:rsid w:val="00930D4B"/>
    <w:rsid w:val="00931365"/>
    <w:rsid w:val="009313C9"/>
    <w:rsid w:val="009315E2"/>
    <w:rsid w:val="0093211F"/>
    <w:rsid w:val="00932772"/>
    <w:rsid w:val="00932E7E"/>
    <w:rsid w:val="00933667"/>
    <w:rsid w:val="009338CB"/>
    <w:rsid w:val="009368A2"/>
    <w:rsid w:val="00936D5B"/>
    <w:rsid w:val="00936F4C"/>
    <w:rsid w:val="0093704E"/>
    <w:rsid w:val="009379AE"/>
    <w:rsid w:val="009418B1"/>
    <w:rsid w:val="00941BDE"/>
    <w:rsid w:val="0094208E"/>
    <w:rsid w:val="00942C5A"/>
    <w:rsid w:val="00942D72"/>
    <w:rsid w:val="00942DDB"/>
    <w:rsid w:val="009446B4"/>
    <w:rsid w:val="00947469"/>
    <w:rsid w:val="0094752C"/>
    <w:rsid w:val="00947A52"/>
    <w:rsid w:val="00947DAE"/>
    <w:rsid w:val="00947EBB"/>
    <w:rsid w:val="00950390"/>
    <w:rsid w:val="00952A0B"/>
    <w:rsid w:val="009533A6"/>
    <w:rsid w:val="00953931"/>
    <w:rsid w:val="00953A62"/>
    <w:rsid w:val="009540DC"/>
    <w:rsid w:val="0095446B"/>
    <w:rsid w:val="00954804"/>
    <w:rsid w:val="009553B5"/>
    <w:rsid w:val="00955D5B"/>
    <w:rsid w:val="00956BEF"/>
    <w:rsid w:val="00956E51"/>
    <w:rsid w:val="00956EF0"/>
    <w:rsid w:val="009572EF"/>
    <w:rsid w:val="0095751B"/>
    <w:rsid w:val="009575A9"/>
    <w:rsid w:val="009577CC"/>
    <w:rsid w:val="00961ABD"/>
    <w:rsid w:val="00962BE7"/>
    <w:rsid w:val="00965136"/>
    <w:rsid w:val="009654DB"/>
    <w:rsid w:val="00965A1C"/>
    <w:rsid w:val="00965EB6"/>
    <w:rsid w:val="00966071"/>
    <w:rsid w:val="00966BB5"/>
    <w:rsid w:val="00966E39"/>
    <w:rsid w:val="009671DA"/>
    <w:rsid w:val="00967BC4"/>
    <w:rsid w:val="00970EA1"/>
    <w:rsid w:val="009733EC"/>
    <w:rsid w:val="009737B9"/>
    <w:rsid w:val="0097389F"/>
    <w:rsid w:val="00975608"/>
    <w:rsid w:val="009757C7"/>
    <w:rsid w:val="00975894"/>
    <w:rsid w:val="009760FB"/>
    <w:rsid w:val="00976921"/>
    <w:rsid w:val="00976C46"/>
    <w:rsid w:val="00976FE8"/>
    <w:rsid w:val="009771A4"/>
    <w:rsid w:val="00977686"/>
    <w:rsid w:val="009779A4"/>
    <w:rsid w:val="0098011C"/>
    <w:rsid w:val="00981300"/>
    <w:rsid w:val="00981B66"/>
    <w:rsid w:val="00982AFF"/>
    <w:rsid w:val="009834F6"/>
    <w:rsid w:val="00985387"/>
    <w:rsid w:val="009867A2"/>
    <w:rsid w:val="00986BFD"/>
    <w:rsid w:val="009873D6"/>
    <w:rsid w:val="00987584"/>
    <w:rsid w:val="00987C2E"/>
    <w:rsid w:val="0099005B"/>
    <w:rsid w:val="00991986"/>
    <w:rsid w:val="00994110"/>
    <w:rsid w:val="0099440F"/>
    <w:rsid w:val="00994446"/>
    <w:rsid w:val="009944AB"/>
    <w:rsid w:val="009956B2"/>
    <w:rsid w:val="00997552"/>
    <w:rsid w:val="009A053E"/>
    <w:rsid w:val="009A0770"/>
    <w:rsid w:val="009A1DB9"/>
    <w:rsid w:val="009A3181"/>
    <w:rsid w:val="009A3BDC"/>
    <w:rsid w:val="009A5345"/>
    <w:rsid w:val="009A69AE"/>
    <w:rsid w:val="009A7776"/>
    <w:rsid w:val="009B04A3"/>
    <w:rsid w:val="009B06BF"/>
    <w:rsid w:val="009B1932"/>
    <w:rsid w:val="009B1935"/>
    <w:rsid w:val="009B2C90"/>
    <w:rsid w:val="009B3858"/>
    <w:rsid w:val="009B3D2F"/>
    <w:rsid w:val="009B431E"/>
    <w:rsid w:val="009B4446"/>
    <w:rsid w:val="009B4FEF"/>
    <w:rsid w:val="009B5A47"/>
    <w:rsid w:val="009B5B1E"/>
    <w:rsid w:val="009B60C7"/>
    <w:rsid w:val="009B67C4"/>
    <w:rsid w:val="009B6B53"/>
    <w:rsid w:val="009B6BB4"/>
    <w:rsid w:val="009B75CB"/>
    <w:rsid w:val="009B7654"/>
    <w:rsid w:val="009C0330"/>
    <w:rsid w:val="009C068C"/>
    <w:rsid w:val="009C179A"/>
    <w:rsid w:val="009C3D2F"/>
    <w:rsid w:val="009C549B"/>
    <w:rsid w:val="009C567D"/>
    <w:rsid w:val="009C696F"/>
    <w:rsid w:val="009C6D75"/>
    <w:rsid w:val="009C7228"/>
    <w:rsid w:val="009D0573"/>
    <w:rsid w:val="009D1687"/>
    <w:rsid w:val="009D197E"/>
    <w:rsid w:val="009D246C"/>
    <w:rsid w:val="009D2A6E"/>
    <w:rsid w:val="009D371C"/>
    <w:rsid w:val="009D3A78"/>
    <w:rsid w:val="009D476F"/>
    <w:rsid w:val="009D5003"/>
    <w:rsid w:val="009D518E"/>
    <w:rsid w:val="009D562A"/>
    <w:rsid w:val="009D5CDD"/>
    <w:rsid w:val="009D60E7"/>
    <w:rsid w:val="009D69A6"/>
    <w:rsid w:val="009D6E2D"/>
    <w:rsid w:val="009D75FE"/>
    <w:rsid w:val="009E0238"/>
    <w:rsid w:val="009E0907"/>
    <w:rsid w:val="009E0F4D"/>
    <w:rsid w:val="009E1556"/>
    <w:rsid w:val="009E1586"/>
    <w:rsid w:val="009E1B3C"/>
    <w:rsid w:val="009E1DCA"/>
    <w:rsid w:val="009E3572"/>
    <w:rsid w:val="009E4AC0"/>
    <w:rsid w:val="009E5D73"/>
    <w:rsid w:val="009E6085"/>
    <w:rsid w:val="009E6258"/>
    <w:rsid w:val="009E7D7D"/>
    <w:rsid w:val="009F0A3D"/>
    <w:rsid w:val="009F0EB1"/>
    <w:rsid w:val="009F10F5"/>
    <w:rsid w:val="009F177E"/>
    <w:rsid w:val="009F1A75"/>
    <w:rsid w:val="009F23E8"/>
    <w:rsid w:val="009F2EBB"/>
    <w:rsid w:val="009F511E"/>
    <w:rsid w:val="009F639F"/>
    <w:rsid w:val="009F65FB"/>
    <w:rsid w:val="009F7F40"/>
    <w:rsid w:val="00A002FB"/>
    <w:rsid w:val="00A0038F"/>
    <w:rsid w:val="00A009A1"/>
    <w:rsid w:val="00A01A74"/>
    <w:rsid w:val="00A01D1C"/>
    <w:rsid w:val="00A02423"/>
    <w:rsid w:val="00A03AB5"/>
    <w:rsid w:val="00A0490D"/>
    <w:rsid w:val="00A0557D"/>
    <w:rsid w:val="00A0583C"/>
    <w:rsid w:val="00A058A1"/>
    <w:rsid w:val="00A0627F"/>
    <w:rsid w:val="00A06AB5"/>
    <w:rsid w:val="00A06D1F"/>
    <w:rsid w:val="00A0722E"/>
    <w:rsid w:val="00A077CC"/>
    <w:rsid w:val="00A07A70"/>
    <w:rsid w:val="00A07E09"/>
    <w:rsid w:val="00A10C05"/>
    <w:rsid w:val="00A10E21"/>
    <w:rsid w:val="00A1124E"/>
    <w:rsid w:val="00A120E1"/>
    <w:rsid w:val="00A1264C"/>
    <w:rsid w:val="00A14133"/>
    <w:rsid w:val="00A1489B"/>
    <w:rsid w:val="00A1673D"/>
    <w:rsid w:val="00A1699E"/>
    <w:rsid w:val="00A16F37"/>
    <w:rsid w:val="00A204ED"/>
    <w:rsid w:val="00A208C1"/>
    <w:rsid w:val="00A20A08"/>
    <w:rsid w:val="00A2112F"/>
    <w:rsid w:val="00A220C3"/>
    <w:rsid w:val="00A2328D"/>
    <w:rsid w:val="00A24FF5"/>
    <w:rsid w:val="00A250EB"/>
    <w:rsid w:val="00A26A12"/>
    <w:rsid w:val="00A27B7E"/>
    <w:rsid w:val="00A30767"/>
    <w:rsid w:val="00A307CB"/>
    <w:rsid w:val="00A30965"/>
    <w:rsid w:val="00A31093"/>
    <w:rsid w:val="00A32E65"/>
    <w:rsid w:val="00A3390C"/>
    <w:rsid w:val="00A33CA5"/>
    <w:rsid w:val="00A34747"/>
    <w:rsid w:val="00A3531C"/>
    <w:rsid w:val="00A3645D"/>
    <w:rsid w:val="00A40472"/>
    <w:rsid w:val="00A4095C"/>
    <w:rsid w:val="00A414F2"/>
    <w:rsid w:val="00A416E6"/>
    <w:rsid w:val="00A41D8E"/>
    <w:rsid w:val="00A4307F"/>
    <w:rsid w:val="00A4322F"/>
    <w:rsid w:val="00A4358D"/>
    <w:rsid w:val="00A44716"/>
    <w:rsid w:val="00A44A80"/>
    <w:rsid w:val="00A44D8F"/>
    <w:rsid w:val="00A45C3D"/>
    <w:rsid w:val="00A46593"/>
    <w:rsid w:val="00A46667"/>
    <w:rsid w:val="00A469D7"/>
    <w:rsid w:val="00A46D94"/>
    <w:rsid w:val="00A47069"/>
    <w:rsid w:val="00A472D2"/>
    <w:rsid w:val="00A47D4B"/>
    <w:rsid w:val="00A50143"/>
    <w:rsid w:val="00A50DE4"/>
    <w:rsid w:val="00A514E9"/>
    <w:rsid w:val="00A5271A"/>
    <w:rsid w:val="00A5289C"/>
    <w:rsid w:val="00A52CCD"/>
    <w:rsid w:val="00A531B5"/>
    <w:rsid w:val="00A54193"/>
    <w:rsid w:val="00A551B4"/>
    <w:rsid w:val="00A55EFB"/>
    <w:rsid w:val="00A56A8A"/>
    <w:rsid w:val="00A56D8E"/>
    <w:rsid w:val="00A60F6A"/>
    <w:rsid w:val="00A6130F"/>
    <w:rsid w:val="00A635A7"/>
    <w:rsid w:val="00A6420C"/>
    <w:rsid w:val="00A6487B"/>
    <w:rsid w:val="00A64AFC"/>
    <w:rsid w:val="00A6516F"/>
    <w:rsid w:val="00A65361"/>
    <w:rsid w:val="00A65695"/>
    <w:rsid w:val="00A702DD"/>
    <w:rsid w:val="00A70500"/>
    <w:rsid w:val="00A718C7"/>
    <w:rsid w:val="00A72E77"/>
    <w:rsid w:val="00A732B9"/>
    <w:rsid w:val="00A73A43"/>
    <w:rsid w:val="00A73BB6"/>
    <w:rsid w:val="00A74867"/>
    <w:rsid w:val="00A74964"/>
    <w:rsid w:val="00A74E34"/>
    <w:rsid w:val="00A75272"/>
    <w:rsid w:val="00A75291"/>
    <w:rsid w:val="00A7550E"/>
    <w:rsid w:val="00A76B81"/>
    <w:rsid w:val="00A76EB2"/>
    <w:rsid w:val="00A770F6"/>
    <w:rsid w:val="00A77E2B"/>
    <w:rsid w:val="00A803A9"/>
    <w:rsid w:val="00A803BF"/>
    <w:rsid w:val="00A82A2D"/>
    <w:rsid w:val="00A83399"/>
    <w:rsid w:val="00A833DB"/>
    <w:rsid w:val="00A8580A"/>
    <w:rsid w:val="00A85D7F"/>
    <w:rsid w:val="00A866DC"/>
    <w:rsid w:val="00A867BB"/>
    <w:rsid w:val="00A86AEB"/>
    <w:rsid w:val="00A86D76"/>
    <w:rsid w:val="00A871D9"/>
    <w:rsid w:val="00A90C63"/>
    <w:rsid w:val="00A91FB2"/>
    <w:rsid w:val="00A92393"/>
    <w:rsid w:val="00A923FD"/>
    <w:rsid w:val="00A93CA8"/>
    <w:rsid w:val="00A94EC9"/>
    <w:rsid w:val="00A951A9"/>
    <w:rsid w:val="00A957C4"/>
    <w:rsid w:val="00A96F56"/>
    <w:rsid w:val="00A97463"/>
    <w:rsid w:val="00AA02FF"/>
    <w:rsid w:val="00AA032F"/>
    <w:rsid w:val="00AA052D"/>
    <w:rsid w:val="00AA198B"/>
    <w:rsid w:val="00AA23FC"/>
    <w:rsid w:val="00AA2A8D"/>
    <w:rsid w:val="00AA3150"/>
    <w:rsid w:val="00AA3D14"/>
    <w:rsid w:val="00AA4A37"/>
    <w:rsid w:val="00AA4EC1"/>
    <w:rsid w:val="00AA633D"/>
    <w:rsid w:val="00AA65EF"/>
    <w:rsid w:val="00AA7185"/>
    <w:rsid w:val="00AB0256"/>
    <w:rsid w:val="00AB064B"/>
    <w:rsid w:val="00AB0A36"/>
    <w:rsid w:val="00AB0DF5"/>
    <w:rsid w:val="00AB0ED4"/>
    <w:rsid w:val="00AB1539"/>
    <w:rsid w:val="00AB15DD"/>
    <w:rsid w:val="00AB1EC7"/>
    <w:rsid w:val="00AB26DB"/>
    <w:rsid w:val="00AB5615"/>
    <w:rsid w:val="00AB7A50"/>
    <w:rsid w:val="00AB7D75"/>
    <w:rsid w:val="00AB7F6D"/>
    <w:rsid w:val="00AC126F"/>
    <w:rsid w:val="00AC203A"/>
    <w:rsid w:val="00AC2D07"/>
    <w:rsid w:val="00AC38C4"/>
    <w:rsid w:val="00AC409E"/>
    <w:rsid w:val="00AC468A"/>
    <w:rsid w:val="00AC46CF"/>
    <w:rsid w:val="00AC566E"/>
    <w:rsid w:val="00AC5DDC"/>
    <w:rsid w:val="00AC6728"/>
    <w:rsid w:val="00AC6BF1"/>
    <w:rsid w:val="00AD28D7"/>
    <w:rsid w:val="00AD2BD9"/>
    <w:rsid w:val="00AD2E65"/>
    <w:rsid w:val="00AD36E7"/>
    <w:rsid w:val="00AD37DB"/>
    <w:rsid w:val="00AD37FB"/>
    <w:rsid w:val="00AD406B"/>
    <w:rsid w:val="00AD4C2D"/>
    <w:rsid w:val="00AD5C1D"/>
    <w:rsid w:val="00AD681C"/>
    <w:rsid w:val="00AD686D"/>
    <w:rsid w:val="00AD7AF9"/>
    <w:rsid w:val="00AE17D6"/>
    <w:rsid w:val="00AE1805"/>
    <w:rsid w:val="00AE1CE7"/>
    <w:rsid w:val="00AE2592"/>
    <w:rsid w:val="00AE2A1F"/>
    <w:rsid w:val="00AE3073"/>
    <w:rsid w:val="00AE3304"/>
    <w:rsid w:val="00AE3508"/>
    <w:rsid w:val="00AE563E"/>
    <w:rsid w:val="00AE6BF7"/>
    <w:rsid w:val="00AE70BE"/>
    <w:rsid w:val="00AF06CB"/>
    <w:rsid w:val="00AF1885"/>
    <w:rsid w:val="00AF1965"/>
    <w:rsid w:val="00AF24F4"/>
    <w:rsid w:val="00AF3984"/>
    <w:rsid w:val="00AF3B02"/>
    <w:rsid w:val="00AF3F1C"/>
    <w:rsid w:val="00AF7B10"/>
    <w:rsid w:val="00B003D9"/>
    <w:rsid w:val="00B00755"/>
    <w:rsid w:val="00B00EA3"/>
    <w:rsid w:val="00B01789"/>
    <w:rsid w:val="00B018BF"/>
    <w:rsid w:val="00B01965"/>
    <w:rsid w:val="00B01B6B"/>
    <w:rsid w:val="00B038DD"/>
    <w:rsid w:val="00B03E60"/>
    <w:rsid w:val="00B04411"/>
    <w:rsid w:val="00B047B0"/>
    <w:rsid w:val="00B0482B"/>
    <w:rsid w:val="00B04DCB"/>
    <w:rsid w:val="00B05B19"/>
    <w:rsid w:val="00B05F06"/>
    <w:rsid w:val="00B07013"/>
    <w:rsid w:val="00B071A3"/>
    <w:rsid w:val="00B07D42"/>
    <w:rsid w:val="00B1035B"/>
    <w:rsid w:val="00B1069C"/>
    <w:rsid w:val="00B11066"/>
    <w:rsid w:val="00B11320"/>
    <w:rsid w:val="00B1285D"/>
    <w:rsid w:val="00B12860"/>
    <w:rsid w:val="00B13252"/>
    <w:rsid w:val="00B133A4"/>
    <w:rsid w:val="00B147A2"/>
    <w:rsid w:val="00B148A1"/>
    <w:rsid w:val="00B14B91"/>
    <w:rsid w:val="00B15042"/>
    <w:rsid w:val="00B15BC8"/>
    <w:rsid w:val="00B168BA"/>
    <w:rsid w:val="00B176B0"/>
    <w:rsid w:val="00B17826"/>
    <w:rsid w:val="00B17CE9"/>
    <w:rsid w:val="00B17D27"/>
    <w:rsid w:val="00B17F03"/>
    <w:rsid w:val="00B2104A"/>
    <w:rsid w:val="00B21746"/>
    <w:rsid w:val="00B2185B"/>
    <w:rsid w:val="00B21AEC"/>
    <w:rsid w:val="00B21D90"/>
    <w:rsid w:val="00B22DB6"/>
    <w:rsid w:val="00B23F01"/>
    <w:rsid w:val="00B24C73"/>
    <w:rsid w:val="00B252AA"/>
    <w:rsid w:val="00B262F6"/>
    <w:rsid w:val="00B26496"/>
    <w:rsid w:val="00B26868"/>
    <w:rsid w:val="00B26BBF"/>
    <w:rsid w:val="00B27698"/>
    <w:rsid w:val="00B30672"/>
    <w:rsid w:val="00B308A9"/>
    <w:rsid w:val="00B30A8E"/>
    <w:rsid w:val="00B30F58"/>
    <w:rsid w:val="00B3164F"/>
    <w:rsid w:val="00B337DE"/>
    <w:rsid w:val="00B34EB7"/>
    <w:rsid w:val="00B3547F"/>
    <w:rsid w:val="00B35F0F"/>
    <w:rsid w:val="00B35FC8"/>
    <w:rsid w:val="00B36630"/>
    <w:rsid w:val="00B36F7C"/>
    <w:rsid w:val="00B37036"/>
    <w:rsid w:val="00B3756B"/>
    <w:rsid w:val="00B37A43"/>
    <w:rsid w:val="00B37AC3"/>
    <w:rsid w:val="00B37FC9"/>
    <w:rsid w:val="00B40281"/>
    <w:rsid w:val="00B405CE"/>
    <w:rsid w:val="00B40ADD"/>
    <w:rsid w:val="00B4183B"/>
    <w:rsid w:val="00B41E53"/>
    <w:rsid w:val="00B41F48"/>
    <w:rsid w:val="00B42456"/>
    <w:rsid w:val="00B42B10"/>
    <w:rsid w:val="00B43E3B"/>
    <w:rsid w:val="00B43EDA"/>
    <w:rsid w:val="00B44399"/>
    <w:rsid w:val="00B46129"/>
    <w:rsid w:val="00B46CAD"/>
    <w:rsid w:val="00B47802"/>
    <w:rsid w:val="00B479AB"/>
    <w:rsid w:val="00B47AE4"/>
    <w:rsid w:val="00B47BA5"/>
    <w:rsid w:val="00B47EBD"/>
    <w:rsid w:val="00B504EC"/>
    <w:rsid w:val="00B51DB7"/>
    <w:rsid w:val="00B526B8"/>
    <w:rsid w:val="00B529BE"/>
    <w:rsid w:val="00B53056"/>
    <w:rsid w:val="00B53F60"/>
    <w:rsid w:val="00B5538D"/>
    <w:rsid w:val="00B56021"/>
    <w:rsid w:val="00B601F1"/>
    <w:rsid w:val="00B6119F"/>
    <w:rsid w:val="00B6129B"/>
    <w:rsid w:val="00B612BA"/>
    <w:rsid w:val="00B63A46"/>
    <w:rsid w:val="00B64C51"/>
    <w:rsid w:val="00B64E0A"/>
    <w:rsid w:val="00B658B2"/>
    <w:rsid w:val="00B6594F"/>
    <w:rsid w:val="00B67523"/>
    <w:rsid w:val="00B67A52"/>
    <w:rsid w:val="00B67E61"/>
    <w:rsid w:val="00B7007B"/>
    <w:rsid w:val="00B70FA8"/>
    <w:rsid w:val="00B71081"/>
    <w:rsid w:val="00B71767"/>
    <w:rsid w:val="00B71BAE"/>
    <w:rsid w:val="00B71FCA"/>
    <w:rsid w:val="00B72A35"/>
    <w:rsid w:val="00B74457"/>
    <w:rsid w:val="00B75349"/>
    <w:rsid w:val="00B76081"/>
    <w:rsid w:val="00B760D8"/>
    <w:rsid w:val="00B76CB7"/>
    <w:rsid w:val="00B77472"/>
    <w:rsid w:val="00B80A53"/>
    <w:rsid w:val="00B817C1"/>
    <w:rsid w:val="00B81B69"/>
    <w:rsid w:val="00B8219A"/>
    <w:rsid w:val="00B823A7"/>
    <w:rsid w:val="00B8278B"/>
    <w:rsid w:val="00B82C7A"/>
    <w:rsid w:val="00B83129"/>
    <w:rsid w:val="00B83170"/>
    <w:rsid w:val="00B83466"/>
    <w:rsid w:val="00B83910"/>
    <w:rsid w:val="00B83EE3"/>
    <w:rsid w:val="00B8473E"/>
    <w:rsid w:val="00B851D9"/>
    <w:rsid w:val="00B853C6"/>
    <w:rsid w:val="00B85DCD"/>
    <w:rsid w:val="00B863B7"/>
    <w:rsid w:val="00B86463"/>
    <w:rsid w:val="00B86682"/>
    <w:rsid w:val="00B8677D"/>
    <w:rsid w:val="00B9318B"/>
    <w:rsid w:val="00B938E5"/>
    <w:rsid w:val="00B93DFA"/>
    <w:rsid w:val="00B94074"/>
    <w:rsid w:val="00B94CDC"/>
    <w:rsid w:val="00B9533B"/>
    <w:rsid w:val="00B956B7"/>
    <w:rsid w:val="00B95746"/>
    <w:rsid w:val="00B959FC"/>
    <w:rsid w:val="00B96703"/>
    <w:rsid w:val="00B969EF"/>
    <w:rsid w:val="00B96BF8"/>
    <w:rsid w:val="00B96DFC"/>
    <w:rsid w:val="00B97609"/>
    <w:rsid w:val="00BA0104"/>
    <w:rsid w:val="00BA09A9"/>
    <w:rsid w:val="00BA0C65"/>
    <w:rsid w:val="00BA1128"/>
    <w:rsid w:val="00BA21C0"/>
    <w:rsid w:val="00BA3337"/>
    <w:rsid w:val="00BA337C"/>
    <w:rsid w:val="00BA34B1"/>
    <w:rsid w:val="00BA39CB"/>
    <w:rsid w:val="00BA3A1F"/>
    <w:rsid w:val="00BA4257"/>
    <w:rsid w:val="00BA44FC"/>
    <w:rsid w:val="00BA4992"/>
    <w:rsid w:val="00BA4BC0"/>
    <w:rsid w:val="00BA5413"/>
    <w:rsid w:val="00BA5CBC"/>
    <w:rsid w:val="00BA64BC"/>
    <w:rsid w:val="00BA661F"/>
    <w:rsid w:val="00BB02FC"/>
    <w:rsid w:val="00BB04D2"/>
    <w:rsid w:val="00BB14A4"/>
    <w:rsid w:val="00BB196B"/>
    <w:rsid w:val="00BB1A20"/>
    <w:rsid w:val="00BB2031"/>
    <w:rsid w:val="00BB21CF"/>
    <w:rsid w:val="00BB2DFA"/>
    <w:rsid w:val="00BB55A8"/>
    <w:rsid w:val="00BB655E"/>
    <w:rsid w:val="00BB68E1"/>
    <w:rsid w:val="00BB7130"/>
    <w:rsid w:val="00BB743E"/>
    <w:rsid w:val="00BB766F"/>
    <w:rsid w:val="00BB7A22"/>
    <w:rsid w:val="00BB7BFA"/>
    <w:rsid w:val="00BB7CF3"/>
    <w:rsid w:val="00BC1C0D"/>
    <w:rsid w:val="00BC1D1F"/>
    <w:rsid w:val="00BC268C"/>
    <w:rsid w:val="00BC2A4C"/>
    <w:rsid w:val="00BC32AD"/>
    <w:rsid w:val="00BC4127"/>
    <w:rsid w:val="00BC48BF"/>
    <w:rsid w:val="00BC4D1D"/>
    <w:rsid w:val="00BC5D9A"/>
    <w:rsid w:val="00BC65C8"/>
    <w:rsid w:val="00BC699E"/>
    <w:rsid w:val="00BC7183"/>
    <w:rsid w:val="00BC7BCE"/>
    <w:rsid w:val="00BD06F4"/>
    <w:rsid w:val="00BD0E12"/>
    <w:rsid w:val="00BD10A0"/>
    <w:rsid w:val="00BD1DCC"/>
    <w:rsid w:val="00BD312A"/>
    <w:rsid w:val="00BD5316"/>
    <w:rsid w:val="00BD55F2"/>
    <w:rsid w:val="00BD58C6"/>
    <w:rsid w:val="00BD5DDC"/>
    <w:rsid w:val="00BD6C63"/>
    <w:rsid w:val="00BD70EC"/>
    <w:rsid w:val="00BD72C5"/>
    <w:rsid w:val="00BE0828"/>
    <w:rsid w:val="00BE1C32"/>
    <w:rsid w:val="00BE3F05"/>
    <w:rsid w:val="00BE4BFF"/>
    <w:rsid w:val="00BE5F2B"/>
    <w:rsid w:val="00BE64D9"/>
    <w:rsid w:val="00BE66D1"/>
    <w:rsid w:val="00BE6F2B"/>
    <w:rsid w:val="00BF0909"/>
    <w:rsid w:val="00BF2014"/>
    <w:rsid w:val="00BF281A"/>
    <w:rsid w:val="00BF4CD6"/>
    <w:rsid w:val="00BF4DCC"/>
    <w:rsid w:val="00BF5EF6"/>
    <w:rsid w:val="00BF615D"/>
    <w:rsid w:val="00BF74B2"/>
    <w:rsid w:val="00BF798F"/>
    <w:rsid w:val="00C0038C"/>
    <w:rsid w:val="00C00FD0"/>
    <w:rsid w:val="00C01377"/>
    <w:rsid w:val="00C01FC1"/>
    <w:rsid w:val="00C02D1C"/>
    <w:rsid w:val="00C04264"/>
    <w:rsid w:val="00C0471A"/>
    <w:rsid w:val="00C04B48"/>
    <w:rsid w:val="00C04B74"/>
    <w:rsid w:val="00C05409"/>
    <w:rsid w:val="00C05541"/>
    <w:rsid w:val="00C07CDD"/>
    <w:rsid w:val="00C1010E"/>
    <w:rsid w:val="00C10186"/>
    <w:rsid w:val="00C105A4"/>
    <w:rsid w:val="00C1135A"/>
    <w:rsid w:val="00C11E8F"/>
    <w:rsid w:val="00C139CA"/>
    <w:rsid w:val="00C14076"/>
    <w:rsid w:val="00C14270"/>
    <w:rsid w:val="00C14ECB"/>
    <w:rsid w:val="00C1545E"/>
    <w:rsid w:val="00C15711"/>
    <w:rsid w:val="00C15FF2"/>
    <w:rsid w:val="00C16F34"/>
    <w:rsid w:val="00C172A5"/>
    <w:rsid w:val="00C17547"/>
    <w:rsid w:val="00C2000F"/>
    <w:rsid w:val="00C205B5"/>
    <w:rsid w:val="00C21A59"/>
    <w:rsid w:val="00C225DD"/>
    <w:rsid w:val="00C2264A"/>
    <w:rsid w:val="00C22D24"/>
    <w:rsid w:val="00C235A0"/>
    <w:rsid w:val="00C237BE"/>
    <w:rsid w:val="00C2399C"/>
    <w:rsid w:val="00C24EA9"/>
    <w:rsid w:val="00C2696A"/>
    <w:rsid w:val="00C27356"/>
    <w:rsid w:val="00C27FA2"/>
    <w:rsid w:val="00C31A4E"/>
    <w:rsid w:val="00C31E64"/>
    <w:rsid w:val="00C327A1"/>
    <w:rsid w:val="00C32C78"/>
    <w:rsid w:val="00C34B83"/>
    <w:rsid w:val="00C34D4E"/>
    <w:rsid w:val="00C35CB9"/>
    <w:rsid w:val="00C36A4E"/>
    <w:rsid w:val="00C372A8"/>
    <w:rsid w:val="00C409EE"/>
    <w:rsid w:val="00C4132F"/>
    <w:rsid w:val="00C41717"/>
    <w:rsid w:val="00C419AC"/>
    <w:rsid w:val="00C422E1"/>
    <w:rsid w:val="00C425BA"/>
    <w:rsid w:val="00C42CF6"/>
    <w:rsid w:val="00C44047"/>
    <w:rsid w:val="00C44EF8"/>
    <w:rsid w:val="00C4560A"/>
    <w:rsid w:val="00C45EEC"/>
    <w:rsid w:val="00C467A2"/>
    <w:rsid w:val="00C471EF"/>
    <w:rsid w:val="00C500B5"/>
    <w:rsid w:val="00C5018A"/>
    <w:rsid w:val="00C50787"/>
    <w:rsid w:val="00C5083A"/>
    <w:rsid w:val="00C510B3"/>
    <w:rsid w:val="00C5216F"/>
    <w:rsid w:val="00C52C20"/>
    <w:rsid w:val="00C52D46"/>
    <w:rsid w:val="00C53578"/>
    <w:rsid w:val="00C53C26"/>
    <w:rsid w:val="00C546E0"/>
    <w:rsid w:val="00C5543C"/>
    <w:rsid w:val="00C5603A"/>
    <w:rsid w:val="00C56B1C"/>
    <w:rsid w:val="00C57E2A"/>
    <w:rsid w:val="00C60482"/>
    <w:rsid w:val="00C6166C"/>
    <w:rsid w:val="00C616FF"/>
    <w:rsid w:val="00C61F98"/>
    <w:rsid w:val="00C62287"/>
    <w:rsid w:val="00C62541"/>
    <w:rsid w:val="00C62891"/>
    <w:rsid w:val="00C62F1D"/>
    <w:rsid w:val="00C63189"/>
    <w:rsid w:val="00C638E8"/>
    <w:rsid w:val="00C63F33"/>
    <w:rsid w:val="00C64E5C"/>
    <w:rsid w:val="00C65B07"/>
    <w:rsid w:val="00C66354"/>
    <w:rsid w:val="00C66980"/>
    <w:rsid w:val="00C675A2"/>
    <w:rsid w:val="00C70D42"/>
    <w:rsid w:val="00C71118"/>
    <w:rsid w:val="00C719BB"/>
    <w:rsid w:val="00C71AF0"/>
    <w:rsid w:val="00C7333A"/>
    <w:rsid w:val="00C739C0"/>
    <w:rsid w:val="00C74FA2"/>
    <w:rsid w:val="00C75623"/>
    <w:rsid w:val="00C75789"/>
    <w:rsid w:val="00C770D0"/>
    <w:rsid w:val="00C77FEA"/>
    <w:rsid w:val="00C80B68"/>
    <w:rsid w:val="00C81C06"/>
    <w:rsid w:val="00C81F80"/>
    <w:rsid w:val="00C8210F"/>
    <w:rsid w:val="00C82DD2"/>
    <w:rsid w:val="00C82E53"/>
    <w:rsid w:val="00C835B5"/>
    <w:rsid w:val="00C83809"/>
    <w:rsid w:val="00C83AE2"/>
    <w:rsid w:val="00C83B96"/>
    <w:rsid w:val="00C84B0A"/>
    <w:rsid w:val="00C84B75"/>
    <w:rsid w:val="00C851E4"/>
    <w:rsid w:val="00C85B25"/>
    <w:rsid w:val="00C86193"/>
    <w:rsid w:val="00C87302"/>
    <w:rsid w:val="00C878C0"/>
    <w:rsid w:val="00C87ADC"/>
    <w:rsid w:val="00C9037B"/>
    <w:rsid w:val="00C90F58"/>
    <w:rsid w:val="00C912EB"/>
    <w:rsid w:val="00C914EF"/>
    <w:rsid w:val="00C92793"/>
    <w:rsid w:val="00C92D14"/>
    <w:rsid w:val="00C93C31"/>
    <w:rsid w:val="00C93D8D"/>
    <w:rsid w:val="00C93DDE"/>
    <w:rsid w:val="00C9420A"/>
    <w:rsid w:val="00C94AB1"/>
    <w:rsid w:val="00C9633D"/>
    <w:rsid w:val="00C96B5A"/>
    <w:rsid w:val="00C97522"/>
    <w:rsid w:val="00C97751"/>
    <w:rsid w:val="00C978E9"/>
    <w:rsid w:val="00CA2E12"/>
    <w:rsid w:val="00CA4496"/>
    <w:rsid w:val="00CA4B0E"/>
    <w:rsid w:val="00CA6163"/>
    <w:rsid w:val="00CA61A8"/>
    <w:rsid w:val="00CA63E8"/>
    <w:rsid w:val="00CA72ED"/>
    <w:rsid w:val="00CA7A13"/>
    <w:rsid w:val="00CB1EB1"/>
    <w:rsid w:val="00CB2647"/>
    <w:rsid w:val="00CB38DA"/>
    <w:rsid w:val="00CB4E81"/>
    <w:rsid w:val="00CB59FC"/>
    <w:rsid w:val="00CB65E3"/>
    <w:rsid w:val="00CB68E7"/>
    <w:rsid w:val="00CB72D7"/>
    <w:rsid w:val="00CC0726"/>
    <w:rsid w:val="00CC08EE"/>
    <w:rsid w:val="00CC17B0"/>
    <w:rsid w:val="00CC1B8F"/>
    <w:rsid w:val="00CC2243"/>
    <w:rsid w:val="00CC2697"/>
    <w:rsid w:val="00CC2850"/>
    <w:rsid w:val="00CC3420"/>
    <w:rsid w:val="00CC4174"/>
    <w:rsid w:val="00CC4B99"/>
    <w:rsid w:val="00CC4D5F"/>
    <w:rsid w:val="00CC5899"/>
    <w:rsid w:val="00CC6138"/>
    <w:rsid w:val="00CC6140"/>
    <w:rsid w:val="00CC68AC"/>
    <w:rsid w:val="00CC6991"/>
    <w:rsid w:val="00CC706F"/>
    <w:rsid w:val="00CC711C"/>
    <w:rsid w:val="00CC7E14"/>
    <w:rsid w:val="00CD1CDD"/>
    <w:rsid w:val="00CD2CB9"/>
    <w:rsid w:val="00CD3AE4"/>
    <w:rsid w:val="00CD4029"/>
    <w:rsid w:val="00CD4ECE"/>
    <w:rsid w:val="00CD5360"/>
    <w:rsid w:val="00CD57C1"/>
    <w:rsid w:val="00CD610D"/>
    <w:rsid w:val="00CD637C"/>
    <w:rsid w:val="00CD7011"/>
    <w:rsid w:val="00CD719D"/>
    <w:rsid w:val="00CD75CE"/>
    <w:rsid w:val="00CE04B2"/>
    <w:rsid w:val="00CE14F9"/>
    <w:rsid w:val="00CE4E3E"/>
    <w:rsid w:val="00CE6537"/>
    <w:rsid w:val="00CE65CF"/>
    <w:rsid w:val="00CE72ED"/>
    <w:rsid w:val="00CE7AC6"/>
    <w:rsid w:val="00CE7C4D"/>
    <w:rsid w:val="00CE7E10"/>
    <w:rsid w:val="00CF0DF8"/>
    <w:rsid w:val="00CF133E"/>
    <w:rsid w:val="00CF166B"/>
    <w:rsid w:val="00CF26E5"/>
    <w:rsid w:val="00CF35DA"/>
    <w:rsid w:val="00CF3A42"/>
    <w:rsid w:val="00CF4001"/>
    <w:rsid w:val="00CF447A"/>
    <w:rsid w:val="00CF4703"/>
    <w:rsid w:val="00CF5208"/>
    <w:rsid w:val="00CF6061"/>
    <w:rsid w:val="00CF6BD0"/>
    <w:rsid w:val="00CF7EF1"/>
    <w:rsid w:val="00D000CF"/>
    <w:rsid w:val="00D00375"/>
    <w:rsid w:val="00D0049E"/>
    <w:rsid w:val="00D0150B"/>
    <w:rsid w:val="00D01A65"/>
    <w:rsid w:val="00D01F51"/>
    <w:rsid w:val="00D02804"/>
    <w:rsid w:val="00D02AC0"/>
    <w:rsid w:val="00D03BDB"/>
    <w:rsid w:val="00D03E8D"/>
    <w:rsid w:val="00D03F1F"/>
    <w:rsid w:val="00D040A9"/>
    <w:rsid w:val="00D04397"/>
    <w:rsid w:val="00D04F0E"/>
    <w:rsid w:val="00D053A8"/>
    <w:rsid w:val="00D05E1D"/>
    <w:rsid w:val="00D0605A"/>
    <w:rsid w:val="00D06721"/>
    <w:rsid w:val="00D06A41"/>
    <w:rsid w:val="00D07337"/>
    <w:rsid w:val="00D07D53"/>
    <w:rsid w:val="00D101BE"/>
    <w:rsid w:val="00D104EF"/>
    <w:rsid w:val="00D10922"/>
    <w:rsid w:val="00D10BF7"/>
    <w:rsid w:val="00D11373"/>
    <w:rsid w:val="00D12366"/>
    <w:rsid w:val="00D128F5"/>
    <w:rsid w:val="00D12975"/>
    <w:rsid w:val="00D12CBA"/>
    <w:rsid w:val="00D12FDB"/>
    <w:rsid w:val="00D13489"/>
    <w:rsid w:val="00D1460D"/>
    <w:rsid w:val="00D14F4B"/>
    <w:rsid w:val="00D1520C"/>
    <w:rsid w:val="00D153BC"/>
    <w:rsid w:val="00D15D5A"/>
    <w:rsid w:val="00D16147"/>
    <w:rsid w:val="00D16735"/>
    <w:rsid w:val="00D17264"/>
    <w:rsid w:val="00D172C0"/>
    <w:rsid w:val="00D17372"/>
    <w:rsid w:val="00D17CB5"/>
    <w:rsid w:val="00D2012E"/>
    <w:rsid w:val="00D2034F"/>
    <w:rsid w:val="00D20859"/>
    <w:rsid w:val="00D20F61"/>
    <w:rsid w:val="00D21420"/>
    <w:rsid w:val="00D2161D"/>
    <w:rsid w:val="00D21A9B"/>
    <w:rsid w:val="00D22C61"/>
    <w:rsid w:val="00D232CB"/>
    <w:rsid w:val="00D23B13"/>
    <w:rsid w:val="00D24B05"/>
    <w:rsid w:val="00D252A1"/>
    <w:rsid w:val="00D2562C"/>
    <w:rsid w:val="00D25C89"/>
    <w:rsid w:val="00D25D72"/>
    <w:rsid w:val="00D26229"/>
    <w:rsid w:val="00D2750C"/>
    <w:rsid w:val="00D27C95"/>
    <w:rsid w:val="00D31B85"/>
    <w:rsid w:val="00D31D5A"/>
    <w:rsid w:val="00D32062"/>
    <w:rsid w:val="00D330C9"/>
    <w:rsid w:val="00D33189"/>
    <w:rsid w:val="00D33DE6"/>
    <w:rsid w:val="00D34121"/>
    <w:rsid w:val="00D345C1"/>
    <w:rsid w:val="00D36E02"/>
    <w:rsid w:val="00D36FF2"/>
    <w:rsid w:val="00D40148"/>
    <w:rsid w:val="00D40A0E"/>
    <w:rsid w:val="00D40B0F"/>
    <w:rsid w:val="00D40B58"/>
    <w:rsid w:val="00D40FC4"/>
    <w:rsid w:val="00D40FEF"/>
    <w:rsid w:val="00D4172D"/>
    <w:rsid w:val="00D42D5C"/>
    <w:rsid w:val="00D43A8F"/>
    <w:rsid w:val="00D43FB8"/>
    <w:rsid w:val="00D455DB"/>
    <w:rsid w:val="00D46920"/>
    <w:rsid w:val="00D46C22"/>
    <w:rsid w:val="00D50E2D"/>
    <w:rsid w:val="00D50FC1"/>
    <w:rsid w:val="00D523F7"/>
    <w:rsid w:val="00D52453"/>
    <w:rsid w:val="00D5266F"/>
    <w:rsid w:val="00D528A0"/>
    <w:rsid w:val="00D53069"/>
    <w:rsid w:val="00D53325"/>
    <w:rsid w:val="00D53A3D"/>
    <w:rsid w:val="00D53F0C"/>
    <w:rsid w:val="00D541A2"/>
    <w:rsid w:val="00D5487A"/>
    <w:rsid w:val="00D54B25"/>
    <w:rsid w:val="00D54F7C"/>
    <w:rsid w:val="00D556F7"/>
    <w:rsid w:val="00D55A40"/>
    <w:rsid w:val="00D56524"/>
    <w:rsid w:val="00D569B2"/>
    <w:rsid w:val="00D56BC8"/>
    <w:rsid w:val="00D57128"/>
    <w:rsid w:val="00D600BA"/>
    <w:rsid w:val="00D60422"/>
    <w:rsid w:val="00D60865"/>
    <w:rsid w:val="00D609F0"/>
    <w:rsid w:val="00D60A5C"/>
    <w:rsid w:val="00D60B73"/>
    <w:rsid w:val="00D610D5"/>
    <w:rsid w:val="00D62BD6"/>
    <w:rsid w:val="00D62C36"/>
    <w:rsid w:val="00D63574"/>
    <w:rsid w:val="00D6430B"/>
    <w:rsid w:val="00D6454B"/>
    <w:rsid w:val="00D64EE0"/>
    <w:rsid w:val="00D65193"/>
    <w:rsid w:val="00D65315"/>
    <w:rsid w:val="00D6562E"/>
    <w:rsid w:val="00D65B78"/>
    <w:rsid w:val="00D66924"/>
    <w:rsid w:val="00D670BB"/>
    <w:rsid w:val="00D67FEC"/>
    <w:rsid w:val="00D7015C"/>
    <w:rsid w:val="00D70E9D"/>
    <w:rsid w:val="00D70F35"/>
    <w:rsid w:val="00D72B0A"/>
    <w:rsid w:val="00D73D21"/>
    <w:rsid w:val="00D74CFD"/>
    <w:rsid w:val="00D75160"/>
    <w:rsid w:val="00D77E33"/>
    <w:rsid w:val="00D80178"/>
    <w:rsid w:val="00D8098D"/>
    <w:rsid w:val="00D80D3A"/>
    <w:rsid w:val="00D817D5"/>
    <w:rsid w:val="00D81D76"/>
    <w:rsid w:val="00D81E28"/>
    <w:rsid w:val="00D83232"/>
    <w:rsid w:val="00D8353C"/>
    <w:rsid w:val="00D84477"/>
    <w:rsid w:val="00D84555"/>
    <w:rsid w:val="00D853BC"/>
    <w:rsid w:val="00D861DE"/>
    <w:rsid w:val="00D861EC"/>
    <w:rsid w:val="00D868B0"/>
    <w:rsid w:val="00D86A1B"/>
    <w:rsid w:val="00D86BC8"/>
    <w:rsid w:val="00D8724E"/>
    <w:rsid w:val="00D8757B"/>
    <w:rsid w:val="00D87991"/>
    <w:rsid w:val="00D87D68"/>
    <w:rsid w:val="00D90BA2"/>
    <w:rsid w:val="00D91A61"/>
    <w:rsid w:val="00D91EAC"/>
    <w:rsid w:val="00D9223F"/>
    <w:rsid w:val="00D9335C"/>
    <w:rsid w:val="00D9359F"/>
    <w:rsid w:val="00D93AC4"/>
    <w:rsid w:val="00D93E25"/>
    <w:rsid w:val="00D93FD2"/>
    <w:rsid w:val="00D94398"/>
    <w:rsid w:val="00D9492A"/>
    <w:rsid w:val="00D95C3C"/>
    <w:rsid w:val="00D96619"/>
    <w:rsid w:val="00D96655"/>
    <w:rsid w:val="00D969A0"/>
    <w:rsid w:val="00D96AD1"/>
    <w:rsid w:val="00DA027E"/>
    <w:rsid w:val="00DA0940"/>
    <w:rsid w:val="00DA09DD"/>
    <w:rsid w:val="00DA3842"/>
    <w:rsid w:val="00DA3A69"/>
    <w:rsid w:val="00DA43C4"/>
    <w:rsid w:val="00DA4434"/>
    <w:rsid w:val="00DA4BF1"/>
    <w:rsid w:val="00DA6337"/>
    <w:rsid w:val="00DA63DC"/>
    <w:rsid w:val="00DA65F4"/>
    <w:rsid w:val="00DA6B8E"/>
    <w:rsid w:val="00DA6DED"/>
    <w:rsid w:val="00DA760C"/>
    <w:rsid w:val="00DA7BB7"/>
    <w:rsid w:val="00DB0131"/>
    <w:rsid w:val="00DB061A"/>
    <w:rsid w:val="00DB1E75"/>
    <w:rsid w:val="00DB1F3D"/>
    <w:rsid w:val="00DB25F3"/>
    <w:rsid w:val="00DB3216"/>
    <w:rsid w:val="00DB3AAB"/>
    <w:rsid w:val="00DB3E18"/>
    <w:rsid w:val="00DB5578"/>
    <w:rsid w:val="00DB6254"/>
    <w:rsid w:val="00DC0B3F"/>
    <w:rsid w:val="00DC0E2C"/>
    <w:rsid w:val="00DC0EA6"/>
    <w:rsid w:val="00DC1ABF"/>
    <w:rsid w:val="00DC1D5D"/>
    <w:rsid w:val="00DC1EA1"/>
    <w:rsid w:val="00DC20BC"/>
    <w:rsid w:val="00DC21F3"/>
    <w:rsid w:val="00DC2B2B"/>
    <w:rsid w:val="00DC3D1F"/>
    <w:rsid w:val="00DC53DA"/>
    <w:rsid w:val="00DC663E"/>
    <w:rsid w:val="00DC6AB1"/>
    <w:rsid w:val="00DC6D15"/>
    <w:rsid w:val="00DC6F63"/>
    <w:rsid w:val="00DC777C"/>
    <w:rsid w:val="00DD144D"/>
    <w:rsid w:val="00DD1753"/>
    <w:rsid w:val="00DD1C86"/>
    <w:rsid w:val="00DD1D74"/>
    <w:rsid w:val="00DD23F0"/>
    <w:rsid w:val="00DD24B5"/>
    <w:rsid w:val="00DD2EF0"/>
    <w:rsid w:val="00DD2F81"/>
    <w:rsid w:val="00DD345B"/>
    <w:rsid w:val="00DD35D7"/>
    <w:rsid w:val="00DD3760"/>
    <w:rsid w:val="00DD3C85"/>
    <w:rsid w:val="00DD42BD"/>
    <w:rsid w:val="00DD4B31"/>
    <w:rsid w:val="00DD4CA4"/>
    <w:rsid w:val="00DD4EB9"/>
    <w:rsid w:val="00DD4F1C"/>
    <w:rsid w:val="00DD5B8A"/>
    <w:rsid w:val="00DD5E18"/>
    <w:rsid w:val="00DD7473"/>
    <w:rsid w:val="00DE1F1F"/>
    <w:rsid w:val="00DE3CDF"/>
    <w:rsid w:val="00DE4427"/>
    <w:rsid w:val="00DE5313"/>
    <w:rsid w:val="00DE77F8"/>
    <w:rsid w:val="00DE7818"/>
    <w:rsid w:val="00DF05AE"/>
    <w:rsid w:val="00DF06C0"/>
    <w:rsid w:val="00DF0E69"/>
    <w:rsid w:val="00DF0FCB"/>
    <w:rsid w:val="00DF131A"/>
    <w:rsid w:val="00DF22FD"/>
    <w:rsid w:val="00DF2901"/>
    <w:rsid w:val="00DF3507"/>
    <w:rsid w:val="00DF3B19"/>
    <w:rsid w:val="00DF4F32"/>
    <w:rsid w:val="00DF5FDA"/>
    <w:rsid w:val="00DF67D3"/>
    <w:rsid w:val="00DF6C3F"/>
    <w:rsid w:val="00DF6EDE"/>
    <w:rsid w:val="00DF7607"/>
    <w:rsid w:val="00E00374"/>
    <w:rsid w:val="00E0124B"/>
    <w:rsid w:val="00E0189E"/>
    <w:rsid w:val="00E018DF"/>
    <w:rsid w:val="00E0235F"/>
    <w:rsid w:val="00E0276E"/>
    <w:rsid w:val="00E02D64"/>
    <w:rsid w:val="00E03384"/>
    <w:rsid w:val="00E05721"/>
    <w:rsid w:val="00E05AA8"/>
    <w:rsid w:val="00E05B4E"/>
    <w:rsid w:val="00E05D8E"/>
    <w:rsid w:val="00E05F5E"/>
    <w:rsid w:val="00E074F9"/>
    <w:rsid w:val="00E077B6"/>
    <w:rsid w:val="00E07E5B"/>
    <w:rsid w:val="00E1024A"/>
    <w:rsid w:val="00E1106F"/>
    <w:rsid w:val="00E11638"/>
    <w:rsid w:val="00E12774"/>
    <w:rsid w:val="00E12FC8"/>
    <w:rsid w:val="00E144B5"/>
    <w:rsid w:val="00E14771"/>
    <w:rsid w:val="00E162F4"/>
    <w:rsid w:val="00E16558"/>
    <w:rsid w:val="00E16BB7"/>
    <w:rsid w:val="00E204A6"/>
    <w:rsid w:val="00E21316"/>
    <w:rsid w:val="00E233E7"/>
    <w:rsid w:val="00E23601"/>
    <w:rsid w:val="00E25FC6"/>
    <w:rsid w:val="00E25FEB"/>
    <w:rsid w:val="00E27AD9"/>
    <w:rsid w:val="00E27C78"/>
    <w:rsid w:val="00E3012F"/>
    <w:rsid w:val="00E31024"/>
    <w:rsid w:val="00E3139C"/>
    <w:rsid w:val="00E3293A"/>
    <w:rsid w:val="00E33BEE"/>
    <w:rsid w:val="00E33CD8"/>
    <w:rsid w:val="00E33D01"/>
    <w:rsid w:val="00E34BC5"/>
    <w:rsid w:val="00E35189"/>
    <w:rsid w:val="00E360E6"/>
    <w:rsid w:val="00E36857"/>
    <w:rsid w:val="00E40AC7"/>
    <w:rsid w:val="00E410D6"/>
    <w:rsid w:val="00E41C4E"/>
    <w:rsid w:val="00E41D77"/>
    <w:rsid w:val="00E42394"/>
    <w:rsid w:val="00E42D63"/>
    <w:rsid w:val="00E435FD"/>
    <w:rsid w:val="00E43625"/>
    <w:rsid w:val="00E441D0"/>
    <w:rsid w:val="00E44E01"/>
    <w:rsid w:val="00E456E6"/>
    <w:rsid w:val="00E459A7"/>
    <w:rsid w:val="00E45BAA"/>
    <w:rsid w:val="00E46BEB"/>
    <w:rsid w:val="00E46FA1"/>
    <w:rsid w:val="00E475B3"/>
    <w:rsid w:val="00E47F78"/>
    <w:rsid w:val="00E50D2E"/>
    <w:rsid w:val="00E518DD"/>
    <w:rsid w:val="00E522F8"/>
    <w:rsid w:val="00E52F7D"/>
    <w:rsid w:val="00E53755"/>
    <w:rsid w:val="00E53A94"/>
    <w:rsid w:val="00E54446"/>
    <w:rsid w:val="00E54E63"/>
    <w:rsid w:val="00E55534"/>
    <w:rsid w:val="00E567C3"/>
    <w:rsid w:val="00E56FE1"/>
    <w:rsid w:val="00E607C5"/>
    <w:rsid w:val="00E60B83"/>
    <w:rsid w:val="00E60D9E"/>
    <w:rsid w:val="00E60E73"/>
    <w:rsid w:val="00E61971"/>
    <w:rsid w:val="00E61B49"/>
    <w:rsid w:val="00E61C58"/>
    <w:rsid w:val="00E61C98"/>
    <w:rsid w:val="00E62052"/>
    <w:rsid w:val="00E63F1E"/>
    <w:rsid w:val="00E64ADA"/>
    <w:rsid w:val="00E64E95"/>
    <w:rsid w:val="00E64F48"/>
    <w:rsid w:val="00E651E7"/>
    <w:rsid w:val="00E65FBE"/>
    <w:rsid w:val="00E66232"/>
    <w:rsid w:val="00E66B07"/>
    <w:rsid w:val="00E66EDE"/>
    <w:rsid w:val="00E67A5D"/>
    <w:rsid w:val="00E70235"/>
    <w:rsid w:val="00E70BFA"/>
    <w:rsid w:val="00E71FBD"/>
    <w:rsid w:val="00E72089"/>
    <w:rsid w:val="00E7298E"/>
    <w:rsid w:val="00E738A8"/>
    <w:rsid w:val="00E73C0C"/>
    <w:rsid w:val="00E73C49"/>
    <w:rsid w:val="00E73EF0"/>
    <w:rsid w:val="00E74A44"/>
    <w:rsid w:val="00E7644E"/>
    <w:rsid w:val="00E76C12"/>
    <w:rsid w:val="00E777BD"/>
    <w:rsid w:val="00E8030E"/>
    <w:rsid w:val="00E80E17"/>
    <w:rsid w:val="00E81DF4"/>
    <w:rsid w:val="00E8472B"/>
    <w:rsid w:val="00E848E7"/>
    <w:rsid w:val="00E84EC2"/>
    <w:rsid w:val="00E853F5"/>
    <w:rsid w:val="00E85C48"/>
    <w:rsid w:val="00E867D1"/>
    <w:rsid w:val="00E86B81"/>
    <w:rsid w:val="00E86F4A"/>
    <w:rsid w:val="00E86FD1"/>
    <w:rsid w:val="00E87E8D"/>
    <w:rsid w:val="00E87F46"/>
    <w:rsid w:val="00E90690"/>
    <w:rsid w:val="00E90903"/>
    <w:rsid w:val="00E91B21"/>
    <w:rsid w:val="00E9208A"/>
    <w:rsid w:val="00E92140"/>
    <w:rsid w:val="00E92A8F"/>
    <w:rsid w:val="00E92B44"/>
    <w:rsid w:val="00E932E2"/>
    <w:rsid w:val="00E9366D"/>
    <w:rsid w:val="00E94A83"/>
    <w:rsid w:val="00E94C00"/>
    <w:rsid w:val="00E95F66"/>
    <w:rsid w:val="00E95F84"/>
    <w:rsid w:val="00E95F94"/>
    <w:rsid w:val="00E9707E"/>
    <w:rsid w:val="00EA097E"/>
    <w:rsid w:val="00EA09A9"/>
    <w:rsid w:val="00EA0BA7"/>
    <w:rsid w:val="00EA11F2"/>
    <w:rsid w:val="00EA1476"/>
    <w:rsid w:val="00EA1607"/>
    <w:rsid w:val="00EA170E"/>
    <w:rsid w:val="00EA1AC9"/>
    <w:rsid w:val="00EA1CD2"/>
    <w:rsid w:val="00EA24C6"/>
    <w:rsid w:val="00EA268C"/>
    <w:rsid w:val="00EA310D"/>
    <w:rsid w:val="00EA3570"/>
    <w:rsid w:val="00EA35BD"/>
    <w:rsid w:val="00EA3A78"/>
    <w:rsid w:val="00EA3ACA"/>
    <w:rsid w:val="00EA4053"/>
    <w:rsid w:val="00EA4D23"/>
    <w:rsid w:val="00EA53EF"/>
    <w:rsid w:val="00EA5720"/>
    <w:rsid w:val="00EA60FF"/>
    <w:rsid w:val="00EA7013"/>
    <w:rsid w:val="00EA7051"/>
    <w:rsid w:val="00EA7DA5"/>
    <w:rsid w:val="00EB072C"/>
    <w:rsid w:val="00EB0EE4"/>
    <w:rsid w:val="00EB1F00"/>
    <w:rsid w:val="00EB1F62"/>
    <w:rsid w:val="00EB2122"/>
    <w:rsid w:val="00EB217B"/>
    <w:rsid w:val="00EB31F6"/>
    <w:rsid w:val="00EB460B"/>
    <w:rsid w:val="00EB4733"/>
    <w:rsid w:val="00EB6BF4"/>
    <w:rsid w:val="00EB700B"/>
    <w:rsid w:val="00EC0E68"/>
    <w:rsid w:val="00EC1286"/>
    <w:rsid w:val="00EC22EC"/>
    <w:rsid w:val="00EC2983"/>
    <w:rsid w:val="00EC34EB"/>
    <w:rsid w:val="00EC3759"/>
    <w:rsid w:val="00EC4066"/>
    <w:rsid w:val="00EC4317"/>
    <w:rsid w:val="00EC4909"/>
    <w:rsid w:val="00EC4D5D"/>
    <w:rsid w:val="00EC4E74"/>
    <w:rsid w:val="00EC5634"/>
    <w:rsid w:val="00EC607F"/>
    <w:rsid w:val="00EC7589"/>
    <w:rsid w:val="00EC7D8B"/>
    <w:rsid w:val="00ED13CF"/>
    <w:rsid w:val="00ED23B0"/>
    <w:rsid w:val="00ED25AE"/>
    <w:rsid w:val="00ED265F"/>
    <w:rsid w:val="00ED2A35"/>
    <w:rsid w:val="00ED2BAD"/>
    <w:rsid w:val="00ED3296"/>
    <w:rsid w:val="00ED33A8"/>
    <w:rsid w:val="00ED3BB1"/>
    <w:rsid w:val="00ED45CB"/>
    <w:rsid w:val="00ED5C9B"/>
    <w:rsid w:val="00ED6848"/>
    <w:rsid w:val="00ED6B5B"/>
    <w:rsid w:val="00ED7475"/>
    <w:rsid w:val="00EE036A"/>
    <w:rsid w:val="00EE1075"/>
    <w:rsid w:val="00EE26E9"/>
    <w:rsid w:val="00EE2E6F"/>
    <w:rsid w:val="00EE2FEA"/>
    <w:rsid w:val="00EE3DB8"/>
    <w:rsid w:val="00EE4614"/>
    <w:rsid w:val="00EE59BC"/>
    <w:rsid w:val="00EE722B"/>
    <w:rsid w:val="00EE7B4A"/>
    <w:rsid w:val="00EF0B06"/>
    <w:rsid w:val="00EF1565"/>
    <w:rsid w:val="00EF1F1F"/>
    <w:rsid w:val="00EF24D1"/>
    <w:rsid w:val="00EF2629"/>
    <w:rsid w:val="00EF2C1F"/>
    <w:rsid w:val="00EF2FC0"/>
    <w:rsid w:val="00EF36B1"/>
    <w:rsid w:val="00EF3B60"/>
    <w:rsid w:val="00EF49F8"/>
    <w:rsid w:val="00EF5246"/>
    <w:rsid w:val="00EF56CE"/>
    <w:rsid w:val="00EF5B1E"/>
    <w:rsid w:val="00EF64BA"/>
    <w:rsid w:val="00F00226"/>
    <w:rsid w:val="00F00370"/>
    <w:rsid w:val="00F004DE"/>
    <w:rsid w:val="00F01888"/>
    <w:rsid w:val="00F01A12"/>
    <w:rsid w:val="00F021EC"/>
    <w:rsid w:val="00F02AAC"/>
    <w:rsid w:val="00F04518"/>
    <w:rsid w:val="00F04603"/>
    <w:rsid w:val="00F04830"/>
    <w:rsid w:val="00F04B62"/>
    <w:rsid w:val="00F0505C"/>
    <w:rsid w:val="00F059B7"/>
    <w:rsid w:val="00F0649D"/>
    <w:rsid w:val="00F06692"/>
    <w:rsid w:val="00F0692F"/>
    <w:rsid w:val="00F06FF5"/>
    <w:rsid w:val="00F070BC"/>
    <w:rsid w:val="00F10237"/>
    <w:rsid w:val="00F109E2"/>
    <w:rsid w:val="00F10F67"/>
    <w:rsid w:val="00F114B8"/>
    <w:rsid w:val="00F12B84"/>
    <w:rsid w:val="00F1368F"/>
    <w:rsid w:val="00F13DE4"/>
    <w:rsid w:val="00F140B0"/>
    <w:rsid w:val="00F15560"/>
    <w:rsid w:val="00F155A6"/>
    <w:rsid w:val="00F15625"/>
    <w:rsid w:val="00F16839"/>
    <w:rsid w:val="00F16886"/>
    <w:rsid w:val="00F17059"/>
    <w:rsid w:val="00F17420"/>
    <w:rsid w:val="00F21A30"/>
    <w:rsid w:val="00F22EC4"/>
    <w:rsid w:val="00F22ECE"/>
    <w:rsid w:val="00F23011"/>
    <w:rsid w:val="00F23BC4"/>
    <w:rsid w:val="00F23EBC"/>
    <w:rsid w:val="00F243C2"/>
    <w:rsid w:val="00F24A5D"/>
    <w:rsid w:val="00F2517C"/>
    <w:rsid w:val="00F27491"/>
    <w:rsid w:val="00F2776D"/>
    <w:rsid w:val="00F27871"/>
    <w:rsid w:val="00F27930"/>
    <w:rsid w:val="00F30184"/>
    <w:rsid w:val="00F32899"/>
    <w:rsid w:val="00F33330"/>
    <w:rsid w:val="00F33ECD"/>
    <w:rsid w:val="00F355CE"/>
    <w:rsid w:val="00F36FBD"/>
    <w:rsid w:val="00F378E6"/>
    <w:rsid w:val="00F37A2B"/>
    <w:rsid w:val="00F37F7B"/>
    <w:rsid w:val="00F40CCA"/>
    <w:rsid w:val="00F41610"/>
    <w:rsid w:val="00F41DB2"/>
    <w:rsid w:val="00F42A06"/>
    <w:rsid w:val="00F43951"/>
    <w:rsid w:val="00F46E80"/>
    <w:rsid w:val="00F473AA"/>
    <w:rsid w:val="00F51493"/>
    <w:rsid w:val="00F5261D"/>
    <w:rsid w:val="00F52A28"/>
    <w:rsid w:val="00F52D1B"/>
    <w:rsid w:val="00F52F0E"/>
    <w:rsid w:val="00F5311F"/>
    <w:rsid w:val="00F5315A"/>
    <w:rsid w:val="00F53A99"/>
    <w:rsid w:val="00F53AD6"/>
    <w:rsid w:val="00F554F7"/>
    <w:rsid w:val="00F55909"/>
    <w:rsid w:val="00F55FF9"/>
    <w:rsid w:val="00F56834"/>
    <w:rsid w:val="00F56E53"/>
    <w:rsid w:val="00F56F6F"/>
    <w:rsid w:val="00F572E3"/>
    <w:rsid w:val="00F6092F"/>
    <w:rsid w:val="00F61432"/>
    <w:rsid w:val="00F61AD4"/>
    <w:rsid w:val="00F621E3"/>
    <w:rsid w:val="00F62274"/>
    <w:rsid w:val="00F62935"/>
    <w:rsid w:val="00F62D4C"/>
    <w:rsid w:val="00F6369B"/>
    <w:rsid w:val="00F63E51"/>
    <w:rsid w:val="00F64C09"/>
    <w:rsid w:val="00F65D09"/>
    <w:rsid w:val="00F675D1"/>
    <w:rsid w:val="00F70434"/>
    <w:rsid w:val="00F70D96"/>
    <w:rsid w:val="00F714C3"/>
    <w:rsid w:val="00F718F4"/>
    <w:rsid w:val="00F72596"/>
    <w:rsid w:val="00F725EB"/>
    <w:rsid w:val="00F72A2C"/>
    <w:rsid w:val="00F735A3"/>
    <w:rsid w:val="00F7390D"/>
    <w:rsid w:val="00F75079"/>
    <w:rsid w:val="00F75213"/>
    <w:rsid w:val="00F7533C"/>
    <w:rsid w:val="00F76312"/>
    <w:rsid w:val="00F76BC8"/>
    <w:rsid w:val="00F77449"/>
    <w:rsid w:val="00F77936"/>
    <w:rsid w:val="00F77A24"/>
    <w:rsid w:val="00F8031F"/>
    <w:rsid w:val="00F80FC3"/>
    <w:rsid w:val="00F81C80"/>
    <w:rsid w:val="00F828E8"/>
    <w:rsid w:val="00F84351"/>
    <w:rsid w:val="00F86698"/>
    <w:rsid w:val="00F87BBB"/>
    <w:rsid w:val="00F90D7D"/>
    <w:rsid w:val="00F90FA8"/>
    <w:rsid w:val="00F91B67"/>
    <w:rsid w:val="00F91E80"/>
    <w:rsid w:val="00F92211"/>
    <w:rsid w:val="00F93106"/>
    <w:rsid w:val="00F93112"/>
    <w:rsid w:val="00F933FA"/>
    <w:rsid w:val="00F93EFC"/>
    <w:rsid w:val="00F95415"/>
    <w:rsid w:val="00F96F05"/>
    <w:rsid w:val="00F9791F"/>
    <w:rsid w:val="00F97B76"/>
    <w:rsid w:val="00FA023E"/>
    <w:rsid w:val="00FA0599"/>
    <w:rsid w:val="00FA05F8"/>
    <w:rsid w:val="00FA11D4"/>
    <w:rsid w:val="00FA2389"/>
    <w:rsid w:val="00FA2B89"/>
    <w:rsid w:val="00FA4001"/>
    <w:rsid w:val="00FA4199"/>
    <w:rsid w:val="00FA4308"/>
    <w:rsid w:val="00FA4A98"/>
    <w:rsid w:val="00FA4ED1"/>
    <w:rsid w:val="00FA567A"/>
    <w:rsid w:val="00FA6513"/>
    <w:rsid w:val="00FA6631"/>
    <w:rsid w:val="00FA7827"/>
    <w:rsid w:val="00FA7CBF"/>
    <w:rsid w:val="00FB09A7"/>
    <w:rsid w:val="00FB11A8"/>
    <w:rsid w:val="00FB1A2E"/>
    <w:rsid w:val="00FB21C8"/>
    <w:rsid w:val="00FB32E1"/>
    <w:rsid w:val="00FB3310"/>
    <w:rsid w:val="00FB39EF"/>
    <w:rsid w:val="00FB4202"/>
    <w:rsid w:val="00FB4954"/>
    <w:rsid w:val="00FB579D"/>
    <w:rsid w:val="00FB57B9"/>
    <w:rsid w:val="00FB6F48"/>
    <w:rsid w:val="00FB7649"/>
    <w:rsid w:val="00FB7ACC"/>
    <w:rsid w:val="00FC042A"/>
    <w:rsid w:val="00FC08F7"/>
    <w:rsid w:val="00FC0AF7"/>
    <w:rsid w:val="00FC10BE"/>
    <w:rsid w:val="00FC17E8"/>
    <w:rsid w:val="00FC23B1"/>
    <w:rsid w:val="00FC301F"/>
    <w:rsid w:val="00FC3504"/>
    <w:rsid w:val="00FC3790"/>
    <w:rsid w:val="00FC526F"/>
    <w:rsid w:val="00FC5B51"/>
    <w:rsid w:val="00FC5C0E"/>
    <w:rsid w:val="00FC5E73"/>
    <w:rsid w:val="00FC6126"/>
    <w:rsid w:val="00FC623D"/>
    <w:rsid w:val="00FC64A5"/>
    <w:rsid w:val="00FC7592"/>
    <w:rsid w:val="00FD0124"/>
    <w:rsid w:val="00FD186E"/>
    <w:rsid w:val="00FD1DE6"/>
    <w:rsid w:val="00FD21E6"/>
    <w:rsid w:val="00FD342A"/>
    <w:rsid w:val="00FD4347"/>
    <w:rsid w:val="00FD4CB2"/>
    <w:rsid w:val="00FD5A4C"/>
    <w:rsid w:val="00FD6195"/>
    <w:rsid w:val="00FD7165"/>
    <w:rsid w:val="00FD7617"/>
    <w:rsid w:val="00FD76AF"/>
    <w:rsid w:val="00FD79BA"/>
    <w:rsid w:val="00FE062C"/>
    <w:rsid w:val="00FE0D85"/>
    <w:rsid w:val="00FE0EE7"/>
    <w:rsid w:val="00FE11A9"/>
    <w:rsid w:val="00FE1FA4"/>
    <w:rsid w:val="00FE250D"/>
    <w:rsid w:val="00FE2E58"/>
    <w:rsid w:val="00FE2E9A"/>
    <w:rsid w:val="00FE2F1F"/>
    <w:rsid w:val="00FE32B5"/>
    <w:rsid w:val="00FE3B62"/>
    <w:rsid w:val="00FE3E46"/>
    <w:rsid w:val="00FE3ED3"/>
    <w:rsid w:val="00FE4010"/>
    <w:rsid w:val="00FE4627"/>
    <w:rsid w:val="00FE4917"/>
    <w:rsid w:val="00FE49EC"/>
    <w:rsid w:val="00FE4BC9"/>
    <w:rsid w:val="00FE4EA5"/>
    <w:rsid w:val="00FE5759"/>
    <w:rsid w:val="00FE5C0F"/>
    <w:rsid w:val="00FE5FF4"/>
    <w:rsid w:val="00FE668D"/>
    <w:rsid w:val="00FE7F4A"/>
    <w:rsid w:val="00FF0E6C"/>
    <w:rsid w:val="00FF0EF1"/>
    <w:rsid w:val="00FF19AA"/>
    <w:rsid w:val="00FF21E7"/>
    <w:rsid w:val="00FF24AD"/>
    <w:rsid w:val="00FF2D2B"/>
    <w:rsid w:val="00FF404C"/>
    <w:rsid w:val="00FF5C1F"/>
    <w:rsid w:val="00FF63C2"/>
    <w:rsid w:val="00FF70B4"/>
    <w:rsid w:val="00FF72C1"/>
    <w:rsid w:val="00FF7A48"/>
    <w:rsid w:val="00FF7C46"/>
    <w:rsid w:val="00FF7F6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536F88"/>
  <w15:docId w15:val="{5A9FBAFC-06C8-4996-A41D-19F40D7868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C3420"/>
    <w:pPr>
      <w:spacing w:after="200" w:line="276" w:lineRule="auto"/>
    </w:pPr>
    <w:rPr>
      <w:sz w:val="22"/>
      <w:szCs w:val="22"/>
      <w:lang w:eastAsia="en-US"/>
    </w:rPr>
  </w:style>
  <w:style w:type="paragraph" w:styleId="Naslov1">
    <w:name w:val="heading 1"/>
    <w:aliases w:val="NASLOV1"/>
    <w:basedOn w:val="Navaden"/>
    <w:next w:val="Navaden"/>
    <w:link w:val="Naslov1Znak"/>
    <w:qFormat/>
    <w:rsid w:val="00302D6E"/>
    <w:pPr>
      <w:keepNext/>
      <w:spacing w:after="0" w:line="240" w:lineRule="auto"/>
      <w:jc w:val="both"/>
      <w:outlineLvl w:val="0"/>
    </w:pPr>
    <w:rPr>
      <w:rFonts w:ascii="Times New Roman" w:eastAsia="Times New Roman" w:hAnsi="Times New Roman"/>
      <w:b/>
      <w:szCs w:val="20"/>
      <w:lang w:val="x-none" w:eastAsia="x-none"/>
    </w:rPr>
  </w:style>
  <w:style w:type="paragraph" w:styleId="Naslov2">
    <w:name w:val="heading 2"/>
    <w:basedOn w:val="Navaden"/>
    <w:next w:val="Navaden"/>
    <w:link w:val="Naslov2Znak"/>
    <w:autoRedefine/>
    <w:qFormat/>
    <w:rsid w:val="00302D6E"/>
    <w:pPr>
      <w:keepNext/>
      <w:tabs>
        <w:tab w:val="left" w:pos="567"/>
        <w:tab w:val="left" w:pos="1134"/>
        <w:tab w:val="left" w:pos="8080"/>
      </w:tabs>
      <w:spacing w:after="0" w:line="240" w:lineRule="auto"/>
      <w:jc w:val="both"/>
      <w:outlineLvl w:val="1"/>
    </w:pPr>
    <w:rPr>
      <w:rFonts w:ascii="Tahoma" w:eastAsia="Times New Roman" w:hAnsi="Tahoma"/>
      <w:b/>
      <w:sz w:val="20"/>
      <w:szCs w:val="20"/>
      <w:lang w:val="x-none" w:eastAsia="x-none"/>
    </w:rPr>
  </w:style>
  <w:style w:type="paragraph" w:styleId="Naslov3">
    <w:name w:val="heading 3"/>
    <w:basedOn w:val="Navaden"/>
    <w:next w:val="Navaden"/>
    <w:link w:val="Naslov3Znak"/>
    <w:qFormat/>
    <w:rsid w:val="00302D6E"/>
    <w:pPr>
      <w:keepNext/>
      <w:spacing w:after="0" w:line="240" w:lineRule="auto"/>
      <w:jc w:val="center"/>
      <w:outlineLvl w:val="2"/>
    </w:pPr>
    <w:rPr>
      <w:rFonts w:ascii="Arial" w:eastAsia="Times New Roman" w:hAnsi="Arial"/>
      <w:b/>
      <w:sz w:val="28"/>
      <w:szCs w:val="20"/>
      <w:lang w:val="x-none" w:eastAsia="x-none"/>
    </w:rPr>
  </w:style>
  <w:style w:type="paragraph" w:styleId="Naslov4">
    <w:name w:val="heading 4"/>
    <w:basedOn w:val="Navaden"/>
    <w:next w:val="Navaden"/>
    <w:link w:val="Naslov4Znak"/>
    <w:qFormat/>
    <w:rsid w:val="00302D6E"/>
    <w:pPr>
      <w:keepNext/>
      <w:spacing w:after="0" w:line="240" w:lineRule="auto"/>
      <w:jc w:val="center"/>
      <w:outlineLvl w:val="3"/>
    </w:pPr>
    <w:rPr>
      <w:rFonts w:ascii="Arial" w:eastAsia="Times New Roman" w:hAnsi="Arial"/>
      <w:b/>
      <w:sz w:val="32"/>
      <w:szCs w:val="20"/>
      <w:lang w:val="x-none" w:eastAsia="x-none"/>
    </w:rPr>
  </w:style>
  <w:style w:type="paragraph" w:styleId="Naslov5">
    <w:name w:val="heading 5"/>
    <w:basedOn w:val="Navaden"/>
    <w:next w:val="Navaden"/>
    <w:link w:val="Naslov5Znak"/>
    <w:qFormat/>
    <w:rsid w:val="00302D6E"/>
    <w:pPr>
      <w:keepNext/>
      <w:tabs>
        <w:tab w:val="left" w:pos="567"/>
        <w:tab w:val="num" w:pos="851"/>
        <w:tab w:val="left" w:pos="993"/>
      </w:tabs>
      <w:spacing w:after="0" w:line="240" w:lineRule="auto"/>
      <w:outlineLvl w:val="4"/>
    </w:pPr>
    <w:rPr>
      <w:rFonts w:ascii="Times New Roman" w:eastAsia="Times New Roman" w:hAnsi="Times New Roman"/>
      <w:b/>
      <w:szCs w:val="20"/>
      <w:lang w:val="x-none" w:eastAsia="x-none"/>
    </w:rPr>
  </w:style>
  <w:style w:type="paragraph" w:styleId="Naslov6">
    <w:name w:val="heading 6"/>
    <w:basedOn w:val="Navaden"/>
    <w:next w:val="Navaden"/>
    <w:link w:val="Naslov6Znak"/>
    <w:qFormat/>
    <w:rsid w:val="00302D6E"/>
    <w:pPr>
      <w:keepNext/>
      <w:spacing w:after="0" w:line="240" w:lineRule="auto"/>
      <w:jc w:val="center"/>
      <w:outlineLvl w:val="5"/>
    </w:pPr>
    <w:rPr>
      <w:rFonts w:ascii="Times New Roman" w:eastAsia="Times New Roman" w:hAnsi="Times New Roman"/>
      <w:b/>
      <w:sz w:val="24"/>
      <w:szCs w:val="20"/>
      <w:lang w:val="x-none" w:eastAsia="x-none"/>
    </w:rPr>
  </w:style>
  <w:style w:type="paragraph" w:styleId="Naslov7">
    <w:name w:val="heading 7"/>
    <w:basedOn w:val="Navaden"/>
    <w:next w:val="Navaden"/>
    <w:link w:val="Naslov7Znak"/>
    <w:qFormat/>
    <w:rsid w:val="00302D6E"/>
    <w:pPr>
      <w:keepNext/>
      <w:tabs>
        <w:tab w:val="left" w:pos="567"/>
      </w:tabs>
      <w:spacing w:after="0" w:line="240" w:lineRule="auto"/>
      <w:ind w:left="1224" w:firstLine="142"/>
      <w:outlineLvl w:val="6"/>
    </w:pPr>
    <w:rPr>
      <w:rFonts w:ascii="Times New Roman" w:eastAsia="Times New Roman" w:hAnsi="Times New Roman"/>
      <w:b/>
      <w:sz w:val="24"/>
      <w:szCs w:val="20"/>
      <w:lang w:val="x-none" w:eastAsia="x-none"/>
    </w:rPr>
  </w:style>
  <w:style w:type="paragraph" w:styleId="Naslov8">
    <w:name w:val="heading 8"/>
    <w:basedOn w:val="Navaden"/>
    <w:next w:val="Navaden"/>
    <w:link w:val="Naslov8Znak"/>
    <w:qFormat/>
    <w:rsid w:val="00302D6E"/>
    <w:pPr>
      <w:keepNext/>
      <w:tabs>
        <w:tab w:val="left" w:pos="567"/>
      </w:tabs>
      <w:spacing w:after="0" w:line="240" w:lineRule="auto"/>
      <w:ind w:left="1145" w:hanging="425"/>
      <w:outlineLvl w:val="7"/>
    </w:pPr>
    <w:rPr>
      <w:rFonts w:ascii="Times New Roman" w:eastAsia="Times New Roman" w:hAnsi="Times New Roman"/>
      <w:b/>
      <w:sz w:val="24"/>
      <w:szCs w:val="20"/>
      <w:lang w:val="x-none" w:eastAsia="x-none"/>
    </w:rPr>
  </w:style>
  <w:style w:type="paragraph" w:styleId="Naslov9">
    <w:name w:val="heading 9"/>
    <w:basedOn w:val="Navaden"/>
    <w:next w:val="Navaden"/>
    <w:link w:val="Naslov9Znak"/>
    <w:qFormat/>
    <w:rsid w:val="00302D6E"/>
    <w:pPr>
      <w:keepNext/>
      <w:tabs>
        <w:tab w:val="left" w:pos="567"/>
      </w:tabs>
      <w:spacing w:after="0" w:line="240" w:lineRule="auto"/>
      <w:ind w:left="1133" w:hanging="425"/>
      <w:outlineLvl w:val="8"/>
    </w:pPr>
    <w:rPr>
      <w:rFonts w:ascii="Times New Roman" w:eastAsia="Times New Roman" w:hAnsi="Times New Roman"/>
      <w:b/>
      <w:sz w:val="24"/>
      <w:szCs w:val="20"/>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1 Znak"/>
    <w:link w:val="Naslov1"/>
    <w:rsid w:val="00302D6E"/>
    <w:rPr>
      <w:rFonts w:ascii="Times New Roman" w:eastAsia="Times New Roman" w:hAnsi="Times New Roman"/>
      <w:b/>
      <w:sz w:val="22"/>
    </w:rPr>
  </w:style>
  <w:style w:type="character" w:customStyle="1" w:styleId="Naslov2Znak">
    <w:name w:val="Naslov 2 Znak"/>
    <w:link w:val="Naslov2"/>
    <w:rsid w:val="00302D6E"/>
    <w:rPr>
      <w:rFonts w:ascii="Tahoma" w:eastAsia="Times New Roman" w:hAnsi="Tahoma" w:cs="Tahoma"/>
      <w:b/>
    </w:rPr>
  </w:style>
  <w:style w:type="character" w:customStyle="1" w:styleId="Naslov3Znak">
    <w:name w:val="Naslov 3 Znak"/>
    <w:link w:val="Naslov3"/>
    <w:rsid w:val="00302D6E"/>
    <w:rPr>
      <w:rFonts w:ascii="Arial" w:eastAsia="Times New Roman" w:hAnsi="Arial"/>
      <w:b/>
      <w:sz w:val="28"/>
    </w:rPr>
  </w:style>
  <w:style w:type="character" w:customStyle="1" w:styleId="Naslov4Znak">
    <w:name w:val="Naslov 4 Znak"/>
    <w:link w:val="Naslov4"/>
    <w:rsid w:val="00302D6E"/>
    <w:rPr>
      <w:rFonts w:ascii="Arial" w:eastAsia="Times New Roman" w:hAnsi="Arial"/>
      <w:b/>
      <w:sz w:val="32"/>
    </w:rPr>
  </w:style>
  <w:style w:type="character" w:customStyle="1" w:styleId="Naslov5Znak">
    <w:name w:val="Naslov 5 Znak"/>
    <w:link w:val="Naslov5"/>
    <w:rsid w:val="00302D6E"/>
    <w:rPr>
      <w:rFonts w:ascii="Times New Roman" w:eastAsia="Times New Roman" w:hAnsi="Times New Roman"/>
      <w:b/>
      <w:sz w:val="22"/>
    </w:rPr>
  </w:style>
  <w:style w:type="character" w:customStyle="1" w:styleId="Naslov6Znak">
    <w:name w:val="Naslov 6 Znak"/>
    <w:link w:val="Naslov6"/>
    <w:rsid w:val="00302D6E"/>
    <w:rPr>
      <w:rFonts w:ascii="Times New Roman" w:eastAsia="Times New Roman" w:hAnsi="Times New Roman"/>
      <w:b/>
      <w:sz w:val="24"/>
    </w:rPr>
  </w:style>
  <w:style w:type="character" w:customStyle="1" w:styleId="Naslov7Znak">
    <w:name w:val="Naslov 7 Znak"/>
    <w:link w:val="Naslov7"/>
    <w:rsid w:val="00302D6E"/>
    <w:rPr>
      <w:rFonts w:ascii="Times New Roman" w:eastAsia="Times New Roman" w:hAnsi="Times New Roman"/>
      <w:b/>
      <w:sz w:val="24"/>
    </w:rPr>
  </w:style>
  <w:style w:type="character" w:customStyle="1" w:styleId="Naslov8Znak">
    <w:name w:val="Naslov 8 Znak"/>
    <w:link w:val="Naslov8"/>
    <w:rsid w:val="00302D6E"/>
    <w:rPr>
      <w:rFonts w:ascii="Times New Roman" w:eastAsia="Times New Roman" w:hAnsi="Times New Roman"/>
      <w:b/>
      <w:sz w:val="24"/>
    </w:rPr>
  </w:style>
  <w:style w:type="character" w:customStyle="1" w:styleId="Naslov9Znak">
    <w:name w:val="Naslov 9 Znak"/>
    <w:link w:val="Naslov9"/>
    <w:rsid w:val="00302D6E"/>
    <w:rPr>
      <w:rFonts w:ascii="Times New Roman" w:eastAsia="Times New Roman" w:hAnsi="Times New Roman"/>
      <w:b/>
      <w:sz w:val="24"/>
    </w:rPr>
  </w:style>
  <w:style w:type="numbering" w:customStyle="1" w:styleId="Brezseznama1">
    <w:name w:val="Brez seznama1"/>
    <w:next w:val="Brezseznama"/>
    <w:uiPriority w:val="99"/>
    <w:semiHidden/>
    <w:unhideWhenUsed/>
    <w:rsid w:val="00302D6E"/>
  </w:style>
  <w:style w:type="paragraph" w:styleId="Glava">
    <w:name w:val="header"/>
    <w:aliases w:val="E-PVO-glava, Znak,Header-PR"/>
    <w:basedOn w:val="Navaden"/>
    <w:link w:val="GlavaZnak"/>
    <w:rsid w:val="00302D6E"/>
    <w:pPr>
      <w:tabs>
        <w:tab w:val="center" w:pos="4536"/>
        <w:tab w:val="right" w:pos="9072"/>
      </w:tabs>
      <w:spacing w:after="0" w:line="240" w:lineRule="auto"/>
    </w:pPr>
    <w:rPr>
      <w:rFonts w:ascii="Times New Roman" w:eastAsia="Times New Roman" w:hAnsi="Times New Roman"/>
      <w:sz w:val="24"/>
      <w:szCs w:val="20"/>
      <w:lang w:val="x-none" w:eastAsia="x-none"/>
    </w:rPr>
  </w:style>
  <w:style w:type="character" w:customStyle="1" w:styleId="GlavaZnak">
    <w:name w:val="Glava Znak"/>
    <w:aliases w:val="E-PVO-glava Znak, Znak Znak,Header-PR Znak"/>
    <w:link w:val="Glava"/>
    <w:rsid w:val="00302D6E"/>
    <w:rPr>
      <w:rFonts w:ascii="Times New Roman" w:eastAsia="Times New Roman" w:hAnsi="Times New Roman"/>
      <w:sz w:val="24"/>
    </w:rPr>
  </w:style>
  <w:style w:type="paragraph" w:styleId="Noga">
    <w:name w:val="footer"/>
    <w:aliases w:val="Act Footer"/>
    <w:basedOn w:val="Navaden"/>
    <w:link w:val="NogaZnak"/>
    <w:rsid w:val="00302D6E"/>
    <w:pPr>
      <w:tabs>
        <w:tab w:val="center" w:pos="4536"/>
        <w:tab w:val="right" w:pos="9072"/>
      </w:tabs>
      <w:spacing w:after="0" w:line="240" w:lineRule="auto"/>
    </w:pPr>
    <w:rPr>
      <w:rFonts w:ascii="Times New Roman" w:eastAsia="Times New Roman" w:hAnsi="Times New Roman"/>
      <w:sz w:val="24"/>
      <w:szCs w:val="20"/>
      <w:lang w:val="x-none" w:eastAsia="x-none"/>
    </w:rPr>
  </w:style>
  <w:style w:type="character" w:customStyle="1" w:styleId="NogaZnak">
    <w:name w:val="Noga Znak"/>
    <w:aliases w:val="Act Footer Znak"/>
    <w:link w:val="Noga"/>
    <w:uiPriority w:val="99"/>
    <w:rsid w:val="00302D6E"/>
    <w:rPr>
      <w:rFonts w:ascii="Times New Roman" w:eastAsia="Times New Roman" w:hAnsi="Times New Roman"/>
      <w:sz w:val="24"/>
    </w:rPr>
  </w:style>
  <w:style w:type="character" w:styleId="tevilkastrani">
    <w:name w:val="page number"/>
    <w:rsid w:val="00302D6E"/>
  </w:style>
  <w:style w:type="paragraph" w:styleId="Naslov">
    <w:name w:val="Title"/>
    <w:basedOn w:val="Navaden"/>
    <w:link w:val="NaslovZnak"/>
    <w:qFormat/>
    <w:rsid w:val="00302D6E"/>
    <w:pPr>
      <w:spacing w:after="0" w:line="240" w:lineRule="auto"/>
      <w:jc w:val="center"/>
    </w:pPr>
    <w:rPr>
      <w:rFonts w:ascii="Times New Roman" w:eastAsia="Times New Roman" w:hAnsi="Times New Roman"/>
      <w:b/>
      <w:sz w:val="24"/>
      <w:szCs w:val="20"/>
      <w:lang w:val="x-none" w:eastAsia="x-none"/>
    </w:rPr>
  </w:style>
  <w:style w:type="character" w:customStyle="1" w:styleId="NaslovZnak">
    <w:name w:val="Naslov Znak"/>
    <w:link w:val="Naslov"/>
    <w:rsid w:val="00302D6E"/>
    <w:rPr>
      <w:rFonts w:ascii="Times New Roman" w:eastAsia="Times New Roman" w:hAnsi="Times New Roman"/>
      <w:b/>
      <w:sz w:val="24"/>
    </w:rPr>
  </w:style>
  <w:style w:type="paragraph" w:styleId="Blokbesedila">
    <w:name w:val="Block Text"/>
    <w:basedOn w:val="Navaden"/>
    <w:rsid w:val="00302D6E"/>
    <w:pPr>
      <w:tabs>
        <w:tab w:val="left" w:pos="8647"/>
      </w:tabs>
      <w:spacing w:after="0" w:line="240" w:lineRule="auto"/>
      <w:ind w:left="2694" w:right="2266"/>
    </w:pPr>
    <w:rPr>
      <w:rFonts w:ascii="Arial" w:eastAsia="Times New Roman" w:hAnsi="Arial"/>
      <w:sz w:val="24"/>
      <w:szCs w:val="20"/>
      <w:lang w:eastAsia="sl-SI"/>
    </w:rPr>
  </w:style>
  <w:style w:type="paragraph" w:styleId="Telobesedila-zamik">
    <w:name w:val="Body Text Indent"/>
    <w:basedOn w:val="Navaden"/>
    <w:link w:val="Telobesedila-zamikZnak"/>
    <w:rsid w:val="00302D6E"/>
    <w:pPr>
      <w:spacing w:after="0" w:line="240" w:lineRule="auto"/>
      <w:ind w:left="1418"/>
      <w:jc w:val="both"/>
    </w:pPr>
    <w:rPr>
      <w:rFonts w:ascii="Times New Roman" w:eastAsia="Times New Roman" w:hAnsi="Times New Roman"/>
      <w:sz w:val="24"/>
      <w:szCs w:val="20"/>
      <w:lang w:val="x-none" w:eastAsia="x-none"/>
    </w:rPr>
  </w:style>
  <w:style w:type="character" w:customStyle="1" w:styleId="Telobesedila-zamikZnak">
    <w:name w:val="Telo besedila - zamik Znak"/>
    <w:link w:val="Telobesedila-zamik"/>
    <w:rsid w:val="00302D6E"/>
    <w:rPr>
      <w:rFonts w:ascii="Times New Roman" w:eastAsia="Times New Roman" w:hAnsi="Times New Roman"/>
      <w:sz w:val="24"/>
    </w:rPr>
  </w:style>
  <w:style w:type="paragraph" w:customStyle="1" w:styleId="Telobesedila-zamik21">
    <w:name w:val="Telo besedila - zamik 21"/>
    <w:basedOn w:val="Navaden"/>
    <w:rsid w:val="00302D6E"/>
    <w:pPr>
      <w:widowControl w:val="0"/>
      <w:spacing w:after="0" w:line="240" w:lineRule="auto"/>
      <w:ind w:left="1134" w:hanging="708"/>
      <w:jc w:val="both"/>
    </w:pPr>
    <w:rPr>
      <w:rFonts w:ascii="Times New Roman" w:eastAsia="Times New Roman" w:hAnsi="Times New Roman"/>
      <w:sz w:val="24"/>
      <w:szCs w:val="20"/>
      <w:lang w:eastAsia="sl-SI"/>
    </w:rPr>
  </w:style>
  <w:style w:type="paragraph" w:styleId="Telobesedila-zamik2">
    <w:name w:val="Body Text Indent 2"/>
    <w:basedOn w:val="Navaden"/>
    <w:link w:val="Telobesedila-zamik2Znak"/>
    <w:rsid w:val="00302D6E"/>
    <w:pPr>
      <w:tabs>
        <w:tab w:val="left" w:pos="567"/>
      </w:tabs>
      <w:spacing w:after="0" w:line="240" w:lineRule="auto"/>
      <w:ind w:left="720"/>
      <w:jc w:val="both"/>
    </w:pPr>
    <w:rPr>
      <w:rFonts w:ascii="Times New Roman" w:eastAsia="Times New Roman" w:hAnsi="Times New Roman"/>
      <w:sz w:val="24"/>
      <w:szCs w:val="20"/>
      <w:lang w:val="x-none" w:eastAsia="x-none"/>
    </w:rPr>
  </w:style>
  <w:style w:type="character" w:customStyle="1" w:styleId="Telobesedila-zamik2Znak">
    <w:name w:val="Telo besedila - zamik 2 Znak"/>
    <w:link w:val="Telobesedila-zamik2"/>
    <w:rsid w:val="00302D6E"/>
    <w:rPr>
      <w:rFonts w:ascii="Times New Roman" w:eastAsia="Times New Roman" w:hAnsi="Times New Roman"/>
      <w:sz w:val="24"/>
    </w:rPr>
  </w:style>
  <w:style w:type="paragraph" w:styleId="Telobesedila-zamik3">
    <w:name w:val="Body Text Indent 3"/>
    <w:basedOn w:val="Navaden"/>
    <w:link w:val="Telobesedila-zamik3Znak"/>
    <w:rsid w:val="00302D6E"/>
    <w:pPr>
      <w:tabs>
        <w:tab w:val="left" w:pos="567"/>
      </w:tabs>
      <w:spacing w:after="0" w:line="240" w:lineRule="auto"/>
      <w:ind w:left="1416"/>
      <w:jc w:val="both"/>
    </w:pPr>
    <w:rPr>
      <w:rFonts w:ascii="Times New Roman" w:eastAsia="Times New Roman" w:hAnsi="Times New Roman"/>
      <w:sz w:val="24"/>
      <w:szCs w:val="20"/>
      <w:lang w:val="x-none" w:eastAsia="x-none"/>
    </w:rPr>
  </w:style>
  <w:style w:type="character" w:customStyle="1" w:styleId="Telobesedila-zamik3Znak">
    <w:name w:val="Telo besedila - zamik 3 Znak"/>
    <w:link w:val="Telobesedila-zamik3"/>
    <w:rsid w:val="00302D6E"/>
    <w:rPr>
      <w:rFonts w:ascii="Times New Roman" w:eastAsia="Times New Roman" w:hAnsi="Times New Roman"/>
      <w:sz w:val="24"/>
    </w:rPr>
  </w:style>
  <w:style w:type="paragraph" w:customStyle="1" w:styleId="BodyText21">
    <w:name w:val="Body Text 21"/>
    <w:basedOn w:val="Navaden"/>
    <w:rsid w:val="00302D6E"/>
    <w:pPr>
      <w:widowControl w:val="0"/>
      <w:tabs>
        <w:tab w:val="center" w:pos="-1440"/>
      </w:tabs>
      <w:spacing w:after="0" w:line="240" w:lineRule="auto"/>
      <w:ind w:right="406"/>
      <w:jc w:val="both"/>
    </w:pPr>
    <w:rPr>
      <w:rFonts w:ascii="Arial" w:eastAsia="Times New Roman" w:hAnsi="Arial"/>
      <w:sz w:val="24"/>
      <w:szCs w:val="20"/>
      <w:lang w:eastAsia="sl-SI"/>
    </w:rPr>
  </w:style>
  <w:style w:type="paragraph" w:customStyle="1" w:styleId="Telobesedila-zamik31">
    <w:name w:val="Telo besedila - zamik 31"/>
    <w:basedOn w:val="Navaden"/>
    <w:rsid w:val="00302D6E"/>
    <w:pPr>
      <w:widowControl w:val="0"/>
      <w:tabs>
        <w:tab w:val="left" w:pos="1701"/>
      </w:tabs>
      <w:spacing w:after="0" w:line="240" w:lineRule="auto"/>
      <w:ind w:left="425"/>
      <w:jc w:val="center"/>
    </w:pPr>
    <w:rPr>
      <w:rFonts w:ascii="Times New Roman" w:eastAsia="Times New Roman" w:hAnsi="Times New Roman"/>
      <w:b/>
      <w:sz w:val="24"/>
      <w:szCs w:val="20"/>
      <w:lang w:eastAsia="sl-SI"/>
    </w:rPr>
  </w:style>
  <w:style w:type="paragraph" w:styleId="Telobesedila">
    <w:name w:val="Body Text"/>
    <w:basedOn w:val="Navaden"/>
    <w:link w:val="TelobesedilaZnak"/>
    <w:rsid w:val="00302D6E"/>
    <w:pPr>
      <w:widowControl w:val="0"/>
      <w:spacing w:after="0" w:line="240" w:lineRule="auto"/>
      <w:jc w:val="both"/>
    </w:pPr>
    <w:rPr>
      <w:rFonts w:ascii="Arial" w:eastAsia="Times New Roman" w:hAnsi="Arial"/>
      <w:b/>
      <w:sz w:val="20"/>
      <w:szCs w:val="20"/>
      <w:lang w:val="x-none" w:eastAsia="x-none"/>
    </w:rPr>
  </w:style>
  <w:style w:type="character" w:customStyle="1" w:styleId="TelobesedilaZnak">
    <w:name w:val="Telo besedila Znak"/>
    <w:link w:val="Telobesedila"/>
    <w:rsid w:val="00302D6E"/>
    <w:rPr>
      <w:rFonts w:ascii="Arial" w:eastAsia="Times New Roman" w:hAnsi="Arial"/>
      <w:b/>
    </w:rPr>
  </w:style>
  <w:style w:type="paragraph" w:styleId="Telobesedila2">
    <w:name w:val="Body Text 2"/>
    <w:basedOn w:val="Navaden"/>
    <w:link w:val="Telobesedila2Znak"/>
    <w:rsid w:val="00302D6E"/>
    <w:pPr>
      <w:spacing w:after="0" w:line="240" w:lineRule="auto"/>
      <w:ind w:right="-2"/>
      <w:jc w:val="both"/>
    </w:pPr>
    <w:rPr>
      <w:rFonts w:ascii="Times New Roman" w:eastAsia="Times New Roman" w:hAnsi="Times New Roman"/>
      <w:b/>
      <w:szCs w:val="20"/>
      <w:lang w:val="x-none" w:eastAsia="x-none"/>
    </w:rPr>
  </w:style>
  <w:style w:type="character" w:customStyle="1" w:styleId="Telobesedila2Znak">
    <w:name w:val="Telo besedila 2 Znak"/>
    <w:link w:val="Telobesedila2"/>
    <w:rsid w:val="00302D6E"/>
    <w:rPr>
      <w:rFonts w:ascii="Times New Roman" w:eastAsia="Times New Roman" w:hAnsi="Times New Roman"/>
      <w:b/>
      <w:sz w:val="22"/>
    </w:rPr>
  </w:style>
  <w:style w:type="paragraph" w:styleId="Telobesedila3">
    <w:name w:val="Body Text 3"/>
    <w:basedOn w:val="Navaden"/>
    <w:link w:val="Telobesedila3Znak"/>
    <w:rsid w:val="00302D6E"/>
    <w:pPr>
      <w:tabs>
        <w:tab w:val="left" w:pos="142"/>
      </w:tabs>
      <w:spacing w:after="0" w:line="240" w:lineRule="auto"/>
      <w:jc w:val="both"/>
    </w:pPr>
    <w:rPr>
      <w:rFonts w:ascii="Times New Roman" w:eastAsia="Times New Roman" w:hAnsi="Times New Roman"/>
      <w:szCs w:val="20"/>
      <w:lang w:val="x-none" w:eastAsia="x-none"/>
    </w:rPr>
  </w:style>
  <w:style w:type="character" w:customStyle="1" w:styleId="Telobesedila3Znak">
    <w:name w:val="Telo besedila 3 Znak"/>
    <w:link w:val="Telobesedila3"/>
    <w:rsid w:val="00302D6E"/>
    <w:rPr>
      <w:rFonts w:ascii="Times New Roman" w:eastAsia="Times New Roman" w:hAnsi="Times New Roman"/>
      <w:sz w:val="22"/>
    </w:rPr>
  </w:style>
  <w:style w:type="paragraph" w:styleId="Napis">
    <w:name w:val="caption"/>
    <w:basedOn w:val="Navaden"/>
    <w:next w:val="Navaden"/>
    <w:qFormat/>
    <w:rsid w:val="00302D6E"/>
    <w:pPr>
      <w:tabs>
        <w:tab w:val="left" w:pos="567"/>
        <w:tab w:val="num" w:pos="851"/>
        <w:tab w:val="left" w:pos="993"/>
      </w:tabs>
      <w:spacing w:after="0" w:line="240" w:lineRule="auto"/>
      <w:jc w:val="right"/>
    </w:pPr>
    <w:rPr>
      <w:rFonts w:ascii="Times New Roman" w:eastAsia="Times New Roman" w:hAnsi="Times New Roman"/>
      <w:b/>
      <w:szCs w:val="20"/>
      <w:lang w:eastAsia="sl-SI"/>
    </w:rPr>
  </w:style>
  <w:style w:type="paragraph" w:customStyle="1" w:styleId="Telobesedila21">
    <w:name w:val="Telo besedila 21"/>
    <w:basedOn w:val="Navaden"/>
    <w:rsid w:val="00302D6E"/>
    <w:pPr>
      <w:widowControl w:val="0"/>
      <w:spacing w:after="0" w:line="240" w:lineRule="auto"/>
      <w:ind w:left="284" w:hanging="284"/>
      <w:jc w:val="both"/>
    </w:pPr>
    <w:rPr>
      <w:rFonts w:ascii="Times New Roman" w:eastAsia="Times New Roman" w:hAnsi="Times New Roman"/>
      <w:sz w:val="24"/>
      <w:szCs w:val="20"/>
      <w:lang w:eastAsia="sl-SI"/>
    </w:rPr>
  </w:style>
  <w:style w:type="paragraph" w:styleId="Kazalovsebine2">
    <w:name w:val="toc 2"/>
    <w:basedOn w:val="Navaden"/>
    <w:next w:val="Navaden"/>
    <w:autoRedefine/>
    <w:semiHidden/>
    <w:rsid w:val="00302D6E"/>
    <w:pPr>
      <w:tabs>
        <w:tab w:val="left" w:pos="600"/>
        <w:tab w:val="right" w:leader="dot" w:pos="9060"/>
      </w:tabs>
      <w:spacing w:before="240" w:after="0" w:line="120" w:lineRule="auto"/>
    </w:pPr>
    <w:rPr>
      <w:rFonts w:ascii="Times New Roman" w:eastAsia="Times New Roman" w:hAnsi="Times New Roman"/>
      <w:b/>
      <w:noProof/>
      <w:sz w:val="20"/>
      <w:szCs w:val="20"/>
      <w:lang w:eastAsia="sl-SI"/>
    </w:rPr>
  </w:style>
  <w:style w:type="paragraph" w:styleId="Kazalovsebine3">
    <w:name w:val="toc 3"/>
    <w:basedOn w:val="Navaden"/>
    <w:next w:val="Navaden"/>
    <w:autoRedefine/>
    <w:semiHidden/>
    <w:rsid w:val="00302D6E"/>
    <w:pPr>
      <w:tabs>
        <w:tab w:val="left" w:pos="1000"/>
        <w:tab w:val="right" w:leader="dot" w:pos="9060"/>
      </w:tabs>
      <w:spacing w:after="0" w:line="240" w:lineRule="auto"/>
      <w:ind w:left="198"/>
    </w:pPr>
    <w:rPr>
      <w:rFonts w:ascii="Times New Roman" w:eastAsia="Times New Roman" w:hAnsi="Times New Roman"/>
      <w:noProof/>
      <w:sz w:val="20"/>
      <w:szCs w:val="20"/>
      <w:lang w:eastAsia="sl-SI"/>
    </w:rPr>
  </w:style>
  <w:style w:type="paragraph" w:styleId="Podnaslov">
    <w:name w:val="Subtitle"/>
    <w:basedOn w:val="Navaden"/>
    <w:link w:val="PodnaslovZnak"/>
    <w:qFormat/>
    <w:rsid w:val="00302D6E"/>
    <w:pPr>
      <w:spacing w:after="0" w:line="240" w:lineRule="auto"/>
    </w:pPr>
    <w:rPr>
      <w:rFonts w:ascii="Times New Roman" w:eastAsia="Times New Roman" w:hAnsi="Times New Roman"/>
      <w:b/>
      <w:szCs w:val="20"/>
      <w:lang w:val="x-none" w:eastAsia="x-none"/>
    </w:rPr>
  </w:style>
  <w:style w:type="character" w:customStyle="1" w:styleId="PodnaslovZnak">
    <w:name w:val="Podnaslov Znak"/>
    <w:link w:val="Podnaslov"/>
    <w:rsid w:val="00302D6E"/>
    <w:rPr>
      <w:rFonts w:ascii="Times New Roman" w:eastAsia="Times New Roman" w:hAnsi="Times New Roman"/>
      <w:b/>
      <w:sz w:val="22"/>
    </w:rPr>
  </w:style>
  <w:style w:type="paragraph" w:styleId="Oznaenseznam">
    <w:name w:val="List Bullet"/>
    <w:basedOn w:val="Navaden"/>
    <w:autoRedefine/>
    <w:rsid w:val="00302D6E"/>
    <w:pPr>
      <w:tabs>
        <w:tab w:val="num" w:pos="360"/>
      </w:tabs>
      <w:spacing w:after="0" w:line="240" w:lineRule="auto"/>
      <w:ind w:left="360" w:hanging="360"/>
    </w:pPr>
    <w:rPr>
      <w:rFonts w:ascii="Times New Roman" w:eastAsia="Times New Roman" w:hAnsi="Times New Roman"/>
      <w:sz w:val="20"/>
      <w:szCs w:val="20"/>
      <w:lang w:eastAsia="sl-SI"/>
    </w:rPr>
  </w:style>
  <w:style w:type="paragraph" w:styleId="Oznaenseznam2">
    <w:name w:val="List Bullet 2"/>
    <w:basedOn w:val="Navaden"/>
    <w:autoRedefine/>
    <w:rsid w:val="00302D6E"/>
    <w:pPr>
      <w:tabs>
        <w:tab w:val="num" w:pos="643"/>
      </w:tabs>
      <w:spacing w:after="0" w:line="240" w:lineRule="auto"/>
      <w:ind w:left="643" w:hanging="360"/>
    </w:pPr>
    <w:rPr>
      <w:rFonts w:ascii="Times New Roman" w:eastAsia="Times New Roman" w:hAnsi="Times New Roman"/>
      <w:sz w:val="20"/>
      <w:szCs w:val="20"/>
      <w:lang w:eastAsia="sl-SI"/>
    </w:rPr>
  </w:style>
  <w:style w:type="paragraph" w:styleId="Oznaenseznam3">
    <w:name w:val="List Bullet 3"/>
    <w:basedOn w:val="Navaden"/>
    <w:autoRedefine/>
    <w:rsid w:val="00302D6E"/>
    <w:pPr>
      <w:tabs>
        <w:tab w:val="num" w:pos="926"/>
      </w:tabs>
      <w:spacing w:after="0" w:line="240" w:lineRule="auto"/>
      <w:ind w:left="926" w:hanging="360"/>
    </w:pPr>
    <w:rPr>
      <w:rFonts w:ascii="Times New Roman" w:eastAsia="Times New Roman" w:hAnsi="Times New Roman"/>
      <w:sz w:val="20"/>
      <w:szCs w:val="20"/>
      <w:lang w:eastAsia="sl-SI"/>
    </w:rPr>
  </w:style>
  <w:style w:type="paragraph" w:customStyle="1" w:styleId="DOUS1">
    <w:name w:val="DOUS1"/>
    <w:basedOn w:val="Navaden"/>
    <w:rsid w:val="00302D6E"/>
    <w:pPr>
      <w:numPr>
        <w:numId w:val="1"/>
      </w:numPr>
      <w:spacing w:after="0" w:line="240" w:lineRule="auto"/>
      <w:jc w:val="both"/>
    </w:pPr>
    <w:rPr>
      <w:rFonts w:ascii="Times New Roman" w:eastAsia="Times New Roman" w:hAnsi="Times New Roman"/>
      <w:b/>
      <w:sz w:val="24"/>
      <w:szCs w:val="20"/>
      <w:lang w:eastAsia="sl-SI"/>
    </w:rPr>
  </w:style>
  <w:style w:type="paragraph" w:customStyle="1" w:styleId="DOUS2">
    <w:name w:val="DOUS2"/>
    <w:basedOn w:val="Navaden"/>
    <w:rsid w:val="00302D6E"/>
    <w:pPr>
      <w:numPr>
        <w:ilvl w:val="1"/>
        <w:numId w:val="1"/>
      </w:numPr>
      <w:spacing w:after="0" w:line="240" w:lineRule="auto"/>
      <w:jc w:val="both"/>
    </w:pPr>
    <w:rPr>
      <w:rFonts w:ascii="Times New Roman" w:eastAsia="Times New Roman" w:hAnsi="Times New Roman"/>
      <w:sz w:val="24"/>
      <w:szCs w:val="20"/>
      <w:lang w:eastAsia="sl-SI"/>
    </w:rPr>
  </w:style>
  <w:style w:type="paragraph" w:styleId="Golobesedilo">
    <w:name w:val="Plain Text"/>
    <w:basedOn w:val="Navaden"/>
    <w:link w:val="GolobesediloZnak"/>
    <w:uiPriority w:val="99"/>
    <w:rsid w:val="00302D6E"/>
    <w:pPr>
      <w:spacing w:after="0" w:line="240" w:lineRule="auto"/>
      <w:jc w:val="both"/>
    </w:pPr>
    <w:rPr>
      <w:rFonts w:ascii="Times New Roman" w:eastAsia="Times New Roman" w:hAnsi="Times New Roman"/>
      <w:sz w:val="24"/>
      <w:szCs w:val="20"/>
      <w:lang w:val="x-none" w:eastAsia="x-none"/>
    </w:rPr>
  </w:style>
  <w:style w:type="character" w:customStyle="1" w:styleId="GolobesediloZnak">
    <w:name w:val="Golo besedilo Znak"/>
    <w:link w:val="Golobesedilo"/>
    <w:uiPriority w:val="99"/>
    <w:rsid w:val="00302D6E"/>
    <w:rPr>
      <w:rFonts w:ascii="Times New Roman" w:eastAsia="Times New Roman" w:hAnsi="Times New Roman"/>
      <w:sz w:val="24"/>
    </w:rPr>
  </w:style>
  <w:style w:type="paragraph" w:customStyle="1" w:styleId="BESEDILO">
    <w:name w:val="BESEDILO"/>
    <w:rsid w:val="00302D6E"/>
    <w:pPr>
      <w:keepLines/>
      <w:widowControl w:val="0"/>
      <w:tabs>
        <w:tab w:val="left" w:pos="2155"/>
      </w:tabs>
      <w:jc w:val="both"/>
    </w:pPr>
    <w:rPr>
      <w:rFonts w:ascii="Arial" w:eastAsia="Times New Roman" w:hAnsi="Arial"/>
      <w:kern w:val="16"/>
    </w:rPr>
  </w:style>
  <w:style w:type="paragraph" w:customStyle="1" w:styleId="Default">
    <w:name w:val="Default"/>
    <w:rsid w:val="00302D6E"/>
    <w:rPr>
      <w:rFonts w:ascii="Arial" w:eastAsia="Times New Roman" w:hAnsi="Arial"/>
      <w:color w:val="000000"/>
      <w:sz w:val="24"/>
    </w:rPr>
  </w:style>
  <w:style w:type="paragraph" w:customStyle="1" w:styleId="tekst1">
    <w:name w:val="tekst1"/>
    <w:basedOn w:val="Navaden"/>
    <w:rsid w:val="00302D6E"/>
    <w:pPr>
      <w:spacing w:before="120" w:after="0" w:line="264" w:lineRule="atLeast"/>
      <w:jc w:val="both"/>
    </w:pPr>
    <w:rPr>
      <w:rFonts w:ascii="Arial" w:eastAsia="Times New Roman" w:hAnsi="Arial"/>
      <w:szCs w:val="20"/>
      <w:lang w:eastAsia="sl-SI"/>
    </w:rPr>
  </w:style>
  <w:style w:type="character" w:styleId="Hiperpovezava">
    <w:name w:val="Hyperlink"/>
    <w:uiPriority w:val="99"/>
    <w:rsid w:val="00302D6E"/>
    <w:rPr>
      <w:color w:val="0000FF"/>
      <w:u w:val="single"/>
    </w:rPr>
  </w:style>
  <w:style w:type="character" w:styleId="Krepko">
    <w:name w:val="Strong"/>
    <w:qFormat/>
    <w:rsid w:val="00302D6E"/>
    <w:rPr>
      <w:b/>
      <w:bCs/>
    </w:rPr>
  </w:style>
  <w:style w:type="paragraph" w:styleId="HTML-oblikovano">
    <w:name w:val="HTML Preformatted"/>
    <w:basedOn w:val="Navaden"/>
    <w:link w:val="HTML-oblikovanoZnak"/>
    <w:rsid w:val="00302D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olor w:val="000000"/>
      <w:sz w:val="18"/>
      <w:szCs w:val="18"/>
      <w:lang w:val="x-none" w:eastAsia="x-none"/>
    </w:rPr>
  </w:style>
  <w:style w:type="character" w:customStyle="1" w:styleId="HTML-oblikovanoZnak">
    <w:name w:val="HTML-oblikovano Znak"/>
    <w:link w:val="HTML-oblikovano"/>
    <w:rsid w:val="00302D6E"/>
    <w:rPr>
      <w:rFonts w:ascii="Courier New" w:eastAsia="Times New Roman" w:hAnsi="Courier New" w:cs="Courier New"/>
      <w:color w:val="000000"/>
      <w:sz w:val="18"/>
      <w:szCs w:val="18"/>
    </w:rPr>
  </w:style>
  <w:style w:type="table" w:styleId="Tabelamrea">
    <w:name w:val="Table Grid"/>
    <w:aliases w:val="Tabela - mreža,Tabela – mreža1"/>
    <w:basedOn w:val="Navadnatabela"/>
    <w:uiPriority w:val="59"/>
    <w:rsid w:val="00302D6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sedilooblakaZnak">
    <w:name w:val="Besedilo oblačka Znak"/>
    <w:link w:val="Besedilooblaka"/>
    <w:semiHidden/>
    <w:rsid w:val="00302D6E"/>
    <w:rPr>
      <w:rFonts w:ascii="Tahoma" w:eastAsia="Times New Roman" w:hAnsi="Tahoma" w:cs="Tahoma"/>
      <w:sz w:val="16"/>
      <w:szCs w:val="16"/>
    </w:rPr>
  </w:style>
  <w:style w:type="paragraph" w:styleId="Besedilooblaka">
    <w:name w:val="Balloon Text"/>
    <w:basedOn w:val="Navaden"/>
    <w:link w:val="BesedilooblakaZnak"/>
    <w:semiHidden/>
    <w:rsid w:val="00302D6E"/>
    <w:pPr>
      <w:spacing w:after="0" w:line="240" w:lineRule="auto"/>
    </w:pPr>
    <w:rPr>
      <w:rFonts w:ascii="Tahoma" w:eastAsia="Times New Roman" w:hAnsi="Tahoma"/>
      <w:sz w:val="16"/>
      <w:szCs w:val="16"/>
      <w:lang w:val="x-none" w:eastAsia="x-none"/>
    </w:rPr>
  </w:style>
  <w:style w:type="character" w:customStyle="1" w:styleId="BesedilooblakaZnak1">
    <w:name w:val="Besedilo oblačka Znak1"/>
    <w:uiPriority w:val="99"/>
    <w:semiHidden/>
    <w:rsid w:val="00302D6E"/>
    <w:rPr>
      <w:rFonts w:ascii="Tahoma" w:hAnsi="Tahoma" w:cs="Tahoma"/>
      <w:sz w:val="16"/>
      <w:szCs w:val="16"/>
      <w:lang w:eastAsia="en-US"/>
    </w:rPr>
  </w:style>
  <w:style w:type="paragraph" w:customStyle="1" w:styleId="NavadenTimesNewRoman">
    <w:name w:val="Navaden Times New Roman"/>
    <w:basedOn w:val="Navaden"/>
    <w:rsid w:val="00302D6E"/>
    <w:pPr>
      <w:widowControl w:val="0"/>
      <w:spacing w:after="0" w:line="240" w:lineRule="auto"/>
    </w:pPr>
    <w:rPr>
      <w:rFonts w:ascii="Arial" w:eastAsia="Times New Roman" w:hAnsi="Arial"/>
      <w:szCs w:val="20"/>
      <w:lang w:eastAsia="sl-SI"/>
    </w:rPr>
  </w:style>
  <w:style w:type="character" w:customStyle="1" w:styleId="PripombabesediloZnak1">
    <w:name w:val="Pripomba – besedilo Znak1"/>
    <w:aliases w:val="Komentar - besedilo Znak,Pripomba – besedilo1 Znak"/>
    <w:link w:val="Pripombabesedilo"/>
    <w:semiHidden/>
    <w:rsid w:val="00302D6E"/>
    <w:rPr>
      <w:rFonts w:ascii="Times New Roman" w:eastAsia="Times New Roman" w:hAnsi="Times New Roman"/>
    </w:rPr>
  </w:style>
  <w:style w:type="paragraph" w:styleId="Pripombabesedilo">
    <w:name w:val="annotation text"/>
    <w:aliases w:val="Komentar - besedilo,Pripomba – besedilo1"/>
    <w:basedOn w:val="Navaden"/>
    <w:link w:val="PripombabesediloZnak1"/>
    <w:rsid w:val="00302D6E"/>
    <w:pPr>
      <w:spacing w:after="0" w:line="240" w:lineRule="auto"/>
    </w:pPr>
    <w:rPr>
      <w:rFonts w:ascii="Times New Roman" w:eastAsia="Times New Roman" w:hAnsi="Times New Roman"/>
      <w:sz w:val="20"/>
      <w:szCs w:val="20"/>
      <w:lang w:val="x-none" w:eastAsia="x-none"/>
    </w:rPr>
  </w:style>
  <w:style w:type="character" w:customStyle="1" w:styleId="PripombabesediloZnak">
    <w:name w:val="Pripomba – besedilo Znak"/>
    <w:rsid w:val="00302D6E"/>
    <w:rPr>
      <w:lang w:eastAsia="en-US"/>
    </w:rPr>
  </w:style>
  <w:style w:type="character" w:customStyle="1" w:styleId="ZadevapripombeZnak1">
    <w:name w:val="Zadeva pripombe Znak1"/>
    <w:aliases w:val="Zadeva komentarja Znak,Zadeva pripombe1 Znak"/>
    <w:link w:val="Zadevapripombe"/>
    <w:semiHidden/>
    <w:rsid w:val="00302D6E"/>
    <w:rPr>
      <w:rFonts w:ascii="Times New Roman" w:eastAsia="Times New Roman" w:hAnsi="Times New Roman"/>
      <w:b/>
      <w:bCs/>
    </w:rPr>
  </w:style>
  <w:style w:type="paragraph" w:styleId="Zadevapripombe">
    <w:name w:val="annotation subject"/>
    <w:aliases w:val="Zadeva komentarja,Zadeva pripombe1"/>
    <w:basedOn w:val="Pripombabesedilo"/>
    <w:next w:val="Pripombabesedilo"/>
    <w:link w:val="ZadevapripombeZnak1"/>
    <w:semiHidden/>
    <w:rsid w:val="00302D6E"/>
    <w:rPr>
      <w:b/>
      <w:bCs/>
    </w:rPr>
  </w:style>
  <w:style w:type="character" w:customStyle="1" w:styleId="ZadevapripombeZnak">
    <w:name w:val="Zadeva pripombe Znak"/>
    <w:semiHidden/>
    <w:rsid w:val="00302D6E"/>
    <w:rPr>
      <w:b/>
      <w:bCs/>
      <w:lang w:eastAsia="en-US"/>
    </w:rPr>
  </w:style>
  <w:style w:type="paragraph" w:customStyle="1" w:styleId="Odstavekseznama1">
    <w:name w:val="Odstavek seznama1"/>
    <w:basedOn w:val="Navaden"/>
    <w:qFormat/>
    <w:rsid w:val="00302D6E"/>
    <w:pPr>
      <w:spacing w:after="0" w:line="240" w:lineRule="auto"/>
      <w:ind w:left="708"/>
    </w:pPr>
    <w:rPr>
      <w:rFonts w:ascii="Times New Roman" w:eastAsia="Times New Roman" w:hAnsi="Times New Roman"/>
      <w:sz w:val="24"/>
      <w:szCs w:val="24"/>
      <w:lang w:eastAsia="sl-SI"/>
    </w:rPr>
  </w:style>
  <w:style w:type="paragraph" w:customStyle="1" w:styleId="Slog">
    <w:name w:val="Slog"/>
    <w:rsid w:val="00302D6E"/>
    <w:rPr>
      <w:rFonts w:ascii="Arial" w:eastAsia="Times New Roman" w:hAnsi="Arial"/>
      <w:sz w:val="22"/>
      <w:lang w:val="en-GB"/>
    </w:rPr>
  </w:style>
  <w:style w:type="paragraph" w:styleId="Odstavekseznama">
    <w:name w:val="List Paragraph"/>
    <w:aliases w:val="AB List 1,Bullet Points,za tekst,Odstavek seznama_IP,UEDAŞ Bullet,abc siralı,Seznam_IP_1,List Paragraph"/>
    <w:basedOn w:val="Navaden"/>
    <w:link w:val="OdstavekseznamaZnak"/>
    <w:uiPriority w:val="34"/>
    <w:qFormat/>
    <w:rsid w:val="00302D6E"/>
    <w:pPr>
      <w:spacing w:after="0" w:line="240" w:lineRule="auto"/>
      <w:ind w:left="708"/>
    </w:pPr>
    <w:rPr>
      <w:rFonts w:ascii="Times New Roman" w:eastAsia="Times New Roman" w:hAnsi="Times New Roman"/>
      <w:sz w:val="20"/>
      <w:szCs w:val="20"/>
      <w:lang w:eastAsia="sl-SI"/>
    </w:rPr>
  </w:style>
  <w:style w:type="paragraph" w:customStyle="1" w:styleId="Telobesedila211">
    <w:name w:val="Telo besedila 211"/>
    <w:basedOn w:val="Navaden"/>
    <w:rsid w:val="00302D6E"/>
    <w:pPr>
      <w:suppressAutoHyphens/>
      <w:spacing w:after="0" w:line="240" w:lineRule="auto"/>
      <w:jc w:val="both"/>
    </w:pPr>
    <w:rPr>
      <w:rFonts w:ascii="Times New Roman" w:eastAsia="Times New Roman" w:hAnsi="Times New Roman"/>
      <w:sz w:val="24"/>
      <w:szCs w:val="24"/>
      <w:lang w:eastAsia="ar-SA"/>
    </w:rPr>
  </w:style>
  <w:style w:type="character" w:styleId="SledenaHiperpovezava">
    <w:name w:val="FollowedHyperlink"/>
    <w:rsid w:val="00302D6E"/>
    <w:rPr>
      <w:color w:val="800080"/>
      <w:u w:val="single"/>
    </w:rPr>
  </w:style>
  <w:style w:type="paragraph" w:styleId="Revizija">
    <w:name w:val="Revision"/>
    <w:hidden/>
    <w:uiPriority w:val="99"/>
    <w:semiHidden/>
    <w:rsid w:val="00302D6E"/>
    <w:rPr>
      <w:rFonts w:ascii="Times New Roman" w:eastAsia="Times New Roman" w:hAnsi="Times New Roman"/>
    </w:rPr>
  </w:style>
  <w:style w:type="paragraph" w:styleId="Navadensplet">
    <w:name w:val="Normal (Web)"/>
    <w:basedOn w:val="Navaden"/>
    <w:rsid w:val="00302D6E"/>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Odstavekseznama11">
    <w:name w:val="Odstavek seznama11"/>
    <w:basedOn w:val="Navaden"/>
    <w:uiPriority w:val="34"/>
    <w:qFormat/>
    <w:rsid w:val="00302D6E"/>
    <w:pPr>
      <w:spacing w:after="0" w:line="240" w:lineRule="auto"/>
      <w:ind w:left="720"/>
      <w:contextualSpacing/>
    </w:pPr>
    <w:rPr>
      <w:rFonts w:ascii="Times New Roman" w:eastAsia="Times New Roman" w:hAnsi="Times New Roman"/>
      <w:sz w:val="24"/>
      <w:szCs w:val="24"/>
      <w:lang w:eastAsia="sl-SI"/>
    </w:rPr>
  </w:style>
  <w:style w:type="paragraph" w:customStyle="1" w:styleId="ListParagraph1">
    <w:name w:val="List Paragraph1"/>
    <w:basedOn w:val="Navaden"/>
    <w:qFormat/>
    <w:rsid w:val="00302D6E"/>
    <w:pPr>
      <w:spacing w:after="0" w:line="240" w:lineRule="auto"/>
      <w:ind w:left="720"/>
      <w:contextualSpacing/>
    </w:pPr>
    <w:rPr>
      <w:rFonts w:ascii="Times New Roman" w:eastAsia="Times New Roman" w:hAnsi="Times New Roman"/>
      <w:sz w:val="24"/>
      <w:szCs w:val="24"/>
      <w:lang w:eastAsia="sl-SI"/>
    </w:rPr>
  </w:style>
  <w:style w:type="paragraph" w:customStyle="1" w:styleId="Telobesedila33">
    <w:name w:val="Telo besedila 33"/>
    <w:basedOn w:val="Navaden"/>
    <w:rsid w:val="00302D6E"/>
    <w:pPr>
      <w:tabs>
        <w:tab w:val="left" w:pos="142"/>
      </w:tabs>
      <w:suppressAutoHyphens/>
      <w:spacing w:after="0" w:line="240" w:lineRule="auto"/>
      <w:jc w:val="both"/>
    </w:pPr>
    <w:rPr>
      <w:rFonts w:ascii="Times New Roman" w:eastAsia="Times New Roman" w:hAnsi="Times New Roman"/>
      <w:szCs w:val="20"/>
      <w:lang w:eastAsia="ar-SA"/>
    </w:rPr>
  </w:style>
  <w:style w:type="paragraph" w:customStyle="1" w:styleId="WW-Telobesedila2">
    <w:name w:val="WW-Telo besedila 2"/>
    <w:basedOn w:val="Navaden"/>
    <w:rsid w:val="00302D6E"/>
    <w:pPr>
      <w:suppressAutoHyphens/>
      <w:autoSpaceDE w:val="0"/>
      <w:snapToGrid w:val="0"/>
      <w:spacing w:after="120" w:line="480" w:lineRule="auto"/>
      <w:ind w:left="47"/>
    </w:pPr>
    <w:rPr>
      <w:rFonts w:ascii="Times New Roman" w:eastAsia="Times New Roman" w:hAnsi="Times New Roman" w:cs="Wingdings 2"/>
      <w:sz w:val="24"/>
      <w:szCs w:val="20"/>
      <w:lang w:eastAsia="ar-SA"/>
    </w:rPr>
  </w:style>
  <w:style w:type="paragraph" w:customStyle="1" w:styleId="western">
    <w:name w:val="western"/>
    <w:basedOn w:val="Navaden"/>
    <w:rsid w:val="00302D6E"/>
    <w:pPr>
      <w:spacing w:before="100" w:beforeAutospacing="1" w:after="0" w:line="240" w:lineRule="auto"/>
      <w:ind w:right="57"/>
      <w:jc w:val="both"/>
    </w:pPr>
    <w:rPr>
      <w:rFonts w:ascii="Arial" w:eastAsia="Times New Roman" w:hAnsi="Arial" w:cs="Arial"/>
      <w:sz w:val="24"/>
      <w:szCs w:val="24"/>
      <w:lang w:eastAsia="sl-SI"/>
    </w:rPr>
  </w:style>
  <w:style w:type="paragraph" w:customStyle="1" w:styleId="list-western">
    <w:name w:val="list-western"/>
    <w:basedOn w:val="Navaden"/>
    <w:rsid w:val="00302D6E"/>
    <w:pPr>
      <w:spacing w:before="100" w:beforeAutospacing="1" w:after="0" w:line="240" w:lineRule="auto"/>
      <w:ind w:right="57"/>
      <w:jc w:val="both"/>
    </w:pPr>
    <w:rPr>
      <w:rFonts w:ascii="Arial" w:eastAsia="Times New Roman" w:hAnsi="Arial" w:cs="Arial"/>
      <w:sz w:val="24"/>
      <w:szCs w:val="24"/>
      <w:lang w:eastAsia="sl-SI"/>
    </w:rPr>
  </w:style>
  <w:style w:type="paragraph" w:customStyle="1" w:styleId="Telobesedila31">
    <w:name w:val="Telo besedila 31"/>
    <w:basedOn w:val="Navaden"/>
    <w:rsid w:val="00302D6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pPr>
    <w:rPr>
      <w:rFonts w:ascii="Times New Roman" w:eastAsia="Times New Roman" w:hAnsi="Times New Roman"/>
      <w:sz w:val="24"/>
      <w:szCs w:val="20"/>
      <w:lang w:eastAsia="ar-SA"/>
    </w:rPr>
  </w:style>
  <w:style w:type="paragraph" w:customStyle="1" w:styleId="Zoran2">
    <w:name w:val="Zoran 2"/>
    <w:basedOn w:val="Naslov2"/>
    <w:rsid w:val="00302D6E"/>
    <w:pPr>
      <w:numPr>
        <w:numId w:val="6"/>
      </w:numPr>
      <w:tabs>
        <w:tab w:val="clear" w:pos="567"/>
        <w:tab w:val="clear" w:pos="1134"/>
        <w:tab w:val="clear" w:pos="8080"/>
      </w:tabs>
    </w:pPr>
    <w:rPr>
      <w:rFonts w:ascii="Arial" w:hAnsi="Arial" w:cs="Arial"/>
      <w:bCs/>
      <w:iCs/>
      <w:sz w:val="22"/>
      <w:szCs w:val="22"/>
    </w:rPr>
  </w:style>
  <w:style w:type="paragraph" w:customStyle="1" w:styleId="BodyText23">
    <w:name w:val="Body Text 23"/>
    <w:basedOn w:val="Navaden"/>
    <w:rsid w:val="00AC468A"/>
    <w:pPr>
      <w:widowControl w:val="0"/>
      <w:overflowPunct w:val="0"/>
      <w:autoSpaceDE w:val="0"/>
      <w:autoSpaceDN w:val="0"/>
      <w:adjustRightInd w:val="0"/>
      <w:spacing w:after="0" w:line="280" w:lineRule="auto"/>
      <w:jc w:val="both"/>
      <w:textAlignment w:val="baseline"/>
    </w:pPr>
    <w:rPr>
      <w:rFonts w:ascii="Times New Roman" w:eastAsia="Times New Roman" w:hAnsi="Times New Roman"/>
      <w:sz w:val="24"/>
      <w:szCs w:val="20"/>
      <w:lang w:val="en-US"/>
    </w:rPr>
  </w:style>
  <w:style w:type="character" w:styleId="Pripombasklic">
    <w:name w:val="annotation reference"/>
    <w:aliases w:val="Komentar - sklic,Pripomba – sklic1"/>
    <w:unhideWhenUsed/>
    <w:rsid w:val="00F76312"/>
    <w:rPr>
      <w:sz w:val="16"/>
      <w:szCs w:val="16"/>
    </w:rPr>
  </w:style>
  <w:style w:type="character" w:customStyle="1" w:styleId="Heading2CharCharCharCharChar">
    <w:name w:val="Heading 2 Char Char Char Char Char"/>
    <w:rsid w:val="00746419"/>
    <w:rPr>
      <w:rFonts w:ascii="Arial" w:hAnsi="Arial"/>
    </w:rPr>
  </w:style>
  <w:style w:type="paragraph" w:styleId="Brezrazmikov">
    <w:name w:val="No Spacing"/>
    <w:uiPriority w:val="1"/>
    <w:qFormat/>
    <w:rsid w:val="00EB4733"/>
    <w:rPr>
      <w:sz w:val="22"/>
      <w:szCs w:val="22"/>
      <w:lang w:eastAsia="en-US"/>
    </w:rPr>
  </w:style>
  <w:style w:type="paragraph" w:customStyle="1" w:styleId="BodyText22">
    <w:name w:val="Body Text 22"/>
    <w:basedOn w:val="Navaden"/>
    <w:rsid w:val="00DD5B8A"/>
    <w:pPr>
      <w:widowControl w:val="0"/>
      <w:spacing w:after="0" w:line="240" w:lineRule="auto"/>
      <w:ind w:left="284" w:hanging="284"/>
      <w:jc w:val="both"/>
    </w:pPr>
    <w:rPr>
      <w:rFonts w:ascii="Tahoma" w:eastAsia="Times New Roman" w:hAnsi="Tahoma" w:cs="Tahoma"/>
      <w:sz w:val="24"/>
      <w:lang w:eastAsia="sl-SI"/>
    </w:rPr>
  </w:style>
  <w:style w:type="paragraph" w:customStyle="1" w:styleId="Alineje">
    <w:name w:val="Alineje"/>
    <w:basedOn w:val="Navaden"/>
    <w:qFormat/>
    <w:rsid w:val="005A3D5B"/>
    <w:pPr>
      <w:numPr>
        <w:numId w:val="7"/>
      </w:numPr>
      <w:tabs>
        <w:tab w:val="left" w:pos="851"/>
        <w:tab w:val="left" w:pos="5954"/>
      </w:tabs>
      <w:spacing w:before="120" w:after="0" w:line="240" w:lineRule="auto"/>
      <w:ind w:left="851"/>
      <w:jc w:val="both"/>
    </w:pPr>
    <w:rPr>
      <w:rFonts w:ascii="Verdana" w:eastAsia="Times New Roman" w:hAnsi="Verdana" w:cs="Arial"/>
      <w:szCs w:val="20"/>
    </w:rPr>
  </w:style>
  <w:style w:type="paragraph" w:styleId="Konnaopomba-besedilo">
    <w:name w:val="endnote text"/>
    <w:basedOn w:val="Navaden"/>
    <w:link w:val="Konnaopomba-besediloZnak"/>
    <w:uiPriority w:val="99"/>
    <w:semiHidden/>
    <w:unhideWhenUsed/>
    <w:rsid w:val="002E3BF9"/>
    <w:rPr>
      <w:sz w:val="20"/>
      <w:szCs w:val="20"/>
    </w:rPr>
  </w:style>
  <w:style w:type="character" w:customStyle="1" w:styleId="Konnaopomba-besediloZnak">
    <w:name w:val="Končna opomba - besedilo Znak"/>
    <w:link w:val="Konnaopomba-besedilo"/>
    <w:uiPriority w:val="99"/>
    <w:semiHidden/>
    <w:rsid w:val="002E3BF9"/>
    <w:rPr>
      <w:lang w:eastAsia="en-US"/>
    </w:rPr>
  </w:style>
  <w:style w:type="character" w:styleId="Konnaopomba-sklic">
    <w:name w:val="endnote reference"/>
    <w:uiPriority w:val="99"/>
    <w:semiHidden/>
    <w:unhideWhenUsed/>
    <w:rsid w:val="002E3BF9"/>
    <w:rPr>
      <w:vertAlign w:val="superscript"/>
    </w:rPr>
  </w:style>
  <w:style w:type="paragraph" w:styleId="Sprotnaopomba-besedilo">
    <w:name w:val="footnote text"/>
    <w:basedOn w:val="Navaden"/>
    <w:link w:val="Sprotnaopomba-besediloZnak"/>
    <w:uiPriority w:val="99"/>
    <w:unhideWhenUsed/>
    <w:rsid w:val="002E3BF9"/>
    <w:rPr>
      <w:sz w:val="20"/>
      <w:szCs w:val="20"/>
    </w:rPr>
  </w:style>
  <w:style w:type="character" w:customStyle="1" w:styleId="Sprotnaopomba-besediloZnak">
    <w:name w:val="Sprotna opomba - besedilo Znak"/>
    <w:link w:val="Sprotnaopomba-besedilo"/>
    <w:uiPriority w:val="99"/>
    <w:rsid w:val="002E3BF9"/>
    <w:rPr>
      <w:lang w:eastAsia="en-US"/>
    </w:rPr>
  </w:style>
  <w:style w:type="character" w:styleId="Sprotnaopomba-sklic">
    <w:name w:val="footnote reference"/>
    <w:uiPriority w:val="99"/>
    <w:unhideWhenUsed/>
    <w:rsid w:val="002E3BF9"/>
    <w:rPr>
      <w:vertAlign w:val="superscript"/>
    </w:rPr>
  </w:style>
  <w:style w:type="table" w:customStyle="1" w:styleId="Tabela-mrea1">
    <w:name w:val="Tabela - mreža1"/>
    <w:basedOn w:val="Navadnatabela"/>
    <w:rsid w:val="006F4AC4"/>
    <w:pPr>
      <w:spacing w:after="120"/>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2">
    <w:name w:val="Brez seznama2"/>
    <w:next w:val="Brezseznama"/>
    <w:uiPriority w:val="99"/>
    <w:semiHidden/>
    <w:unhideWhenUsed/>
    <w:rsid w:val="00637345"/>
  </w:style>
  <w:style w:type="table" w:customStyle="1" w:styleId="Tabelamrea2">
    <w:name w:val="Tabela – mreža2"/>
    <w:basedOn w:val="Navadnatabela"/>
    <w:next w:val="Tabelamrea"/>
    <w:rsid w:val="00637345"/>
    <w:rPr>
      <w:rFonts w:ascii="Tahoma" w:eastAsia="Times New Roman" w:hAnsi="Tahoma" w:cs="Tahom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edvrstica">
    <w:name w:val="medvrstica"/>
    <w:basedOn w:val="Navaden"/>
    <w:rsid w:val="00637345"/>
    <w:pPr>
      <w:widowControl w:val="0"/>
      <w:suppressLineNumbers/>
      <w:spacing w:after="0" w:line="200" w:lineRule="exact"/>
      <w:jc w:val="both"/>
    </w:pPr>
    <w:rPr>
      <w:rFonts w:ascii="Arial" w:eastAsia="Times New Roman" w:hAnsi="Arial" w:cs="Tahoma"/>
      <w:lang w:val="en-GB" w:eastAsia="sl-SI"/>
    </w:rPr>
  </w:style>
  <w:style w:type="character" w:customStyle="1" w:styleId="Komentar-besediloZnak1">
    <w:name w:val="Komentar - besedilo Znak1"/>
    <w:semiHidden/>
    <w:rsid w:val="00637345"/>
    <w:rPr>
      <w:rFonts w:ascii="Times New Roman" w:eastAsia="Times New Roman" w:hAnsi="Times New Roman"/>
    </w:rPr>
  </w:style>
  <w:style w:type="paragraph" w:customStyle="1" w:styleId="xl24">
    <w:name w:val="xl24"/>
    <w:basedOn w:val="Navaden"/>
    <w:rsid w:val="00637345"/>
    <w:pPr>
      <w:spacing w:before="100" w:beforeAutospacing="1" w:after="100" w:afterAutospacing="1" w:line="240" w:lineRule="auto"/>
    </w:pPr>
    <w:rPr>
      <w:rFonts w:ascii="Arial" w:eastAsia="Arial Unicode MS" w:hAnsi="Arial" w:cs="Arial"/>
      <w:b/>
      <w:bCs/>
      <w:sz w:val="24"/>
      <w:szCs w:val="24"/>
      <w:lang w:eastAsia="sl-SI"/>
    </w:rPr>
  </w:style>
  <w:style w:type="character" w:customStyle="1" w:styleId="OdstavekseznamaZnak">
    <w:name w:val="Odstavek seznama Znak"/>
    <w:aliases w:val="AB List 1 Znak,Bullet Points Znak,za tekst Znak,Odstavek seznama_IP Znak,UEDAŞ Bullet Znak,abc siralı Znak,Seznam_IP_1 Znak,List Paragraph Znak"/>
    <w:link w:val="Odstavekseznama"/>
    <w:uiPriority w:val="34"/>
    <w:qFormat/>
    <w:rsid w:val="00637345"/>
    <w:rPr>
      <w:rFonts w:ascii="Times New Roman" w:eastAsia="Times New Roman" w:hAnsi="Times New Roman"/>
    </w:rPr>
  </w:style>
  <w:style w:type="paragraph" w:customStyle="1" w:styleId="Telobesedila22">
    <w:name w:val="Telo besedila 22"/>
    <w:basedOn w:val="Navaden"/>
    <w:rsid w:val="00E27C78"/>
    <w:pPr>
      <w:widowControl w:val="0"/>
      <w:spacing w:after="0" w:line="240" w:lineRule="auto"/>
      <w:ind w:left="284" w:hanging="284"/>
      <w:jc w:val="both"/>
    </w:pPr>
    <w:rPr>
      <w:rFonts w:ascii="Tahoma" w:eastAsia="Times New Roman" w:hAnsi="Tahoma" w:cs="Tahoma"/>
      <w:sz w:val="24"/>
      <w:lang w:eastAsia="sl-SI"/>
    </w:rPr>
  </w:style>
  <w:style w:type="character" w:styleId="Nerazreenaomemba">
    <w:name w:val="Unresolved Mention"/>
    <w:basedOn w:val="Privzetapisavaodstavka"/>
    <w:uiPriority w:val="99"/>
    <w:semiHidden/>
    <w:unhideWhenUsed/>
    <w:rsid w:val="00850378"/>
    <w:rPr>
      <w:color w:val="605E5C"/>
      <w:shd w:val="clear" w:color="auto" w:fill="E1DFDD"/>
    </w:rPr>
  </w:style>
  <w:style w:type="numbering" w:customStyle="1" w:styleId="Brezseznama3">
    <w:name w:val="Brez seznama3"/>
    <w:next w:val="Brezseznama"/>
    <w:uiPriority w:val="99"/>
    <w:semiHidden/>
    <w:unhideWhenUsed/>
    <w:rsid w:val="007061CB"/>
  </w:style>
  <w:style w:type="paragraph" w:customStyle="1" w:styleId="BodyTextIndent21">
    <w:name w:val="Body Text Indent 21"/>
    <w:basedOn w:val="Navaden"/>
    <w:rsid w:val="007061CB"/>
    <w:pPr>
      <w:widowControl w:val="0"/>
      <w:spacing w:after="0" w:line="240" w:lineRule="auto"/>
      <w:ind w:left="1134" w:hanging="708"/>
      <w:jc w:val="both"/>
    </w:pPr>
    <w:rPr>
      <w:rFonts w:ascii="Times New Roman" w:eastAsia="Times New Roman" w:hAnsi="Times New Roman"/>
      <w:sz w:val="24"/>
      <w:szCs w:val="20"/>
      <w:lang w:eastAsia="sl-SI"/>
    </w:rPr>
  </w:style>
  <w:style w:type="paragraph" w:customStyle="1" w:styleId="BodyTextIndent31">
    <w:name w:val="Body Text Indent 31"/>
    <w:basedOn w:val="Navaden"/>
    <w:rsid w:val="007061CB"/>
    <w:pPr>
      <w:widowControl w:val="0"/>
      <w:tabs>
        <w:tab w:val="left" w:pos="1701"/>
      </w:tabs>
      <w:spacing w:after="0" w:line="240" w:lineRule="auto"/>
      <w:ind w:left="425"/>
      <w:jc w:val="center"/>
    </w:pPr>
    <w:rPr>
      <w:rFonts w:ascii="Times New Roman" w:eastAsia="Times New Roman" w:hAnsi="Times New Roman"/>
      <w:b/>
      <w:sz w:val="24"/>
      <w:szCs w:val="20"/>
      <w:lang w:eastAsia="sl-SI"/>
    </w:rPr>
  </w:style>
  <w:style w:type="paragraph" w:customStyle="1" w:styleId="BodyText24">
    <w:name w:val="Body Text 24"/>
    <w:basedOn w:val="Navaden"/>
    <w:rsid w:val="007061CB"/>
    <w:pPr>
      <w:widowControl w:val="0"/>
      <w:spacing w:after="0" w:line="240" w:lineRule="auto"/>
      <w:ind w:left="284" w:hanging="284"/>
      <w:jc w:val="both"/>
    </w:pPr>
    <w:rPr>
      <w:rFonts w:ascii="Times New Roman" w:eastAsia="Times New Roman" w:hAnsi="Times New Roman"/>
      <w:sz w:val="24"/>
      <w:szCs w:val="20"/>
      <w:lang w:eastAsia="sl-SI"/>
    </w:rPr>
  </w:style>
  <w:style w:type="table" w:customStyle="1" w:styleId="Tabelamrea3">
    <w:name w:val="Tabela – mreža3"/>
    <w:basedOn w:val="Navadnatabela"/>
    <w:next w:val="Tabelamrea"/>
    <w:rsid w:val="007061C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2">
    <w:name w:val="List Paragraph2"/>
    <w:basedOn w:val="Navaden"/>
    <w:uiPriority w:val="34"/>
    <w:qFormat/>
    <w:rsid w:val="007061CB"/>
    <w:pPr>
      <w:spacing w:after="0" w:line="240" w:lineRule="auto"/>
      <w:ind w:left="708"/>
    </w:pPr>
    <w:rPr>
      <w:rFonts w:ascii="Times New Roman" w:eastAsia="Times New Roman" w:hAnsi="Times New Roman"/>
      <w:sz w:val="24"/>
      <w:szCs w:val="24"/>
      <w:lang w:eastAsia="sl-SI"/>
    </w:rPr>
  </w:style>
  <w:style w:type="table" w:customStyle="1" w:styleId="Tabelamrea11">
    <w:name w:val="Tabela – mreža11"/>
    <w:basedOn w:val="Navadnatabela"/>
    <w:next w:val="Tabelamrea"/>
    <w:uiPriority w:val="59"/>
    <w:rsid w:val="007061CB"/>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1">
    <w:name w:val="Tabela – mreža21"/>
    <w:basedOn w:val="Navadnatabela"/>
    <w:next w:val="Tabelamrea"/>
    <w:uiPriority w:val="59"/>
    <w:rsid w:val="007061CB"/>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1">
    <w:name w:val="Tabela – mreža31"/>
    <w:basedOn w:val="Navadnatabela"/>
    <w:next w:val="Tabelamrea"/>
    <w:uiPriority w:val="59"/>
    <w:rsid w:val="007061CB"/>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7061CB"/>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59"/>
    <w:rsid w:val="007061CB"/>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1">
    <w:name w:val="Brez seznama11"/>
    <w:next w:val="Brezseznama"/>
    <w:uiPriority w:val="99"/>
    <w:semiHidden/>
    <w:unhideWhenUsed/>
    <w:rsid w:val="007061CB"/>
  </w:style>
  <w:style w:type="paragraph" w:customStyle="1" w:styleId="Naslov1NASLOV1">
    <w:name w:val="Naslov 1.NASLOV1"/>
    <w:basedOn w:val="Navaden"/>
    <w:next w:val="Navaden"/>
    <w:rsid w:val="007061CB"/>
    <w:pPr>
      <w:keepNext/>
      <w:spacing w:after="0" w:line="240" w:lineRule="auto"/>
      <w:outlineLvl w:val="0"/>
    </w:pPr>
    <w:rPr>
      <w:rFonts w:ascii="Times New Roman" w:eastAsia="Times New Roman" w:hAnsi="Times New Roman"/>
      <w:b/>
      <w:i/>
      <w:sz w:val="40"/>
      <w:szCs w:val="20"/>
      <w:lang w:eastAsia="sl-SI"/>
    </w:rPr>
  </w:style>
  <w:style w:type="character" w:customStyle="1" w:styleId="tx">
    <w:name w:val="tx"/>
    <w:rsid w:val="007061CB"/>
  </w:style>
  <w:style w:type="character" w:customStyle="1" w:styleId="header1">
    <w:name w:val="header1"/>
    <w:rsid w:val="007061CB"/>
  </w:style>
  <w:style w:type="paragraph" w:customStyle="1" w:styleId="Alinea">
    <w:name w:val="Alinea"/>
    <w:basedOn w:val="Navaden"/>
    <w:rsid w:val="007061CB"/>
    <w:pPr>
      <w:numPr>
        <w:numId w:val="20"/>
      </w:numPr>
      <w:spacing w:after="0" w:line="240" w:lineRule="auto"/>
    </w:pPr>
    <w:rPr>
      <w:rFonts w:ascii="Arial" w:eastAsia="Times New Roman" w:hAnsi="Arial"/>
      <w:sz w:val="24"/>
      <w:szCs w:val="20"/>
      <w:lang w:eastAsia="sl-SI"/>
    </w:rPr>
  </w:style>
  <w:style w:type="paragraph" w:styleId="Glavasporoila">
    <w:name w:val="Message Header"/>
    <w:basedOn w:val="Navaden"/>
    <w:link w:val="GlavasporoilaZnak"/>
    <w:rsid w:val="007061CB"/>
    <w:pPr>
      <w:spacing w:after="0" w:line="300" w:lineRule="atLeast"/>
      <w:ind w:left="1134" w:hanging="1134"/>
      <w:jc w:val="both"/>
    </w:pPr>
    <w:rPr>
      <w:rFonts w:ascii="Arial" w:eastAsia="Times New Roman" w:hAnsi="Arial"/>
      <w:sz w:val="24"/>
      <w:szCs w:val="20"/>
      <w:lang w:val="x-none"/>
    </w:rPr>
  </w:style>
  <w:style w:type="character" w:customStyle="1" w:styleId="GlavasporoilaZnak">
    <w:name w:val="Glava sporočila Znak"/>
    <w:basedOn w:val="Privzetapisavaodstavka"/>
    <w:link w:val="Glavasporoila"/>
    <w:rsid w:val="007061CB"/>
    <w:rPr>
      <w:rFonts w:ascii="Arial" w:eastAsia="Times New Roman" w:hAnsi="Arial"/>
      <w:sz w:val="24"/>
      <w:lang w:val="x-none" w:eastAsia="en-US"/>
    </w:rPr>
  </w:style>
  <w:style w:type="paragraph" w:customStyle="1" w:styleId="protech1">
    <w:name w:val="protech1"/>
    <w:basedOn w:val="Navaden"/>
    <w:rsid w:val="007061CB"/>
    <w:pPr>
      <w:tabs>
        <w:tab w:val="right" w:pos="8931"/>
      </w:tabs>
      <w:overflowPunct w:val="0"/>
      <w:autoSpaceDE w:val="0"/>
      <w:autoSpaceDN w:val="0"/>
      <w:adjustRightInd w:val="0"/>
      <w:spacing w:after="0" w:line="240" w:lineRule="auto"/>
      <w:jc w:val="both"/>
      <w:textAlignment w:val="baseline"/>
    </w:pPr>
    <w:rPr>
      <w:rFonts w:ascii="Times New Roman" w:eastAsia="Times New Roman" w:hAnsi="Times New Roman"/>
      <w:sz w:val="24"/>
      <w:szCs w:val="20"/>
      <w:lang w:val="en-GB" w:eastAsia="sl-SI"/>
    </w:rPr>
  </w:style>
  <w:style w:type="paragraph" w:customStyle="1" w:styleId="BodyText31">
    <w:name w:val="Body Text 31"/>
    <w:basedOn w:val="Navaden"/>
    <w:rsid w:val="007061CB"/>
    <w:pPr>
      <w:overflowPunct w:val="0"/>
      <w:autoSpaceDE w:val="0"/>
      <w:autoSpaceDN w:val="0"/>
      <w:adjustRightInd w:val="0"/>
      <w:spacing w:after="0" w:line="240" w:lineRule="auto"/>
      <w:jc w:val="both"/>
      <w:textAlignment w:val="baseline"/>
    </w:pPr>
    <w:rPr>
      <w:rFonts w:ascii="Tms Rmn" w:eastAsia="Times New Roman" w:hAnsi="Tms Rmn"/>
      <w:sz w:val="24"/>
      <w:szCs w:val="20"/>
      <w:lang w:eastAsia="sl-SI"/>
    </w:rPr>
  </w:style>
  <w:style w:type="paragraph" w:customStyle="1" w:styleId="matrikaD">
    <w:name w:val="matrikaD"/>
    <w:basedOn w:val="Navaden"/>
    <w:rsid w:val="007061CB"/>
    <w:pPr>
      <w:autoSpaceDE w:val="0"/>
      <w:autoSpaceDN w:val="0"/>
      <w:spacing w:after="0" w:line="240" w:lineRule="atLeast"/>
      <w:jc w:val="center"/>
    </w:pPr>
    <w:rPr>
      <w:rFonts w:ascii="Arial" w:eastAsia="Times New Roman" w:hAnsi="Arial" w:cs="Arial"/>
      <w:sz w:val="18"/>
      <w:szCs w:val="18"/>
      <w:lang w:eastAsia="sl-SI"/>
    </w:rPr>
  </w:style>
  <w:style w:type="paragraph" w:customStyle="1" w:styleId="Navaden1">
    <w:name w:val="Navaden1"/>
    <w:rsid w:val="007061CB"/>
    <w:pPr>
      <w:widowControl w:val="0"/>
      <w:overflowPunct w:val="0"/>
      <w:autoSpaceDE w:val="0"/>
      <w:autoSpaceDN w:val="0"/>
      <w:adjustRightInd w:val="0"/>
      <w:textAlignment w:val="baseline"/>
    </w:pPr>
    <w:rPr>
      <w:rFonts w:ascii="Times New Roman" w:eastAsia="Times New Roman" w:hAnsi="Times New Roman"/>
      <w:lang w:eastAsia="en-US"/>
    </w:rPr>
  </w:style>
  <w:style w:type="paragraph" w:customStyle="1" w:styleId="Index">
    <w:name w:val="Index"/>
    <w:basedOn w:val="Navaden"/>
    <w:rsid w:val="007061CB"/>
    <w:pPr>
      <w:suppressLineNumbers/>
      <w:suppressAutoHyphens/>
      <w:spacing w:after="0" w:line="240" w:lineRule="auto"/>
    </w:pPr>
    <w:rPr>
      <w:rFonts w:ascii="Times New Roman" w:eastAsia="Times New Roman" w:hAnsi="Times New Roman" w:cs="Tahoma"/>
      <w:sz w:val="24"/>
      <w:szCs w:val="24"/>
      <w:lang w:val="en-GB" w:eastAsia="ar-SA"/>
    </w:rPr>
  </w:style>
  <w:style w:type="paragraph" w:customStyle="1" w:styleId="Naslov10">
    <w:name w:val="Naslov1"/>
    <w:basedOn w:val="Naslov"/>
    <w:rsid w:val="007061CB"/>
    <w:pPr>
      <w:tabs>
        <w:tab w:val="left" w:pos="12758"/>
      </w:tabs>
      <w:suppressAutoHyphens/>
      <w:overflowPunct w:val="0"/>
      <w:autoSpaceDE w:val="0"/>
      <w:spacing w:before="120" w:after="240"/>
      <w:textAlignment w:val="baseline"/>
    </w:pPr>
    <w:rPr>
      <w:rFonts w:ascii="Verdana" w:hAnsi="Verdana"/>
      <w:color w:val="000000"/>
      <w:sz w:val="28"/>
      <w:lang w:val="sl-SI" w:eastAsia="ar-SA"/>
    </w:rPr>
  </w:style>
  <w:style w:type="paragraph" w:customStyle="1" w:styleId="ZnakZnakZnak1Znak">
    <w:name w:val="Znak Znak Znak1 Znak"/>
    <w:basedOn w:val="Navaden"/>
    <w:rsid w:val="007061CB"/>
    <w:pPr>
      <w:spacing w:after="160" w:line="240" w:lineRule="exact"/>
    </w:pPr>
    <w:rPr>
      <w:rFonts w:ascii="Tahoma" w:eastAsia="Times New Roman" w:hAnsi="Tahoma"/>
      <w:sz w:val="20"/>
      <w:szCs w:val="20"/>
      <w:lang w:val="en-US"/>
    </w:rPr>
  </w:style>
  <w:style w:type="paragraph" w:customStyle="1" w:styleId="ZnakZnakZnak">
    <w:name w:val="Znak Znak Znak"/>
    <w:basedOn w:val="Navaden"/>
    <w:rsid w:val="007061CB"/>
    <w:pPr>
      <w:spacing w:after="160" w:line="240" w:lineRule="exact"/>
    </w:pPr>
    <w:rPr>
      <w:rFonts w:ascii="Tahoma" w:eastAsia="Times New Roman" w:hAnsi="Tahoma"/>
      <w:sz w:val="20"/>
      <w:szCs w:val="20"/>
      <w:lang w:val="en-US"/>
    </w:rPr>
  </w:style>
  <w:style w:type="paragraph" w:customStyle="1" w:styleId="Znak2">
    <w:name w:val="Znak2"/>
    <w:basedOn w:val="Navaden"/>
    <w:rsid w:val="007061CB"/>
    <w:pPr>
      <w:spacing w:after="160" w:line="240" w:lineRule="exact"/>
    </w:pPr>
    <w:rPr>
      <w:rFonts w:ascii="Tahoma" w:eastAsia="Times New Roman" w:hAnsi="Tahoma"/>
      <w:sz w:val="20"/>
      <w:szCs w:val="20"/>
      <w:lang w:val="en-US"/>
    </w:rPr>
  </w:style>
  <w:style w:type="paragraph" w:customStyle="1" w:styleId="5-naziv01">
    <w:name w:val="5-naziv_01"/>
    <w:next w:val="Navaden"/>
    <w:rsid w:val="007061CB"/>
    <w:pPr>
      <w:numPr>
        <w:numId w:val="25"/>
      </w:numPr>
      <w:spacing w:before="240" w:after="120"/>
    </w:pPr>
    <w:rPr>
      <w:rFonts w:ascii="Arial" w:eastAsia="Times New Roman" w:hAnsi="Arial" w:cs="Arial"/>
      <w:b/>
      <w:noProof/>
      <w:kern w:val="28"/>
      <w:sz w:val="28"/>
      <w:szCs w:val="28"/>
    </w:rPr>
  </w:style>
  <w:style w:type="paragraph" w:customStyle="1" w:styleId="5-naziv02">
    <w:name w:val="5-naziv_02"/>
    <w:next w:val="Navaden"/>
    <w:rsid w:val="007061CB"/>
    <w:pPr>
      <w:numPr>
        <w:ilvl w:val="1"/>
        <w:numId w:val="25"/>
      </w:numPr>
    </w:pPr>
    <w:rPr>
      <w:rFonts w:ascii="Arial" w:eastAsia="Times New Roman" w:hAnsi="Arial" w:cs="Arial"/>
      <w:b/>
      <w:noProof/>
      <w:kern w:val="28"/>
      <w:sz w:val="28"/>
      <w:szCs w:val="28"/>
    </w:rPr>
  </w:style>
  <w:style w:type="paragraph" w:customStyle="1" w:styleId="5-naziv03">
    <w:name w:val="5-naziv_03"/>
    <w:next w:val="Navaden"/>
    <w:rsid w:val="007061CB"/>
    <w:pPr>
      <w:numPr>
        <w:ilvl w:val="2"/>
        <w:numId w:val="25"/>
      </w:numPr>
    </w:pPr>
    <w:rPr>
      <w:rFonts w:ascii="Arial" w:eastAsia="Times New Roman" w:hAnsi="Arial" w:cs="Arial"/>
      <w:b/>
      <w:noProof/>
      <w:kern w:val="28"/>
      <w:sz w:val="28"/>
      <w:szCs w:val="28"/>
    </w:rPr>
  </w:style>
  <w:style w:type="character" w:customStyle="1" w:styleId="highlight">
    <w:name w:val="highlight"/>
    <w:basedOn w:val="Privzetapisavaodstavka"/>
    <w:rsid w:val="007061CB"/>
  </w:style>
  <w:style w:type="paragraph" w:customStyle="1" w:styleId="5-naziv04">
    <w:name w:val="5-naziv_04"/>
    <w:basedOn w:val="5-naziv03"/>
    <w:next w:val="Navaden"/>
    <w:qFormat/>
    <w:rsid w:val="007061CB"/>
    <w:pPr>
      <w:numPr>
        <w:ilvl w:val="0"/>
        <w:numId w:val="26"/>
      </w:numPr>
    </w:pPr>
    <w:rPr>
      <w:b w:val="0"/>
      <w:sz w:val="24"/>
      <w:szCs w:val="24"/>
      <w:lang w:val="en-US"/>
    </w:rPr>
  </w:style>
  <w:style w:type="paragraph" w:customStyle="1" w:styleId="ZnakZnak">
    <w:name w:val="Znak Znak"/>
    <w:basedOn w:val="Navaden"/>
    <w:rsid w:val="007061CB"/>
    <w:pPr>
      <w:spacing w:after="160" w:line="240" w:lineRule="exact"/>
    </w:pPr>
    <w:rPr>
      <w:rFonts w:ascii="Tahoma" w:eastAsia="Times New Roman" w:hAnsi="Tahoma"/>
      <w:sz w:val="20"/>
      <w:szCs w:val="20"/>
      <w:lang w:val="en-US"/>
    </w:rPr>
  </w:style>
  <w:style w:type="paragraph" w:customStyle="1" w:styleId="Neostevilceninaslovi">
    <w:name w:val="Neostevilceni_naslovi"/>
    <w:basedOn w:val="Navaden"/>
    <w:link w:val="NeostevilceninasloviZnak"/>
    <w:qFormat/>
    <w:rsid w:val="00942C5A"/>
    <w:pPr>
      <w:spacing w:before="240" w:after="120" w:line="240" w:lineRule="auto"/>
      <w:jc w:val="both"/>
    </w:pPr>
    <w:rPr>
      <w:rFonts w:ascii="Arial" w:eastAsia="Times New Roman" w:hAnsi="Arial"/>
      <w:b/>
      <w:noProof/>
      <w:sz w:val="20"/>
      <w:szCs w:val="24"/>
      <w:lang w:eastAsia="sl-SI"/>
    </w:rPr>
  </w:style>
  <w:style w:type="character" w:customStyle="1" w:styleId="NeostevilceninasloviZnak">
    <w:name w:val="Neostevilceni_naslovi Znak"/>
    <w:basedOn w:val="Privzetapisavaodstavka"/>
    <w:link w:val="Neostevilceninaslovi"/>
    <w:rsid w:val="00942C5A"/>
    <w:rPr>
      <w:rFonts w:ascii="Arial" w:eastAsia="Times New Roman" w:hAnsi="Arial"/>
      <w:b/>
      <w:noProof/>
      <w:szCs w:val="24"/>
    </w:rPr>
  </w:style>
  <w:style w:type="paragraph" w:customStyle="1" w:styleId="Brezrazmikov1">
    <w:name w:val="Brez razmikov1"/>
    <w:rsid w:val="00871659"/>
    <w:rPr>
      <w:rFonts w:eastAsia="Times New Roman" w:cs="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645232">
      <w:bodyDiv w:val="1"/>
      <w:marLeft w:val="0"/>
      <w:marRight w:val="0"/>
      <w:marTop w:val="0"/>
      <w:marBottom w:val="0"/>
      <w:divBdr>
        <w:top w:val="none" w:sz="0" w:space="0" w:color="auto"/>
        <w:left w:val="none" w:sz="0" w:space="0" w:color="auto"/>
        <w:bottom w:val="none" w:sz="0" w:space="0" w:color="auto"/>
        <w:right w:val="none" w:sz="0" w:space="0" w:color="auto"/>
      </w:divBdr>
    </w:div>
    <w:div w:id="77557642">
      <w:bodyDiv w:val="1"/>
      <w:marLeft w:val="0"/>
      <w:marRight w:val="0"/>
      <w:marTop w:val="0"/>
      <w:marBottom w:val="0"/>
      <w:divBdr>
        <w:top w:val="none" w:sz="0" w:space="0" w:color="auto"/>
        <w:left w:val="none" w:sz="0" w:space="0" w:color="auto"/>
        <w:bottom w:val="none" w:sz="0" w:space="0" w:color="auto"/>
        <w:right w:val="none" w:sz="0" w:space="0" w:color="auto"/>
      </w:divBdr>
    </w:div>
    <w:div w:id="88548149">
      <w:bodyDiv w:val="1"/>
      <w:marLeft w:val="0"/>
      <w:marRight w:val="0"/>
      <w:marTop w:val="0"/>
      <w:marBottom w:val="0"/>
      <w:divBdr>
        <w:top w:val="none" w:sz="0" w:space="0" w:color="auto"/>
        <w:left w:val="none" w:sz="0" w:space="0" w:color="auto"/>
        <w:bottom w:val="none" w:sz="0" w:space="0" w:color="auto"/>
        <w:right w:val="none" w:sz="0" w:space="0" w:color="auto"/>
      </w:divBdr>
    </w:div>
    <w:div w:id="96219100">
      <w:bodyDiv w:val="1"/>
      <w:marLeft w:val="0"/>
      <w:marRight w:val="0"/>
      <w:marTop w:val="0"/>
      <w:marBottom w:val="0"/>
      <w:divBdr>
        <w:top w:val="none" w:sz="0" w:space="0" w:color="auto"/>
        <w:left w:val="none" w:sz="0" w:space="0" w:color="auto"/>
        <w:bottom w:val="none" w:sz="0" w:space="0" w:color="auto"/>
        <w:right w:val="none" w:sz="0" w:space="0" w:color="auto"/>
      </w:divBdr>
    </w:div>
    <w:div w:id="142162027">
      <w:bodyDiv w:val="1"/>
      <w:marLeft w:val="0"/>
      <w:marRight w:val="0"/>
      <w:marTop w:val="0"/>
      <w:marBottom w:val="0"/>
      <w:divBdr>
        <w:top w:val="none" w:sz="0" w:space="0" w:color="auto"/>
        <w:left w:val="none" w:sz="0" w:space="0" w:color="auto"/>
        <w:bottom w:val="none" w:sz="0" w:space="0" w:color="auto"/>
        <w:right w:val="none" w:sz="0" w:space="0" w:color="auto"/>
      </w:divBdr>
    </w:div>
    <w:div w:id="143132061">
      <w:bodyDiv w:val="1"/>
      <w:marLeft w:val="0"/>
      <w:marRight w:val="0"/>
      <w:marTop w:val="0"/>
      <w:marBottom w:val="0"/>
      <w:divBdr>
        <w:top w:val="none" w:sz="0" w:space="0" w:color="auto"/>
        <w:left w:val="none" w:sz="0" w:space="0" w:color="auto"/>
        <w:bottom w:val="none" w:sz="0" w:space="0" w:color="auto"/>
        <w:right w:val="none" w:sz="0" w:space="0" w:color="auto"/>
      </w:divBdr>
    </w:div>
    <w:div w:id="289946258">
      <w:bodyDiv w:val="1"/>
      <w:marLeft w:val="0"/>
      <w:marRight w:val="0"/>
      <w:marTop w:val="0"/>
      <w:marBottom w:val="0"/>
      <w:divBdr>
        <w:top w:val="none" w:sz="0" w:space="0" w:color="auto"/>
        <w:left w:val="none" w:sz="0" w:space="0" w:color="auto"/>
        <w:bottom w:val="none" w:sz="0" w:space="0" w:color="auto"/>
        <w:right w:val="none" w:sz="0" w:space="0" w:color="auto"/>
      </w:divBdr>
    </w:div>
    <w:div w:id="318970975">
      <w:bodyDiv w:val="1"/>
      <w:marLeft w:val="0"/>
      <w:marRight w:val="0"/>
      <w:marTop w:val="0"/>
      <w:marBottom w:val="0"/>
      <w:divBdr>
        <w:top w:val="none" w:sz="0" w:space="0" w:color="auto"/>
        <w:left w:val="none" w:sz="0" w:space="0" w:color="auto"/>
        <w:bottom w:val="none" w:sz="0" w:space="0" w:color="auto"/>
        <w:right w:val="none" w:sz="0" w:space="0" w:color="auto"/>
      </w:divBdr>
    </w:div>
    <w:div w:id="398140754">
      <w:bodyDiv w:val="1"/>
      <w:marLeft w:val="0"/>
      <w:marRight w:val="0"/>
      <w:marTop w:val="0"/>
      <w:marBottom w:val="0"/>
      <w:divBdr>
        <w:top w:val="none" w:sz="0" w:space="0" w:color="auto"/>
        <w:left w:val="none" w:sz="0" w:space="0" w:color="auto"/>
        <w:bottom w:val="none" w:sz="0" w:space="0" w:color="auto"/>
        <w:right w:val="none" w:sz="0" w:space="0" w:color="auto"/>
      </w:divBdr>
    </w:div>
    <w:div w:id="404498554">
      <w:bodyDiv w:val="1"/>
      <w:marLeft w:val="0"/>
      <w:marRight w:val="0"/>
      <w:marTop w:val="0"/>
      <w:marBottom w:val="0"/>
      <w:divBdr>
        <w:top w:val="none" w:sz="0" w:space="0" w:color="auto"/>
        <w:left w:val="none" w:sz="0" w:space="0" w:color="auto"/>
        <w:bottom w:val="none" w:sz="0" w:space="0" w:color="auto"/>
        <w:right w:val="none" w:sz="0" w:space="0" w:color="auto"/>
      </w:divBdr>
    </w:div>
    <w:div w:id="446780662">
      <w:bodyDiv w:val="1"/>
      <w:marLeft w:val="0"/>
      <w:marRight w:val="0"/>
      <w:marTop w:val="0"/>
      <w:marBottom w:val="0"/>
      <w:divBdr>
        <w:top w:val="none" w:sz="0" w:space="0" w:color="auto"/>
        <w:left w:val="none" w:sz="0" w:space="0" w:color="auto"/>
        <w:bottom w:val="none" w:sz="0" w:space="0" w:color="auto"/>
        <w:right w:val="none" w:sz="0" w:space="0" w:color="auto"/>
      </w:divBdr>
    </w:div>
    <w:div w:id="457728289">
      <w:bodyDiv w:val="1"/>
      <w:marLeft w:val="0"/>
      <w:marRight w:val="0"/>
      <w:marTop w:val="0"/>
      <w:marBottom w:val="0"/>
      <w:divBdr>
        <w:top w:val="none" w:sz="0" w:space="0" w:color="auto"/>
        <w:left w:val="none" w:sz="0" w:space="0" w:color="auto"/>
        <w:bottom w:val="none" w:sz="0" w:space="0" w:color="auto"/>
        <w:right w:val="none" w:sz="0" w:space="0" w:color="auto"/>
      </w:divBdr>
    </w:div>
    <w:div w:id="486554345">
      <w:bodyDiv w:val="1"/>
      <w:marLeft w:val="0"/>
      <w:marRight w:val="0"/>
      <w:marTop w:val="0"/>
      <w:marBottom w:val="0"/>
      <w:divBdr>
        <w:top w:val="none" w:sz="0" w:space="0" w:color="auto"/>
        <w:left w:val="none" w:sz="0" w:space="0" w:color="auto"/>
        <w:bottom w:val="none" w:sz="0" w:space="0" w:color="auto"/>
        <w:right w:val="none" w:sz="0" w:space="0" w:color="auto"/>
      </w:divBdr>
    </w:div>
    <w:div w:id="502168900">
      <w:bodyDiv w:val="1"/>
      <w:marLeft w:val="0"/>
      <w:marRight w:val="0"/>
      <w:marTop w:val="0"/>
      <w:marBottom w:val="0"/>
      <w:divBdr>
        <w:top w:val="none" w:sz="0" w:space="0" w:color="auto"/>
        <w:left w:val="none" w:sz="0" w:space="0" w:color="auto"/>
        <w:bottom w:val="none" w:sz="0" w:space="0" w:color="auto"/>
        <w:right w:val="none" w:sz="0" w:space="0" w:color="auto"/>
      </w:divBdr>
    </w:div>
    <w:div w:id="509756867">
      <w:bodyDiv w:val="1"/>
      <w:marLeft w:val="0"/>
      <w:marRight w:val="0"/>
      <w:marTop w:val="0"/>
      <w:marBottom w:val="0"/>
      <w:divBdr>
        <w:top w:val="none" w:sz="0" w:space="0" w:color="auto"/>
        <w:left w:val="none" w:sz="0" w:space="0" w:color="auto"/>
        <w:bottom w:val="none" w:sz="0" w:space="0" w:color="auto"/>
        <w:right w:val="none" w:sz="0" w:space="0" w:color="auto"/>
      </w:divBdr>
    </w:div>
    <w:div w:id="524709390">
      <w:bodyDiv w:val="1"/>
      <w:marLeft w:val="0"/>
      <w:marRight w:val="0"/>
      <w:marTop w:val="0"/>
      <w:marBottom w:val="0"/>
      <w:divBdr>
        <w:top w:val="none" w:sz="0" w:space="0" w:color="auto"/>
        <w:left w:val="none" w:sz="0" w:space="0" w:color="auto"/>
        <w:bottom w:val="none" w:sz="0" w:space="0" w:color="auto"/>
        <w:right w:val="none" w:sz="0" w:space="0" w:color="auto"/>
      </w:divBdr>
    </w:div>
    <w:div w:id="595092770">
      <w:bodyDiv w:val="1"/>
      <w:marLeft w:val="0"/>
      <w:marRight w:val="0"/>
      <w:marTop w:val="0"/>
      <w:marBottom w:val="0"/>
      <w:divBdr>
        <w:top w:val="none" w:sz="0" w:space="0" w:color="auto"/>
        <w:left w:val="none" w:sz="0" w:space="0" w:color="auto"/>
        <w:bottom w:val="none" w:sz="0" w:space="0" w:color="auto"/>
        <w:right w:val="none" w:sz="0" w:space="0" w:color="auto"/>
      </w:divBdr>
    </w:div>
    <w:div w:id="635256499">
      <w:bodyDiv w:val="1"/>
      <w:marLeft w:val="0"/>
      <w:marRight w:val="0"/>
      <w:marTop w:val="0"/>
      <w:marBottom w:val="0"/>
      <w:divBdr>
        <w:top w:val="none" w:sz="0" w:space="0" w:color="auto"/>
        <w:left w:val="none" w:sz="0" w:space="0" w:color="auto"/>
        <w:bottom w:val="none" w:sz="0" w:space="0" w:color="auto"/>
        <w:right w:val="none" w:sz="0" w:space="0" w:color="auto"/>
      </w:divBdr>
    </w:div>
    <w:div w:id="715741848">
      <w:bodyDiv w:val="1"/>
      <w:marLeft w:val="0"/>
      <w:marRight w:val="0"/>
      <w:marTop w:val="0"/>
      <w:marBottom w:val="0"/>
      <w:divBdr>
        <w:top w:val="none" w:sz="0" w:space="0" w:color="auto"/>
        <w:left w:val="none" w:sz="0" w:space="0" w:color="auto"/>
        <w:bottom w:val="none" w:sz="0" w:space="0" w:color="auto"/>
        <w:right w:val="none" w:sz="0" w:space="0" w:color="auto"/>
      </w:divBdr>
    </w:div>
    <w:div w:id="735053787">
      <w:bodyDiv w:val="1"/>
      <w:marLeft w:val="0"/>
      <w:marRight w:val="0"/>
      <w:marTop w:val="0"/>
      <w:marBottom w:val="0"/>
      <w:divBdr>
        <w:top w:val="none" w:sz="0" w:space="0" w:color="auto"/>
        <w:left w:val="none" w:sz="0" w:space="0" w:color="auto"/>
        <w:bottom w:val="none" w:sz="0" w:space="0" w:color="auto"/>
        <w:right w:val="none" w:sz="0" w:space="0" w:color="auto"/>
      </w:divBdr>
    </w:div>
    <w:div w:id="840042599">
      <w:bodyDiv w:val="1"/>
      <w:marLeft w:val="0"/>
      <w:marRight w:val="0"/>
      <w:marTop w:val="0"/>
      <w:marBottom w:val="0"/>
      <w:divBdr>
        <w:top w:val="none" w:sz="0" w:space="0" w:color="auto"/>
        <w:left w:val="none" w:sz="0" w:space="0" w:color="auto"/>
        <w:bottom w:val="none" w:sz="0" w:space="0" w:color="auto"/>
        <w:right w:val="none" w:sz="0" w:space="0" w:color="auto"/>
      </w:divBdr>
    </w:div>
    <w:div w:id="869495080">
      <w:bodyDiv w:val="1"/>
      <w:marLeft w:val="0"/>
      <w:marRight w:val="0"/>
      <w:marTop w:val="0"/>
      <w:marBottom w:val="0"/>
      <w:divBdr>
        <w:top w:val="none" w:sz="0" w:space="0" w:color="auto"/>
        <w:left w:val="none" w:sz="0" w:space="0" w:color="auto"/>
        <w:bottom w:val="none" w:sz="0" w:space="0" w:color="auto"/>
        <w:right w:val="none" w:sz="0" w:space="0" w:color="auto"/>
      </w:divBdr>
    </w:div>
    <w:div w:id="1014962740">
      <w:bodyDiv w:val="1"/>
      <w:marLeft w:val="0"/>
      <w:marRight w:val="0"/>
      <w:marTop w:val="0"/>
      <w:marBottom w:val="0"/>
      <w:divBdr>
        <w:top w:val="none" w:sz="0" w:space="0" w:color="auto"/>
        <w:left w:val="none" w:sz="0" w:space="0" w:color="auto"/>
        <w:bottom w:val="none" w:sz="0" w:space="0" w:color="auto"/>
        <w:right w:val="none" w:sz="0" w:space="0" w:color="auto"/>
      </w:divBdr>
    </w:div>
    <w:div w:id="1129124842">
      <w:bodyDiv w:val="1"/>
      <w:marLeft w:val="0"/>
      <w:marRight w:val="0"/>
      <w:marTop w:val="0"/>
      <w:marBottom w:val="0"/>
      <w:divBdr>
        <w:top w:val="none" w:sz="0" w:space="0" w:color="auto"/>
        <w:left w:val="none" w:sz="0" w:space="0" w:color="auto"/>
        <w:bottom w:val="none" w:sz="0" w:space="0" w:color="auto"/>
        <w:right w:val="none" w:sz="0" w:space="0" w:color="auto"/>
      </w:divBdr>
    </w:div>
    <w:div w:id="1161043053">
      <w:bodyDiv w:val="1"/>
      <w:marLeft w:val="0"/>
      <w:marRight w:val="0"/>
      <w:marTop w:val="0"/>
      <w:marBottom w:val="0"/>
      <w:divBdr>
        <w:top w:val="none" w:sz="0" w:space="0" w:color="auto"/>
        <w:left w:val="none" w:sz="0" w:space="0" w:color="auto"/>
        <w:bottom w:val="none" w:sz="0" w:space="0" w:color="auto"/>
        <w:right w:val="none" w:sz="0" w:space="0" w:color="auto"/>
      </w:divBdr>
    </w:div>
    <w:div w:id="1326468265">
      <w:bodyDiv w:val="1"/>
      <w:marLeft w:val="0"/>
      <w:marRight w:val="0"/>
      <w:marTop w:val="0"/>
      <w:marBottom w:val="0"/>
      <w:divBdr>
        <w:top w:val="none" w:sz="0" w:space="0" w:color="auto"/>
        <w:left w:val="none" w:sz="0" w:space="0" w:color="auto"/>
        <w:bottom w:val="none" w:sz="0" w:space="0" w:color="auto"/>
        <w:right w:val="none" w:sz="0" w:space="0" w:color="auto"/>
      </w:divBdr>
    </w:div>
    <w:div w:id="1329407990">
      <w:bodyDiv w:val="1"/>
      <w:marLeft w:val="0"/>
      <w:marRight w:val="0"/>
      <w:marTop w:val="0"/>
      <w:marBottom w:val="0"/>
      <w:divBdr>
        <w:top w:val="none" w:sz="0" w:space="0" w:color="auto"/>
        <w:left w:val="none" w:sz="0" w:space="0" w:color="auto"/>
        <w:bottom w:val="none" w:sz="0" w:space="0" w:color="auto"/>
        <w:right w:val="none" w:sz="0" w:space="0" w:color="auto"/>
      </w:divBdr>
    </w:div>
    <w:div w:id="1393842764">
      <w:bodyDiv w:val="1"/>
      <w:marLeft w:val="0"/>
      <w:marRight w:val="0"/>
      <w:marTop w:val="0"/>
      <w:marBottom w:val="0"/>
      <w:divBdr>
        <w:top w:val="none" w:sz="0" w:space="0" w:color="auto"/>
        <w:left w:val="none" w:sz="0" w:space="0" w:color="auto"/>
        <w:bottom w:val="none" w:sz="0" w:space="0" w:color="auto"/>
        <w:right w:val="none" w:sz="0" w:space="0" w:color="auto"/>
      </w:divBdr>
    </w:div>
    <w:div w:id="1411197295">
      <w:bodyDiv w:val="1"/>
      <w:marLeft w:val="0"/>
      <w:marRight w:val="0"/>
      <w:marTop w:val="0"/>
      <w:marBottom w:val="0"/>
      <w:divBdr>
        <w:top w:val="none" w:sz="0" w:space="0" w:color="auto"/>
        <w:left w:val="none" w:sz="0" w:space="0" w:color="auto"/>
        <w:bottom w:val="none" w:sz="0" w:space="0" w:color="auto"/>
        <w:right w:val="none" w:sz="0" w:space="0" w:color="auto"/>
      </w:divBdr>
    </w:div>
    <w:div w:id="1502813646">
      <w:bodyDiv w:val="1"/>
      <w:marLeft w:val="0"/>
      <w:marRight w:val="0"/>
      <w:marTop w:val="0"/>
      <w:marBottom w:val="0"/>
      <w:divBdr>
        <w:top w:val="none" w:sz="0" w:space="0" w:color="auto"/>
        <w:left w:val="none" w:sz="0" w:space="0" w:color="auto"/>
        <w:bottom w:val="none" w:sz="0" w:space="0" w:color="auto"/>
        <w:right w:val="none" w:sz="0" w:space="0" w:color="auto"/>
      </w:divBdr>
    </w:div>
    <w:div w:id="1522161904">
      <w:bodyDiv w:val="1"/>
      <w:marLeft w:val="0"/>
      <w:marRight w:val="0"/>
      <w:marTop w:val="0"/>
      <w:marBottom w:val="0"/>
      <w:divBdr>
        <w:top w:val="none" w:sz="0" w:space="0" w:color="auto"/>
        <w:left w:val="none" w:sz="0" w:space="0" w:color="auto"/>
        <w:bottom w:val="none" w:sz="0" w:space="0" w:color="auto"/>
        <w:right w:val="none" w:sz="0" w:space="0" w:color="auto"/>
      </w:divBdr>
    </w:div>
    <w:div w:id="1609773569">
      <w:bodyDiv w:val="1"/>
      <w:marLeft w:val="0"/>
      <w:marRight w:val="0"/>
      <w:marTop w:val="0"/>
      <w:marBottom w:val="0"/>
      <w:divBdr>
        <w:top w:val="none" w:sz="0" w:space="0" w:color="auto"/>
        <w:left w:val="none" w:sz="0" w:space="0" w:color="auto"/>
        <w:bottom w:val="none" w:sz="0" w:space="0" w:color="auto"/>
        <w:right w:val="none" w:sz="0" w:space="0" w:color="auto"/>
      </w:divBdr>
    </w:div>
    <w:div w:id="1621448534">
      <w:bodyDiv w:val="1"/>
      <w:marLeft w:val="0"/>
      <w:marRight w:val="0"/>
      <w:marTop w:val="0"/>
      <w:marBottom w:val="0"/>
      <w:divBdr>
        <w:top w:val="none" w:sz="0" w:space="0" w:color="auto"/>
        <w:left w:val="none" w:sz="0" w:space="0" w:color="auto"/>
        <w:bottom w:val="none" w:sz="0" w:space="0" w:color="auto"/>
        <w:right w:val="none" w:sz="0" w:space="0" w:color="auto"/>
      </w:divBdr>
    </w:div>
    <w:div w:id="1829857525">
      <w:bodyDiv w:val="1"/>
      <w:marLeft w:val="0"/>
      <w:marRight w:val="0"/>
      <w:marTop w:val="0"/>
      <w:marBottom w:val="0"/>
      <w:divBdr>
        <w:top w:val="none" w:sz="0" w:space="0" w:color="auto"/>
        <w:left w:val="none" w:sz="0" w:space="0" w:color="auto"/>
        <w:bottom w:val="none" w:sz="0" w:space="0" w:color="auto"/>
        <w:right w:val="none" w:sz="0" w:space="0" w:color="auto"/>
      </w:divBdr>
    </w:div>
    <w:div w:id="1830902012">
      <w:bodyDiv w:val="1"/>
      <w:marLeft w:val="0"/>
      <w:marRight w:val="0"/>
      <w:marTop w:val="0"/>
      <w:marBottom w:val="0"/>
      <w:divBdr>
        <w:top w:val="none" w:sz="0" w:space="0" w:color="auto"/>
        <w:left w:val="none" w:sz="0" w:space="0" w:color="auto"/>
        <w:bottom w:val="none" w:sz="0" w:space="0" w:color="auto"/>
        <w:right w:val="none" w:sz="0" w:space="0" w:color="auto"/>
      </w:divBdr>
    </w:div>
    <w:div w:id="1858276168">
      <w:bodyDiv w:val="1"/>
      <w:marLeft w:val="0"/>
      <w:marRight w:val="0"/>
      <w:marTop w:val="0"/>
      <w:marBottom w:val="0"/>
      <w:divBdr>
        <w:top w:val="none" w:sz="0" w:space="0" w:color="auto"/>
        <w:left w:val="none" w:sz="0" w:space="0" w:color="auto"/>
        <w:bottom w:val="none" w:sz="0" w:space="0" w:color="auto"/>
        <w:right w:val="none" w:sz="0" w:space="0" w:color="auto"/>
      </w:divBdr>
    </w:div>
    <w:div w:id="1917282495">
      <w:bodyDiv w:val="1"/>
      <w:marLeft w:val="0"/>
      <w:marRight w:val="0"/>
      <w:marTop w:val="0"/>
      <w:marBottom w:val="0"/>
      <w:divBdr>
        <w:top w:val="none" w:sz="0" w:space="0" w:color="auto"/>
        <w:left w:val="none" w:sz="0" w:space="0" w:color="auto"/>
        <w:bottom w:val="none" w:sz="0" w:space="0" w:color="auto"/>
        <w:right w:val="none" w:sz="0" w:space="0" w:color="auto"/>
      </w:divBdr>
    </w:div>
    <w:div w:id="2042781025">
      <w:bodyDiv w:val="1"/>
      <w:marLeft w:val="0"/>
      <w:marRight w:val="0"/>
      <w:marTop w:val="0"/>
      <w:marBottom w:val="0"/>
      <w:divBdr>
        <w:top w:val="none" w:sz="0" w:space="0" w:color="auto"/>
        <w:left w:val="none" w:sz="0" w:space="0" w:color="auto"/>
        <w:bottom w:val="none" w:sz="0" w:space="0" w:color="auto"/>
        <w:right w:val="none" w:sz="0" w:space="0" w:color="auto"/>
      </w:divBdr>
    </w:div>
    <w:div w:id="2046633515">
      <w:bodyDiv w:val="1"/>
      <w:marLeft w:val="0"/>
      <w:marRight w:val="0"/>
      <w:marTop w:val="0"/>
      <w:marBottom w:val="0"/>
      <w:divBdr>
        <w:top w:val="none" w:sz="0" w:space="0" w:color="auto"/>
        <w:left w:val="none" w:sz="0" w:space="0" w:color="auto"/>
        <w:bottom w:val="none" w:sz="0" w:space="0" w:color="auto"/>
        <w:right w:val="none" w:sz="0" w:space="0" w:color="auto"/>
      </w:divBdr>
    </w:div>
    <w:div w:id="2070036370">
      <w:bodyDiv w:val="1"/>
      <w:marLeft w:val="0"/>
      <w:marRight w:val="0"/>
      <w:marTop w:val="0"/>
      <w:marBottom w:val="0"/>
      <w:divBdr>
        <w:top w:val="none" w:sz="0" w:space="0" w:color="auto"/>
        <w:left w:val="none" w:sz="0" w:space="0" w:color="auto"/>
        <w:bottom w:val="none" w:sz="0" w:space="0" w:color="auto"/>
        <w:right w:val="none" w:sz="0" w:space="0" w:color="auto"/>
      </w:divBdr>
    </w:div>
    <w:div w:id="2136557914">
      <w:bodyDiv w:val="1"/>
      <w:marLeft w:val="0"/>
      <w:marRight w:val="0"/>
      <w:marTop w:val="0"/>
      <w:marBottom w:val="0"/>
      <w:divBdr>
        <w:top w:val="none" w:sz="0" w:space="0" w:color="auto"/>
        <w:left w:val="none" w:sz="0" w:space="0" w:color="auto"/>
        <w:bottom w:val="none" w:sz="0" w:space="0" w:color="auto"/>
        <w:right w:val="none" w:sz="0" w:space="0" w:color="auto"/>
      </w:divBdr>
    </w:div>
    <w:div w:id="2147383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 TargetMode="External"/><Relationship Id="rId18" Type="http://schemas.openxmlformats.org/officeDocument/2006/relationships/hyperlink" Target="https://www.energetika-lj.si/zakonodaja/tehnicne-zahteve-za-graditev-toplota" TargetMode="Externa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www.energetika-lj.si/zakonodaja/tehnicne-zahteve-za-graditev-toplota" TargetMode="External"/><Relationship Id="rId17" Type="http://schemas.openxmlformats.org/officeDocument/2006/relationships/hyperlink" Target="https://ejn.gov.si/ponudba/pages/aktualno/aktualna_javna_narocila.xhtml" TargetMode="Externa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nergetika-lj.si/zakonodaja/tehnicne-zahteve-za-graditev-toplota"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fontTable" Target="fontTable.xml"/><Relationship Id="rId10" Type="http://schemas.openxmlformats.org/officeDocument/2006/relationships/hyperlink" Target="mailto:sjn@jhl.si"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 TargetMode="External"/><Relationship Id="rId22"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3.jpg"/></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03A50E-6E6D-49EE-B12B-C0EB491387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69</Pages>
  <Words>24358</Words>
  <Characters>138841</Characters>
  <Application>Microsoft Office Word</Application>
  <DocSecurity>0</DocSecurity>
  <Lines>1157</Lines>
  <Paragraphs>325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JHL</Company>
  <LinksUpToDate>false</LinksUpToDate>
  <CharactersWithSpaces>162874</CharactersWithSpaces>
  <SharedDoc>false</SharedDoc>
  <HLinks>
    <vt:vector size="96" baseType="variant">
      <vt:variant>
        <vt:i4>7143494</vt:i4>
      </vt:variant>
      <vt:variant>
        <vt:i4>57</vt:i4>
      </vt:variant>
      <vt:variant>
        <vt:i4>0</vt:i4>
      </vt:variant>
      <vt:variant>
        <vt:i4>5</vt:i4>
      </vt:variant>
      <vt:variant>
        <vt:lpwstr>mailto:bostjan.krasovec@energetika-lj.si</vt:lpwstr>
      </vt:variant>
      <vt:variant>
        <vt:lpwstr/>
      </vt:variant>
      <vt:variant>
        <vt:i4>6815836</vt:i4>
      </vt:variant>
      <vt:variant>
        <vt:i4>54</vt:i4>
      </vt:variant>
      <vt:variant>
        <vt:i4>0</vt:i4>
      </vt:variant>
      <vt:variant>
        <vt:i4>5</vt:i4>
      </vt:variant>
      <vt:variant>
        <vt:lpwstr>mailto:joze.ocepek@energetika-lj.si</vt:lpwstr>
      </vt:variant>
      <vt:variant>
        <vt:lpwstr/>
      </vt:variant>
      <vt:variant>
        <vt:i4>2818154</vt:i4>
      </vt:variant>
      <vt:variant>
        <vt:i4>51</vt:i4>
      </vt:variant>
      <vt:variant>
        <vt:i4>0</vt:i4>
      </vt:variant>
      <vt:variant>
        <vt:i4>5</vt:i4>
      </vt:variant>
      <vt:variant>
        <vt:lpwstr>https://www.kpk-rs.si/sl/pogosta-vprasanja</vt:lpwstr>
      </vt:variant>
      <vt:variant>
        <vt:lpwstr/>
      </vt:variant>
      <vt:variant>
        <vt:i4>655454</vt:i4>
      </vt:variant>
      <vt:variant>
        <vt:i4>48</vt:i4>
      </vt:variant>
      <vt:variant>
        <vt:i4>0</vt:i4>
      </vt:variant>
      <vt:variant>
        <vt:i4>5</vt:i4>
      </vt:variant>
      <vt:variant>
        <vt:lpwstr>http://www.jhl.si/javna-narocila-iz-podjetij</vt:lpwstr>
      </vt:variant>
      <vt:variant>
        <vt:lpwstr/>
      </vt:variant>
      <vt:variant>
        <vt:i4>6357112</vt:i4>
      </vt:variant>
      <vt:variant>
        <vt:i4>45</vt:i4>
      </vt:variant>
      <vt:variant>
        <vt:i4>0</vt:i4>
      </vt:variant>
      <vt:variant>
        <vt:i4>5</vt:i4>
      </vt:variant>
      <vt:variant>
        <vt:lpwstr>https://ejn.gov.si/ponudba/pages/aktualno/aktualna_javna_narocila.xhtml</vt:lpwstr>
      </vt:variant>
      <vt:variant>
        <vt:lpwstr/>
      </vt:variant>
      <vt:variant>
        <vt:i4>1048588</vt:i4>
      </vt:variant>
      <vt:variant>
        <vt:i4>36</vt:i4>
      </vt:variant>
      <vt:variant>
        <vt:i4>0</vt:i4>
      </vt:variant>
      <vt:variant>
        <vt:i4>5</vt:i4>
      </vt:variant>
      <vt:variant>
        <vt:lpwstr>https://ejn.gov.si/mojejn</vt:lpwstr>
      </vt:variant>
      <vt:variant>
        <vt:lpwstr/>
      </vt:variant>
      <vt:variant>
        <vt:i4>8061051</vt:i4>
      </vt:variant>
      <vt:variant>
        <vt:i4>33</vt:i4>
      </vt:variant>
      <vt:variant>
        <vt:i4>0</vt:i4>
      </vt:variant>
      <vt:variant>
        <vt:i4>5</vt:i4>
      </vt:variant>
      <vt:variant>
        <vt:lpwstr>http://www.nlb.si/</vt:lpwstr>
      </vt:variant>
      <vt:variant>
        <vt:lpwstr/>
      </vt:variant>
      <vt:variant>
        <vt:i4>458828</vt:i4>
      </vt:variant>
      <vt:variant>
        <vt:i4>30</vt:i4>
      </vt:variant>
      <vt:variant>
        <vt:i4>0</vt:i4>
      </vt:variant>
      <vt:variant>
        <vt:i4>5</vt:i4>
      </vt:variant>
      <vt:variant>
        <vt:lpwstr>http://www.halcom.si/</vt:lpwstr>
      </vt:variant>
      <vt:variant>
        <vt:lpwstr/>
      </vt:variant>
      <vt:variant>
        <vt:i4>7667811</vt:i4>
      </vt:variant>
      <vt:variant>
        <vt:i4>27</vt:i4>
      </vt:variant>
      <vt:variant>
        <vt:i4>0</vt:i4>
      </vt:variant>
      <vt:variant>
        <vt:i4>5</vt:i4>
      </vt:variant>
      <vt:variant>
        <vt:lpwstr>http://www.sigen-ca.si/</vt:lpwstr>
      </vt:variant>
      <vt:variant>
        <vt:lpwstr/>
      </vt:variant>
      <vt:variant>
        <vt:i4>1048588</vt:i4>
      </vt:variant>
      <vt:variant>
        <vt:i4>24</vt:i4>
      </vt:variant>
      <vt:variant>
        <vt:i4>0</vt:i4>
      </vt:variant>
      <vt:variant>
        <vt:i4>5</vt:i4>
      </vt:variant>
      <vt:variant>
        <vt:lpwstr>https://ejn.gov.si/mojejn</vt:lpwstr>
      </vt:variant>
      <vt:variant>
        <vt:lpwstr/>
      </vt:variant>
      <vt:variant>
        <vt:i4>1048588</vt:i4>
      </vt:variant>
      <vt:variant>
        <vt:i4>21</vt:i4>
      </vt:variant>
      <vt:variant>
        <vt:i4>0</vt:i4>
      </vt:variant>
      <vt:variant>
        <vt:i4>5</vt:i4>
      </vt:variant>
      <vt:variant>
        <vt:lpwstr>https://ejn.gov.si/mojejn</vt:lpwstr>
      </vt:variant>
      <vt:variant>
        <vt:lpwstr/>
      </vt:variant>
      <vt:variant>
        <vt:i4>1048588</vt:i4>
      </vt:variant>
      <vt:variant>
        <vt:i4>18</vt:i4>
      </vt:variant>
      <vt:variant>
        <vt:i4>0</vt:i4>
      </vt:variant>
      <vt:variant>
        <vt:i4>5</vt:i4>
      </vt:variant>
      <vt:variant>
        <vt:lpwstr>https://ejn.gov.si/mojejn</vt:lpwstr>
      </vt:variant>
      <vt:variant>
        <vt:lpwstr/>
      </vt:variant>
      <vt:variant>
        <vt:i4>8257620</vt:i4>
      </vt:variant>
      <vt:variant>
        <vt:i4>15</vt:i4>
      </vt:variant>
      <vt:variant>
        <vt:i4>0</vt:i4>
      </vt:variant>
      <vt:variant>
        <vt:i4>5</vt:i4>
      </vt:variant>
      <vt:variant>
        <vt:lpwstr>mailto:joze.kozamernik@energetika-lj.si</vt:lpwstr>
      </vt:variant>
      <vt:variant>
        <vt:lpwstr/>
      </vt:variant>
      <vt:variant>
        <vt:i4>1048588</vt:i4>
      </vt:variant>
      <vt:variant>
        <vt:i4>12</vt:i4>
      </vt:variant>
      <vt:variant>
        <vt:i4>0</vt:i4>
      </vt:variant>
      <vt:variant>
        <vt:i4>5</vt:i4>
      </vt:variant>
      <vt:variant>
        <vt:lpwstr>https://ejn.gov.si/mojejn</vt:lpwstr>
      </vt:variant>
      <vt:variant>
        <vt:lpwstr/>
      </vt:variant>
      <vt:variant>
        <vt:i4>7733356</vt:i4>
      </vt:variant>
      <vt:variant>
        <vt:i4>3</vt:i4>
      </vt:variant>
      <vt:variant>
        <vt:i4>0</vt:i4>
      </vt:variant>
      <vt:variant>
        <vt:i4>5</vt:i4>
      </vt:variant>
      <vt:variant>
        <vt:lpwstr>https://ejn.gov.si/eJN2</vt:lpwstr>
      </vt:variant>
      <vt:variant>
        <vt:lpwstr/>
      </vt:variant>
      <vt:variant>
        <vt:i4>655454</vt:i4>
      </vt:variant>
      <vt:variant>
        <vt:i4>0</vt:i4>
      </vt:variant>
      <vt:variant>
        <vt:i4>0</vt:i4>
      </vt:variant>
      <vt:variant>
        <vt:i4>5</vt:i4>
      </vt:variant>
      <vt:variant>
        <vt:lpwstr>http://www.jhl.si/javna-narocila-iz-podjetij</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Administrator</dc:creator>
  <cp:lastModifiedBy>Loti Windschnurer</cp:lastModifiedBy>
  <cp:revision>3</cp:revision>
  <cp:lastPrinted>2026-03-19T07:04:00Z</cp:lastPrinted>
  <dcterms:created xsi:type="dcterms:W3CDTF">2026-07-03T07:58:00Z</dcterms:created>
  <dcterms:modified xsi:type="dcterms:W3CDTF">2026-07-03T08:34:00Z</dcterms:modified>
</cp:coreProperties>
</file>